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5D49" w:rsidRPr="00DB0CDB" w:rsidRDefault="00A75D49" w:rsidP="00A75D49">
      <w:pPr>
        <w:spacing w:after="0" w:line="240" w:lineRule="auto"/>
        <w:jc w:val="both"/>
        <w:rPr>
          <w:rFonts w:ascii="Times New Roman" w:eastAsia="Times New Roman" w:hAnsi="Times New Roman" w:cs="Times New Roman"/>
          <w:b/>
          <w:sz w:val="26"/>
          <w:szCs w:val="26"/>
          <w:lang w:eastAsia="ru-RU"/>
        </w:rPr>
      </w:pPr>
    </w:p>
    <w:p w:rsidR="00A75D49" w:rsidRPr="00DB0CDB" w:rsidRDefault="00A75D49" w:rsidP="00A75D49">
      <w:pPr>
        <w:spacing w:after="0" w:line="240" w:lineRule="auto"/>
        <w:jc w:val="both"/>
        <w:rPr>
          <w:rFonts w:ascii="Times New Roman" w:eastAsia="Times New Roman" w:hAnsi="Times New Roman" w:cs="Times New Roman"/>
          <w:b/>
          <w:sz w:val="26"/>
          <w:szCs w:val="26"/>
          <w:lang w:eastAsia="ru-RU"/>
        </w:rPr>
      </w:pPr>
    </w:p>
    <w:p w:rsidR="00A75D49" w:rsidRPr="00DB0CDB" w:rsidRDefault="00A75D49" w:rsidP="00A75D49">
      <w:pPr>
        <w:spacing w:after="0" w:line="240" w:lineRule="auto"/>
        <w:jc w:val="both"/>
        <w:rPr>
          <w:rFonts w:ascii="Times New Roman" w:eastAsia="Times New Roman" w:hAnsi="Times New Roman" w:cs="Times New Roman"/>
          <w:b/>
          <w:sz w:val="26"/>
          <w:szCs w:val="26"/>
          <w:lang w:eastAsia="ru-RU"/>
        </w:rPr>
      </w:pPr>
    </w:p>
    <w:p w:rsidR="00A75D49" w:rsidRPr="00DB0CDB" w:rsidRDefault="00A75D49" w:rsidP="00A75D49">
      <w:pPr>
        <w:spacing w:after="0" w:line="240" w:lineRule="auto"/>
        <w:jc w:val="both"/>
        <w:rPr>
          <w:rFonts w:ascii="Times New Roman" w:eastAsia="Times New Roman" w:hAnsi="Times New Roman" w:cs="Times New Roman"/>
          <w:b/>
          <w:sz w:val="26"/>
          <w:szCs w:val="26"/>
          <w:lang w:eastAsia="ru-RU"/>
        </w:rPr>
      </w:pPr>
    </w:p>
    <w:p w:rsidR="00A75D49" w:rsidRPr="00DB0CDB" w:rsidRDefault="00A75D49" w:rsidP="00A75D49">
      <w:pPr>
        <w:spacing w:after="0" w:line="240" w:lineRule="auto"/>
        <w:jc w:val="both"/>
        <w:rPr>
          <w:rFonts w:ascii="Times New Roman" w:eastAsia="Times New Roman" w:hAnsi="Times New Roman" w:cs="Times New Roman"/>
          <w:b/>
          <w:sz w:val="26"/>
          <w:szCs w:val="26"/>
          <w:lang w:eastAsia="ru-RU"/>
        </w:rPr>
      </w:pPr>
    </w:p>
    <w:p w:rsidR="00A75D49" w:rsidRDefault="00A75D49" w:rsidP="00A75D49">
      <w:pPr>
        <w:spacing w:after="0" w:line="240" w:lineRule="auto"/>
        <w:jc w:val="both"/>
        <w:rPr>
          <w:rFonts w:ascii="Times New Roman" w:eastAsia="Times New Roman" w:hAnsi="Times New Roman" w:cs="Times New Roman"/>
          <w:b/>
          <w:sz w:val="26"/>
          <w:szCs w:val="26"/>
          <w:lang w:eastAsia="ru-RU"/>
        </w:rPr>
      </w:pPr>
    </w:p>
    <w:p w:rsidR="00911381" w:rsidRDefault="00911381" w:rsidP="00A75D49">
      <w:pPr>
        <w:spacing w:after="0" w:line="240" w:lineRule="auto"/>
        <w:jc w:val="both"/>
        <w:rPr>
          <w:rFonts w:ascii="Times New Roman" w:eastAsia="Times New Roman" w:hAnsi="Times New Roman" w:cs="Times New Roman"/>
          <w:b/>
          <w:sz w:val="26"/>
          <w:szCs w:val="26"/>
          <w:lang w:eastAsia="ru-RU"/>
        </w:rPr>
      </w:pPr>
    </w:p>
    <w:p w:rsidR="00911381" w:rsidRDefault="00911381" w:rsidP="00A75D49">
      <w:pPr>
        <w:spacing w:after="0" w:line="240" w:lineRule="auto"/>
        <w:jc w:val="both"/>
        <w:rPr>
          <w:rFonts w:ascii="Times New Roman" w:eastAsia="Times New Roman" w:hAnsi="Times New Roman" w:cs="Times New Roman"/>
          <w:b/>
          <w:sz w:val="26"/>
          <w:szCs w:val="26"/>
          <w:lang w:eastAsia="ru-RU"/>
        </w:rPr>
      </w:pPr>
    </w:p>
    <w:p w:rsidR="00911381" w:rsidRDefault="00911381" w:rsidP="00A75D49">
      <w:pPr>
        <w:spacing w:after="0" w:line="240" w:lineRule="auto"/>
        <w:jc w:val="both"/>
        <w:rPr>
          <w:rFonts w:ascii="Times New Roman" w:eastAsia="Times New Roman" w:hAnsi="Times New Roman" w:cs="Times New Roman"/>
          <w:b/>
          <w:sz w:val="26"/>
          <w:szCs w:val="26"/>
          <w:lang w:eastAsia="ru-RU"/>
        </w:rPr>
      </w:pPr>
    </w:p>
    <w:p w:rsidR="00911381" w:rsidRDefault="00911381" w:rsidP="00A75D49">
      <w:pPr>
        <w:spacing w:after="0" w:line="240" w:lineRule="auto"/>
        <w:jc w:val="both"/>
        <w:rPr>
          <w:rFonts w:ascii="Times New Roman" w:eastAsia="Times New Roman" w:hAnsi="Times New Roman" w:cs="Times New Roman"/>
          <w:b/>
          <w:sz w:val="26"/>
          <w:szCs w:val="26"/>
          <w:lang w:eastAsia="ru-RU"/>
        </w:rPr>
      </w:pPr>
    </w:p>
    <w:p w:rsidR="00911381" w:rsidRDefault="00911381" w:rsidP="00A75D49">
      <w:pPr>
        <w:spacing w:after="0" w:line="240" w:lineRule="auto"/>
        <w:jc w:val="both"/>
        <w:rPr>
          <w:rFonts w:ascii="Times New Roman" w:eastAsia="Times New Roman" w:hAnsi="Times New Roman" w:cs="Times New Roman"/>
          <w:b/>
          <w:sz w:val="26"/>
          <w:szCs w:val="26"/>
          <w:lang w:eastAsia="ru-RU"/>
        </w:rPr>
      </w:pPr>
    </w:p>
    <w:p w:rsidR="00911381" w:rsidRDefault="00911381" w:rsidP="00A75D49">
      <w:pPr>
        <w:spacing w:after="0" w:line="240" w:lineRule="auto"/>
        <w:jc w:val="both"/>
        <w:rPr>
          <w:rFonts w:ascii="Times New Roman" w:eastAsia="Times New Roman" w:hAnsi="Times New Roman" w:cs="Times New Roman"/>
          <w:b/>
          <w:sz w:val="26"/>
          <w:szCs w:val="26"/>
          <w:lang w:eastAsia="ru-RU"/>
        </w:rPr>
      </w:pPr>
    </w:p>
    <w:p w:rsidR="00911381" w:rsidRPr="00DB0CDB" w:rsidRDefault="00911381" w:rsidP="00A75D49">
      <w:pPr>
        <w:spacing w:after="0" w:line="240" w:lineRule="auto"/>
        <w:jc w:val="both"/>
        <w:rPr>
          <w:rFonts w:ascii="Times New Roman" w:eastAsia="Times New Roman" w:hAnsi="Times New Roman" w:cs="Times New Roman"/>
          <w:b/>
          <w:sz w:val="26"/>
          <w:szCs w:val="26"/>
          <w:lang w:eastAsia="ru-RU"/>
        </w:rPr>
      </w:pPr>
    </w:p>
    <w:p w:rsidR="00A75D49" w:rsidRPr="00DB0CDB" w:rsidRDefault="00A75D49" w:rsidP="00A75D49">
      <w:pPr>
        <w:spacing w:after="0" w:line="240" w:lineRule="auto"/>
        <w:jc w:val="both"/>
        <w:rPr>
          <w:rFonts w:ascii="Times New Roman" w:eastAsia="Times New Roman" w:hAnsi="Times New Roman" w:cs="Times New Roman"/>
          <w:b/>
          <w:sz w:val="26"/>
          <w:szCs w:val="26"/>
          <w:lang w:eastAsia="ru-RU"/>
        </w:rPr>
      </w:pPr>
    </w:p>
    <w:p w:rsidR="00A75D49" w:rsidRPr="00DB0CDB" w:rsidRDefault="00A75D49" w:rsidP="00A75D49">
      <w:pPr>
        <w:spacing w:after="0" w:line="240" w:lineRule="auto"/>
        <w:jc w:val="both"/>
        <w:rPr>
          <w:rFonts w:ascii="Times New Roman" w:eastAsia="Times New Roman" w:hAnsi="Times New Roman" w:cs="Times New Roman"/>
          <w:b/>
          <w:sz w:val="26"/>
          <w:szCs w:val="26"/>
          <w:lang w:eastAsia="ru-RU"/>
        </w:rPr>
      </w:pPr>
    </w:p>
    <w:p w:rsidR="00A75D49" w:rsidRPr="00DB0CDB" w:rsidRDefault="00A75D49" w:rsidP="00A75D49">
      <w:pPr>
        <w:spacing w:after="0" w:line="240" w:lineRule="auto"/>
        <w:jc w:val="center"/>
        <w:rPr>
          <w:rFonts w:ascii="Times New Roman" w:eastAsia="Times New Roman" w:hAnsi="Times New Roman" w:cs="Times New Roman"/>
          <w:b/>
          <w:sz w:val="32"/>
          <w:szCs w:val="32"/>
          <w:lang w:eastAsia="ru-RU"/>
        </w:rPr>
      </w:pPr>
      <w:r w:rsidRPr="00DB0CDB">
        <w:rPr>
          <w:rFonts w:ascii="Times New Roman" w:eastAsia="Times New Roman" w:hAnsi="Times New Roman" w:cs="Times New Roman"/>
          <w:b/>
          <w:sz w:val="32"/>
          <w:szCs w:val="32"/>
          <w:lang w:eastAsia="ru-RU"/>
        </w:rPr>
        <w:t>РАБОЧАЯ ПРОГРАММА ПЕДАГОГА</w:t>
      </w:r>
    </w:p>
    <w:p w:rsidR="00A75D49" w:rsidRPr="00DB0CDB" w:rsidRDefault="00A75D49" w:rsidP="00A75D49">
      <w:pPr>
        <w:spacing w:after="0" w:line="240" w:lineRule="auto"/>
        <w:jc w:val="center"/>
        <w:rPr>
          <w:rFonts w:ascii="Times New Roman" w:eastAsia="Times New Roman" w:hAnsi="Times New Roman" w:cs="Times New Roman"/>
          <w:b/>
          <w:sz w:val="32"/>
          <w:szCs w:val="32"/>
          <w:lang w:eastAsia="ru-RU"/>
        </w:rPr>
      </w:pPr>
    </w:p>
    <w:p w:rsidR="00A75D49" w:rsidRPr="00DB0CDB" w:rsidRDefault="00EB359F" w:rsidP="00A75D49">
      <w:pPr>
        <w:spacing w:after="0" w:line="240" w:lineRule="auto"/>
        <w:jc w:val="center"/>
        <w:rPr>
          <w:rFonts w:ascii="Times New Roman" w:eastAsia="Times New Roman" w:hAnsi="Times New Roman" w:cs="Times New Roman"/>
          <w:sz w:val="32"/>
          <w:szCs w:val="32"/>
          <w:u w:val="single"/>
          <w:lang w:eastAsia="ru-RU"/>
        </w:rPr>
      </w:pPr>
      <w:r>
        <w:rPr>
          <w:rFonts w:ascii="Times New Roman" w:eastAsia="Times New Roman" w:hAnsi="Times New Roman" w:cs="Times New Roman"/>
          <w:sz w:val="32"/>
          <w:szCs w:val="32"/>
          <w:u w:val="single"/>
          <w:lang w:eastAsia="ru-RU"/>
        </w:rPr>
        <w:t>Шлыковой Лидии Анатольевны</w:t>
      </w:r>
    </w:p>
    <w:p w:rsidR="00A75D49" w:rsidRPr="00DB0CDB" w:rsidRDefault="00A75D49" w:rsidP="00A75D49">
      <w:pPr>
        <w:spacing w:after="0" w:line="240" w:lineRule="auto"/>
        <w:jc w:val="center"/>
        <w:rPr>
          <w:rFonts w:ascii="Times New Roman" w:eastAsia="Times New Roman" w:hAnsi="Times New Roman" w:cs="Times New Roman"/>
          <w:sz w:val="32"/>
          <w:szCs w:val="32"/>
          <w:u w:val="single"/>
          <w:lang w:eastAsia="ru-RU"/>
        </w:rPr>
      </w:pPr>
    </w:p>
    <w:p w:rsidR="00A75D49" w:rsidRPr="00DB0CDB" w:rsidRDefault="00EB359F" w:rsidP="00A75D49">
      <w:pPr>
        <w:spacing w:after="0" w:line="240" w:lineRule="auto"/>
        <w:jc w:val="center"/>
        <w:rPr>
          <w:rFonts w:ascii="Times New Roman" w:eastAsia="Times New Roman" w:hAnsi="Times New Roman" w:cs="Times New Roman"/>
          <w:sz w:val="32"/>
          <w:szCs w:val="32"/>
          <w:u w:val="single"/>
          <w:lang w:eastAsia="ru-RU"/>
        </w:rPr>
      </w:pPr>
      <w:r>
        <w:rPr>
          <w:rFonts w:ascii="Times New Roman" w:eastAsia="Times New Roman" w:hAnsi="Times New Roman" w:cs="Times New Roman"/>
          <w:sz w:val="32"/>
          <w:szCs w:val="32"/>
          <w:u w:val="single"/>
          <w:lang w:eastAsia="ru-RU"/>
        </w:rPr>
        <w:t>Учителя математики</w:t>
      </w:r>
    </w:p>
    <w:p w:rsidR="00A75D49" w:rsidRPr="00DB0CDB" w:rsidRDefault="00A75D49" w:rsidP="00A75D49">
      <w:pPr>
        <w:spacing w:after="0" w:line="240" w:lineRule="auto"/>
        <w:jc w:val="center"/>
        <w:rPr>
          <w:rFonts w:ascii="Times New Roman" w:eastAsia="Times New Roman" w:hAnsi="Times New Roman" w:cs="Times New Roman"/>
          <w:sz w:val="32"/>
          <w:szCs w:val="32"/>
          <w:u w:val="single"/>
          <w:lang w:eastAsia="ru-RU"/>
        </w:rPr>
      </w:pPr>
    </w:p>
    <w:p w:rsidR="00A75D49" w:rsidRPr="00DB0CDB" w:rsidRDefault="00A75D49" w:rsidP="00A75D49">
      <w:pPr>
        <w:spacing w:after="0" w:line="240" w:lineRule="auto"/>
        <w:jc w:val="center"/>
        <w:rPr>
          <w:rFonts w:ascii="Times New Roman" w:eastAsia="Times New Roman" w:hAnsi="Times New Roman" w:cs="Times New Roman"/>
          <w:sz w:val="32"/>
          <w:szCs w:val="32"/>
          <w:u w:val="single"/>
          <w:lang w:eastAsia="ru-RU"/>
        </w:rPr>
      </w:pPr>
    </w:p>
    <w:p w:rsidR="00542FA2" w:rsidRDefault="00542FA2" w:rsidP="00A75D49">
      <w:pPr>
        <w:spacing w:after="0" w:line="240" w:lineRule="auto"/>
        <w:jc w:val="center"/>
        <w:rPr>
          <w:rFonts w:ascii="Times New Roman" w:eastAsia="Times New Roman" w:hAnsi="Times New Roman" w:cs="Times New Roman"/>
          <w:sz w:val="32"/>
          <w:szCs w:val="32"/>
          <w:u w:val="single"/>
          <w:lang w:eastAsia="ru-RU"/>
        </w:rPr>
      </w:pPr>
      <w:r>
        <w:rPr>
          <w:rFonts w:ascii="Times New Roman" w:eastAsia="Times New Roman" w:hAnsi="Times New Roman" w:cs="Times New Roman"/>
          <w:sz w:val="32"/>
          <w:szCs w:val="32"/>
          <w:u w:val="single"/>
          <w:lang w:eastAsia="ru-RU"/>
        </w:rPr>
        <w:t xml:space="preserve">по математике: </w:t>
      </w:r>
    </w:p>
    <w:p w:rsidR="00A75D49" w:rsidRDefault="00542FA2" w:rsidP="00A75D49">
      <w:pPr>
        <w:spacing w:after="0" w:line="240" w:lineRule="auto"/>
        <w:jc w:val="center"/>
        <w:rPr>
          <w:rFonts w:ascii="Times New Roman" w:eastAsia="Times New Roman" w:hAnsi="Times New Roman" w:cs="Times New Roman"/>
          <w:sz w:val="32"/>
          <w:szCs w:val="32"/>
          <w:u w:val="single"/>
          <w:lang w:eastAsia="ru-RU"/>
        </w:rPr>
      </w:pPr>
      <w:r>
        <w:rPr>
          <w:rFonts w:ascii="Times New Roman" w:eastAsia="Times New Roman" w:hAnsi="Times New Roman" w:cs="Times New Roman"/>
          <w:sz w:val="32"/>
          <w:szCs w:val="32"/>
          <w:u w:val="single"/>
          <w:lang w:eastAsia="ru-RU"/>
        </w:rPr>
        <w:t>алгебра и начала математического</w:t>
      </w:r>
      <w:r w:rsidR="00A75D49">
        <w:rPr>
          <w:rFonts w:ascii="Times New Roman" w:eastAsia="Times New Roman" w:hAnsi="Times New Roman" w:cs="Times New Roman"/>
          <w:sz w:val="32"/>
          <w:szCs w:val="32"/>
          <w:u w:val="single"/>
          <w:lang w:eastAsia="ru-RU"/>
        </w:rPr>
        <w:t xml:space="preserve"> анализа, геометрия</w:t>
      </w:r>
    </w:p>
    <w:p w:rsidR="005C0D57" w:rsidRPr="00DB0CDB" w:rsidRDefault="005C0D57" w:rsidP="00A75D49">
      <w:pPr>
        <w:spacing w:after="0" w:line="240" w:lineRule="auto"/>
        <w:jc w:val="center"/>
        <w:rPr>
          <w:rFonts w:ascii="Times New Roman" w:eastAsia="Times New Roman" w:hAnsi="Times New Roman" w:cs="Times New Roman"/>
          <w:sz w:val="32"/>
          <w:szCs w:val="32"/>
          <w:u w:val="single"/>
          <w:lang w:eastAsia="ru-RU"/>
        </w:rPr>
      </w:pPr>
      <w:r>
        <w:rPr>
          <w:rFonts w:ascii="Times New Roman" w:eastAsia="Times New Roman" w:hAnsi="Times New Roman" w:cs="Times New Roman"/>
          <w:sz w:val="32"/>
          <w:szCs w:val="32"/>
          <w:u w:val="single"/>
          <w:lang w:eastAsia="ru-RU"/>
        </w:rPr>
        <w:t>(углубленный уровень)</w:t>
      </w:r>
    </w:p>
    <w:p w:rsidR="00A75D49" w:rsidRPr="00DB0CDB" w:rsidRDefault="00A75D49" w:rsidP="00A75D49">
      <w:pPr>
        <w:spacing w:after="0" w:line="240" w:lineRule="auto"/>
        <w:jc w:val="center"/>
        <w:rPr>
          <w:rFonts w:ascii="Times New Roman" w:eastAsia="Times New Roman" w:hAnsi="Times New Roman" w:cs="Times New Roman"/>
          <w:sz w:val="32"/>
          <w:szCs w:val="32"/>
          <w:u w:val="single"/>
          <w:lang w:eastAsia="ru-RU"/>
        </w:rPr>
      </w:pPr>
    </w:p>
    <w:p w:rsidR="00A75D49" w:rsidRPr="00DB0CDB" w:rsidRDefault="00722098" w:rsidP="00A75D49">
      <w:pPr>
        <w:spacing w:after="0" w:line="240" w:lineRule="auto"/>
        <w:jc w:val="center"/>
        <w:rPr>
          <w:rFonts w:ascii="Times New Roman" w:eastAsia="Times New Roman" w:hAnsi="Times New Roman" w:cs="Times New Roman"/>
          <w:sz w:val="32"/>
          <w:szCs w:val="32"/>
          <w:lang w:eastAsia="ru-RU"/>
        </w:rPr>
      </w:pPr>
      <w:r>
        <w:rPr>
          <w:rFonts w:ascii="Times New Roman" w:eastAsia="Times New Roman" w:hAnsi="Times New Roman" w:cs="Times New Roman"/>
          <w:sz w:val="32"/>
          <w:szCs w:val="32"/>
          <w:lang w:eastAsia="ru-RU"/>
        </w:rPr>
        <w:t>для 10-11</w:t>
      </w:r>
      <w:r w:rsidR="00A75D49">
        <w:rPr>
          <w:rFonts w:ascii="Times New Roman" w:eastAsia="Times New Roman" w:hAnsi="Times New Roman" w:cs="Times New Roman"/>
          <w:sz w:val="32"/>
          <w:szCs w:val="32"/>
          <w:lang w:eastAsia="ru-RU"/>
        </w:rPr>
        <w:t xml:space="preserve"> класс</w:t>
      </w:r>
    </w:p>
    <w:p w:rsidR="00A75D49" w:rsidRPr="00DB0CDB" w:rsidRDefault="00A75D49" w:rsidP="00A75D49">
      <w:pPr>
        <w:spacing w:after="0" w:line="240" w:lineRule="auto"/>
        <w:jc w:val="center"/>
        <w:rPr>
          <w:rFonts w:ascii="Times New Roman" w:eastAsia="Times New Roman" w:hAnsi="Times New Roman" w:cs="Times New Roman"/>
          <w:sz w:val="32"/>
          <w:szCs w:val="32"/>
          <w:lang w:eastAsia="ru-RU"/>
        </w:rPr>
      </w:pPr>
    </w:p>
    <w:p w:rsidR="00A75D49" w:rsidRPr="00DB0CDB" w:rsidRDefault="00A75D49" w:rsidP="00A75D49">
      <w:pPr>
        <w:spacing w:after="0" w:line="240" w:lineRule="auto"/>
        <w:jc w:val="center"/>
        <w:rPr>
          <w:rFonts w:ascii="Times New Roman" w:eastAsia="Times New Roman" w:hAnsi="Times New Roman" w:cs="Times New Roman"/>
          <w:sz w:val="32"/>
          <w:szCs w:val="32"/>
          <w:lang w:eastAsia="ru-RU"/>
        </w:rPr>
      </w:pPr>
    </w:p>
    <w:p w:rsidR="00A75D49" w:rsidRPr="00DB0CDB" w:rsidRDefault="00A75D49" w:rsidP="00A75D49">
      <w:pPr>
        <w:spacing w:after="0" w:line="240" w:lineRule="auto"/>
        <w:jc w:val="center"/>
        <w:rPr>
          <w:rFonts w:ascii="Times New Roman" w:eastAsia="Times New Roman" w:hAnsi="Times New Roman" w:cs="Times New Roman"/>
          <w:sz w:val="32"/>
          <w:szCs w:val="32"/>
          <w:lang w:eastAsia="ru-RU"/>
        </w:rPr>
      </w:pPr>
    </w:p>
    <w:p w:rsidR="00A75D49" w:rsidRPr="00DB0CDB" w:rsidRDefault="00A75D49" w:rsidP="00A75D49">
      <w:pPr>
        <w:spacing w:after="0" w:line="240" w:lineRule="auto"/>
        <w:jc w:val="center"/>
        <w:rPr>
          <w:rFonts w:ascii="Times New Roman" w:eastAsia="Times New Roman" w:hAnsi="Times New Roman" w:cs="Times New Roman"/>
          <w:sz w:val="32"/>
          <w:szCs w:val="32"/>
          <w:lang w:eastAsia="ru-RU"/>
        </w:rPr>
      </w:pPr>
    </w:p>
    <w:p w:rsidR="00A75D49" w:rsidRPr="00DB0CDB" w:rsidRDefault="00A75D49" w:rsidP="00A75D49">
      <w:pPr>
        <w:spacing w:after="0" w:line="240" w:lineRule="auto"/>
        <w:jc w:val="center"/>
        <w:rPr>
          <w:rFonts w:ascii="Times New Roman" w:eastAsia="Times New Roman" w:hAnsi="Times New Roman" w:cs="Times New Roman"/>
          <w:sz w:val="32"/>
          <w:szCs w:val="32"/>
          <w:lang w:eastAsia="ru-RU"/>
        </w:rPr>
      </w:pPr>
    </w:p>
    <w:p w:rsidR="00A75D49" w:rsidRPr="00DB0CDB" w:rsidRDefault="00A75D49" w:rsidP="00A75D49">
      <w:pPr>
        <w:spacing w:after="0" w:line="240" w:lineRule="auto"/>
        <w:jc w:val="center"/>
        <w:rPr>
          <w:rFonts w:ascii="Times New Roman" w:eastAsia="Times New Roman" w:hAnsi="Times New Roman" w:cs="Times New Roman"/>
          <w:sz w:val="32"/>
          <w:szCs w:val="32"/>
          <w:lang w:eastAsia="ru-RU"/>
        </w:rPr>
      </w:pPr>
    </w:p>
    <w:p w:rsidR="00A75D49" w:rsidRPr="00DB0CDB" w:rsidRDefault="00A75D49" w:rsidP="00A75D49">
      <w:pPr>
        <w:spacing w:after="0" w:line="240" w:lineRule="auto"/>
        <w:jc w:val="center"/>
        <w:rPr>
          <w:rFonts w:ascii="Times New Roman" w:eastAsia="Times New Roman" w:hAnsi="Times New Roman" w:cs="Times New Roman"/>
          <w:sz w:val="32"/>
          <w:szCs w:val="32"/>
          <w:lang w:eastAsia="ru-RU"/>
        </w:rPr>
      </w:pPr>
    </w:p>
    <w:p w:rsidR="00A75D49" w:rsidRPr="00DB0CDB" w:rsidRDefault="00A75D49" w:rsidP="00A75D49">
      <w:pPr>
        <w:spacing w:after="0" w:line="240" w:lineRule="auto"/>
        <w:jc w:val="center"/>
        <w:rPr>
          <w:rFonts w:ascii="Times New Roman" w:eastAsia="Times New Roman" w:hAnsi="Times New Roman" w:cs="Times New Roman"/>
          <w:sz w:val="32"/>
          <w:szCs w:val="32"/>
          <w:lang w:eastAsia="ru-RU"/>
        </w:rPr>
      </w:pPr>
    </w:p>
    <w:p w:rsidR="00A75D49" w:rsidRPr="00DB0CDB" w:rsidRDefault="00A75D49" w:rsidP="00A75D49">
      <w:pPr>
        <w:spacing w:after="0" w:line="240" w:lineRule="auto"/>
        <w:jc w:val="center"/>
        <w:rPr>
          <w:rFonts w:ascii="Times New Roman" w:eastAsia="Times New Roman" w:hAnsi="Times New Roman" w:cs="Times New Roman"/>
          <w:sz w:val="32"/>
          <w:szCs w:val="32"/>
          <w:lang w:eastAsia="ru-RU"/>
        </w:rPr>
      </w:pPr>
    </w:p>
    <w:p w:rsidR="00A75D49" w:rsidRPr="00DB0CDB" w:rsidRDefault="00A75D49" w:rsidP="00A75D49">
      <w:pPr>
        <w:spacing w:after="0" w:line="240" w:lineRule="auto"/>
        <w:jc w:val="center"/>
        <w:rPr>
          <w:rFonts w:ascii="Times New Roman" w:eastAsia="Times New Roman" w:hAnsi="Times New Roman" w:cs="Times New Roman"/>
          <w:sz w:val="32"/>
          <w:szCs w:val="32"/>
          <w:lang w:eastAsia="ru-RU"/>
        </w:rPr>
      </w:pPr>
    </w:p>
    <w:p w:rsidR="00A75D49" w:rsidRPr="00DB0CDB" w:rsidRDefault="00A75D49" w:rsidP="00A75D49">
      <w:pPr>
        <w:spacing w:after="0" w:line="240" w:lineRule="auto"/>
        <w:jc w:val="center"/>
        <w:rPr>
          <w:rFonts w:ascii="Times New Roman" w:eastAsia="Times New Roman" w:hAnsi="Times New Roman" w:cs="Times New Roman"/>
          <w:sz w:val="32"/>
          <w:szCs w:val="32"/>
          <w:lang w:eastAsia="ru-RU"/>
        </w:rPr>
      </w:pPr>
    </w:p>
    <w:p w:rsidR="00A75D49" w:rsidRDefault="00A75D49" w:rsidP="00A75D49">
      <w:pPr>
        <w:spacing w:after="0" w:line="240" w:lineRule="auto"/>
        <w:jc w:val="center"/>
        <w:rPr>
          <w:rFonts w:ascii="Times New Roman" w:eastAsia="Times New Roman" w:hAnsi="Times New Roman" w:cs="Times New Roman"/>
          <w:sz w:val="32"/>
          <w:szCs w:val="32"/>
          <w:lang w:eastAsia="ru-RU"/>
        </w:rPr>
      </w:pPr>
    </w:p>
    <w:p w:rsidR="00911381" w:rsidRDefault="00911381" w:rsidP="00A75D49">
      <w:pPr>
        <w:spacing w:after="0" w:line="240" w:lineRule="auto"/>
        <w:jc w:val="center"/>
        <w:rPr>
          <w:rFonts w:ascii="Times New Roman" w:eastAsia="Times New Roman" w:hAnsi="Times New Roman" w:cs="Times New Roman"/>
          <w:sz w:val="32"/>
          <w:szCs w:val="32"/>
          <w:lang w:eastAsia="ru-RU"/>
        </w:rPr>
      </w:pPr>
    </w:p>
    <w:p w:rsidR="00911381" w:rsidRDefault="00911381" w:rsidP="005C0D57">
      <w:pPr>
        <w:spacing w:after="0" w:line="240" w:lineRule="auto"/>
        <w:jc w:val="center"/>
        <w:rPr>
          <w:rFonts w:ascii="Times New Roman" w:eastAsia="Times New Roman" w:hAnsi="Times New Roman" w:cs="Times New Roman"/>
          <w:sz w:val="32"/>
          <w:szCs w:val="32"/>
          <w:lang w:eastAsia="ru-RU"/>
        </w:rPr>
      </w:pPr>
    </w:p>
    <w:p w:rsidR="00722098" w:rsidRDefault="00722098" w:rsidP="00EE5D78">
      <w:pPr>
        <w:suppressAutoHyphens/>
        <w:spacing w:after="0" w:line="240" w:lineRule="auto"/>
        <w:rPr>
          <w:rFonts w:ascii="Times New Roman" w:eastAsia="MS Mincho" w:hAnsi="Times New Roman" w:cs="Times New Roman"/>
          <w:b/>
          <w:sz w:val="28"/>
          <w:szCs w:val="28"/>
          <w:lang w:eastAsia="ar-SA"/>
        </w:rPr>
      </w:pPr>
    </w:p>
    <w:p w:rsidR="00542FA2" w:rsidRPr="00542FA2" w:rsidRDefault="00542FA2" w:rsidP="00542FA2">
      <w:pPr>
        <w:suppressAutoHyphens/>
        <w:spacing w:after="0" w:line="240" w:lineRule="auto"/>
        <w:jc w:val="center"/>
        <w:rPr>
          <w:rFonts w:ascii="Times New Roman" w:eastAsia="MS Mincho" w:hAnsi="Times New Roman" w:cs="Times New Roman"/>
          <w:b/>
          <w:sz w:val="28"/>
          <w:szCs w:val="28"/>
          <w:lang w:eastAsia="ar-SA"/>
        </w:rPr>
      </w:pPr>
      <w:r w:rsidRPr="00194E83">
        <w:rPr>
          <w:rFonts w:ascii="Times New Roman" w:eastAsia="MS Mincho" w:hAnsi="Times New Roman" w:cs="Times New Roman"/>
          <w:b/>
          <w:sz w:val="28"/>
          <w:szCs w:val="28"/>
          <w:lang w:eastAsia="ar-SA"/>
        </w:rPr>
        <w:t>Пояснительная записка</w:t>
      </w:r>
    </w:p>
    <w:p w:rsidR="00542FA2" w:rsidRPr="00194E83" w:rsidRDefault="00542FA2" w:rsidP="00542FA2">
      <w:pPr>
        <w:suppressAutoHyphens/>
        <w:spacing w:before="20" w:after="20" w:line="240" w:lineRule="auto"/>
        <w:ind w:firstLine="567"/>
        <w:rPr>
          <w:rFonts w:ascii="Times New Roman" w:eastAsia="Calibri" w:hAnsi="Times New Roman" w:cs="Times New Roman"/>
          <w:bCs/>
          <w:sz w:val="24"/>
          <w:szCs w:val="24"/>
          <w:shd w:val="clear" w:color="auto" w:fill="FFFFFF"/>
          <w:lang w:eastAsia="ru-RU"/>
        </w:rPr>
      </w:pPr>
      <w:r w:rsidRPr="00194E83">
        <w:rPr>
          <w:rFonts w:ascii="Times New Roman" w:eastAsia="Calibri" w:hAnsi="Times New Roman" w:cs="Times New Roman"/>
          <w:bCs/>
          <w:sz w:val="24"/>
          <w:szCs w:val="24"/>
          <w:shd w:val="clear" w:color="auto" w:fill="FFFFFF"/>
          <w:lang w:eastAsia="ru-RU"/>
        </w:rPr>
        <w:t>Рабочая программа по алгеб</w:t>
      </w:r>
      <w:r>
        <w:rPr>
          <w:rFonts w:ascii="Times New Roman" w:eastAsia="Calibri" w:hAnsi="Times New Roman" w:cs="Times New Roman"/>
          <w:bCs/>
          <w:sz w:val="24"/>
          <w:szCs w:val="24"/>
          <w:shd w:val="clear" w:color="auto" w:fill="FFFFFF"/>
          <w:lang w:eastAsia="ru-RU"/>
        </w:rPr>
        <w:t>ре 10</w:t>
      </w:r>
      <w:r w:rsidR="00A934CB">
        <w:rPr>
          <w:rFonts w:ascii="Times New Roman" w:eastAsia="Calibri" w:hAnsi="Times New Roman" w:cs="Times New Roman"/>
          <w:bCs/>
          <w:sz w:val="24"/>
          <w:szCs w:val="24"/>
          <w:shd w:val="clear" w:color="auto" w:fill="FFFFFF"/>
          <w:lang w:eastAsia="ru-RU"/>
        </w:rPr>
        <w:t>-11</w:t>
      </w:r>
      <w:r w:rsidRPr="00194E83">
        <w:rPr>
          <w:rFonts w:ascii="Times New Roman" w:eastAsia="Calibri" w:hAnsi="Times New Roman" w:cs="Times New Roman"/>
          <w:bCs/>
          <w:sz w:val="24"/>
          <w:szCs w:val="24"/>
          <w:shd w:val="clear" w:color="auto" w:fill="FFFFFF"/>
          <w:lang w:eastAsia="ru-RU"/>
        </w:rPr>
        <w:t xml:space="preserve"> класса составлена на основе:</w:t>
      </w:r>
    </w:p>
    <w:p w:rsidR="00542FA2" w:rsidRDefault="001838B6" w:rsidP="00542FA2">
      <w:pPr>
        <w:pStyle w:val="a3"/>
        <w:numPr>
          <w:ilvl w:val="0"/>
          <w:numId w:val="1"/>
        </w:numPr>
        <w:jc w:val="both"/>
        <w:rPr>
          <w:rFonts w:ascii="Times New Roman" w:hAnsi="Times New Roman" w:cs="Times New Roman"/>
          <w:color w:val="000000"/>
          <w:shd w:val="clear" w:color="auto" w:fill="FFFFFF"/>
        </w:rPr>
      </w:pPr>
      <w:r>
        <w:rPr>
          <w:rFonts w:ascii="Times New Roman" w:hAnsi="Times New Roman" w:cs="Times New Roman"/>
          <w:color w:val="000000"/>
          <w:shd w:val="clear" w:color="auto" w:fill="FFFFFF"/>
        </w:rPr>
        <w:t>Федерального государственного образовательного стандарта</w:t>
      </w:r>
      <w:r w:rsidR="00542FA2" w:rsidRPr="00542FA2">
        <w:rPr>
          <w:rFonts w:ascii="Times New Roman" w:hAnsi="Times New Roman" w:cs="Times New Roman"/>
          <w:color w:val="000000"/>
          <w:shd w:val="clear" w:color="auto" w:fill="FFFFFF"/>
        </w:rPr>
        <w:t xml:space="preserve"> основного общего образования, утвержденного Приказом Министерства образования и науки Российской Федерации от 17.12.2010 г № 1897 «Об утверждении федерального государственного образовательного стандарта основного общего образования» (в ред. От 31.12.2015 года).</w:t>
      </w:r>
    </w:p>
    <w:p w:rsidR="003D4DA6" w:rsidRPr="007C68C5" w:rsidRDefault="00542FA2" w:rsidP="003D4DA6">
      <w:pPr>
        <w:pStyle w:val="a3"/>
        <w:numPr>
          <w:ilvl w:val="0"/>
          <w:numId w:val="1"/>
        </w:numPr>
        <w:jc w:val="both"/>
        <w:rPr>
          <w:rFonts w:ascii="Times New Roman" w:hAnsi="Times New Roman" w:cs="Times New Roman"/>
          <w:sz w:val="24"/>
          <w:szCs w:val="24"/>
        </w:rPr>
      </w:pPr>
      <w:r w:rsidRPr="00542FA2">
        <w:rPr>
          <w:rFonts w:ascii="Times New Roman" w:hAnsi="Times New Roman" w:cs="Times New Roman"/>
          <w:sz w:val="24"/>
          <w:szCs w:val="24"/>
          <w:shd w:val="clear" w:color="auto" w:fill="FFFFFF"/>
        </w:rPr>
        <w:t>П</w:t>
      </w:r>
      <w:r w:rsidRPr="00542FA2">
        <w:rPr>
          <w:rFonts w:ascii="Times New Roman" w:hAnsi="Times New Roman" w:cs="Times New Roman"/>
          <w:sz w:val="24"/>
          <w:szCs w:val="24"/>
        </w:rPr>
        <w:t>рограммой для общеобразовательных учреждений, составитель Т.А. Бурмистрова. (Алгебра и начала математического анализа 10-11 кл.: Программа для общеобразовательных учреждений /Т.А. Бурмистрова. – М.: Прос</w:t>
      </w:r>
      <w:r w:rsidR="001838B6">
        <w:rPr>
          <w:rFonts w:ascii="Times New Roman" w:hAnsi="Times New Roman" w:cs="Times New Roman"/>
          <w:sz w:val="24"/>
          <w:szCs w:val="24"/>
        </w:rPr>
        <w:t>вещение, 2020</w:t>
      </w:r>
      <w:r w:rsidRPr="00542FA2">
        <w:rPr>
          <w:rFonts w:ascii="Times New Roman" w:hAnsi="Times New Roman" w:cs="Times New Roman"/>
          <w:sz w:val="24"/>
          <w:szCs w:val="24"/>
        </w:rPr>
        <w:t xml:space="preserve"> г. и Геометрия 10-11кл.: Программа для общеобразовательных учреждений /Т.А. Бурм</w:t>
      </w:r>
      <w:r w:rsidR="001838B6">
        <w:rPr>
          <w:rFonts w:ascii="Times New Roman" w:hAnsi="Times New Roman" w:cs="Times New Roman"/>
          <w:sz w:val="24"/>
          <w:szCs w:val="24"/>
        </w:rPr>
        <w:t>истрова. – М.: Просвещение, 2018</w:t>
      </w:r>
      <w:r w:rsidRPr="00542FA2">
        <w:rPr>
          <w:rFonts w:ascii="Times New Roman" w:hAnsi="Times New Roman" w:cs="Times New Roman"/>
          <w:sz w:val="24"/>
          <w:szCs w:val="24"/>
        </w:rPr>
        <w:t xml:space="preserve"> г.).</w:t>
      </w:r>
    </w:p>
    <w:p w:rsidR="007C68C5" w:rsidRPr="008A44AD" w:rsidRDefault="00A934CB" w:rsidP="00592635">
      <w:pPr>
        <w:spacing w:after="0" w:line="240" w:lineRule="auto"/>
        <w:ind w:firstLine="51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В 10</w:t>
      </w:r>
      <w:r w:rsidR="00592635" w:rsidRPr="008A44AD">
        <w:rPr>
          <w:rFonts w:ascii="Times New Roman" w:eastAsia="Times New Roman" w:hAnsi="Times New Roman" w:cs="Times New Roman"/>
          <w:sz w:val="24"/>
          <w:szCs w:val="24"/>
          <w:lang w:eastAsia="ru-RU"/>
        </w:rPr>
        <w:t>«А»</w:t>
      </w:r>
      <w:r>
        <w:rPr>
          <w:rFonts w:ascii="Times New Roman" w:eastAsia="Times New Roman" w:hAnsi="Times New Roman" w:cs="Times New Roman"/>
          <w:sz w:val="24"/>
          <w:szCs w:val="24"/>
          <w:lang w:eastAsia="ru-RU"/>
        </w:rPr>
        <w:t>,11«А»</w:t>
      </w:r>
      <w:r w:rsidR="00592635" w:rsidRPr="008A44AD">
        <w:rPr>
          <w:rFonts w:ascii="Times New Roman" w:eastAsia="Times New Roman" w:hAnsi="Times New Roman" w:cs="Times New Roman"/>
          <w:sz w:val="24"/>
          <w:szCs w:val="24"/>
          <w:lang w:eastAsia="ru-RU"/>
        </w:rPr>
        <w:t xml:space="preserve"> </w:t>
      </w:r>
      <w:r w:rsidR="007C68C5" w:rsidRPr="008A44AD">
        <w:rPr>
          <w:rFonts w:ascii="Times New Roman" w:eastAsia="Times New Roman" w:hAnsi="Times New Roman" w:cs="Times New Roman"/>
          <w:sz w:val="24"/>
          <w:szCs w:val="24"/>
          <w:lang w:eastAsia="ru-RU"/>
        </w:rPr>
        <w:t xml:space="preserve">классе будет изучаться на углублённом уровне предмет «Математика», который включает  в себя изучение двух дисциплин «Алгебра и начала математического анализа» (4 часа в неделю) и «Геометрия» (2 часа в неделю). </w:t>
      </w:r>
      <w:r w:rsidR="007C68C5" w:rsidRPr="008A44AD">
        <w:rPr>
          <w:rFonts w:ascii="Times New Roman" w:eastAsia="Times New Roman" w:hAnsi="Times New Roman" w:cs="Times New Roman"/>
          <w:bCs/>
          <w:sz w:val="24"/>
          <w:szCs w:val="24"/>
          <w:lang w:eastAsia="ru-RU"/>
        </w:rPr>
        <w:t xml:space="preserve">Всего количество часов по математике (алгебра и начала математического анализа, геометрия) при </w:t>
      </w:r>
      <w:r w:rsidR="007C68C5" w:rsidRPr="008A44AD">
        <w:rPr>
          <w:rFonts w:ascii="Times New Roman" w:eastAsia="Times New Roman" w:hAnsi="Times New Roman" w:cs="Times New Roman"/>
          <w:sz w:val="24"/>
          <w:szCs w:val="24"/>
          <w:lang w:eastAsia="ru-RU"/>
        </w:rPr>
        <w:t xml:space="preserve">продолжительности учебного года 34 недели составляет </w:t>
      </w:r>
      <w:r w:rsidR="00592635" w:rsidRPr="008A44AD">
        <w:rPr>
          <w:rFonts w:ascii="Times New Roman" w:eastAsia="Times New Roman" w:hAnsi="Times New Roman" w:cs="Times New Roman"/>
          <w:bCs/>
          <w:sz w:val="24"/>
          <w:szCs w:val="24"/>
          <w:lang w:eastAsia="ru-RU"/>
        </w:rPr>
        <w:t>– 204 часа</w:t>
      </w:r>
      <w:r w:rsidR="007C68C5" w:rsidRPr="008A44AD">
        <w:rPr>
          <w:rFonts w:ascii="Times New Roman" w:eastAsia="Times New Roman" w:hAnsi="Times New Roman" w:cs="Times New Roman"/>
          <w:bCs/>
          <w:sz w:val="24"/>
          <w:szCs w:val="24"/>
          <w:lang w:eastAsia="ru-RU"/>
        </w:rPr>
        <w:t xml:space="preserve"> (алгебра и начала математического ана</w:t>
      </w:r>
      <w:r w:rsidR="00592635" w:rsidRPr="008A44AD">
        <w:rPr>
          <w:rFonts w:ascii="Times New Roman" w:eastAsia="Times New Roman" w:hAnsi="Times New Roman" w:cs="Times New Roman"/>
          <w:bCs/>
          <w:sz w:val="24"/>
          <w:szCs w:val="24"/>
          <w:lang w:eastAsia="ru-RU"/>
        </w:rPr>
        <w:t>лиза – 136 часов, геометрия – 68</w:t>
      </w:r>
      <w:r>
        <w:rPr>
          <w:rFonts w:ascii="Times New Roman" w:eastAsia="Times New Roman" w:hAnsi="Times New Roman" w:cs="Times New Roman"/>
          <w:bCs/>
          <w:sz w:val="24"/>
          <w:szCs w:val="24"/>
          <w:lang w:eastAsia="ru-RU"/>
        </w:rPr>
        <w:t xml:space="preserve"> часов) на каждый год обучения.</w:t>
      </w:r>
    </w:p>
    <w:p w:rsidR="00592635" w:rsidRPr="008A44AD" w:rsidRDefault="00592635" w:rsidP="00592635">
      <w:pPr>
        <w:tabs>
          <w:tab w:val="left" w:pos="708"/>
        </w:tabs>
        <w:spacing w:after="0" w:line="240" w:lineRule="auto"/>
        <w:jc w:val="both"/>
        <w:rPr>
          <w:rFonts w:ascii="Times New Roman" w:eastAsia="Times New Roman" w:hAnsi="Times New Roman" w:cs="Times New Roman"/>
          <w:b/>
          <w:sz w:val="24"/>
          <w:szCs w:val="24"/>
          <w:lang w:eastAsia="ru-RU"/>
        </w:rPr>
      </w:pPr>
      <w:r w:rsidRPr="008A44AD">
        <w:rPr>
          <w:rFonts w:ascii="Times New Roman" w:eastAsia="Times New Roman" w:hAnsi="Times New Roman" w:cs="Times New Roman"/>
          <w:b/>
          <w:sz w:val="24"/>
          <w:szCs w:val="24"/>
          <w:lang w:eastAsia="ru-RU"/>
        </w:rPr>
        <w:t>Цели:</w:t>
      </w:r>
    </w:p>
    <w:p w:rsidR="00592635" w:rsidRPr="008A44AD" w:rsidRDefault="00592635" w:rsidP="00592635">
      <w:pPr>
        <w:tabs>
          <w:tab w:val="left" w:pos="708"/>
        </w:tabs>
        <w:spacing w:after="0" w:line="240" w:lineRule="auto"/>
        <w:jc w:val="both"/>
        <w:rPr>
          <w:rFonts w:ascii="Times New Roman" w:eastAsia="Times New Roman" w:hAnsi="Times New Roman" w:cs="Times New Roman"/>
          <w:sz w:val="24"/>
          <w:szCs w:val="24"/>
          <w:lang w:eastAsia="ru-RU"/>
        </w:rPr>
      </w:pPr>
      <w:r w:rsidRPr="008A44AD">
        <w:rPr>
          <w:rFonts w:ascii="Times New Roman" w:eastAsia="Times New Roman" w:hAnsi="Times New Roman" w:cs="Times New Roman"/>
          <w:sz w:val="24"/>
          <w:szCs w:val="24"/>
          <w:lang w:eastAsia="ru-RU"/>
        </w:rPr>
        <w:t xml:space="preserve">Изучение математики в старшей школе на углубленном уровне направлено на: </w:t>
      </w:r>
    </w:p>
    <w:p w:rsidR="00592635" w:rsidRPr="008A44AD" w:rsidRDefault="00592635" w:rsidP="00592635">
      <w:pPr>
        <w:tabs>
          <w:tab w:val="left" w:pos="708"/>
        </w:tabs>
        <w:spacing w:after="0" w:line="240" w:lineRule="auto"/>
        <w:jc w:val="both"/>
        <w:rPr>
          <w:rFonts w:ascii="Times New Roman" w:eastAsia="Times New Roman" w:hAnsi="Times New Roman" w:cs="Times New Roman"/>
          <w:sz w:val="24"/>
          <w:szCs w:val="24"/>
          <w:lang w:eastAsia="ru-RU"/>
        </w:rPr>
      </w:pPr>
      <w:r w:rsidRPr="008A44AD">
        <w:rPr>
          <w:rFonts w:ascii="Times New Roman" w:eastAsia="Times New Roman" w:hAnsi="Times New Roman" w:cs="Times New Roman"/>
          <w:sz w:val="24"/>
          <w:szCs w:val="24"/>
          <w:lang w:eastAsia="ru-RU"/>
        </w:rPr>
        <w:t>формирование  представлений  об  идеях  и  методах  математики;  о  математике  как универсальном языке науки, средстве моделирования явлений и процессов;</w:t>
      </w:r>
    </w:p>
    <w:p w:rsidR="00592635" w:rsidRPr="008A44AD" w:rsidRDefault="00592635" w:rsidP="00592635">
      <w:pPr>
        <w:tabs>
          <w:tab w:val="left" w:pos="708"/>
        </w:tabs>
        <w:spacing w:after="0" w:line="240" w:lineRule="auto"/>
        <w:jc w:val="both"/>
        <w:rPr>
          <w:rFonts w:ascii="Times New Roman" w:eastAsia="Times New Roman" w:hAnsi="Times New Roman" w:cs="Times New Roman"/>
          <w:sz w:val="24"/>
          <w:szCs w:val="24"/>
          <w:lang w:eastAsia="ru-RU"/>
        </w:rPr>
      </w:pPr>
      <w:r w:rsidRPr="008A44AD">
        <w:rPr>
          <w:rFonts w:ascii="Times New Roman" w:eastAsia="Times New Roman" w:hAnsi="Times New Roman" w:cs="Times New Roman"/>
          <w:sz w:val="24"/>
          <w:szCs w:val="24"/>
          <w:lang w:eastAsia="ru-RU"/>
        </w:rPr>
        <w:t xml:space="preserve">овладение  устным  и  письменным  математическим  языком,  математическими  знаниями  и умениями,  необходимыми  для  изучения  школьных  естественнонаучных  дисциплин,  для продолжения образования и освоения избранной специальности на современном уровне; </w:t>
      </w:r>
    </w:p>
    <w:p w:rsidR="00592635" w:rsidRPr="008A44AD" w:rsidRDefault="00592635" w:rsidP="00592635">
      <w:pPr>
        <w:tabs>
          <w:tab w:val="left" w:pos="708"/>
        </w:tabs>
        <w:spacing w:after="0" w:line="240" w:lineRule="auto"/>
        <w:jc w:val="both"/>
        <w:rPr>
          <w:rFonts w:ascii="Times New Roman" w:eastAsia="Times New Roman" w:hAnsi="Times New Roman" w:cs="Times New Roman"/>
          <w:sz w:val="24"/>
          <w:szCs w:val="24"/>
          <w:lang w:eastAsia="ru-RU"/>
        </w:rPr>
      </w:pPr>
      <w:r w:rsidRPr="008A44AD">
        <w:rPr>
          <w:rFonts w:ascii="Times New Roman" w:eastAsia="Times New Roman" w:hAnsi="Times New Roman" w:cs="Times New Roman"/>
          <w:sz w:val="24"/>
          <w:szCs w:val="24"/>
          <w:lang w:eastAsia="ru-RU"/>
        </w:rPr>
        <w:t xml:space="preserve">развитие  логического  мышления,  алгоритмической  культуры,  пространственного воображения, развитие математического мышления и интуиции, творческих способностей на  уровне,  необходимом  для  продолжения  образования  и  для  самостоятельной деятельности  в  области  математики  и  ее  приложений  в  будущей  профессиональной деятельности; </w:t>
      </w:r>
    </w:p>
    <w:p w:rsidR="00592635" w:rsidRPr="008A44AD" w:rsidRDefault="00592635" w:rsidP="00592635">
      <w:pPr>
        <w:tabs>
          <w:tab w:val="left" w:pos="708"/>
        </w:tabs>
        <w:spacing w:after="0" w:line="240" w:lineRule="auto"/>
        <w:jc w:val="both"/>
        <w:rPr>
          <w:rFonts w:ascii="Times New Roman" w:eastAsia="Times New Roman" w:hAnsi="Times New Roman" w:cs="Times New Roman"/>
          <w:sz w:val="24"/>
          <w:szCs w:val="24"/>
          <w:lang w:eastAsia="ru-RU"/>
        </w:rPr>
      </w:pPr>
      <w:r w:rsidRPr="008A44AD">
        <w:rPr>
          <w:rFonts w:ascii="Times New Roman" w:eastAsia="Times New Roman" w:hAnsi="Times New Roman" w:cs="Times New Roman"/>
          <w:sz w:val="24"/>
          <w:szCs w:val="24"/>
          <w:lang w:eastAsia="ru-RU"/>
        </w:rPr>
        <w:t>воспитание  средствами  математики  культуры  личности:  знакомство  с  историей  развития математики,  эволюцией  математических  идей,  понимание  значимости  математики  для общественного прогресса.</w:t>
      </w:r>
    </w:p>
    <w:p w:rsidR="00592635" w:rsidRPr="008A44AD" w:rsidRDefault="00592635" w:rsidP="00592635">
      <w:pPr>
        <w:tabs>
          <w:tab w:val="left" w:pos="708"/>
        </w:tabs>
        <w:spacing w:after="0" w:line="240" w:lineRule="auto"/>
        <w:jc w:val="both"/>
        <w:rPr>
          <w:rFonts w:ascii="Times New Roman" w:eastAsia="Times New Roman" w:hAnsi="Times New Roman" w:cs="Times New Roman"/>
          <w:b/>
          <w:sz w:val="24"/>
          <w:szCs w:val="24"/>
          <w:lang w:eastAsia="ru-RU"/>
        </w:rPr>
      </w:pPr>
      <w:r w:rsidRPr="008A44AD">
        <w:rPr>
          <w:rFonts w:ascii="Times New Roman" w:eastAsia="Times New Roman" w:hAnsi="Times New Roman" w:cs="Times New Roman"/>
          <w:b/>
          <w:sz w:val="24"/>
          <w:szCs w:val="24"/>
          <w:lang w:eastAsia="ru-RU"/>
        </w:rPr>
        <w:t xml:space="preserve">Задачи: </w:t>
      </w:r>
    </w:p>
    <w:p w:rsidR="00592635" w:rsidRPr="008A44AD" w:rsidRDefault="00592635" w:rsidP="00592635">
      <w:pPr>
        <w:tabs>
          <w:tab w:val="left" w:pos="708"/>
        </w:tabs>
        <w:spacing w:after="0" w:line="240" w:lineRule="auto"/>
        <w:jc w:val="both"/>
        <w:rPr>
          <w:rFonts w:ascii="Times New Roman" w:eastAsia="Times New Roman" w:hAnsi="Times New Roman" w:cs="Times New Roman"/>
          <w:sz w:val="24"/>
          <w:szCs w:val="24"/>
          <w:lang w:eastAsia="ru-RU"/>
        </w:rPr>
      </w:pPr>
      <w:r w:rsidRPr="008A44AD">
        <w:rPr>
          <w:rFonts w:ascii="Times New Roman" w:eastAsia="Times New Roman" w:hAnsi="Times New Roman" w:cs="Times New Roman"/>
          <w:sz w:val="24"/>
          <w:szCs w:val="24"/>
          <w:lang w:eastAsia="ru-RU"/>
        </w:rPr>
        <w:t xml:space="preserve">развитие  алгоритмического  мышления,  необходимого,  в  частности,  для  освоения  курса информатики; овладение навыками дедуктивных рассуждений; </w:t>
      </w:r>
    </w:p>
    <w:p w:rsidR="00592635" w:rsidRPr="008A44AD" w:rsidRDefault="00592635" w:rsidP="00592635">
      <w:pPr>
        <w:tabs>
          <w:tab w:val="left" w:pos="708"/>
        </w:tabs>
        <w:spacing w:after="0" w:line="240" w:lineRule="auto"/>
        <w:jc w:val="both"/>
        <w:rPr>
          <w:rFonts w:ascii="Times New Roman" w:eastAsia="Times New Roman" w:hAnsi="Times New Roman" w:cs="Times New Roman"/>
          <w:sz w:val="24"/>
          <w:szCs w:val="24"/>
          <w:lang w:eastAsia="ru-RU"/>
        </w:rPr>
      </w:pPr>
      <w:r w:rsidRPr="008A44AD">
        <w:rPr>
          <w:rFonts w:ascii="Times New Roman" w:eastAsia="Times New Roman" w:hAnsi="Times New Roman" w:cs="Times New Roman"/>
          <w:sz w:val="24"/>
          <w:szCs w:val="24"/>
          <w:lang w:eastAsia="ru-RU"/>
        </w:rPr>
        <w:t xml:space="preserve">получение  школьниками  конкретных  знаний  о  функциях как  важнейшей  математической модели  для описания и исследования разнообразных процессов; </w:t>
      </w:r>
    </w:p>
    <w:p w:rsidR="00592635" w:rsidRPr="008A44AD" w:rsidRDefault="00592635" w:rsidP="00592635">
      <w:pPr>
        <w:tabs>
          <w:tab w:val="left" w:pos="708"/>
        </w:tabs>
        <w:spacing w:after="0" w:line="240" w:lineRule="auto"/>
        <w:jc w:val="both"/>
        <w:rPr>
          <w:rFonts w:ascii="Times New Roman" w:eastAsia="Times New Roman" w:hAnsi="Times New Roman" w:cs="Times New Roman"/>
          <w:sz w:val="24"/>
          <w:szCs w:val="24"/>
          <w:lang w:eastAsia="ru-RU"/>
        </w:rPr>
      </w:pPr>
      <w:r w:rsidRPr="008A44AD">
        <w:rPr>
          <w:rFonts w:ascii="Times New Roman" w:eastAsia="Times New Roman" w:hAnsi="Times New Roman" w:cs="Times New Roman"/>
          <w:sz w:val="24"/>
          <w:szCs w:val="24"/>
          <w:lang w:eastAsia="ru-RU"/>
        </w:rPr>
        <w:t xml:space="preserve">формирование  у  учащихся  представлений  о  роли  математики  в  развитии  цивилизации  и культуры; </w:t>
      </w:r>
    </w:p>
    <w:p w:rsidR="00592635" w:rsidRPr="008A44AD" w:rsidRDefault="00592635" w:rsidP="00592635">
      <w:pPr>
        <w:tabs>
          <w:tab w:val="left" w:pos="708"/>
        </w:tabs>
        <w:spacing w:after="0" w:line="240" w:lineRule="auto"/>
        <w:jc w:val="both"/>
        <w:rPr>
          <w:rFonts w:ascii="Times New Roman" w:eastAsia="Times New Roman" w:hAnsi="Times New Roman" w:cs="Times New Roman"/>
          <w:sz w:val="24"/>
          <w:szCs w:val="24"/>
          <w:lang w:eastAsia="ru-RU"/>
        </w:rPr>
      </w:pPr>
      <w:r w:rsidRPr="008A44AD">
        <w:rPr>
          <w:rFonts w:ascii="Times New Roman" w:eastAsia="Times New Roman" w:hAnsi="Times New Roman" w:cs="Times New Roman"/>
          <w:sz w:val="24"/>
          <w:szCs w:val="24"/>
          <w:lang w:eastAsia="ru-RU"/>
        </w:rPr>
        <w:t xml:space="preserve">формирование  функциональной  грамотности  –  умений  воспринимать  и  анализировать информацию,  представленную  в  различных  формах,  понимать  вероятностный  характер многих реальных зависимостей, производить простейшие вероятностные расчёты; </w:t>
      </w:r>
    </w:p>
    <w:p w:rsidR="00592635" w:rsidRPr="008A44AD" w:rsidRDefault="00592635" w:rsidP="00592635">
      <w:pPr>
        <w:tabs>
          <w:tab w:val="left" w:pos="708"/>
        </w:tabs>
        <w:spacing w:after="0" w:line="240" w:lineRule="auto"/>
        <w:jc w:val="both"/>
        <w:rPr>
          <w:rFonts w:ascii="Times New Roman" w:eastAsia="Times New Roman" w:hAnsi="Times New Roman" w:cs="Times New Roman"/>
          <w:sz w:val="24"/>
          <w:szCs w:val="24"/>
          <w:lang w:eastAsia="ru-RU"/>
        </w:rPr>
      </w:pPr>
      <w:r w:rsidRPr="008A44AD">
        <w:rPr>
          <w:rFonts w:ascii="Times New Roman" w:eastAsia="Times New Roman" w:hAnsi="Times New Roman" w:cs="Times New Roman"/>
          <w:sz w:val="24"/>
          <w:szCs w:val="24"/>
          <w:lang w:eastAsia="ru-RU"/>
        </w:rPr>
        <w:t xml:space="preserve">развивать  представление  о  числе  и  роли  вычислений  в  человеческой  практике; </w:t>
      </w:r>
    </w:p>
    <w:p w:rsidR="00592635" w:rsidRPr="008A44AD" w:rsidRDefault="00592635" w:rsidP="00592635">
      <w:pPr>
        <w:tabs>
          <w:tab w:val="left" w:pos="708"/>
        </w:tabs>
        <w:spacing w:after="0" w:line="240" w:lineRule="auto"/>
        <w:jc w:val="both"/>
        <w:rPr>
          <w:rFonts w:ascii="Times New Roman" w:eastAsia="Times New Roman" w:hAnsi="Times New Roman" w:cs="Times New Roman"/>
          <w:sz w:val="24"/>
          <w:szCs w:val="24"/>
          <w:lang w:eastAsia="ru-RU"/>
        </w:rPr>
      </w:pPr>
      <w:r w:rsidRPr="008A44AD">
        <w:rPr>
          <w:rFonts w:ascii="Times New Roman" w:eastAsia="Times New Roman" w:hAnsi="Times New Roman" w:cs="Times New Roman"/>
          <w:sz w:val="24"/>
          <w:szCs w:val="24"/>
          <w:lang w:eastAsia="ru-RU"/>
        </w:rPr>
        <w:t xml:space="preserve">сформировать практические навыки выполнения  устных, письменных, инструментальных вычислений, развить вычислительную культуру; </w:t>
      </w:r>
    </w:p>
    <w:p w:rsidR="00592635" w:rsidRPr="008A44AD" w:rsidRDefault="00592635" w:rsidP="00592635">
      <w:pPr>
        <w:tabs>
          <w:tab w:val="left" w:pos="708"/>
        </w:tabs>
        <w:spacing w:after="0" w:line="240" w:lineRule="auto"/>
        <w:jc w:val="both"/>
        <w:rPr>
          <w:rFonts w:ascii="Times New Roman" w:eastAsia="Times New Roman" w:hAnsi="Times New Roman" w:cs="Times New Roman"/>
          <w:sz w:val="24"/>
          <w:szCs w:val="24"/>
          <w:lang w:eastAsia="ru-RU"/>
        </w:rPr>
      </w:pPr>
      <w:r w:rsidRPr="008A44AD">
        <w:rPr>
          <w:rFonts w:ascii="Times New Roman" w:eastAsia="Times New Roman" w:hAnsi="Times New Roman" w:cs="Times New Roman"/>
          <w:sz w:val="24"/>
          <w:szCs w:val="24"/>
          <w:lang w:eastAsia="ru-RU"/>
        </w:rPr>
        <w:lastRenderedPageBreak/>
        <w:t xml:space="preserve">овладеть  символическим  языком  алгебры,  выработать  формально-оперативные алгебраические  умения  и  научиться    применять  их  к  решению  математических  и нематематических задач; </w:t>
      </w:r>
    </w:p>
    <w:p w:rsidR="00592635" w:rsidRPr="008A44AD" w:rsidRDefault="00592635" w:rsidP="00592635">
      <w:pPr>
        <w:tabs>
          <w:tab w:val="left" w:pos="708"/>
        </w:tabs>
        <w:spacing w:after="0" w:line="240" w:lineRule="auto"/>
        <w:jc w:val="both"/>
        <w:rPr>
          <w:rFonts w:ascii="Times New Roman" w:eastAsia="Times New Roman" w:hAnsi="Times New Roman" w:cs="Times New Roman"/>
          <w:sz w:val="24"/>
          <w:szCs w:val="24"/>
          <w:lang w:eastAsia="ru-RU"/>
        </w:rPr>
      </w:pPr>
      <w:r w:rsidRPr="008A44AD">
        <w:rPr>
          <w:rFonts w:ascii="Times New Roman" w:eastAsia="Times New Roman" w:hAnsi="Times New Roman" w:cs="Times New Roman"/>
          <w:sz w:val="24"/>
          <w:szCs w:val="24"/>
          <w:lang w:eastAsia="ru-RU"/>
        </w:rPr>
        <w:t xml:space="preserve">изучить  свойства  и  графики  элементарных  функций,  научиться  использовать функционально-графические  представления  для  описания  и  анализа  реальных зависимостей; </w:t>
      </w:r>
    </w:p>
    <w:p w:rsidR="00592635" w:rsidRPr="008A44AD" w:rsidRDefault="00592635" w:rsidP="00592635">
      <w:pPr>
        <w:tabs>
          <w:tab w:val="left" w:pos="708"/>
        </w:tabs>
        <w:spacing w:after="0" w:line="240" w:lineRule="auto"/>
        <w:jc w:val="both"/>
        <w:rPr>
          <w:rFonts w:ascii="Times New Roman" w:eastAsia="Times New Roman" w:hAnsi="Times New Roman" w:cs="Times New Roman"/>
          <w:sz w:val="24"/>
          <w:szCs w:val="24"/>
          <w:lang w:eastAsia="ru-RU"/>
        </w:rPr>
      </w:pPr>
      <w:r w:rsidRPr="008A44AD">
        <w:rPr>
          <w:rFonts w:ascii="Times New Roman" w:eastAsia="Times New Roman" w:hAnsi="Times New Roman" w:cs="Times New Roman"/>
          <w:sz w:val="24"/>
          <w:szCs w:val="24"/>
          <w:lang w:eastAsia="ru-RU"/>
        </w:rPr>
        <w:t xml:space="preserve">развивать пространственные представления и изобразительные умения, освоить основные факты и методы планиметрии, познакомиться с простейшими пространственными телами и их свойствами; </w:t>
      </w:r>
    </w:p>
    <w:p w:rsidR="00592635" w:rsidRPr="008A44AD" w:rsidRDefault="00592635" w:rsidP="00592635">
      <w:pPr>
        <w:tabs>
          <w:tab w:val="left" w:pos="708"/>
        </w:tabs>
        <w:spacing w:after="0" w:line="240" w:lineRule="auto"/>
        <w:jc w:val="both"/>
        <w:rPr>
          <w:rFonts w:ascii="Times New Roman" w:eastAsia="Times New Roman" w:hAnsi="Times New Roman" w:cs="Times New Roman"/>
          <w:sz w:val="24"/>
          <w:szCs w:val="24"/>
          <w:lang w:eastAsia="ru-RU"/>
        </w:rPr>
      </w:pPr>
      <w:r w:rsidRPr="008A44AD">
        <w:rPr>
          <w:rFonts w:ascii="Times New Roman" w:eastAsia="Times New Roman" w:hAnsi="Times New Roman" w:cs="Times New Roman"/>
          <w:sz w:val="24"/>
          <w:szCs w:val="24"/>
          <w:lang w:eastAsia="ru-RU"/>
        </w:rPr>
        <w:t xml:space="preserve">получить представление о статистических закономерностях в реальном мире и о различных способах  их  изучения,  об  особенностях  выводов  и  прогнозов,  носящих  вероятностный характер; </w:t>
      </w:r>
    </w:p>
    <w:p w:rsidR="00592635" w:rsidRPr="008A44AD" w:rsidRDefault="00592635" w:rsidP="00592635">
      <w:pPr>
        <w:tabs>
          <w:tab w:val="left" w:pos="708"/>
        </w:tabs>
        <w:spacing w:after="0" w:line="240" w:lineRule="auto"/>
        <w:jc w:val="both"/>
        <w:rPr>
          <w:rFonts w:ascii="Times New Roman" w:eastAsia="Times New Roman" w:hAnsi="Times New Roman" w:cs="Times New Roman"/>
          <w:sz w:val="24"/>
          <w:szCs w:val="24"/>
          <w:lang w:eastAsia="ru-RU"/>
        </w:rPr>
      </w:pPr>
      <w:r w:rsidRPr="008A44AD">
        <w:rPr>
          <w:rFonts w:ascii="Times New Roman" w:eastAsia="Times New Roman" w:hAnsi="Times New Roman" w:cs="Times New Roman"/>
          <w:sz w:val="24"/>
          <w:szCs w:val="24"/>
          <w:lang w:eastAsia="ru-RU"/>
        </w:rPr>
        <w:t xml:space="preserve">развить  логическое  мышление  и  речь  –  умение  логически  обосновывать  суждения, проводить несложные систематизации, приводить примеры и контрпримеры, использовать различные языки математики (словесный, символический, графический) для иллюстрации, аргументации и доказательства; </w:t>
      </w:r>
    </w:p>
    <w:p w:rsidR="00592635" w:rsidRPr="008A44AD" w:rsidRDefault="00592635" w:rsidP="00592635">
      <w:pPr>
        <w:tabs>
          <w:tab w:val="left" w:pos="708"/>
        </w:tabs>
        <w:spacing w:after="0" w:line="240" w:lineRule="auto"/>
        <w:jc w:val="both"/>
        <w:rPr>
          <w:rFonts w:ascii="Times New Roman" w:eastAsia="Times New Roman" w:hAnsi="Times New Roman" w:cs="Times New Roman"/>
          <w:sz w:val="24"/>
          <w:szCs w:val="24"/>
          <w:lang w:eastAsia="ru-RU"/>
        </w:rPr>
      </w:pPr>
      <w:r w:rsidRPr="008A44AD">
        <w:rPr>
          <w:rFonts w:ascii="Times New Roman" w:eastAsia="Times New Roman" w:hAnsi="Times New Roman" w:cs="Times New Roman"/>
          <w:sz w:val="24"/>
          <w:szCs w:val="24"/>
          <w:lang w:eastAsia="ru-RU"/>
        </w:rPr>
        <w:t xml:space="preserve">сформировать представления об изучаемых понятиях и методах как важнейших средствах математического моделирования реальных процессов и явлений. </w:t>
      </w:r>
    </w:p>
    <w:p w:rsidR="00592635" w:rsidRPr="008A44AD" w:rsidRDefault="00592635" w:rsidP="00592635">
      <w:pPr>
        <w:tabs>
          <w:tab w:val="left" w:pos="708"/>
        </w:tabs>
        <w:spacing w:after="0" w:line="240" w:lineRule="auto"/>
        <w:jc w:val="both"/>
        <w:rPr>
          <w:rFonts w:ascii="Times New Roman" w:eastAsia="Times New Roman" w:hAnsi="Times New Roman" w:cs="Times New Roman"/>
          <w:sz w:val="24"/>
          <w:szCs w:val="24"/>
          <w:lang w:eastAsia="ru-RU"/>
        </w:rPr>
      </w:pPr>
    </w:p>
    <w:p w:rsidR="007C68C5" w:rsidRPr="008A44AD" w:rsidRDefault="007C68C5" w:rsidP="00592635">
      <w:pPr>
        <w:spacing w:after="0" w:line="240" w:lineRule="auto"/>
        <w:ind w:firstLine="510"/>
        <w:jc w:val="both"/>
        <w:rPr>
          <w:rFonts w:ascii="Times New Roman" w:eastAsia="Times New Roman" w:hAnsi="Times New Roman" w:cs="Times New Roman"/>
          <w:sz w:val="24"/>
          <w:szCs w:val="24"/>
          <w:lang w:eastAsia="ru-RU"/>
        </w:rPr>
      </w:pPr>
    </w:p>
    <w:p w:rsidR="007C68C5" w:rsidRPr="008A44AD" w:rsidRDefault="007C68C5" w:rsidP="007C68C5">
      <w:pPr>
        <w:suppressAutoHyphens/>
        <w:spacing w:after="0" w:line="240" w:lineRule="auto"/>
        <w:jc w:val="center"/>
        <w:rPr>
          <w:rFonts w:ascii="Times New Roman" w:eastAsia="MS Mincho" w:hAnsi="Times New Roman" w:cs="Times New Roman"/>
          <w:b/>
          <w:bCs/>
          <w:sz w:val="24"/>
          <w:szCs w:val="24"/>
          <w:lang w:eastAsia="ar-SA"/>
        </w:rPr>
      </w:pPr>
    </w:p>
    <w:p w:rsidR="007C68C5" w:rsidRPr="008A44AD" w:rsidRDefault="007C68C5" w:rsidP="007C68C5">
      <w:pPr>
        <w:suppressAutoHyphens/>
        <w:spacing w:after="0" w:line="240" w:lineRule="auto"/>
        <w:jc w:val="center"/>
        <w:rPr>
          <w:rFonts w:ascii="Times New Roman" w:eastAsia="MS Mincho" w:hAnsi="Times New Roman" w:cs="Times New Roman"/>
          <w:b/>
          <w:bCs/>
          <w:sz w:val="24"/>
          <w:szCs w:val="24"/>
          <w:lang w:eastAsia="ar-SA"/>
        </w:rPr>
      </w:pPr>
    </w:p>
    <w:p w:rsidR="007C68C5" w:rsidRDefault="007C68C5" w:rsidP="007C68C5">
      <w:pPr>
        <w:suppressAutoHyphens/>
        <w:spacing w:after="0" w:line="240" w:lineRule="auto"/>
        <w:jc w:val="center"/>
        <w:rPr>
          <w:rFonts w:ascii="Times New Roman" w:eastAsia="MS Mincho" w:hAnsi="Times New Roman" w:cs="Times New Roman"/>
          <w:b/>
          <w:bCs/>
          <w:sz w:val="28"/>
          <w:szCs w:val="28"/>
          <w:lang w:eastAsia="ar-SA"/>
        </w:rPr>
      </w:pPr>
    </w:p>
    <w:p w:rsidR="007C68C5" w:rsidRDefault="007C68C5" w:rsidP="007C68C5">
      <w:pPr>
        <w:suppressAutoHyphens/>
        <w:spacing w:after="0" w:line="240" w:lineRule="auto"/>
        <w:jc w:val="center"/>
        <w:rPr>
          <w:rFonts w:ascii="Times New Roman" w:eastAsia="MS Mincho" w:hAnsi="Times New Roman" w:cs="Times New Roman"/>
          <w:b/>
          <w:bCs/>
          <w:sz w:val="28"/>
          <w:szCs w:val="28"/>
          <w:lang w:eastAsia="ar-SA"/>
        </w:rPr>
      </w:pPr>
    </w:p>
    <w:p w:rsidR="007C68C5" w:rsidRDefault="007C68C5" w:rsidP="007C68C5">
      <w:pPr>
        <w:suppressAutoHyphens/>
        <w:spacing w:after="0" w:line="240" w:lineRule="auto"/>
        <w:jc w:val="center"/>
        <w:rPr>
          <w:rFonts w:ascii="Times New Roman" w:eastAsia="MS Mincho" w:hAnsi="Times New Roman" w:cs="Times New Roman"/>
          <w:b/>
          <w:bCs/>
          <w:sz w:val="28"/>
          <w:szCs w:val="28"/>
          <w:lang w:eastAsia="ar-SA"/>
        </w:rPr>
      </w:pPr>
    </w:p>
    <w:p w:rsidR="007C68C5" w:rsidRDefault="007C68C5" w:rsidP="007C68C5">
      <w:pPr>
        <w:suppressAutoHyphens/>
        <w:spacing w:after="0" w:line="240" w:lineRule="auto"/>
        <w:jc w:val="center"/>
        <w:rPr>
          <w:rFonts w:ascii="Times New Roman" w:eastAsia="MS Mincho" w:hAnsi="Times New Roman" w:cs="Times New Roman"/>
          <w:b/>
          <w:bCs/>
          <w:sz w:val="28"/>
          <w:szCs w:val="28"/>
          <w:lang w:eastAsia="ar-SA"/>
        </w:rPr>
      </w:pPr>
    </w:p>
    <w:p w:rsidR="007C68C5" w:rsidRDefault="007C68C5" w:rsidP="007C68C5">
      <w:pPr>
        <w:suppressAutoHyphens/>
        <w:spacing w:after="0" w:line="240" w:lineRule="auto"/>
        <w:jc w:val="center"/>
        <w:rPr>
          <w:rFonts w:ascii="Times New Roman" w:eastAsia="MS Mincho" w:hAnsi="Times New Roman" w:cs="Times New Roman"/>
          <w:b/>
          <w:bCs/>
          <w:sz w:val="28"/>
          <w:szCs w:val="28"/>
          <w:lang w:eastAsia="ar-SA"/>
        </w:rPr>
      </w:pPr>
    </w:p>
    <w:p w:rsidR="007C68C5" w:rsidRDefault="007C68C5" w:rsidP="007C68C5">
      <w:pPr>
        <w:suppressAutoHyphens/>
        <w:spacing w:after="0" w:line="240" w:lineRule="auto"/>
        <w:jc w:val="center"/>
        <w:rPr>
          <w:rFonts w:ascii="Times New Roman" w:eastAsia="MS Mincho" w:hAnsi="Times New Roman" w:cs="Times New Roman"/>
          <w:b/>
          <w:bCs/>
          <w:sz w:val="28"/>
          <w:szCs w:val="28"/>
          <w:lang w:eastAsia="ar-SA"/>
        </w:rPr>
      </w:pPr>
    </w:p>
    <w:p w:rsidR="007C68C5" w:rsidRDefault="007C68C5" w:rsidP="007C68C5">
      <w:pPr>
        <w:suppressAutoHyphens/>
        <w:spacing w:after="0" w:line="240" w:lineRule="auto"/>
        <w:jc w:val="center"/>
        <w:rPr>
          <w:rFonts w:ascii="Times New Roman" w:eastAsia="MS Mincho" w:hAnsi="Times New Roman" w:cs="Times New Roman"/>
          <w:b/>
          <w:bCs/>
          <w:sz w:val="28"/>
          <w:szCs w:val="28"/>
          <w:lang w:eastAsia="ar-SA"/>
        </w:rPr>
      </w:pPr>
    </w:p>
    <w:p w:rsidR="007C68C5" w:rsidRDefault="007C68C5" w:rsidP="007C68C5">
      <w:pPr>
        <w:suppressAutoHyphens/>
        <w:spacing w:after="0" w:line="240" w:lineRule="auto"/>
        <w:jc w:val="center"/>
        <w:rPr>
          <w:rFonts w:ascii="Times New Roman" w:eastAsia="MS Mincho" w:hAnsi="Times New Roman" w:cs="Times New Roman"/>
          <w:b/>
          <w:bCs/>
          <w:sz w:val="28"/>
          <w:szCs w:val="28"/>
          <w:lang w:eastAsia="ar-SA"/>
        </w:rPr>
      </w:pPr>
    </w:p>
    <w:p w:rsidR="007C68C5" w:rsidRDefault="007C68C5" w:rsidP="007C68C5">
      <w:pPr>
        <w:suppressAutoHyphens/>
        <w:spacing w:after="0" w:line="240" w:lineRule="auto"/>
        <w:jc w:val="center"/>
        <w:rPr>
          <w:rFonts w:ascii="Times New Roman" w:eastAsia="MS Mincho" w:hAnsi="Times New Roman" w:cs="Times New Roman"/>
          <w:b/>
          <w:bCs/>
          <w:sz w:val="28"/>
          <w:szCs w:val="28"/>
          <w:lang w:eastAsia="ar-SA"/>
        </w:rPr>
      </w:pPr>
    </w:p>
    <w:p w:rsidR="007C68C5" w:rsidRDefault="007C68C5" w:rsidP="007C68C5">
      <w:pPr>
        <w:suppressAutoHyphens/>
        <w:spacing w:after="0" w:line="240" w:lineRule="auto"/>
        <w:jc w:val="center"/>
        <w:rPr>
          <w:rFonts w:ascii="Times New Roman" w:eastAsia="MS Mincho" w:hAnsi="Times New Roman" w:cs="Times New Roman"/>
          <w:b/>
          <w:bCs/>
          <w:sz w:val="28"/>
          <w:szCs w:val="28"/>
          <w:lang w:eastAsia="ar-SA"/>
        </w:rPr>
      </w:pPr>
    </w:p>
    <w:p w:rsidR="007C68C5" w:rsidRDefault="007C68C5" w:rsidP="007C68C5">
      <w:pPr>
        <w:suppressAutoHyphens/>
        <w:spacing w:after="0" w:line="240" w:lineRule="auto"/>
        <w:jc w:val="center"/>
        <w:rPr>
          <w:rFonts w:ascii="Times New Roman" w:eastAsia="MS Mincho" w:hAnsi="Times New Roman" w:cs="Times New Roman"/>
          <w:b/>
          <w:bCs/>
          <w:sz w:val="28"/>
          <w:szCs w:val="28"/>
          <w:lang w:eastAsia="ar-SA"/>
        </w:rPr>
      </w:pPr>
    </w:p>
    <w:p w:rsidR="007C68C5" w:rsidRDefault="007C68C5" w:rsidP="007C68C5">
      <w:pPr>
        <w:suppressAutoHyphens/>
        <w:spacing w:after="0" w:line="240" w:lineRule="auto"/>
        <w:jc w:val="center"/>
        <w:rPr>
          <w:rFonts w:ascii="Times New Roman" w:eastAsia="MS Mincho" w:hAnsi="Times New Roman" w:cs="Times New Roman"/>
          <w:b/>
          <w:bCs/>
          <w:sz w:val="28"/>
          <w:szCs w:val="28"/>
          <w:lang w:eastAsia="ar-SA"/>
        </w:rPr>
      </w:pPr>
    </w:p>
    <w:p w:rsidR="007C68C5" w:rsidRDefault="007C68C5" w:rsidP="007C68C5">
      <w:pPr>
        <w:suppressAutoHyphens/>
        <w:spacing w:after="0" w:line="240" w:lineRule="auto"/>
        <w:jc w:val="center"/>
        <w:rPr>
          <w:rFonts w:ascii="Times New Roman" w:eastAsia="MS Mincho" w:hAnsi="Times New Roman" w:cs="Times New Roman"/>
          <w:b/>
          <w:bCs/>
          <w:sz w:val="28"/>
          <w:szCs w:val="28"/>
          <w:lang w:eastAsia="ar-SA"/>
        </w:rPr>
      </w:pPr>
    </w:p>
    <w:p w:rsidR="007C68C5" w:rsidRDefault="007C68C5" w:rsidP="007C68C5">
      <w:pPr>
        <w:suppressAutoHyphens/>
        <w:spacing w:after="0" w:line="240" w:lineRule="auto"/>
        <w:jc w:val="center"/>
        <w:rPr>
          <w:rFonts w:ascii="Times New Roman" w:eastAsia="MS Mincho" w:hAnsi="Times New Roman" w:cs="Times New Roman"/>
          <w:b/>
          <w:bCs/>
          <w:sz w:val="28"/>
          <w:szCs w:val="28"/>
          <w:lang w:eastAsia="ar-SA"/>
        </w:rPr>
      </w:pPr>
    </w:p>
    <w:p w:rsidR="007C68C5" w:rsidRDefault="007C68C5" w:rsidP="007C68C5">
      <w:pPr>
        <w:suppressAutoHyphens/>
        <w:spacing w:after="0" w:line="240" w:lineRule="auto"/>
        <w:jc w:val="center"/>
        <w:rPr>
          <w:rFonts w:ascii="Times New Roman" w:eastAsia="MS Mincho" w:hAnsi="Times New Roman" w:cs="Times New Roman"/>
          <w:b/>
          <w:bCs/>
          <w:sz w:val="28"/>
          <w:szCs w:val="28"/>
          <w:lang w:eastAsia="ar-SA"/>
        </w:rPr>
      </w:pPr>
    </w:p>
    <w:p w:rsidR="007C68C5" w:rsidRDefault="007C68C5" w:rsidP="007C68C5">
      <w:pPr>
        <w:suppressAutoHyphens/>
        <w:spacing w:after="0" w:line="240" w:lineRule="auto"/>
        <w:jc w:val="center"/>
        <w:rPr>
          <w:rFonts w:ascii="Times New Roman" w:eastAsia="MS Mincho" w:hAnsi="Times New Roman" w:cs="Times New Roman"/>
          <w:b/>
          <w:bCs/>
          <w:sz w:val="28"/>
          <w:szCs w:val="28"/>
          <w:lang w:eastAsia="ar-SA"/>
        </w:rPr>
      </w:pPr>
    </w:p>
    <w:p w:rsidR="007C68C5" w:rsidRDefault="007C68C5" w:rsidP="007C68C5">
      <w:pPr>
        <w:suppressAutoHyphens/>
        <w:spacing w:after="0" w:line="240" w:lineRule="auto"/>
        <w:jc w:val="center"/>
        <w:rPr>
          <w:rFonts w:ascii="Times New Roman" w:eastAsia="MS Mincho" w:hAnsi="Times New Roman" w:cs="Times New Roman"/>
          <w:b/>
          <w:bCs/>
          <w:sz w:val="28"/>
          <w:szCs w:val="28"/>
          <w:lang w:eastAsia="ar-SA"/>
        </w:rPr>
      </w:pPr>
    </w:p>
    <w:p w:rsidR="007C68C5" w:rsidRDefault="007C68C5" w:rsidP="007C68C5">
      <w:pPr>
        <w:suppressAutoHyphens/>
        <w:spacing w:after="0" w:line="240" w:lineRule="auto"/>
        <w:jc w:val="center"/>
        <w:rPr>
          <w:rFonts w:ascii="Times New Roman" w:eastAsia="MS Mincho" w:hAnsi="Times New Roman" w:cs="Times New Roman"/>
          <w:b/>
          <w:bCs/>
          <w:sz w:val="28"/>
          <w:szCs w:val="28"/>
          <w:lang w:eastAsia="ar-SA"/>
        </w:rPr>
      </w:pPr>
    </w:p>
    <w:p w:rsidR="00592635" w:rsidRDefault="00592635" w:rsidP="007C68C5">
      <w:pPr>
        <w:suppressAutoHyphens/>
        <w:spacing w:after="0" w:line="240" w:lineRule="auto"/>
        <w:jc w:val="center"/>
        <w:rPr>
          <w:rFonts w:ascii="Times New Roman" w:eastAsia="MS Mincho" w:hAnsi="Times New Roman" w:cs="Times New Roman"/>
          <w:b/>
          <w:bCs/>
          <w:sz w:val="28"/>
          <w:szCs w:val="28"/>
          <w:lang w:eastAsia="ar-SA"/>
        </w:rPr>
      </w:pPr>
    </w:p>
    <w:p w:rsidR="00592635" w:rsidRDefault="00592635" w:rsidP="007C68C5">
      <w:pPr>
        <w:suppressAutoHyphens/>
        <w:spacing w:after="0" w:line="240" w:lineRule="auto"/>
        <w:jc w:val="center"/>
        <w:rPr>
          <w:rFonts w:ascii="Times New Roman" w:eastAsia="MS Mincho" w:hAnsi="Times New Roman" w:cs="Times New Roman"/>
          <w:b/>
          <w:bCs/>
          <w:sz w:val="28"/>
          <w:szCs w:val="28"/>
          <w:lang w:eastAsia="ar-SA"/>
        </w:rPr>
      </w:pPr>
    </w:p>
    <w:p w:rsidR="00592635" w:rsidRDefault="00592635" w:rsidP="007C68C5">
      <w:pPr>
        <w:suppressAutoHyphens/>
        <w:spacing w:after="0" w:line="240" w:lineRule="auto"/>
        <w:jc w:val="center"/>
        <w:rPr>
          <w:rFonts w:ascii="Times New Roman" w:eastAsia="MS Mincho" w:hAnsi="Times New Roman" w:cs="Times New Roman"/>
          <w:b/>
          <w:bCs/>
          <w:sz w:val="28"/>
          <w:szCs w:val="28"/>
          <w:lang w:eastAsia="ar-SA"/>
        </w:rPr>
      </w:pPr>
    </w:p>
    <w:p w:rsidR="00592635" w:rsidRDefault="00592635" w:rsidP="007C68C5">
      <w:pPr>
        <w:suppressAutoHyphens/>
        <w:spacing w:after="0" w:line="240" w:lineRule="auto"/>
        <w:jc w:val="center"/>
        <w:rPr>
          <w:rFonts w:ascii="Times New Roman" w:eastAsia="MS Mincho" w:hAnsi="Times New Roman" w:cs="Times New Roman"/>
          <w:b/>
          <w:bCs/>
          <w:sz w:val="28"/>
          <w:szCs w:val="28"/>
          <w:lang w:eastAsia="ar-SA"/>
        </w:rPr>
      </w:pPr>
    </w:p>
    <w:p w:rsidR="00592635" w:rsidRDefault="00592635" w:rsidP="007C68C5">
      <w:pPr>
        <w:suppressAutoHyphens/>
        <w:spacing w:after="0" w:line="240" w:lineRule="auto"/>
        <w:jc w:val="center"/>
        <w:rPr>
          <w:rFonts w:ascii="Times New Roman" w:eastAsia="MS Mincho" w:hAnsi="Times New Roman" w:cs="Times New Roman"/>
          <w:b/>
          <w:bCs/>
          <w:sz w:val="28"/>
          <w:szCs w:val="28"/>
          <w:lang w:eastAsia="ar-SA"/>
        </w:rPr>
      </w:pPr>
    </w:p>
    <w:p w:rsidR="00592635" w:rsidRDefault="00592635" w:rsidP="008A44AD">
      <w:pPr>
        <w:suppressAutoHyphens/>
        <w:spacing w:after="0" w:line="240" w:lineRule="auto"/>
        <w:rPr>
          <w:rFonts w:ascii="Times New Roman" w:eastAsia="MS Mincho" w:hAnsi="Times New Roman" w:cs="Times New Roman"/>
          <w:b/>
          <w:bCs/>
          <w:sz w:val="28"/>
          <w:szCs w:val="28"/>
          <w:lang w:eastAsia="ar-SA"/>
        </w:rPr>
      </w:pPr>
    </w:p>
    <w:p w:rsidR="001838B6" w:rsidRDefault="001838B6" w:rsidP="008A44AD">
      <w:pPr>
        <w:suppressAutoHyphens/>
        <w:spacing w:after="0" w:line="240" w:lineRule="auto"/>
        <w:rPr>
          <w:rFonts w:ascii="Times New Roman" w:eastAsia="MS Mincho" w:hAnsi="Times New Roman" w:cs="Times New Roman"/>
          <w:b/>
          <w:bCs/>
          <w:sz w:val="28"/>
          <w:szCs w:val="28"/>
          <w:lang w:eastAsia="ar-SA"/>
        </w:rPr>
      </w:pPr>
    </w:p>
    <w:p w:rsidR="007C68C5" w:rsidRDefault="007C68C5" w:rsidP="007C68C5">
      <w:pPr>
        <w:suppressAutoHyphens/>
        <w:spacing w:after="0" w:line="240" w:lineRule="auto"/>
        <w:jc w:val="center"/>
        <w:rPr>
          <w:rFonts w:ascii="Times New Roman" w:eastAsia="MS Mincho" w:hAnsi="Times New Roman" w:cs="Times New Roman"/>
          <w:b/>
          <w:bCs/>
          <w:sz w:val="28"/>
          <w:szCs w:val="28"/>
          <w:lang w:eastAsia="ar-SA"/>
        </w:rPr>
      </w:pPr>
    </w:p>
    <w:p w:rsidR="007C68C5" w:rsidRPr="00194E83" w:rsidRDefault="007C68C5" w:rsidP="007C68C5">
      <w:pPr>
        <w:suppressAutoHyphens/>
        <w:spacing w:after="0" w:line="240" w:lineRule="auto"/>
        <w:jc w:val="center"/>
        <w:rPr>
          <w:rFonts w:ascii="Times New Roman" w:eastAsia="MS Mincho" w:hAnsi="Times New Roman" w:cs="Times New Roman"/>
          <w:b/>
          <w:bCs/>
          <w:sz w:val="28"/>
          <w:szCs w:val="28"/>
          <w:lang w:eastAsia="ar-SA"/>
        </w:rPr>
      </w:pPr>
      <w:r w:rsidRPr="00194E83">
        <w:rPr>
          <w:rFonts w:ascii="Times New Roman" w:eastAsia="MS Mincho" w:hAnsi="Times New Roman" w:cs="Times New Roman"/>
          <w:b/>
          <w:bCs/>
          <w:sz w:val="28"/>
          <w:szCs w:val="28"/>
          <w:lang w:eastAsia="ar-SA"/>
        </w:rPr>
        <w:t>Содержание учебного предмета</w:t>
      </w:r>
      <w:r w:rsidR="00A934CB">
        <w:rPr>
          <w:rFonts w:ascii="Times New Roman" w:eastAsia="MS Mincho" w:hAnsi="Times New Roman" w:cs="Times New Roman"/>
          <w:b/>
          <w:bCs/>
          <w:sz w:val="28"/>
          <w:szCs w:val="28"/>
          <w:lang w:eastAsia="ar-SA"/>
        </w:rPr>
        <w:t xml:space="preserve"> в 10 классе</w:t>
      </w:r>
    </w:p>
    <w:p w:rsidR="007C68C5" w:rsidRPr="007C68C5" w:rsidRDefault="007C68C5" w:rsidP="007C68C5">
      <w:pPr>
        <w:spacing w:after="0" w:line="240" w:lineRule="auto"/>
        <w:jc w:val="center"/>
        <w:rPr>
          <w:rFonts w:ascii="Times New Roman" w:eastAsia="Arial Unicode MS" w:hAnsi="Times New Roman" w:cs="Times New Roman"/>
          <w:b/>
          <w:bCs/>
          <w:sz w:val="28"/>
          <w:szCs w:val="28"/>
          <w:lang w:eastAsia="ru-RU"/>
        </w:rPr>
      </w:pPr>
    </w:p>
    <w:p w:rsidR="007C68C5" w:rsidRPr="007C68C5" w:rsidRDefault="007C68C5" w:rsidP="007C68C5">
      <w:pPr>
        <w:shd w:val="clear" w:color="auto" w:fill="FFFFFF"/>
        <w:spacing w:after="0" w:line="240" w:lineRule="auto"/>
        <w:jc w:val="both"/>
        <w:rPr>
          <w:rFonts w:ascii="Times New Roman" w:eastAsia="Times New Roman" w:hAnsi="Times New Roman" w:cs="Times New Roman"/>
          <w:b/>
          <w:sz w:val="24"/>
          <w:szCs w:val="24"/>
          <w:lang w:eastAsia="ru-RU"/>
        </w:rPr>
      </w:pPr>
      <w:r w:rsidRPr="007C68C5">
        <w:rPr>
          <w:rFonts w:ascii="Times New Roman" w:eastAsia="Times New Roman" w:hAnsi="Times New Roman" w:cs="Times New Roman"/>
          <w:b/>
          <w:color w:val="000000"/>
          <w:sz w:val="24"/>
          <w:szCs w:val="24"/>
          <w:lang w:eastAsia="ru-RU"/>
        </w:rPr>
        <w:t>1. Действительные числа</w:t>
      </w:r>
      <w:r w:rsidR="004B0483">
        <w:rPr>
          <w:rFonts w:ascii="Times New Roman" w:eastAsia="Times New Roman" w:hAnsi="Times New Roman" w:cs="Times New Roman"/>
          <w:b/>
          <w:color w:val="000000"/>
          <w:sz w:val="24"/>
          <w:szCs w:val="24"/>
          <w:lang w:eastAsia="ru-RU"/>
        </w:rPr>
        <w:t xml:space="preserve"> (18 часов)</w:t>
      </w:r>
    </w:p>
    <w:p w:rsidR="004B0483" w:rsidRPr="007C68C5" w:rsidRDefault="007C68C5" w:rsidP="004B0483">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7C68C5">
        <w:rPr>
          <w:rFonts w:ascii="Times New Roman" w:eastAsia="Times New Roman" w:hAnsi="Times New Roman" w:cs="Times New Roman"/>
          <w:color w:val="000000"/>
          <w:sz w:val="24"/>
          <w:szCs w:val="24"/>
          <w:lang w:eastAsia="ru-RU"/>
        </w:rPr>
        <w:t xml:space="preserve">Понятие натурального числа. Множества чисел. Свойства действительных чисел. </w:t>
      </w:r>
    </w:p>
    <w:p w:rsidR="004B0483" w:rsidRPr="007C68C5" w:rsidRDefault="004B0483" w:rsidP="007C68C5">
      <w:pPr>
        <w:shd w:val="clear" w:color="auto" w:fill="FFFFFF"/>
        <w:spacing w:after="0" w:line="240" w:lineRule="auto"/>
        <w:ind w:firstLine="540"/>
        <w:jc w:val="both"/>
        <w:rPr>
          <w:rFonts w:ascii="Times New Roman" w:eastAsia="Times New Roman" w:hAnsi="Times New Roman" w:cs="Times New Roman"/>
          <w:iCs/>
          <w:color w:val="000000"/>
          <w:sz w:val="24"/>
          <w:szCs w:val="24"/>
          <w:lang w:eastAsia="ru-RU"/>
        </w:rPr>
      </w:pPr>
      <w:r w:rsidRPr="007C68C5">
        <w:rPr>
          <w:rFonts w:ascii="Times New Roman" w:eastAsia="Times New Roman" w:hAnsi="Times New Roman" w:cs="Times New Roman"/>
          <w:color w:val="000000"/>
          <w:sz w:val="24"/>
          <w:szCs w:val="24"/>
          <w:lang w:eastAsia="ru-RU"/>
        </w:rPr>
        <w:t>Бесконечно убывающая геометрическая прогрессия.</w:t>
      </w:r>
      <w:r>
        <w:rPr>
          <w:rFonts w:ascii="Times New Roman" w:eastAsia="Times New Roman" w:hAnsi="Times New Roman" w:cs="Times New Roman"/>
          <w:color w:val="000000"/>
          <w:sz w:val="24"/>
          <w:szCs w:val="24"/>
          <w:lang w:eastAsia="ru-RU"/>
        </w:rPr>
        <w:t xml:space="preserve"> Арифметический корень натуральной степени. Степень с натуральным и действительным показателями. </w:t>
      </w:r>
    </w:p>
    <w:p w:rsidR="007C68C5" w:rsidRPr="007C68C5" w:rsidRDefault="007C68C5" w:rsidP="007C68C5">
      <w:pPr>
        <w:shd w:val="clear" w:color="auto" w:fill="FFFFFF"/>
        <w:spacing w:after="0" w:line="240" w:lineRule="auto"/>
        <w:jc w:val="both"/>
        <w:rPr>
          <w:rFonts w:ascii="Times New Roman" w:eastAsia="Times New Roman" w:hAnsi="Times New Roman" w:cs="Times New Roman"/>
          <w:b/>
          <w:color w:val="000000"/>
          <w:sz w:val="24"/>
          <w:szCs w:val="24"/>
          <w:lang w:eastAsia="ru-RU"/>
        </w:rPr>
      </w:pPr>
      <w:r w:rsidRPr="007C68C5">
        <w:rPr>
          <w:rFonts w:ascii="Times New Roman" w:eastAsia="Times New Roman" w:hAnsi="Times New Roman" w:cs="Times New Roman"/>
          <w:b/>
          <w:color w:val="000000"/>
          <w:sz w:val="24"/>
          <w:szCs w:val="24"/>
          <w:lang w:eastAsia="ru-RU"/>
        </w:rPr>
        <w:t xml:space="preserve">2. </w:t>
      </w:r>
      <w:r w:rsidR="004B0483">
        <w:rPr>
          <w:rFonts w:ascii="Times New Roman" w:eastAsia="Times New Roman" w:hAnsi="Times New Roman" w:cs="Times New Roman"/>
          <w:b/>
          <w:color w:val="000000"/>
          <w:sz w:val="24"/>
          <w:szCs w:val="24"/>
          <w:lang w:eastAsia="ru-RU"/>
        </w:rPr>
        <w:t>Степенная функция (18 часов)</w:t>
      </w:r>
    </w:p>
    <w:p w:rsidR="007C68C5" w:rsidRPr="007C68C5" w:rsidRDefault="004B0483" w:rsidP="007C68C5">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Степенная функция, её свойства и график. Взаимно обратные функции. Сложная функция. Равносильные уравнения и неравенства. Иррациональные уравнения. Иррациональные неравенства.</w:t>
      </w:r>
    </w:p>
    <w:p w:rsidR="007C68C5" w:rsidRDefault="00034D73" w:rsidP="007C68C5">
      <w:pPr>
        <w:shd w:val="clear" w:color="auto" w:fill="FFFFFF"/>
        <w:spacing w:after="0" w:line="240" w:lineRule="auto"/>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3</w:t>
      </w:r>
      <w:r w:rsidR="004B0483">
        <w:rPr>
          <w:rFonts w:ascii="Times New Roman" w:eastAsia="Times New Roman" w:hAnsi="Times New Roman" w:cs="Times New Roman"/>
          <w:b/>
          <w:color w:val="000000"/>
          <w:sz w:val="24"/>
          <w:szCs w:val="24"/>
          <w:lang w:eastAsia="ru-RU"/>
        </w:rPr>
        <w:t>. Показательная функция</w:t>
      </w:r>
      <w:r w:rsidR="00592635">
        <w:rPr>
          <w:rFonts w:ascii="Times New Roman" w:eastAsia="Times New Roman" w:hAnsi="Times New Roman" w:cs="Times New Roman"/>
          <w:b/>
          <w:color w:val="000000"/>
          <w:sz w:val="24"/>
          <w:szCs w:val="24"/>
          <w:lang w:eastAsia="ru-RU"/>
        </w:rPr>
        <w:t xml:space="preserve"> (12 часов)</w:t>
      </w:r>
    </w:p>
    <w:p w:rsidR="00034D73" w:rsidRPr="007C68C5" w:rsidRDefault="00034D73" w:rsidP="007C68C5">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Показательная функция, её свойства и график. Показательные уравнения. Показательные неравенства. Системы показательных уравнений и неравенств. </w:t>
      </w:r>
    </w:p>
    <w:p w:rsidR="007C68C5" w:rsidRPr="007C68C5" w:rsidRDefault="00034D73" w:rsidP="007C68C5">
      <w:pPr>
        <w:shd w:val="clear" w:color="auto" w:fill="FFFFFF"/>
        <w:spacing w:after="0" w:line="240" w:lineRule="auto"/>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4</w:t>
      </w:r>
      <w:r w:rsidR="004B0483">
        <w:rPr>
          <w:rFonts w:ascii="Times New Roman" w:eastAsia="Times New Roman" w:hAnsi="Times New Roman" w:cs="Times New Roman"/>
          <w:b/>
          <w:color w:val="000000"/>
          <w:sz w:val="24"/>
          <w:szCs w:val="24"/>
          <w:lang w:eastAsia="ru-RU"/>
        </w:rPr>
        <w:t>. Логарифмическая функция</w:t>
      </w:r>
      <w:r w:rsidR="00592635">
        <w:rPr>
          <w:rFonts w:ascii="Times New Roman" w:eastAsia="Times New Roman" w:hAnsi="Times New Roman" w:cs="Times New Roman"/>
          <w:b/>
          <w:color w:val="000000"/>
          <w:sz w:val="24"/>
          <w:szCs w:val="24"/>
          <w:lang w:eastAsia="ru-RU"/>
        </w:rPr>
        <w:t xml:space="preserve"> (19 часов)</w:t>
      </w:r>
    </w:p>
    <w:p w:rsidR="007C68C5" w:rsidRPr="007C68C5" w:rsidRDefault="007C68C5" w:rsidP="007C68C5">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7C68C5">
        <w:rPr>
          <w:rFonts w:ascii="Times New Roman" w:eastAsia="Times New Roman" w:hAnsi="Times New Roman" w:cs="Times New Roman"/>
          <w:color w:val="000000"/>
          <w:sz w:val="24"/>
          <w:szCs w:val="24"/>
          <w:lang w:eastAsia="ru-RU"/>
        </w:rPr>
        <w:t>Понятие и свойства логарифмов. Логарифмическая функция. Десятичный логарифм (приближенные</w:t>
      </w:r>
      <w:r w:rsidR="004B0483">
        <w:rPr>
          <w:rFonts w:ascii="Times New Roman" w:eastAsia="Times New Roman" w:hAnsi="Times New Roman" w:cs="Times New Roman"/>
          <w:color w:val="000000"/>
          <w:sz w:val="24"/>
          <w:szCs w:val="24"/>
          <w:lang w:eastAsia="ru-RU"/>
        </w:rPr>
        <w:t xml:space="preserve"> вычисления). </w:t>
      </w:r>
    </w:p>
    <w:p w:rsidR="007C68C5" w:rsidRPr="007C68C5" w:rsidRDefault="007C68C5" w:rsidP="007C68C5">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7C68C5">
        <w:rPr>
          <w:rFonts w:ascii="Times New Roman" w:eastAsia="Times New Roman" w:hAnsi="Times New Roman" w:cs="Times New Roman"/>
          <w:color w:val="000000"/>
          <w:sz w:val="24"/>
          <w:szCs w:val="24"/>
          <w:lang w:eastAsia="ru-RU"/>
        </w:rPr>
        <w:t>Простейши</w:t>
      </w:r>
      <w:r w:rsidR="004B0483">
        <w:rPr>
          <w:rFonts w:ascii="Times New Roman" w:eastAsia="Times New Roman" w:hAnsi="Times New Roman" w:cs="Times New Roman"/>
          <w:color w:val="000000"/>
          <w:sz w:val="24"/>
          <w:szCs w:val="24"/>
          <w:lang w:eastAsia="ru-RU"/>
        </w:rPr>
        <w:t xml:space="preserve">е </w:t>
      </w:r>
      <w:r w:rsidRPr="007C68C5">
        <w:rPr>
          <w:rFonts w:ascii="Times New Roman" w:eastAsia="Times New Roman" w:hAnsi="Times New Roman" w:cs="Times New Roman"/>
          <w:color w:val="000000"/>
          <w:sz w:val="24"/>
          <w:szCs w:val="24"/>
          <w:lang w:eastAsia="ru-RU"/>
        </w:rPr>
        <w:t>логарифмические уравнения. Уравнения, сводящиеся к простейшим заменой неизвестн</w:t>
      </w:r>
      <w:r w:rsidR="004B0483">
        <w:rPr>
          <w:rFonts w:ascii="Times New Roman" w:eastAsia="Times New Roman" w:hAnsi="Times New Roman" w:cs="Times New Roman"/>
          <w:color w:val="000000"/>
          <w:sz w:val="24"/>
          <w:szCs w:val="24"/>
          <w:lang w:eastAsia="ru-RU"/>
        </w:rPr>
        <w:t xml:space="preserve">ого. Простейшие </w:t>
      </w:r>
      <w:r w:rsidRPr="007C68C5">
        <w:rPr>
          <w:rFonts w:ascii="Times New Roman" w:eastAsia="Times New Roman" w:hAnsi="Times New Roman" w:cs="Times New Roman"/>
          <w:color w:val="000000"/>
          <w:sz w:val="24"/>
          <w:szCs w:val="24"/>
          <w:lang w:eastAsia="ru-RU"/>
        </w:rPr>
        <w:t>логарифмические неравенства. Неравенства, сводящиеся к простейшим заменой неизвестного.</w:t>
      </w:r>
    </w:p>
    <w:p w:rsidR="007C68C5" w:rsidRPr="007C68C5" w:rsidRDefault="00034D73" w:rsidP="007C68C5">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5</w:t>
      </w:r>
      <w:r w:rsidR="004B0483">
        <w:rPr>
          <w:rFonts w:ascii="Times New Roman" w:eastAsia="Times New Roman" w:hAnsi="Times New Roman" w:cs="Times New Roman"/>
          <w:b/>
          <w:bCs/>
          <w:color w:val="000000"/>
          <w:sz w:val="24"/>
          <w:szCs w:val="24"/>
          <w:lang w:eastAsia="ru-RU"/>
        </w:rPr>
        <w:t>. Тригонометрические формулы</w:t>
      </w:r>
      <w:r w:rsidR="00592635">
        <w:rPr>
          <w:rFonts w:ascii="Times New Roman" w:eastAsia="Times New Roman" w:hAnsi="Times New Roman" w:cs="Times New Roman"/>
          <w:b/>
          <w:bCs/>
          <w:color w:val="000000"/>
          <w:sz w:val="24"/>
          <w:szCs w:val="24"/>
          <w:lang w:eastAsia="ru-RU"/>
        </w:rPr>
        <w:t xml:space="preserve"> (27 часов)</w:t>
      </w:r>
    </w:p>
    <w:p w:rsidR="007C68C5" w:rsidRPr="007C68C5" w:rsidRDefault="007C68C5" w:rsidP="007C68C5">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7C68C5">
        <w:rPr>
          <w:rFonts w:ascii="Times New Roman" w:eastAsia="Times New Roman" w:hAnsi="Times New Roman" w:cs="Times New Roman"/>
          <w:color w:val="000000"/>
          <w:sz w:val="24"/>
          <w:szCs w:val="24"/>
          <w:lang w:eastAsia="ru-RU"/>
        </w:rPr>
        <w:t>Понятие угла и его меры. Определение синуса и косинуса угла, основные формулы для них. Арксинус и арккосинус. Примеры использования арксинуса и арккосинуса и формулы для них.</w:t>
      </w:r>
    </w:p>
    <w:p w:rsidR="007C68C5" w:rsidRPr="007C68C5" w:rsidRDefault="007C68C5" w:rsidP="007C68C5">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7C68C5">
        <w:rPr>
          <w:rFonts w:ascii="Times New Roman" w:eastAsia="Times New Roman" w:hAnsi="Times New Roman" w:cs="Times New Roman"/>
          <w:color w:val="000000"/>
          <w:sz w:val="24"/>
          <w:szCs w:val="24"/>
          <w:lang w:eastAsia="ru-RU"/>
        </w:rPr>
        <w:t>Определения тангенса и котангенса угла и основные формулы для них. Арктангенс и арккотангенс. Примеры использования арктангенса и арккотангенса и формулы для них.</w:t>
      </w:r>
    </w:p>
    <w:p w:rsidR="007C68C5" w:rsidRPr="007C68C5" w:rsidRDefault="007C68C5" w:rsidP="004B0483">
      <w:pPr>
        <w:shd w:val="clear" w:color="auto" w:fill="FFFFFF"/>
        <w:spacing w:after="0" w:line="240" w:lineRule="auto"/>
        <w:ind w:firstLine="540"/>
        <w:jc w:val="both"/>
        <w:rPr>
          <w:rFonts w:ascii="Times New Roman" w:eastAsia="Times New Roman" w:hAnsi="Times New Roman" w:cs="Times New Roman"/>
          <w:iCs/>
          <w:color w:val="000000"/>
          <w:sz w:val="24"/>
          <w:szCs w:val="24"/>
          <w:lang w:eastAsia="ru-RU"/>
        </w:rPr>
      </w:pPr>
      <w:r w:rsidRPr="007C68C5">
        <w:rPr>
          <w:rFonts w:ascii="Times New Roman" w:eastAsia="Times New Roman" w:hAnsi="Times New Roman" w:cs="Times New Roman"/>
          <w:color w:val="000000"/>
          <w:sz w:val="24"/>
          <w:szCs w:val="24"/>
          <w:lang w:eastAsia="ru-RU"/>
        </w:rPr>
        <w:t xml:space="preserve">Косинус суммы (и разности) двух углов. Формулы для дополнительных углов. Синус суммы (и разности) двух углов. Сумма и разность синусов и косинусов. Формулы для двойных и половинных углов. </w:t>
      </w:r>
      <w:r w:rsidRPr="007C68C5">
        <w:rPr>
          <w:rFonts w:ascii="Times New Roman" w:eastAsia="Times New Roman" w:hAnsi="Times New Roman" w:cs="Times New Roman"/>
          <w:iCs/>
          <w:color w:val="000000"/>
          <w:sz w:val="24"/>
          <w:szCs w:val="24"/>
          <w:lang w:eastAsia="ru-RU"/>
        </w:rPr>
        <w:t>Произведение синусов и косинусов. Формулы для тангенсов.</w:t>
      </w:r>
    </w:p>
    <w:p w:rsidR="007C68C5" w:rsidRPr="007C68C5" w:rsidRDefault="007C68C5" w:rsidP="007C68C5">
      <w:pPr>
        <w:shd w:val="clear" w:color="auto" w:fill="FFFFFF"/>
        <w:spacing w:after="0" w:line="240" w:lineRule="auto"/>
        <w:ind w:firstLine="540"/>
        <w:jc w:val="both"/>
        <w:rPr>
          <w:rFonts w:ascii="Times New Roman" w:eastAsia="Times New Roman" w:hAnsi="Times New Roman" w:cs="Times New Roman"/>
          <w:i/>
          <w:iCs/>
          <w:color w:val="000000"/>
          <w:sz w:val="24"/>
          <w:szCs w:val="24"/>
          <w:lang w:eastAsia="ru-RU"/>
        </w:rPr>
      </w:pPr>
      <w:r w:rsidRPr="007C68C5">
        <w:rPr>
          <w:rFonts w:ascii="Times New Roman" w:eastAsia="Times New Roman" w:hAnsi="Times New Roman" w:cs="Times New Roman"/>
          <w:color w:val="000000"/>
          <w:sz w:val="24"/>
          <w:szCs w:val="24"/>
          <w:lang w:eastAsia="ru-RU"/>
        </w:rPr>
        <w:t xml:space="preserve">Функции </w:t>
      </w:r>
      <w:r w:rsidRPr="007C68C5">
        <w:rPr>
          <w:rFonts w:ascii="Times New Roman" w:eastAsia="Times New Roman" w:hAnsi="Times New Roman" w:cs="Times New Roman"/>
          <w:i/>
          <w:iCs/>
          <w:color w:val="000000"/>
          <w:sz w:val="24"/>
          <w:szCs w:val="24"/>
          <w:lang w:eastAsia="ru-RU"/>
        </w:rPr>
        <w:t xml:space="preserve">у = </w:t>
      </w:r>
      <w:r w:rsidRPr="007C68C5">
        <w:rPr>
          <w:rFonts w:ascii="Times New Roman" w:eastAsia="Times New Roman" w:hAnsi="Times New Roman" w:cs="Times New Roman"/>
          <w:i/>
          <w:color w:val="000000"/>
          <w:sz w:val="24"/>
          <w:szCs w:val="24"/>
          <w:lang w:val="en-US" w:eastAsia="ru-RU"/>
        </w:rPr>
        <w:t>sinx</w:t>
      </w:r>
      <w:r w:rsidRPr="007C68C5">
        <w:rPr>
          <w:rFonts w:ascii="Times New Roman" w:eastAsia="Times New Roman" w:hAnsi="Times New Roman" w:cs="Times New Roman"/>
          <w:color w:val="000000"/>
          <w:sz w:val="24"/>
          <w:szCs w:val="24"/>
          <w:lang w:eastAsia="ru-RU"/>
        </w:rPr>
        <w:t xml:space="preserve">, </w:t>
      </w:r>
      <w:r w:rsidRPr="007C68C5">
        <w:rPr>
          <w:rFonts w:ascii="Times New Roman" w:eastAsia="Times New Roman" w:hAnsi="Times New Roman" w:cs="Times New Roman"/>
          <w:i/>
          <w:iCs/>
          <w:color w:val="000000"/>
          <w:sz w:val="24"/>
          <w:szCs w:val="24"/>
          <w:lang w:eastAsia="ru-RU"/>
        </w:rPr>
        <w:t xml:space="preserve">у = </w:t>
      </w:r>
      <w:r w:rsidRPr="007C68C5">
        <w:rPr>
          <w:rFonts w:ascii="Times New Roman" w:eastAsia="Times New Roman" w:hAnsi="Times New Roman" w:cs="Times New Roman"/>
          <w:i/>
          <w:color w:val="000000"/>
          <w:sz w:val="24"/>
          <w:szCs w:val="24"/>
          <w:lang w:val="en-US" w:eastAsia="ru-RU"/>
        </w:rPr>
        <w:t>cosx</w:t>
      </w:r>
      <w:r w:rsidRPr="007C68C5">
        <w:rPr>
          <w:rFonts w:ascii="Times New Roman" w:eastAsia="Times New Roman" w:hAnsi="Times New Roman" w:cs="Times New Roman"/>
          <w:color w:val="000000"/>
          <w:sz w:val="24"/>
          <w:szCs w:val="24"/>
          <w:lang w:eastAsia="ru-RU"/>
        </w:rPr>
        <w:t xml:space="preserve">, </w:t>
      </w:r>
      <w:r w:rsidRPr="007C68C5">
        <w:rPr>
          <w:rFonts w:ascii="Times New Roman" w:eastAsia="Times New Roman" w:hAnsi="Times New Roman" w:cs="Times New Roman"/>
          <w:i/>
          <w:iCs/>
          <w:color w:val="000000"/>
          <w:sz w:val="24"/>
          <w:szCs w:val="24"/>
          <w:lang w:eastAsia="ru-RU"/>
        </w:rPr>
        <w:t xml:space="preserve">у = </w:t>
      </w:r>
      <w:r w:rsidRPr="007C68C5">
        <w:rPr>
          <w:rFonts w:ascii="Times New Roman" w:eastAsia="Times New Roman" w:hAnsi="Times New Roman" w:cs="Times New Roman"/>
          <w:i/>
          <w:color w:val="000000"/>
          <w:sz w:val="24"/>
          <w:szCs w:val="24"/>
          <w:lang w:val="en-US" w:eastAsia="ru-RU"/>
        </w:rPr>
        <w:t>tgx</w:t>
      </w:r>
      <w:r w:rsidRPr="007C68C5">
        <w:rPr>
          <w:rFonts w:ascii="Times New Roman" w:eastAsia="Times New Roman" w:hAnsi="Times New Roman" w:cs="Times New Roman"/>
          <w:color w:val="000000"/>
          <w:sz w:val="24"/>
          <w:szCs w:val="24"/>
          <w:lang w:eastAsia="ru-RU"/>
        </w:rPr>
        <w:t xml:space="preserve">, </w:t>
      </w:r>
      <w:r w:rsidRPr="007C68C5">
        <w:rPr>
          <w:rFonts w:ascii="Times New Roman" w:eastAsia="Times New Roman" w:hAnsi="Times New Roman" w:cs="Times New Roman"/>
          <w:i/>
          <w:iCs/>
          <w:color w:val="000000"/>
          <w:sz w:val="24"/>
          <w:szCs w:val="24"/>
          <w:lang w:eastAsia="ru-RU"/>
        </w:rPr>
        <w:t xml:space="preserve">у = </w:t>
      </w:r>
      <w:r w:rsidRPr="007C68C5">
        <w:rPr>
          <w:rFonts w:ascii="Times New Roman" w:eastAsia="Times New Roman" w:hAnsi="Times New Roman" w:cs="Times New Roman"/>
          <w:i/>
          <w:iCs/>
          <w:color w:val="000000"/>
          <w:sz w:val="24"/>
          <w:szCs w:val="24"/>
          <w:lang w:val="en-US" w:eastAsia="ru-RU"/>
        </w:rPr>
        <w:t>ctgx</w:t>
      </w:r>
      <w:r w:rsidRPr="007C68C5">
        <w:rPr>
          <w:rFonts w:ascii="Times New Roman" w:eastAsia="Times New Roman" w:hAnsi="Times New Roman" w:cs="Times New Roman"/>
          <w:i/>
          <w:iCs/>
          <w:color w:val="000000"/>
          <w:sz w:val="24"/>
          <w:szCs w:val="24"/>
          <w:lang w:eastAsia="ru-RU"/>
        </w:rPr>
        <w:t>.</w:t>
      </w:r>
    </w:p>
    <w:p w:rsidR="007C68C5" w:rsidRPr="007C68C5" w:rsidRDefault="00034D73" w:rsidP="007C68C5">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6</w:t>
      </w:r>
      <w:r w:rsidR="007C68C5" w:rsidRPr="007C68C5">
        <w:rPr>
          <w:rFonts w:ascii="Times New Roman" w:eastAsia="Times New Roman" w:hAnsi="Times New Roman" w:cs="Times New Roman"/>
          <w:b/>
          <w:bCs/>
          <w:color w:val="000000"/>
          <w:sz w:val="24"/>
          <w:szCs w:val="24"/>
          <w:lang w:eastAsia="ru-RU"/>
        </w:rPr>
        <w:t>. Тригономет</w:t>
      </w:r>
      <w:r w:rsidR="004B0483">
        <w:rPr>
          <w:rFonts w:ascii="Times New Roman" w:eastAsia="Times New Roman" w:hAnsi="Times New Roman" w:cs="Times New Roman"/>
          <w:b/>
          <w:bCs/>
          <w:color w:val="000000"/>
          <w:sz w:val="24"/>
          <w:szCs w:val="24"/>
          <w:lang w:eastAsia="ru-RU"/>
        </w:rPr>
        <w:t xml:space="preserve">рические уравнения </w:t>
      </w:r>
      <w:r w:rsidR="00592635">
        <w:rPr>
          <w:rFonts w:ascii="Times New Roman" w:eastAsia="Times New Roman" w:hAnsi="Times New Roman" w:cs="Times New Roman"/>
          <w:b/>
          <w:bCs/>
          <w:color w:val="000000"/>
          <w:sz w:val="24"/>
          <w:szCs w:val="24"/>
          <w:lang w:eastAsia="ru-RU"/>
        </w:rPr>
        <w:t>(18 часов)</w:t>
      </w:r>
    </w:p>
    <w:p w:rsidR="007C68C5" w:rsidRPr="007C68C5" w:rsidRDefault="007C68C5" w:rsidP="007C68C5">
      <w:pPr>
        <w:shd w:val="clear" w:color="auto" w:fill="FFFFFF"/>
        <w:spacing w:after="0" w:line="240" w:lineRule="auto"/>
        <w:ind w:firstLine="540"/>
        <w:jc w:val="both"/>
        <w:rPr>
          <w:rFonts w:ascii="Times New Roman" w:eastAsia="Times New Roman" w:hAnsi="Times New Roman" w:cs="Times New Roman"/>
          <w:iCs/>
          <w:color w:val="000000"/>
          <w:sz w:val="24"/>
          <w:szCs w:val="24"/>
          <w:lang w:eastAsia="ru-RU"/>
        </w:rPr>
      </w:pPr>
      <w:r w:rsidRPr="007C68C5">
        <w:rPr>
          <w:rFonts w:ascii="Times New Roman" w:eastAsia="Times New Roman" w:hAnsi="Times New Roman" w:cs="Times New Roman"/>
          <w:color w:val="000000"/>
          <w:sz w:val="24"/>
          <w:szCs w:val="24"/>
          <w:lang w:eastAsia="ru-RU"/>
        </w:rPr>
        <w:t xml:space="preserve">Простейшие тригонометрические уравнения. Тригонометрические уравнения, сводящиеся к простейшим заменой неизвестного. Применение основных тригонометрических формул для решения уравнений. Однородные уравнения. </w:t>
      </w:r>
      <w:r w:rsidRPr="007C68C5">
        <w:rPr>
          <w:rFonts w:ascii="Times New Roman" w:eastAsia="Times New Roman" w:hAnsi="Times New Roman" w:cs="Times New Roman"/>
          <w:iCs/>
          <w:color w:val="000000"/>
          <w:sz w:val="24"/>
          <w:szCs w:val="24"/>
          <w:lang w:eastAsia="ru-RU"/>
        </w:rPr>
        <w:t xml:space="preserve">Простейшие тригонометрические неравенства. Неравенства, сводящиеся к простейшим заменой неизвестного. Введение вспомогательного угла. Замена неизвестного </w:t>
      </w:r>
      <w:r w:rsidRPr="007C68C5">
        <w:rPr>
          <w:rFonts w:ascii="Times New Roman" w:eastAsia="Times New Roman" w:hAnsi="Times New Roman" w:cs="Times New Roman"/>
          <w:i/>
          <w:iCs/>
          <w:color w:val="000000"/>
          <w:sz w:val="24"/>
          <w:szCs w:val="24"/>
          <w:lang w:val="en-US" w:eastAsia="ru-RU"/>
        </w:rPr>
        <w:t>t</w:t>
      </w:r>
      <w:r w:rsidRPr="007C68C5">
        <w:rPr>
          <w:rFonts w:ascii="Times New Roman" w:eastAsia="Times New Roman" w:hAnsi="Times New Roman" w:cs="Times New Roman"/>
          <w:i/>
          <w:iCs/>
          <w:color w:val="000000"/>
          <w:sz w:val="24"/>
          <w:szCs w:val="24"/>
          <w:lang w:eastAsia="ru-RU"/>
        </w:rPr>
        <w:t xml:space="preserve"> = </w:t>
      </w:r>
      <w:r w:rsidRPr="007C68C5">
        <w:rPr>
          <w:rFonts w:ascii="Times New Roman" w:eastAsia="Times New Roman" w:hAnsi="Times New Roman" w:cs="Times New Roman"/>
          <w:i/>
          <w:color w:val="000000"/>
          <w:sz w:val="24"/>
          <w:szCs w:val="24"/>
          <w:lang w:val="en-US" w:eastAsia="ru-RU"/>
        </w:rPr>
        <w:t>sinx</w:t>
      </w:r>
      <w:r w:rsidRPr="007C68C5">
        <w:rPr>
          <w:rFonts w:ascii="Times New Roman" w:eastAsia="Times New Roman" w:hAnsi="Times New Roman" w:cs="Times New Roman"/>
          <w:color w:val="000000"/>
          <w:sz w:val="24"/>
          <w:szCs w:val="24"/>
          <w:lang w:eastAsia="ru-RU"/>
        </w:rPr>
        <w:t xml:space="preserve"> +</w:t>
      </w:r>
      <w:r w:rsidRPr="007C68C5">
        <w:rPr>
          <w:rFonts w:ascii="Times New Roman" w:eastAsia="Times New Roman" w:hAnsi="Times New Roman" w:cs="Times New Roman"/>
          <w:i/>
          <w:color w:val="000000"/>
          <w:sz w:val="24"/>
          <w:szCs w:val="24"/>
          <w:lang w:val="en-US" w:eastAsia="ru-RU"/>
        </w:rPr>
        <w:t>cosx</w:t>
      </w:r>
      <w:r w:rsidRPr="007C68C5">
        <w:rPr>
          <w:rFonts w:ascii="Times New Roman" w:eastAsia="Times New Roman" w:hAnsi="Times New Roman" w:cs="Times New Roman"/>
          <w:color w:val="000000"/>
          <w:sz w:val="24"/>
          <w:szCs w:val="24"/>
          <w:lang w:eastAsia="ru-RU"/>
        </w:rPr>
        <w:t>.</w:t>
      </w:r>
    </w:p>
    <w:p w:rsidR="007C68C5" w:rsidRPr="007C68C5" w:rsidRDefault="00034D73" w:rsidP="007C68C5">
      <w:pPr>
        <w:shd w:val="clear" w:color="auto" w:fill="FFFFFF"/>
        <w:spacing w:after="0" w:line="240" w:lineRule="auto"/>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7</w:t>
      </w:r>
      <w:r w:rsidR="007C68C5" w:rsidRPr="007C68C5">
        <w:rPr>
          <w:rFonts w:ascii="Times New Roman" w:eastAsia="Times New Roman" w:hAnsi="Times New Roman" w:cs="Times New Roman"/>
          <w:b/>
          <w:color w:val="000000"/>
          <w:sz w:val="24"/>
          <w:szCs w:val="24"/>
          <w:lang w:eastAsia="ru-RU"/>
        </w:rPr>
        <w:t>. Вероятность события</w:t>
      </w:r>
      <w:r w:rsidR="00592635">
        <w:rPr>
          <w:rFonts w:ascii="Times New Roman" w:eastAsia="Times New Roman" w:hAnsi="Times New Roman" w:cs="Times New Roman"/>
          <w:b/>
          <w:color w:val="000000"/>
          <w:sz w:val="24"/>
          <w:szCs w:val="24"/>
          <w:lang w:eastAsia="ru-RU"/>
        </w:rPr>
        <w:t xml:space="preserve"> (6 часов)</w:t>
      </w:r>
    </w:p>
    <w:p w:rsidR="007C68C5" w:rsidRPr="007C68C5" w:rsidRDefault="007C68C5" w:rsidP="007C68C5">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7C68C5">
        <w:rPr>
          <w:rFonts w:ascii="Times New Roman" w:eastAsia="Times New Roman" w:hAnsi="Times New Roman" w:cs="Times New Roman"/>
          <w:color w:val="000000"/>
          <w:sz w:val="24"/>
          <w:szCs w:val="24"/>
          <w:lang w:eastAsia="ru-RU"/>
        </w:rPr>
        <w:t>Понятие и свойства вероятности события.</w:t>
      </w:r>
    </w:p>
    <w:p w:rsidR="007C68C5" w:rsidRPr="007C68C5" w:rsidRDefault="00034D73" w:rsidP="007C68C5">
      <w:pPr>
        <w:shd w:val="clear" w:color="auto" w:fill="FFFFFF"/>
        <w:spacing w:after="0" w:line="240" w:lineRule="auto"/>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8</w:t>
      </w:r>
      <w:r w:rsidR="007C68C5" w:rsidRPr="007C68C5">
        <w:rPr>
          <w:rFonts w:ascii="Times New Roman" w:eastAsia="Times New Roman" w:hAnsi="Times New Roman" w:cs="Times New Roman"/>
          <w:b/>
          <w:color w:val="000000"/>
          <w:sz w:val="24"/>
          <w:szCs w:val="24"/>
          <w:lang w:eastAsia="ru-RU"/>
        </w:rPr>
        <w:t>. Частота. Условная вероятность</w:t>
      </w:r>
      <w:r w:rsidR="00592635">
        <w:rPr>
          <w:rFonts w:ascii="Times New Roman" w:eastAsia="Times New Roman" w:hAnsi="Times New Roman" w:cs="Times New Roman"/>
          <w:b/>
          <w:color w:val="000000"/>
          <w:sz w:val="24"/>
          <w:szCs w:val="24"/>
          <w:lang w:eastAsia="ru-RU"/>
        </w:rPr>
        <w:t xml:space="preserve"> (2 часа)</w:t>
      </w:r>
    </w:p>
    <w:p w:rsidR="007C68C5" w:rsidRPr="007C68C5" w:rsidRDefault="007C68C5" w:rsidP="007C68C5">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7C68C5">
        <w:rPr>
          <w:rFonts w:ascii="Times New Roman" w:eastAsia="Times New Roman" w:hAnsi="Times New Roman" w:cs="Times New Roman"/>
          <w:color w:val="000000"/>
          <w:sz w:val="24"/>
          <w:szCs w:val="24"/>
          <w:lang w:eastAsia="ru-RU"/>
        </w:rPr>
        <w:t>Относительная частота события. Условная вероятность. Независимые события.</w:t>
      </w:r>
    </w:p>
    <w:p w:rsidR="007C68C5" w:rsidRPr="007C68C5" w:rsidRDefault="00034D73" w:rsidP="007C68C5">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10.</w:t>
      </w:r>
      <w:r w:rsidR="00592635">
        <w:rPr>
          <w:rFonts w:ascii="Times New Roman" w:eastAsia="Times New Roman" w:hAnsi="Times New Roman" w:cs="Times New Roman"/>
          <w:b/>
          <w:bCs/>
          <w:color w:val="000000"/>
          <w:sz w:val="24"/>
          <w:szCs w:val="24"/>
          <w:lang w:eastAsia="ru-RU"/>
        </w:rPr>
        <w:t xml:space="preserve"> Введение. Аксиомы стереометрии (3 часа)</w:t>
      </w:r>
    </w:p>
    <w:p w:rsidR="007C68C5" w:rsidRPr="007C68C5" w:rsidRDefault="007C68C5" w:rsidP="007C68C5">
      <w:pPr>
        <w:shd w:val="clear" w:color="auto" w:fill="FFFFFF"/>
        <w:spacing w:after="0" w:line="240" w:lineRule="auto"/>
        <w:ind w:firstLine="540"/>
        <w:jc w:val="both"/>
        <w:rPr>
          <w:rFonts w:ascii="Times New Roman" w:eastAsia="Times New Roman" w:hAnsi="Times New Roman" w:cs="Times New Roman"/>
          <w:sz w:val="24"/>
          <w:szCs w:val="24"/>
          <w:lang w:eastAsia="ru-RU"/>
        </w:rPr>
      </w:pPr>
      <w:r w:rsidRPr="007C68C5">
        <w:rPr>
          <w:rFonts w:ascii="Times New Roman" w:eastAsia="Times New Roman" w:hAnsi="Times New Roman" w:cs="Times New Roman"/>
          <w:bCs/>
          <w:color w:val="000000"/>
          <w:sz w:val="24"/>
          <w:szCs w:val="24"/>
          <w:lang w:eastAsia="ru-RU"/>
        </w:rPr>
        <w:t>Предмет</w:t>
      </w:r>
      <w:r w:rsidRPr="007C68C5">
        <w:rPr>
          <w:rFonts w:ascii="Times New Roman" w:eastAsia="Times New Roman" w:hAnsi="Times New Roman" w:cs="Times New Roman"/>
          <w:color w:val="000000"/>
          <w:sz w:val="24"/>
          <w:szCs w:val="24"/>
          <w:lang w:eastAsia="ru-RU"/>
        </w:rPr>
        <w:t xml:space="preserve"> стереометрии. Аксиомы стереометрии. Некоторые следствия из аксиом.</w:t>
      </w:r>
    </w:p>
    <w:p w:rsidR="007C68C5" w:rsidRPr="007C68C5" w:rsidRDefault="00034D73" w:rsidP="007C68C5">
      <w:pPr>
        <w:shd w:val="clear" w:color="auto" w:fill="FFFFFF"/>
        <w:spacing w:after="0" w:line="240" w:lineRule="auto"/>
        <w:jc w:val="both"/>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11</w:t>
      </w:r>
      <w:r w:rsidR="007C68C5" w:rsidRPr="007C68C5">
        <w:rPr>
          <w:rFonts w:ascii="Times New Roman" w:eastAsia="Times New Roman" w:hAnsi="Times New Roman" w:cs="Times New Roman"/>
          <w:b/>
          <w:bCs/>
          <w:color w:val="000000"/>
          <w:sz w:val="24"/>
          <w:szCs w:val="24"/>
          <w:lang w:eastAsia="ru-RU"/>
        </w:rPr>
        <w:t xml:space="preserve">. Параллельность прямых </w:t>
      </w:r>
      <w:r w:rsidR="007C68C5" w:rsidRPr="007C68C5">
        <w:rPr>
          <w:rFonts w:ascii="Times New Roman" w:eastAsia="Times New Roman" w:hAnsi="Times New Roman" w:cs="Times New Roman"/>
          <w:color w:val="000000"/>
          <w:sz w:val="24"/>
          <w:szCs w:val="24"/>
          <w:lang w:eastAsia="ru-RU"/>
        </w:rPr>
        <w:t xml:space="preserve">и </w:t>
      </w:r>
      <w:r w:rsidR="007C68C5" w:rsidRPr="007C68C5">
        <w:rPr>
          <w:rFonts w:ascii="Times New Roman" w:eastAsia="Times New Roman" w:hAnsi="Times New Roman" w:cs="Times New Roman"/>
          <w:b/>
          <w:bCs/>
          <w:color w:val="000000"/>
          <w:sz w:val="24"/>
          <w:szCs w:val="24"/>
          <w:lang w:eastAsia="ru-RU"/>
        </w:rPr>
        <w:t xml:space="preserve">плоскостей </w:t>
      </w:r>
      <w:r w:rsidR="00AB5644">
        <w:rPr>
          <w:rFonts w:ascii="Times New Roman" w:eastAsia="Times New Roman" w:hAnsi="Times New Roman" w:cs="Times New Roman"/>
          <w:b/>
          <w:bCs/>
          <w:color w:val="000000"/>
          <w:sz w:val="24"/>
          <w:szCs w:val="24"/>
          <w:lang w:eastAsia="ru-RU"/>
        </w:rPr>
        <w:t>(20</w:t>
      </w:r>
      <w:r w:rsidR="00592635">
        <w:rPr>
          <w:rFonts w:ascii="Times New Roman" w:eastAsia="Times New Roman" w:hAnsi="Times New Roman" w:cs="Times New Roman"/>
          <w:b/>
          <w:bCs/>
          <w:color w:val="000000"/>
          <w:sz w:val="24"/>
          <w:szCs w:val="24"/>
          <w:lang w:eastAsia="ru-RU"/>
        </w:rPr>
        <w:t xml:space="preserve"> часов)</w:t>
      </w:r>
    </w:p>
    <w:p w:rsidR="007C68C5" w:rsidRPr="007C68C5" w:rsidRDefault="007C68C5" w:rsidP="007C68C5">
      <w:pPr>
        <w:shd w:val="clear" w:color="auto" w:fill="FFFFFF"/>
        <w:spacing w:after="0" w:line="240" w:lineRule="auto"/>
        <w:ind w:firstLine="540"/>
        <w:jc w:val="both"/>
        <w:rPr>
          <w:rFonts w:ascii="Times New Roman" w:eastAsia="Times New Roman" w:hAnsi="Times New Roman" w:cs="Times New Roman"/>
          <w:sz w:val="24"/>
          <w:szCs w:val="24"/>
          <w:lang w:eastAsia="ru-RU"/>
        </w:rPr>
      </w:pPr>
      <w:r w:rsidRPr="007C68C5">
        <w:rPr>
          <w:rFonts w:ascii="Times New Roman" w:eastAsia="Times New Roman" w:hAnsi="Times New Roman" w:cs="Times New Roman"/>
          <w:bCs/>
          <w:color w:val="000000"/>
          <w:sz w:val="24"/>
          <w:szCs w:val="24"/>
          <w:lang w:eastAsia="ru-RU"/>
        </w:rPr>
        <w:t>Параллельность</w:t>
      </w:r>
      <w:r w:rsidRPr="007C68C5">
        <w:rPr>
          <w:rFonts w:ascii="Times New Roman" w:eastAsia="Times New Roman" w:hAnsi="Times New Roman" w:cs="Times New Roman"/>
          <w:color w:val="000000"/>
          <w:sz w:val="24"/>
          <w:szCs w:val="24"/>
          <w:lang w:eastAsia="ru-RU"/>
        </w:rPr>
        <w:t xml:space="preserve"> прямых, прямой и плоскости. Взаимное расположение двух прямых в пространстве. Угол между двумя прямыми. Параллельность плоскостей. Тетраэдр и параллелепипед.</w:t>
      </w:r>
    </w:p>
    <w:p w:rsidR="007C68C5" w:rsidRPr="007C68C5" w:rsidRDefault="00034D73" w:rsidP="007C68C5">
      <w:pPr>
        <w:shd w:val="clear" w:color="auto" w:fill="FFFFFF"/>
        <w:spacing w:after="0" w:line="240" w:lineRule="auto"/>
        <w:jc w:val="both"/>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12</w:t>
      </w:r>
      <w:r w:rsidR="007C68C5" w:rsidRPr="007C68C5">
        <w:rPr>
          <w:rFonts w:ascii="Times New Roman" w:eastAsia="Times New Roman" w:hAnsi="Times New Roman" w:cs="Times New Roman"/>
          <w:b/>
          <w:bCs/>
          <w:color w:val="000000"/>
          <w:sz w:val="24"/>
          <w:szCs w:val="24"/>
          <w:lang w:eastAsia="ru-RU"/>
        </w:rPr>
        <w:t xml:space="preserve">. Перпендикулярность прямых и плоскостей </w:t>
      </w:r>
      <w:r w:rsidR="00592635">
        <w:rPr>
          <w:rFonts w:ascii="Times New Roman" w:eastAsia="Times New Roman" w:hAnsi="Times New Roman" w:cs="Times New Roman"/>
          <w:b/>
          <w:bCs/>
          <w:color w:val="000000"/>
          <w:sz w:val="24"/>
          <w:szCs w:val="24"/>
          <w:lang w:eastAsia="ru-RU"/>
        </w:rPr>
        <w:t>(17 часов)</w:t>
      </w:r>
    </w:p>
    <w:p w:rsidR="007C68C5" w:rsidRPr="007C68C5" w:rsidRDefault="007C68C5" w:rsidP="007C68C5">
      <w:pPr>
        <w:shd w:val="clear" w:color="auto" w:fill="FFFFFF"/>
        <w:spacing w:after="0" w:line="240" w:lineRule="auto"/>
        <w:ind w:firstLine="540"/>
        <w:jc w:val="both"/>
        <w:rPr>
          <w:rFonts w:ascii="Times New Roman" w:eastAsia="Times New Roman" w:hAnsi="Times New Roman" w:cs="Times New Roman"/>
          <w:sz w:val="24"/>
          <w:szCs w:val="24"/>
          <w:lang w:eastAsia="ru-RU"/>
        </w:rPr>
      </w:pPr>
      <w:r w:rsidRPr="007C68C5">
        <w:rPr>
          <w:rFonts w:ascii="Times New Roman" w:eastAsia="Times New Roman" w:hAnsi="Times New Roman" w:cs="Times New Roman"/>
          <w:bCs/>
          <w:color w:val="000000"/>
          <w:sz w:val="24"/>
          <w:szCs w:val="24"/>
          <w:lang w:eastAsia="ru-RU"/>
        </w:rPr>
        <w:lastRenderedPageBreak/>
        <w:t>Перпендикулярность</w:t>
      </w:r>
      <w:r w:rsidRPr="007C68C5">
        <w:rPr>
          <w:rFonts w:ascii="Times New Roman" w:eastAsia="Times New Roman" w:hAnsi="Times New Roman" w:cs="Times New Roman"/>
          <w:color w:val="000000"/>
          <w:sz w:val="24"/>
          <w:szCs w:val="24"/>
          <w:lang w:eastAsia="ru-RU"/>
        </w:rPr>
        <w:t xml:space="preserve"> прямой и плоскости. Перпендикуляр и наклонные. Угол между прямой и плоскостью. Двугранный угол. Перпендикулярность плоскостей. </w:t>
      </w:r>
      <w:r w:rsidRPr="007C68C5">
        <w:rPr>
          <w:rFonts w:ascii="Times New Roman" w:eastAsia="Times New Roman" w:hAnsi="Times New Roman" w:cs="Times New Roman"/>
          <w:iCs/>
          <w:color w:val="000000"/>
          <w:sz w:val="24"/>
          <w:szCs w:val="24"/>
          <w:lang w:eastAsia="ru-RU"/>
        </w:rPr>
        <w:t>Трехгранный угол. Многогранный угол.</w:t>
      </w:r>
    </w:p>
    <w:p w:rsidR="007C68C5" w:rsidRPr="007C68C5" w:rsidRDefault="00034D73" w:rsidP="007C68C5">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13</w:t>
      </w:r>
      <w:r w:rsidR="007C68C5" w:rsidRPr="007C68C5">
        <w:rPr>
          <w:rFonts w:ascii="Times New Roman" w:eastAsia="Times New Roman" w:hAnsi="Times New Roman" w:cs="Times New Roman"/>
          <w:b/>
          <w:bCs/>
          <w:color w:val="000000"/>
          <w:sz w:val="24"/>
          <w:szCs w:val="24"/>
          <w:lang w:eastAsia="ru-RU"/>
        </w:rPr>
        <w:t xml:space="preserve">. Многогранники </w:t>
      </w:r>
      <w:r w:rsidR="00AB5644">
        <w:rPr>
          <w:rFonts w:ascii="Times New Roman" w:eastAsia="Times New Roman" w:hAnsi="Times New Roman" w:cs="Times New Roman"/>
          <w:b/>
          <w:bCs/>
          <w:color w:val="000000"/>
          <w:sz w:val="24"/>
          <w:szCs w:val="24"/>
          <w:lang w:eastAsia="ru-RU"/>
        </w:rPr>
        <w:t>(15</w:t>
      </w:r>
      <w:r w:rsidR="00592635">
        <w:rPr>
          <w:rFonts w:ascii="Times New Roman" w:eastAsia="Times New Roman" w:hAnsi="Times New Roman" w:cs="Times New Roman"/>
          <w:b/>
          <w:bCs/>
          <w:color w:val="000000"/>
          <w:sz w:val="24"/>
          <w:szCs w:val="24"/>
          <w:lang w:eastAsia="ru-RU"/>
        </w:rPr>
        <w:t xml:space="preserve"> часов)</w:t>
      </w:r>
    </w:p>
    <w:p w:rsidR="00AB5644" w:rsidRDefault="007C68C5" w:rsidP="00AB5644">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7C68C5">
        <w:rPr>
          <w:rFonts w:ascii="Times New Roman" w:eastAsia="Times New Roman" w:hAnsi="Times New Roman" w:cs="Times New Roman"/>
          <w:bCs/>
          <w:color w:val="000000"/>
          <w:sz w:val="24"/>
          <w:szCs w:val="24"/>
          <w:lang w:eastAsia="ru-RU"/>
        </w:rPr>
        <w:t>Понятие</w:t>
      </w:r>
      <w:r w:rsidRPr="007C68C5">
        <w:rPr>
          <w:rFonts w:ascii="Times New Roman" w:eastAsia="Times New Roman" w:hAnsi="Times New Roman" w:cs="Times New Roman"/>
          <w:color w:val="000000"/>
          <w:sz w:val="24"/>
          <w:szCs w:val="24"/>
          <w:lang w:eastAsia="ru-RU"/>
        </w:rPr>
        <w:t xml:space="preserve"> многогранника. Призма. Пир</w:t>
      </w:r>
      <w:r w:rsidR="00AB5644">
        <w:rPr>
          <w:rFonts w:ascii="Times New Roman" w:eastAsia="Times New Roman" w:hAnsi="Times New Roman" w:cs="Times New Roman"/>
          <w:color w:val="000000"/>
          <w:sz w:val="24"/>
          <w:szCs w:val="24"/>
          <w:lang w:eastAsia="ru-RU"/>
        </w:rPr>
        <w:t>амида. Правильные многогранники.</w:t>
      </w:r>
    </w:p>
    <w:p w:rsidR="00AB5644" w:rsidRPr="00AB5644" w:rsidRDefault="00AB5644" w:rsidP="00AB5644">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14. Векторы в пространстве (11часов)</w:t>
      </w:r>
    </w:p>
    <w:p w:rsidR="007C68C5" w:rsidRDefault="00AB5644" w:rsidP="007C68C5">
      <w:pPr>
        <w:shd w:val="clear" w:color="auto" w:fill="FFFFFF"/>
        <w:spacing w:after="0" w:line="240" w:lineRule="auto"/>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xml:space="preserve"> 15</w:t>
      </w:r>
      <w:r w:rsidR="007C68C5" w:rsidRPr="007C68C5">
        <w:rPr>
          <w:rFonts w:ascii="Times New Roman" w:eastAsia="Times New Roman" w:hAnsi="Times New Roman" w:cs="Times New Roman"/>
          <w:b/>
          <w:color w:val="000000"/>
          <w:sz w:val="24"/>
          <w:szCs w:val="24"/>
          <w:lang w:eastAsia="ru-RU"/>
        </w:rPr>
        <w:t>. Повторение курса математика (алгебра и начала математического анализа, геометрия) за 10 класс</w:t>
      </w:r>
      <w:r w:rsidR="00592635">
        <w:rPr>
          <w:rFonts w:ascii="Times New Roman" w:eastAsia="Times New Roman" w:hAnsi="Times New Roman" w:cs="Times New Roman"/>
          <w:b/>
          <w:color w:val="000000"/>
          <w:sz w:val="24"/>
          <w:szCs w:val="24"/>
          <w:lang w:eastAsia="ru-RU"/>
        </w:rPr>
        <w:t>- 22 часа</w:t>
      </w:r>
    </w:p>
    <w:p w:rsidR="00A934CB" w:rsidRDefault="00A934CB" w:rsidP="007C68C5">
      <w:pPr>
        <w:shd w:val="clear" w:color="auto" w:fill="FFFFFF"/>
        <w:spacing w:after="0" w:line="240" w:lineRule="auto"/>
        <w:jc w:val="both"/>
        <w:rPr>
          <w:rFonts w:ascii="Times New Roman" w:eastAsia="Times New Roman" w:hAnsi="Times New Roman" w:cs="Times New Roman"/>
          <w:b/>
          <w:color w:val="000000"/>
          <w:sz w:val="24"/>
          <w:szCs w:val="24"/>
          <w:lang w:eastAsia="ru-RU"/>
        </w:rPr>
      </w:pPr>
    </w:p>
    <w:p w:rsidR="00A934CB" w:rsidRDefault="00A934CB" w:rsidP="00A934CB">
      <w:pPr>
        <w:suppressAutoHyphens/>
        <w:spacing w:after="0" w:line="240" w:lineRule="auto"/>
        <w:jc w:val="center"/>
        <w:rPr>
          <w:rFonts w:ascii="Times New Roman" w:eastAsia="MS Mincho" w:hAnsi="Times New Roman" w:cs="Times New Roman"/>
          <w:b/>
          <w:bCs/>
          <w:sz w:val="28"/>
          <w:szCs w:val="28"/>
          <w:lang w:eastAsia="ar-SA"/>
        </w:rPr>
      </w:pPr>
      <w:r w:rsidRPr="00194E83">
        <w:rPr>
          <w:rFonts w:ascii="Times New Roman" w:eastAsia="MS Mincho" w:hAnsi="Times New Roman" w:cs="Times New Roman"/>
          <w:b/>
          <w:bCs/>
          <w:sz w:val="28"/>
          <w:szCs w:val="28"/>
          <w:lang w:eastAsia="ar-SA"/>
        </w:rPr>
        <w:t>Содержание учебного предмета</w:t>
      </w:r>
      <w:r>
        <w:rPr>
          <w:rFonts w:ascii="Times New Roman" w:eastAsia="MS Mincho" w:hAnsi="Times New Roman" w:cs="Times New Roman"/>
          <w:b/>
          <w:bCs/>
          <w:sz w:val="28"/>
          <w:szCs w:val="28"/>
          <w:lang w:eastAsia="ar-SA"/>
        </w:rPr>
        <w:t xml:space="preserve"> в 11 классе</w:t>
      </w:r>
    </w:p>
    <w:p w:rsidR="00A934CB" w:rsidRDefault="00A934CB" w:rsidP="00A934CB">
      <w:pPr>
        <w:widowControl w:val="0"/>
        <w:autoSpaceDE w:val="0"/>
        <w:autoSpaceDN w:val="0"/>
        <w:adjustRightInd w:val="0"/>
        <w:spacing w:after="0" w:line="240" w:lineRule="auto"/>
        <w:jc w:val="both"/>
        <w:rPr>
          <w:rFonts w:ascii="Times New Roman" w:eastAsia="Times New Roman" w:hAnsi="Times New Roman" w:cs="Times New Roman"/>
          <w:sz w:val="36"/>
          <w:szCs w:val="28"/>
          <w:u w:val="single"/>
        </w:rPr>
      </w:pPr>
      <w:r w:rsidRPr="0091629F">
        <w:rPr>
          <w:rFonts w:ascii="Times New Roman" w:eastAsia="Times New Roman" w:hAnsi="Times New Roman" w:cs="Times New Roman"/>
          <w:sz w:val="36"/>
          <w:szCs w:val="28"/>
          <w:u w:val="single"/>
        </w:rPr>
        <w:t>Содержание  модуля «Алгебра и начала математического анализа»</w:t>
      </w:r>
    </w:p>
    <w:p w:rsidR="00A934CB" w:rsidRDefault="00A934CB" w:rsidP="00A934CB">
      <w:pPr>
        <w:suppressAutoHyphens/>
        <w:spacing w:after="0" w:line="240" w:lineRule="auto"/>
        <w:jc w:val="center"/>
        <w:rPr>
          <w:rFonts w:ascii="Times New Roman" w:eastAsia="MS Mincho" w:hAnsi="Times New Roman" w:cs="Times New Roman"/>
          <w:b/>
          <w:bCs/>
          <w:sz w:val="28"/>
          <w:szCs w:val="28"/>
          <w:lang w:eastAsia="ar-SA"/>
        </w:rPr>
      </w:pPr>
    </w:p>
    <w:p w:rsidR="00A934CB" w:rsidRDefault="00A934CB" w:rsidP="00A934CB">
      <w:pPr>
        <w:widowControl w:val="0"/>
        <w:autoSpaceDE w:val="0"/>
        <w:autoSpaceDN w:val="0"/>
        <w:adjustRightInd w:val="0"/>
        <w:spacing w:after="0" w:line="240" w:lineRule="auto"/>
        <w:jc w:val="both"/>
        <w:rPr>
          <w:rFonts w:ascii="Times New Roman" w:eastAsia="Times New Roman" w:hAnsi="Times New Roman" w:cs="Times New Roman"/>
          <w:sz w:val="28"/>
        </w:rPr>
      </w:pPr>
      <w:r w:rsidRPr="00DC0882">
        <w:rPr>
          <w:rFonts w:ascii="Times New Roman" w:eastAsia="Times New Roman" w:hAnsi="Times New Roman" w:cs="Times New Roman"/>
          <w:sz w:val="28"/>
        </w:rPr>
        <w:t>Данный курс рассчитан на изучение глав 7, 8, 9, 10,11,12,13 предлагаемого учебника.</w:t>
      </w:r>
    </w:p>
    <w:p w:rsidR="00A934CB" w:rsidRPr="00910B43" w:rsidRDefault="00A934CB" w:rsidP="00A934CB">
      <w:pPr>
        <w:pStyle w:val="a3"/>
        <w:widowControl w:val="0"/>
        <w:numPr>
          <w:ilvl w:val="1"/>
          <w:numId w:val="6"/>
        </w:numPr>
        <w:autoSpaceDE w:val="0"/>
        <w:autoSpaceDN w:val="0"/>
        <w:adjustRightInd w:val="0"/>
        <w:spacing w:after="0" w:line="240" w:lineRule="auto"/>
        <w:jc w:val="both"/>
        <w:rPr>
          <w:rFonts w:ascii="Times New Roman" w:eastAsia="Times New Roman" w:hAnsi="Times New Roman" w:cs="Times New Roman"/>
          <w:b/>
          <w:i/>
          <w:sz w:val="32"/>
          <w:szCs w:val="28"/>
        </w:rPr>
      </w:pPr>
      <w:r w:rsidRPr="00910B43">
        <w:rPr>
          <w:rFonts w:ascii="Times New Roman" w:eastAsia="Times New Roman" w:hAnsi="Times New Roman" w:cs="Times New Roman"/>
          <w:b/>
          <w:i/>
          <w:sz w:val="28"/>
          <w:szCs w:val="28"/>
        </w:rPr>
        <w:t>Повторение курса 10 класса</w:t>
      </w:r>
    </w:p>
    <w:p w:rsidR="00A934CB" w:rsidRDefault="00A934CB" w:rsidP="00A934CB">
      <w:pPr>
        <w:spacing w:after="0"/>
        <w:jc w:val="both"/>
        <w:rPr>
          <w:rFonts w:ascii="Times New Roman" w:hAnsi="Times New Roman"/>
          <w:sz w:val="24"/>
          <w:szCs w:val="24"/>
        </w:rPr>
      </w:pPr>
      <w:r w:rsidRPr="00C422D8">
        <w:rPr>
          <w:rFonts w:ascii="Times New Roman" w:eastAsia="Times New Roman" w:hAnsi="Times New Roman" w:cs="Times New Roman"/>
          <w:b/>
          <w:bCs/>
          <w:i/>
          <w:iCs/>
          <w:sz w:val="24"/>
          <w:szCs w:val="24"/>
          <w:lang w:eastAsia="zh-CN"/>
        </w:rPr>
        <w:t xml:space="preserve">Основная цель: </w:t>
      </w:r>
      <w:r w:rsidRPr="0010056F">
        <w:rPr>
          <w:rFonts w:ascii="Times New Roman" w:hAnsi="Times New Roman" w:cs="Times New Roman"/>
          <w:sz w:val="24"/>
          <w:szCs w:val="24"/>
        </w:rPr>
        <w:t xml:space="preserve">обобщить и систематизировать </w:t>
      </w:r>
      <w:r>
        <w:rPr>
          <w:rFonts w:ascii="Times New Roman" w:hAnsi="Times New Roman" w:cs="Times New Roman"/>
          <w:sz w:val="24"/>
          <w:szCs w:val="24"/>
        </w:rPr>
        <w:t xml:space="preserve">знания учащихся </w:t>
      </w:r>
      <w:r w:rsidRPr="003650E5">
        <w:rPr>
          <w:rFonts w:ascii="Times New Roman" w:hAnsi="Times New Roman"/>
          <w:sz w:val="24"/>
          <w:szCs w:val="24"/>
        </w:rPr>
        <w:t>с целью выявления уровня  сформированно</w:t>
      </w:r>
      <w:r>
        <w:rPr>
          <w:rFonts w:ascii="Times New Roman" w:hAnsi="Times New Roman"/>
          <w:sz w:val="24"/>
          <w:szCs w:val="24"/>
        </w:rPr>
        <w:t>сти  математической грамотности и готовности продолжить обучение.</w:t>
      </w:r>
    </w:p>
    <w:p w:rsidR="00A934CB" w:rsidRPr="0010056F" w:rsidRDefault="00A934CB" w:rsidP="00A934CB">
      <w:pPr>
        <w:spacing w:after="0"/>
        <w:jc w:val="both"/>
        <w:rPr>
          <w:rFonts w:ascii="Times New Roman" w:hAnsi="Times New Roman" w:cs="Times New Roman"/>
          <w:i/>
          <w:sz w:val="24"/>
          <w:szCs w:val="24"/>
          <w:u w:val="single"/>
        </w:rPr>
      </w:pPr>
      <w:r w:rsidRPr="0010056F">
        <w:rPr>
          <w:rFonts w:ascii="Times New Roman" w:hAnsi="Times New Roman" w:cs="Times New Roman"/>
          <w:sz w:val="24"/>
          <w:szCs w:val="24"/>
        </w:rPr>
        <w:t>Степенная, показательная и логарифмическая функции. Решение показательных, степенных и логарифмических уравнений. Решение показательных, степенных и логарифмических неравенств. Тригонометрические формулы. Тригонометрические тождества. Решение тригонометрических уравнений.  Решение систем показательных и  логарифмических уравнений. Текстовые задачи на проценты, движение.</w:t>
      </w:r>
    </w:p>
    <w:p w:rsidR="00A934CB" w:rsidRPr="0007766E" w:rsidRDefault="00A934CB" w:rsidP="00A934CB">
      <w:pPr>
        <w:spacing w:after="0" w:line="240" w:lineRule="auto"/>
        <w:ind w:firstLine="284"/>
        <w:rPr>
          <w:rFonts w:ascii="Times New Roman" w:eastAsia="Times New Roman" w:hAnsi="Times New Roman" w:cs="Times New Roman"/>
          <w:bCs/>
          <w:iCs/>
          <w:sz w:val="24"/>
          <w:szCs w:val="24"/>
          <w:lang w:eastAsia="zh-CN"/>
        </w:rPr>
      </w:pPr>
      <w:r w:rsidRPr="0007766E">
        <w:rPr>
          <w:rFonts w:ascii="Times New Roman" w:eastAsia="Times New Roman" w:hAnsi="Times New Roman" w:cs="Times New Roman"/>
          <w:b/>
          <w:bCs/>
          <w:sz w:val="24"/>
          <w:szCs w:val="24"/>
          <w:lang w:eastAsia="zh-CN"/>
        </w:rPr>
        <w:t>Требования к математической подготовке</w:t>
      </w:r>
    </w:p>
    <w:p w:rsidR="00A934CB" w:rsidRPr="0007766E" w:rsidRDefault="00A934CB" w:rsidP="00A934CB">
      <w:pPr>
        <w:spacing w:after="0" w:line="240" w:lineRule="auto"/>
        <w:ind w:firstLine="284"/>
        <w:rPr>
          <w:rFonts w:ascii="Times New Roman" w:eastAsia="Times New Roman" w:hAnsi="Times New Roman" w:cs="Times New Roman"/>
          <w:sz w:val="24"/>
          <w:szCs w:val="24"/>
          <w:lang w:eastAsia="zh-CN"/>
        </w:rPr>
      </w:pPr>
      <w:r w:rsidRPr="0007766E">
        <w:rPr>
          <w:rFonts w:ascii="Times New Roman" w:eastAsia="Times New Roman" w:hAnsi="Times New Roman" w:cs="Times New Roman"/>
          <w:b/>
          <w:bCs/>
          <w:i/>
          <w:iCs/>
          <w:sz w:val="24"/>
          <w:szCs w:val="24"/>
          <w:lang w:eastAsia="zh-CN"/>
        </w:rPr>
        <w:t>Ур</w:t>
      </w:r>
      <w:r>
        <w:rPr>
          <w:rFonts w:ascii="Times New Roman" w:eastAsia="Times New Roman" w:hAnsi="Times New Roman" w:cs="Times New Roman"/>
          <w:b/>
          <w:bCs/>
          <w:i/>
          <w:iCs/>
          <w:sz w:val="24"/>
          <w:szCs w:val="24"/>
          <w:lang w:eastAsia="zh-CN"/>
        </w:rPr>
        <w:t>овень обязательной подготовки уча</w:t>
      </w:r>
      <w:r w:rsidRPr="0007766E">
        <w:rPr>
          <w:rFonts w:ascii="Times New Roman" w:eastAsia="Times New Roman" w:hAnsi="Times New Roman" w:cs="Times New Roman"/>
          <w:b/>
          <w:bCs/>
          <w:i/>
          <w:iCs/>
          <w:sz w:val="24"/>
          <w:szCs w:val="24"/>
          <w:lang w:eastAsia="zh-CN"/>
        </w:rPr>
        <w:t>щегося</w:t>
      </w:r>
    </w:p>
    <w:p w:rsidR="00A934CB" w:rsidRDefault="00A934CB" w:rsidP="00A934CB">
      <w:pPr>
        <w:numPr>
          <w:ilvl w:val="0"/>
          <w:numId w:val="7"/>
        </w:numPr>
        <w:spacing w:after="0" w:line="240" w:lineRule="auto"/>
        <w:ind w:firstLine="284"/>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Уметь вычислять корень </w:t>
      </w:r>
      <w:r>
        <w:rPr>
          <w:rFonts w:ascii="Times New Roman" w:eastAsia="Times New Roman" w:hAnsi="Times New Roman" w:cs="Times New Roman"/>
          <w:sz w:val="24"/>
          <w:szCs w:val="24"/>
          <w:lang w:val="en-US" w:eastAsia="zh-CN"/>
        </w:rPr>
        <w:t>n</w:t>
      </w:r>
      <w:r>
        <w:rPr>
          <w:rFonts w:ascii="Times New Roman" w:eastAsia="Times New Roman" w:hAnsi="Times New Roman" w:cs="Times New Roman"/>
          <w:sz w:val="24"/>
          <w:szCs w:val="24"/>
          <w:lang w:eastAsia="zh-CN"/>
        </w:rPr>
        <w:t>-ой степени, логарифмы.</w:t>
      </w:r>
    </w:p>
    <w:p w:rsidR="00A934CB" w:rsidRPr="00C422D8" w:rsidRDefault="00A934CB" w:rsidP="00A934CB">
      <w:pPr>
        <w:numPr>
          <w:ilvl w:val="0"/>
          <w:numId w:val="7"/>
        </w:numPr>
        <w:spacing w:after="0" w:line="240" w:lineRule="auto"/>
        <w:ind w:firstLine="284"/>
        <w:rPr>
          <w:rFonts w:ascii="Times New Roman" w:eastAsia="Times New Roman" w:hAnsi="Times New Roman" w:cs="Times New Roman"/>
          <w:sz w:val="24"/>
          <w:szCs w:val="24"/>
          <w:lang w:eastAsia="zh-CN"/>
        </w:rPr>
      </w:pPr>
      <w:r w:rsidRPr="0007766E">
        <w:rPr>
          <w:rFonts w:ascii="Times New Roman" w:eastAsia="Times New Roman" w:hAnsi="Times New Roman" w:cs="Times New Roman"/>
          <w:sz w:val="24"/>
          <w:szCs w:val="24"/>
          <w:lang w:eastAsia="zh-CN"/>
        </w:rPr>
        <w:t>Уметь решать несложные алгебраические, иррациональные, показательные, логарифмические, тригонометрические уравнения, неравенства и их системы.</w:t>
      </w:r>
    </w:p>
    <w:p w:rsidR="00A934CB" w:rsidRPr="0007766E" w:rsidRDefault="00A934CB" w:rsidP="00A934CB">
      <w:pPr>
        <w:numPr>
          <w:ilvl w:val="0"/>
          <w:numId w:val="7"/>
        </w:numPr>
        <w:spacing w:after="0" w:line="240" w:lineRule="auto"/>
        <w:ind w:firstLine="284"/>
        <w:rPr>
          <w:rFonts w:ascii="Times New Roman" w:eastAsia="Times New Roman" w:hAnsi="Times New Roman" w:cs="Times New Roman"/>
          <w:b/>
          <w:bCs/>
          <w:i/>
          <w:iCs/>
          <w:sz w:val="24"/>
          <w:szCs w:val="24"/>
          <w:lang w:eastAsia="zh-CN"/>
        </w:rPr>
      </w:pPr>
      <w:r w:rsidRPr="0007766E">
        <w:rPr>
          <w:rFonts w:ascii="Times New Roman" w:eastAsia="Times New Roman" w:hAnsi="Times New Roman" w:cs="Times New Roman"/>
          <w:sz w:val="24"/>
          <w:szCs w:val="24"/>
          <w:lang w:eastAsia="zh-CN"/>
        </w:rPr>
        <w:t>Знать свойства степенной, показательной, логарифмической функций и уметь строить их графики.</w:t>
      </w:r>
      <w:r w:rsidRPr="0007766E">
        <w:rPr>
          <w:rFonts w:ascii="Times New Roman" w:eastAsia="Times New Roman" w:hAnsi="Times New Roman" w:cs="Times New Roman"/>
          <w:b/>
          <w:bCs/>
          <w:i/>
          <w:iCs/>
          <w:sz w:val="24"/>
          <w:szCs w:val="24"/>
          <w:lang w:eastAsia="zh-CN"/>
        </w:rPr>
        <w:t> </w:t>
      </w:r>
    </w:p>
    <w:p w:rsidR="00A934CB" w:rsidRPr="0007766E" w:rsidRDefault="00A934CB" w:rsidP="00A934CB">
      <w:pPr>
        <w:spacing w:after="0" w:line="240" w:lineRule="auto"/>
        <w:ind w:firstLine="284"/>
        <w:rPr>
          <w:rFonts w:ascii="Times New Roman" w:eastAsia="Times New Roman" w:hAnsi="Times New Roman" w:cs="Times New Roman"/>
          <w:sz w:val="24"/>
          <w:szCs w:val="24"/>
          <w:lang w:eastAsia="zh-CN"/>
        </w:rPr>
      </w:pPr>
      <w:r>
        <w:rPr>
          <w:rFonts w:ascii="Times New Roman" w:eastAsia="Times New Roman" w:hAnsi="Times New Roman" w:cs="Times New Roman"/>
          <w:b/>
          <w:bCs/>
          <w:i/>
          <w:iCs/>
          <w:sz w:val="24"/>
          <w:szCs w:val="24"/>
          <w:lang w:eastAsia="zh-CN"/>
        </w:rPr>
        <w:t>Уровень возможной подготовки уча</w:t>
      </w:r>
      <w:r w:rsidRPr="0007766E">
        <w:rPr>
          <w:rFonts w:ascii="Times New Roman" w:eastAsia="Times New Roman" w:hAnsi="Times New Roman" w:cs="Times New Roman"/>
          <w:b/>
          <w:bCs/>
          <w:i/>
          <w:iCs/>
          <w:sz w:val="24"/>
          <w:szCs w:val="24"/>
          <w:lang w:eastAsia="zh-CN"/>
        </w:rPr>
        <w:t>щегося</w:t>
      </w:r>
    </w:p>
    <w:p w:rsidR="00A934CB" w:rsidRDefault="00A934CB" w:rsidP="00A934CB">
      <w:pPr>
        <w:numPr>
          <w:ilvl w:val="0"/>
          <w:numId w:val="8"/>
        </w:numPr>
        <w:spacing w:after="0" w:line="240" w:lineRule="auto"/>
        <w:ind w:firstLine="284"/>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Уметь применять свойства степени с действительным и рациональным показателем,  корня </w:t>
      </w:r>
      <w:r>
        <w:rPr>
          <w:rFonts w:ascii="Times New Roman" w:eastAsia="Times New Roman" w:hAnsi="Times New Roman" w:cs="Times New Roman"/>
          <w:sz w:val="24"/>
          <w:szCs w:val="24"/>
          <w:lang w:val="en-US" w:eastAsia="zh-CN"/>
        </w:rPr>
        <w:t>n</w:t>
      </w:r>
      <w:r>
        <w:rPr>
          <w:rFonts w:ascii="Times New Roman" w:eastAsia="Times New Roman" w:hAnsi="Times New Roman" w:cs="Times New Roman"/>
          <w:sz w:val="24"/>
          <w:szCs w:val="24"/>
          <w:lang w:eastAsia="zh-CN"/>
        </w:rPr>
        <w:t xml:space="preserve">-ой степени, логарифмов к упрощению выражений. </w:t>
      </w:r>
    </w:p>
    <w:p w:rsidR="00A934CB" w:rsidRPr="0007766E" w:rsidRDefault="00A934CB" w:rsidP="00A934CB">
      <w:pPr>
        <w:numPr>
          <w:ilvl w:val="0"/>
          <w:numId w:val="8"/>
        </w:numPr>
        <w:spacing w:after="0" w:line="240" w:lineRule="auto"/>
        <w:ind w:firstLine="284"/>
        <w:rPr>
          <w:rFonts w:ascii="Times New Roman" w:eastAsia="Times New Roman" w:hAnsi="Times New Roman" w:cs="Times New Roman"/>
          <w:sz w:val="24"/>
          <w:szCs w:val="24"/>
          <w:lang w:eastAsia="zh-CN"/>
        </w:rPr>
      </w:pPr>
      <w:r w:rsidRPr="0007766E">
        <w:rPr>
          <w:rFonts w:ascii="Times New Roman" w:eastAsia="Times New Roman" w:hAnsi="Times New Roman" w:cs="Times New Roman"/>
          <w:sz w:val="24"/>
          <w:szCs w:val="24"/>
          <w:lang w:eastAsia="zh-CN"/>
        </w:rPr>
        <w:t>Уметь решать алгебраические, иррациональные, показательные, логарифмические, тригонометрические уравнения, неравенства и их системы, применяя различные методы их решений.</w:t>
      </w:r>
    </w:p>
    <w:p w:rsidR="00A934CB" w:rsidRPr="0007766E" w:rsidRDefault="00A934CB" w:rsidP="00A934CB">
      <w:pPr>
        <w:numPr>
          <w:ilvl w:val="0"/>
          <w:numId w:val="8"/>
        </w:numPr>
        <w:spacing w:after="0" w:line="240" w:lineRule="auto"/>
        <w:ind w:firstLine="284"/>
        <w:rPr>
          <w:rFonts w:ascii="Times New Roman" w:eastAsia="Times New Roman" w:hAnsi="Times New Roman" w:cs="Times New Roman"/>
          <w:b/>
          <w:sz w:val="24"/>
          <w:szCs w:val="24"/>
          <w:lang w:val="en-US" w:eastAsia="zh-CN"/>
        </w:rPr>
      </w:pPr>
      <w:r w:rsidRPr="0007766E">
        <w:rPr>
          <w:rFonts w:ascii="Times New Roman" w:eastAsia="Times New Roman" w:hAnsi="Times New Roman" w:cs="Times New Roman"/>
          <w:sz w:val="24"/>
          <w:szCs w:val="24"/>
          <w:lang w:eastAsia="zh-CN"/>
        </w:rPr>
        <w:t>Знать свойства степенной, показательной, логарифмической функций и уметь строить их графики.</w:t>
      </w:r>
      <w:r w:rsidRPr="0007766E">
        <w:rPr>
          <w:rFonts w:ascii="Times New Roman" w:eastAsia="Times New Roman" w:hAnsi="Times New Roman" w:cs="Times New Roman"/>
          <w:b/>
          <w:bCs/>
          <w:i/>
          <w:iCs/>
          <w:sz w:val="24"/>
          <w:szCs w:val="24"/>
          <w:lang w:eastAsia="zh-CN"/>
        </w:rPr>
        <w:t> </w:t>
      </w:r>
      <w:r w:rsidRPr="0007766E">
        <w:rPr>
          <w:rFonts w:ascii="Times New Roman" w:eastAsia="Times New Roman" w:hAnsi="Times New Roman" w:cs="Times New Roman"/>
          <w:sz w:val="24"/>
          <w:szCs w:val="24"/>
          <w:lang w:eastAsia="zh-CN"/>
        </w:rPr>
        <w:t>Уметь применять свойства функций при решении различных задач.</w:t>
      </w:r>
    </w:p>
    <w:p w:rsidR="00A934CB" w:rsidRPr="00910B43" w:rsidRDefault="00A934CB" w:rsidP="00A934CB">
      <w:pPr>
        <w:pStyle w:val="a7"/>
        <w:numPr>
          <w:ilvl w:val="1"/>
          <w:numId w:val="6"/>
        </w:numPr>
        <w:rPr>
          <w:rFonts w:ascii="Times New Roman" w:eastAsia="Times New Roman" w:hAnsi="Times New Roman" w:cs="Times New Roman"/>
          <w:b/>
          <w:i/>
          <w:sz w:val="28"/>
          <w:szCs w:val="28"/>
        </w:rPr>
      </w:pPr>
      <w:r w:rsidRPr="00910B43">
        <w:rPr>
          <w:rFonts w:ascii="Times New Roman" w:eastAsia="Times New Roman" w:hAnsi="Times New Roman" w:cs="Times New Roman"/>
          <w:b/>
          <w:i/>
          <w:sz w:val="28"/>
          <w:szCs w:val="28"/>
        </w:rPr>
        <w:t xml:space="preserve">Глава </w:t>
      </w:r>
      <w:r w:rsidRPr="00910B43">
        <w:rPr>
          <w:rFonts w:ascii="Times New Roman" w:eastAsia="Times New Roman" w:hAnsi="Times New Roman" w:cs="Times New Roman"/>
          <w:b/>
          <w:i/>
          <w:sz w:val="28"/>
          <w:szCs w:val="28"/>
          <w:lang w:val="en-US"/>
        </w:rPr>
        <w:t>VII</w:t>
      </w:r>
      <w:r w:rsidRPr="00910B43">
        <w:rPr>
          <w:rFonts w:ascii="Times New Roman" w:eastAsia="Times New Roman" w:hAnsi="Times New Roman" w:cs="Times New Roman"/>
          <w:b/>
          <w:i/>
          <w:sz w:val="28"/>
          <w:szCs w:val="28"/>
        </w:rPr>
        <w:t>.Тригонометрические функции.</w:t>
      </w:r>
    </w:p>
    <w:p w:rsidR="00A934CB" w:rsidRPr="009A78E3" w:rsidRDefault="00A934CB" w:rsidP="00A934CB">
      <w:pPr>
        <w:pStyle w:val="a7"/>
        <w:jc w:val="both"/>
        <w:rPr>
          <w:rFonts w:ascii="Times New Roman" w:eastAsia="Times New Roman" w:hAnsi="Times New Roman" w:cs="Times New Roman"/>
          <w:sz w:val="24"/>
          <w:szCs w:val="24"/>
        </w:rPr>
      </w:pPr>
      <w:r w:rsidRPr="009A78E3">
        <w:rPr>
          <w:rFonts w:ascii="Times New Roman" w:eastAsia="Times New Roman" w:hAnsi="Times New Roman" w:cs="Times New Roman"/>
          <w:sz w:val="24"/>
          <w:szCs w:val="24"/>
        </w:rPr>
        <w:t>Область определения и множество значений тригонометрических функций. Чётность, нечётность, периодичность тригонометрических функций. Свойства и графики функций y=cos x, y=sin x, y=tg x.</w:t>
      </w:r>
    </w:p>
    <w:p w:rsidR="00A934CB" w:rsidRPr="00C422D8" w:rsidRDefault="00A934CB" w:rsidP="00A934CB">
      <w:pPr>
        <w:spacing w:after="0" w:line="240" w:lineRule="auto"/>
        <w:ind w:firstLine="284"/>
        <w:rPr>
          <w:rFonts w:ascii="Times New Roman" w:eastAsia="Times New Roman" w:hAnsi="Times New Roman" w:cs="Times New Roman"/>
          <w:sz w:val="24"/>
          <w:szCs w:val="24"/>
          <w:lang w:eastAsia="zh-CN"/>
        </w:rPr>
      </w:pPr>
      <w:r w:rsidRPr="00C422D8">
        <w:rPr>
          <w:rFonts w:ascii="Times New Roman" w:eastAsia="Times New Roman" w:hAnsi="Times New Roman" w:cs="Times New Roman"/>
          <w:b/>
          <w:bCs/>
          <w:i/>
          <w:iCs/>
          <w:sz w:val="24"/>
          <w:szCs w:val="24"/>
          <w:lang w:eastAsia="zh-CN"/>
        </w:rPr>
        <w:t xml:space="preserve">Основная цель: </w:t>
      </w:r>
      <w:r w:rsidRPr="00C422D8">
        <w:rPr>
          <w:rFonts w:ascii="Times New Roman" w:eastAsia="Times New Roman" w:hAnsi="Times New Roman" w:cs="Times New Roman"/>
          <w:bCs/>
          <w:iCs/>
          <w:sz w:val="24"/>
          <w:szCs w:val="24"/>
          <w:lang w:eastAsia="zh-CN"/>
        </w:rPr>
        <w:t>изучить свойства тригонометрических функций, научить учащихся применять эти свойства при решении уравнений и неравенств, научить строить графики тригонометрических функций.</w:t>
      </w:r>
    </w:p>
    <w:p w:rsidR="00A934CB" w:rsidRPr="00C422D8" w:rsidRDefault="00A934CB" w:rsidP="00A934CB">
      <w:pPr>
        <w:spacing w:after="0" w:line="240" w:lineRule="auto"/>
        <w:ind w:firstLine="284"/>
        <w:rPr>
          <w:rFonts w:ascii="Times New Roman" w:eastAsia="Times New Roman" w:hAnsi="Times New Roman" w:cs="Times New Roman"/>
          <w:sz w:val="24"/>
          <w:szCs w:val="24"/>
          <w:lang w:eastAsia="zh-CN"/>
        </w:rPr>
      </w:pPr>
      <w:r w:rsidRPr="00C422D8">
        <w:rPr>
          <w:rFonts w:ascii="Times New Roman" w:eastAsia="Times New Roman" w:hAnsi="Times New Roman" w:cs="Times New Roman"/>
          <w:b/>
          <w:bCs/>
          <w:i/>
          <w:iCs/>
          <w:sz w:val="24"/>
          <w:szCs w:val="24"/>
          <w:lang w:eastAsia="zh-CN"/>
        </w:rPr>
        <w:lastRenderedPageBreak/>
        <w:t>Обязательный минимум содержания образовательной области математика</w:t>
      </w:r>
    </w:p>
    <w:p w:rsidR="00A934CB" w:rsidRPr="00C422D8" w:rsidRDefault="00A934CB" w:rsidP="00A934CB">
      <w:pPr>
        <w:numPr>
          <w:ilvl w:val="0"/>
          <w:numId w:val="8"/>
        </w:numPr>
        <w:spacing w:after="0" w:line="240" w:lineRule="auto"/>
        <w:ind w:firstLine="284"/>
        <w:rPr>
          <w:rFonts w:ascii="Times New Roman" w:eastAsia="Times New Roman" w:hAnsi="Times New Roman" w:cs="Times New Roman"/>
          <w:sz w:val="24"/>
          <w:szCs w:val="24"/>
          <w:lang w:eastAsia="zh-CN"/>
        </w:rPr>
      </w:pPr>
      <w:r w:rsidRPr="00C422D8">
        <w:rPr>
          <w:rFonts w:ascii="Times New Roman" w:eastAsia="Times New Roman" w:hAnsi="Times New Roman" w:cs="Times New Roman"/>
          <w:sz w:val="24"/>
          <w:szCs w:val="24"/>
          <w:lang w:eastAsia="zh-CN"/>
        </w:rPr>
        <w:t>Область определения тригонометрических функций.   Множество значений тригонометрических функций.</w:t>
      </w:r>
    </w:p>
    <w:p w:rsidR="00A934CB" w:rsidRPr="00C422D8" w:rsidRDefault="00A934CB" w:rsidP="00A934CB">
      <w:pPr>
        <w:numPr>
          <w:ilvl w:val="0"/>
          <w:numId w:val="8"/>
        </w:numPr>
        <w:spacing w:after="0" w:line="240" w:lineRule="auto"/>
        <w:ind w:firstLine="284"/>
        <w:rPr>
          <w:rFonts w:ascii="Times New Roman" w:eastAsia="Times New Roman" w:hAnsi="Times New Roman" w:cs="Times New Roman"/>
          <w:sz w:val="24"/>
          <w:szCs w:val="24"/>
          <w:lang w:eastAsia="zh-CN"/>
        </w:rPr>
      </w:pPr>
      <w:r w:rsidRPr="00C422D8">
        <w:rPr>
          <w:rFonts w:ascii="Times New Roman" w:eastAsia="Times New Roman" w:hAnsi="Times New Roman" w:cs="Times New Roman"/>
          <w:sz w:val="24"/>
          <w:szCs w:val="24"/>
          <w:lang w:eastAsia="zh-CN"/>
        </w:rPr>
        <w:t>Четность, нечетность, периодичность тригонометрических функций.</w:t>
      </w:r>
    </w:p>
    <w:p w:rsidR="00A934CB" w:rsidRPr="00C422D8" w:rsidRDefault="00A934CB" w:rsidP="00A934CB">
      <w:pPr>
        <w:numPr>
          <w:ilvl w:val="0"/>
          <w:numId w:val="8"/>
        </w:numPr>
        <w:spacing w:after="0" w:line="240" w:lineRule="auto"/>
        <w:ind w:firstLine="284"/>
        <w:rPr>
          <w:rFonts w:ascii="Times New Roman" w:eastAsia="Times New Roman" w:hAnsi="Times New Roman" w:cs="Times New Roman"/>
          <w:sz w:val="24"/>
          <w:szCs w:val="24"/>
          <w:lang w:eastAsia="zh-CN"/>
        </w:rPr>
      </w:pPr>
      <w:r w:rsidRPr="00C422D8">
        <w:rPr>
          <w:rFonts w:ascii="Times New Roman" w:eastAsia="Times New Roman" w:hAnsi="Times New Roman" w:cs="Times New Roman"/>
          <w:sz w:val="24"/>
          <w:szCs w:val="24"/>
          <w:lang w:eastAsia="zh-CN"/>
        </w:rPr>
        <w:t xml:space="preserve">Свойства функций    </w:t>
      </w:r>
      <w:r w:rsidRPr="00C422D8">
        <w:rPr>
          <w:rFonts w:ascii="Times New Roman" w:eastAsia="Times New Roman" w:hAnsi="Times New Roman" w:cs="Times New Roman"/>
          <w:i/>
          <w:sz w:val="24"/>
          <w:szCs w:val="24"/>
          <w:lang w:eastAsia="zh-CN"/>
        </w:rPr>
        <w:t>у=</w:t>
      </w:r>
      <w:r w:rsidRPr="00C422D8">
        <w:rPr>
          <w:rFonts w:ascii="Times New Roman" w:eastAsia="Times New Roman" w:hAnsi="Times New Roman" w:cs="Times New Roman"/>
          <w:i/>
          <w:sz w:val="24"/>
          <w:szCs w:val="24"/>
          <w:lang w:val="en-US" w:eastAsia="zh-CN"/>
        </w:rPr>
        <w:t>cosx</w:t>
      </w:r>
      <w:r w:rsidRPr="00C422D8">
        <w:rPr>
          <w:rFonts w:ascii="Times New Roman" w:eastAsia="Times New Roman" w:hAnsi="Times New Roman" w:cs="Times New Roman"/>
          <w:i/>
          <w:sz w:val="24"/>
          <w:szCs w:val="24"/>
          <w:lang w:eastAsia="zh-CN"/>
        </w:rPr>
        <w:t xml:space="preserve">,     </w:t>
      </w:r>
      <w:r w:rsidRPr="00C422D8">
        <w:rPr>
          <w:rFonts w:ascii="Times New Roman" w:eastAsia="Times New Roman" w:hAnsi="Times New Roman" w:cs="Times New Roman"/>
          <w:i/>
          <w:sz w:val="24"/>
          <w:szCs w:val="24"/>
          <w:lang w:val="en-US" w:eastAsia="zh-CN"/>
        </w:rPr>
        <w:t>y</w:t>
      </w:r>
      <w:r w:rsidRPr="00C422D8">
        <w:rPr>
          <w:rFonts w:ascii="Times New Roman" w:eastAsia="Times New Roman" w:hAnsi="Times New Roman" w:cs="Times New Roman"/>
          <w:i/>
          <w:sz w:val="24"/>
          <w:szCs w:val="24"/>
          <w:lang w:eastAsia="zh-CN"/>
        </w:rPr>
        <w:t>=</w:t>
      </w:r>
      <w:r w:rsidRPr="00C422D8">
        <w:rPr>
          <w:rFonts w:ascii="Times New Roman" w:eastAsia="Times New Roman" w:hAnsi="Times New Roman" w:cs="Times New Roman"/>
          <w:i/>
          <w:sz w:val="24"/>
          <w:szCs w:val="24"/>
          <w:lang w:val="en-US" w:eastAsia="zh-CN"/>
        </w:rPr>
        <w:t>sin</w:t>
      </w:r>
      <w:r w:rsidRPr="00C422D8">
        <w:rPr>
          <w:rFonts w:ascii="Times New Roman" w:eastAsia="Times New Roman" w:hAnsi="Times New Roman" w:cs="Times New Roman"/>
          <w:i/>
          <w:sz w:val="24"/>
          <w:szCs w:val="24"/>
          <w:lang w:eastAsia="zh-CN"/>
        </w:rPr>
        <w:t>x</w:t>
      </w:r>
      <w:r w:rsidRPr="00C422D8">
        <w:rPr>
          <w:rFonts w:ascii="Times New Roman" w:eastAsia="Times New Roman" w:hAnsi="Times New Roman" w:cs="Times New Roman"/>
          <w:sz w:val="24"/>
          <w:szCs w:val="24"/>
          <w:lang w:eastAsia="zh-CN"/>
        </w:rPr>
        <w:t>.</w:t>
      </w:r>
    </w:p>
    <w:p w:rsidR="00A934CB" w:rsidRPr="00C422D8" w:rsidRDefault="00A934CB" w:rsidP="00A934CB">
      <w:pPr>
        <w:numPr>
          <w:ilvl w:val="0"/>
          <w:numId w:val="8"/>
        </w:numPr>
        <w:spacing w:after="0" w:line="240" w:lineRule="auto"/>
        <w:ind w:firstLine="284"/>
        <w:rPr>
          <w:rFonts w:ascii="Times New Roman" w:eastAsia="Times New Roman" w:hAnsi="Times New Roman" w:cs="Times New Roman"/>
          <w:sz w:val="24"/>
          <w:szCs w:val="24"/>
          <w:lang w:eastAsia="zh-CN"/>
        </w:rPr>
      </w:pPr>
      <w:r w:rsidRPr="00C422D8">
        <w:rPr>
          <w:rFonts w:ascii="Times New Roman" w:eastAsia="Times New Roman" w:hAnsi="Times New Roman" w:cs="Times New Roman"/>
          <w:sz w:val="24"/>
          <w:szCs w:val="24"/>
          <w:lang w:eastAsia="zh-CN"/>
        </w:rPr>
        <w:t xml:space="preserve">Графики функций    </w:t>
      </w:r>
      <w:r w:rsidRPr="00C422D8">
        <w:rPr>
          <w:rFonts w:ascii="Times New Roman" w:eastAsia="Times New Roman" w:hAnsi="Times New Roman" w:cs="Times New Roman"/>
          <w:i/>
          <w:sz w:val="24"/>
          <w:szCs w:val="24"/>
          <w:lang w:eastAsia="zh-CN"/>
        </w:rPr>
        <w:t>у=</w:t>
      </w:r>
      <w:r w:rsidRPr="00C422D8">
        <w:rPr>
          <w:rFonts w:ascii="Times New Roman" w:eastAsia="Times New Roman" w:hAnsi="Times New Roman" w:cs="Times New Roman"/>
          <w:i/>
          <w:sz w:val="24"/>
          <w:szCs w:val="24"/>
          <w:lang w:val="en-US" w:eastAsia="zh-CN"/>
        </w:rPr>
        <w:t>cosx</w:t>
      </w:r>
      <w:r w:rsidRPr="00C422D8">
        <w:rPr>
          <w:rFonts w:ascii="Times New Roman" w:eastAsia="Times New Roman" w:hAnsi="Times New Roman" w:cs="Times New Roman"/>
          <w:i/>
          <w:sz w:val="24"/>
          <w:szCs w:val="24"/>
          <w:lang w:eastAsia="zh-CN"/>
        </w:rPr>
        <w:t xml:space="preserve">,   </w:t>
      </w:r>
      <w:r w:rsidRPr="00C422D8">
        <w:rPr>
          <w:rFonts w:ascii="Times New Roman" w:eastAsia="Times New Roman" w:hAnsi="Times New Roman" w:cs="Times New Roman"/>
          <w:i/>
          <w:sz w:val="24"/>
          <w:szCs w:val="24"/>
          <w:lang w:val="en-US" w:eastAsia="zh-CN"/>
        </w:rPr>
        <w:t>y</w:t>
      </w:r>
      <w:r w:rsidRPr="00C422D8">
        <w:rPr>
          <w:rFonts w:ascii="Times New Roman" w:eastAsia="Times New Roman" w:hAnsi="Times New Roman" w:cs="Times New Roman"/>
          <w:i/>
          <w:sz w:val="24"/>
          <w:szCs w:val="24"/>
          <w:lang w:eastAsia="zh-CN"/>
        </w:rPr>
        <w:t>=</w:t>
      </w:r>
      <w:r w:rsidRPr="00C422D8">
        <w:rPr>
          <w:rFonts w:ascii="Times New Roman" w:eastAsia="Times New Roman" w:hAnsi="Times New Roman" w:cs="Times New Roman"/>
          <w:i/>
          <w:sz w:val="24"/>
          <w:szCs w:val="24"/>
          <w:lang w:val="en-US" w:eastAsia="zh-CN"/>
        </w:rPr>
        <w:t>sinx</w:t>
      </w:r>
      <w:r w:rsidRPr="00C422D8">
        <w:rPr>
          <w:rFonts w:ascii="Times New Roman" w:eastAsia="Times New Roman" w:hAnsi="Times New Roman" w:cs="Times New Roman"/>
          <w:sz w:val="24"/>
          <w:szCs w:val="24"/>
          <w:lang w:eastAsia="zh-CN"/>
        </w:rPr>
        <w:t>.</w:t>
      </w:r>
    </w:p>
    <w:p w:rsidR="00A934CB" w:rsidRPr="001D7FD4" w:rsidRDefault="00A934CB" w:rsidP="00A934CB">
      <w:pPr>
        <w:numPr>
          <w:ilvl w:val="0"/>
          <w:numId w:val="8"/>
        </w:numPr>
        <w:spacing w:after="0" w:line="240" w:lineRule="auto"/>
        <w:ind w:firstLine="284"/>
        <w:rPr>
          <w:rFonts w:ascii="Times New Roman" w:eastAsia="Times New Roman" w:hAnsi="Times New Roman" w:cs="Times New Roman"/>
          <w:sz w:val="24"/>
          <w:szCs w:val="24"/>
          <w:lang w:eastAsia="zh-CN"/>
        </w:rPr>
      </w:pPr>
      <w:r w:rsidRPr="00C422D8">
        <w:rPr>
          <w:rFonts w:ascii="Times New Roman" w:eastAsia="Times New Roman" w:hAnsi="Times New Roman" w:cs="Times New Roman"/>
          <w:sz w:val="24"/>
          <w:szCs w:val="24"/>
          <w:lang w:eastAsia="zh-CN"/>
        </w:rPr>
        <w:t xml:space="preserve">График и свойства функции   </w:t>
      </w:r>
      <w:r w:rsidRPr="00C422D8">
        <w:rPr>
          <w:rFonts w:ascii="Times New Roman" w:eastAsia="Times New Roman" w:hAnsi="Times New Roman" w:cs="Times New Roman"/>
          <w:i/>
          <w:sz w:val="24"/>
          <w:szCs w:val="24"/>
          <w:lang w:val="en-US" w:eastAsia="zh-CN"/>
        </w:rPr>
        <w:t>y</w:t>
      </w:r>
      <w:r w:rsidRPr="00C422D8">
        <w:rPr>
          <w:rFonts w:ascii="Times New Roman" w:eastAsia="Times New Roman" w:hAnsi="Times New Roman" w:cs="Times New Roman"/>
          <w:i/>
          <w:sz w:val="24"/>
          <w:szCs w:val="24"/>
          <w:lang w:eastAsia="zh-CN"/>
        </w:rPr>
        <w:t>=</w:t>
      </w:r>
      <w:r w:rsidRPr="00C422D8">
        <w:rPr>
          <w:rFonts w:ascii="Times New Roman" w:eastAsia="Times New Roman" w:hAnsi="Times New Roman" w:cs="Times New Roman"/>
          <w:i/>
          <w:sz w:val="24"/>
          <w:szCs w:val="24"/>
          <w:lang w:val="en-US" w:eastAsia="zh-CN"/>
        </w:rPr>
        <w:t>tgx</w:t>
      </w:r>
    </w:p>
    <w:p w:rsidR="00A934CB" w:rsidRPr="00C422D8" w:rsidRDefault="00A934CB" w:rsidP="00A934CB">
      <w:pPr>
        <w:tabs>
          <w:tab w:val="left" w:pos="1245"/>
        </w:tabs>
        <w:rPr>
          <w:rFonts w:ascii="Times New Roman" w:eastAsia="Times New Roman" w:hAnsi="Times New Roman" w:cs="Times New Roman"/>
          <w:b/>
          <w:bCs/>
          <w:i/>
          <w:iCs/>
          <w:sz w:val="24"/>
          <w:szCs w:val="24"/>
          <w:lang w:eastAsia="zh-CN"/>
        </w:rPr>
      </w:pPr>
      <w:r>
        <w:rPr>
          <w:rFonts w:ascii="Times New Roman" w:eastAsia="Times New Roman" w:hAnsi="Times New Roman" w:cs="Times New Roman"/>
          <w:sz w:val="24"/>
          <w:szCs w:val="24"/>
          <w:lang w:eastAsia="zh-CN"/>
        </w:rPr>
        <w:tab/>
      </w:r>
      <w:r w:rsidRPr="00C422D8">
        <w:rPr>
          <w:rFonts w:ascii="Times New Roman" w:eastAsia="Times New Roman" w:hAnsi="Times New Roman" w:cs="Times New Roman"/>
          <w:b/>
          <w:bCs/>
          <w:sz w:val="24"/>
          <w:szCs w:val="24"/>
          <w:lang w:eastAsia="zh-CN"/>
        </w:rPr>
        <w:t>Требования к математической подготовке</w:t>
      </w:r>
    </w:p>
    <w:p w:rsidR="00A934CB" w:rsidRPr="00C422D8" w:rsidRDefault="00A934CB" w:rsidP="00A934CB">
      <w:pPr>
        <w:spacing w:after="0" w:line="240" w:lineRule="auto"/>
        <w:ind w:firstLine="284"/>
        <w:rPr>
          <w:rFonts w:ascii="Times New Roman" w:eastAsia="Times New Roman" w:hAnsi="Times New Roman" w:cs="Times New Roman"/>
          <w:sz w:val="24"/>
          <w:szCs w:val="24"/>
          <w:lang w:eastAsia="zh-CN"/>
        </w:rPr>
      </w:pPr>
      <w:r w:rsidRPr="00C422D8">
        <w:rPr>
          <w:rFonts w:ascii="Times New Roman" w:eastAsia="Times New Roman" w:hAnsi="Times New Roman" w:cs="Times New Roman"/>
          <w:b/>
          <w:bCs/>
          <w:i/>
          <w:iCs/>
          <w:sz w:val="24"/>
          <w:szCs w:val="24"/>
          <w:lang w:eastAsia="zh-CN"/>
        </w:rPr>
        <w:t> Ур</w:t>
      </w:r>
      <w:r>
        <w:rPr>
          <w:rFonts w:ascii="Times New Roman" w:eastAsia="Times New Roman" w:hAnsi="Times New Roman" w:cs="Times New Roman"/>
          <w:b/>
          <w:bCs/>
          <w:i/>
          <w:iCs/>
          <w:sz w:val="24"/>
          <w:szCs w:val="24"/>
          <w:lang w:eastAsia="zh-CN"/>
        </w:rPr>
        <w:t>овень обязательной подготовки уча</w:t>
      </w:r>
      <w:r w:rsidRPr="00C422D8">
        <w:rPr>
          <w:rFonts w:ascii="Times New Roman" w:eastAsia="Times New Roman" w:hAnsi="Times New Roman" w:cs="Times New Roman"/>
          <w:b/>
          <w:bCs/>
          <w:i/>
          <w:iCs/>
          <w:sz w:val="24"/>
          <w:szCs w:val="24"/>
          <w:lang w:eastAsia="zh-CN"/>
        </w:rPr>
        <w:t>щегося</w:t>
      </w:r>
    </w:p>
    <w:p w:rsidR="00A934CB" w:rsidRPr="00C422D8" w:rsidRDefault="00A934CB" w:rsidP="00A934CB">
      <w:pPr>
        <w:numPr>
          <w:ilvl w:val="0"/>
          <w:numId w:val="8"/>
        </w:numPr>
        <w:spacing w:after="0" w:line="240" w:lineRule="auto"/>
        <w:ind w:firstLine="284"/>
        <w:rPr>
          <w:rFonts w:ascii="Times New Roman" w:eastAsia="Times New Roman" w:hAnsi="Times New Roman" w:cs="Times New Roman"/>
          <w:sz w:val="24"/>
          <w:szCs w:val="24"/>
          <w:lang w:eastAsia="zh-CN"/>
        </w:rPr>
      </w:pPr>
      <w:r w:rsidRPr="00C422D8">
        <w:rPr>
          <w:rFonts w:ascii="Times New Roman" w:eastAsia="Times New Roman" w:hAnsi="Times New Roman" w:cs="Times New Roman"/>
          <w:sz w:val="24"/>
          <w:szCs w:val="24"/>
          <w:lang w:eastAsia="zh-CN"/>
        </w:rPr>
        <w:t xml:space="preserve">Научиться находить область определения тригонометрических функций. </w:t>
      </w:r>
    </w:p>
    <w:p w:rsidR="00A934CB" w:rsidRPr="00C422D8" w:rsidRDefault="00A934CB" w:rsidP="00A934CB">
      <w:pPr>
        <w:numPr>
          <w:ilvl w:val="0"/>
          <w:numId w:val="8"/>
        </w:numPr>
        <w:spacing w:after="0" w:line="240" w:lineRule="auto"/>
        <w:ind w:firstLine="284"/>
        <w:rPr>
          <w:rFonts w:ascii="Times New Roman" w:eastAsia="Times New Roman" w:hAnsi="Times New Roman" w:cs="Times New Roman"/>
          <w:sz w:val="24"/>
          <w:szCs w:val="24"/>
          <w:lang w:eastAsia="zh-CN"/>
        </w:rPr>
      </w:pPr>
      <w:r w:rsidRPr="00C422D8">
        <w:rPr>
          <w:rFonts w:ascii="Times New Roman" w:eastAsia="Times New Roman" w:hAnsi="Times New Roman" w:cs="Times New Roman"/>
          <w:sz w:val="24"/>
          <w:szCs w:val="24"/>
          <w:lang w:eastAsia="zh-CN"/>
        </w:rPr>
        <w:t>Научиться находить множество значений тригонометрических функций.</w:t>
      </w:r>
    </w:p>
    <w:p w:rsidR="00A934CB" w:rsidRPr="00C422D8" w:rsidRDefault="00A934CB" w:rsidP="00A934CB">
      <w:pPr>
        <w:numPr>
          <w:ilvl w:val="0"/>
          <w:numId w:val="8"/>
        </w:numPr>
        <w:spacing w:after="0" w:line="240" w:lineRule="auto"/>
        <w:ind w:firstLine="284"/>
        <w:rPr>
          <w:rFonts w:ascii="Times New Roman" w:eastAsia="Times New Roman" w:hAnsi="Times New Roman" w:cs="Times New Roman"/>
          <w:sz w:val="24"/>
          <w:szCs w:val="24"/>
          <w:lang w:eastAsia="zh-CN"/>
        </w:rPr>
      </w:pPr>
      <w:r w:rsidRPr="00C422D8">
        <w:rPr>
          <w:rFonts w:ascii="Times New Roman" w:eastAsia="Times New Roman" w:hAnsi="Times New Roman" w:cs="Times New Roman"/>
          <w:sz w:val="24"/>
          <w:szCs w:val="24"/>
          <w:lang w:eastAsia="zh-CN"/>
        </w:rPr>
        <w:t>Научиться определять четность, нечетность, периодичность тригонометрических функций.</w:t>
      </w:r>
    </w:p>
    <w:p w:rsidR="00A934CB" w:rsidRPr="00C422D8" w:rsidRDefault="00A934CB" w:rsidP="00A934CB">
      <w:pPr>
        <w:numPr>
          <w:ilvl w:val="0"/>
          <w:numId w:val="8"/>
        </w:numPr>
        <w:spacing w:after="0" w:line="240" w:lineRule="auto"/>
        <w:ind w:firstLine="284"/>
        <w:rPr>
          <w:rFonts w:ascii="Times New Roman" w:eastAsia="Times New Roman" w:hAnsi="Times New Roman" w:cs="Times New Roman"/>
          <w:sz w:val="24"/>
          <w:szCs w:val="24"/>
          <w:lang w:eastAsia="zh-CN"/>
        </w:rPr>
      </w:pPr>
      <w:r w:rsidRPr="00C422D8">
        <w:rPr>
          <w:rFonts w:ascii="Times New Roman" w:eastAsia="Times New Roman" w:hAnsi="Times New Roman" w:cs="Times New Roman"/>
          <w:sz w:val="24"/>
          <w:szCs w:val="24"/>
          <w:lang w:eastAsia="zh-CN"/>
        </w:rPr>
        <w:t xml:space="preserve">Знать свойства тригонометрических функций </w:t>
      </w:r>
      <w:r w:rsidRPr="00C422D8">
        <w:rPr>
          <w:rFonts w:ascii="Times New Roman" w:eastAsia="Times New Roman" w:hAnsi="Times New Roman" w:cs="Times New Roman"/>
          <w:i/>
          <w:sz w:val="24"/>
          <w:szCs w:val="24"/>
          <w:lang w:eastAsia="zh-CN"/>
        </w:rPr>
        <w:t>у=</w:t>
      </w:r>
      <w:r w:rsidRPr="00C422D8">
        <w:rPr>
          <w:rFonts w:ascii="Times New Roman" w:eastAsia="Times New Roman" w:hAnsi="Times New Roman" w:cs="Times New Roman"/>
          <w:i/>
          <w:sz w:val="24"/>
          <w:szCs w:val="24"/>
          <w:lang w:val="en-US" w:eastAsia="zh-CN"/>
        </w:rPr>
        <w:t>cosx</w:t>
      </w:r>
      <w:r w:rsidRPr="00C422D8">
        <w:rPr>
          <w:rFonts w:ascii="Times New Roman" w:eastAsia="Times New Roman" w:hAnsi="Times New Roman" w:cs="Times New Roman"/>
          <w:i/>
          <w:sz w:val="24"/>
          <w:szCs w:val="24"/>
          <w:lang w:eastAsia="zh-CN"/>
        </w:rPr>
        <w:t xml:space="preserve">,     </w:t>
      </w:r>
      <w:r w:rsidRPr="00C422D8">
        <w:rPr>
          <w:rFonts w:ascii="Times New Roman" w:eastAsia="Times New Roman" w:hAnsi="Times New Roman" w:cs="Times New Roman"/>
          <w:i/>
          <w:sz w:val="24"/>
          <w:szCs w:val="24"/>
          <w:lang w:val="en-US" w:eastAsia="zh-CN"/>
        </w:rPr>
        <w:t>y</w:t>
      </w:r>
      <w:r w:rsidRPr="00C422D8">
        <w:rPr>
          <w:rFonts w:ascii="Times New Roman" w:eastAsia="Times New Roman" w:hAnsi="Times New Roman" w:cs="Times New Roman"/>
          <w:i/>
          <w:sz w:val="24"/>
          <w:szCs w:val="24"/>
          <w:lang w:eastAsia="zh-CN"/>
        </w:rPr>
        <w:t>=</w:t>
      </w:r>
      <w:r w:rsidRPr="00C422D8">
        <w:rPr>
          <w:rFonts w:ascii="Times New Roman" w:eastAsia="Times New Roman" w:hAnsi="Times New Roman" w:cs="Times New Roman"/>
          <w:i/>
          <w:sz w:val="24"/>
          <w:szCs w:val="24"/>
          <w:lang w:val="en-US" w:eastAsia="zh-CN"/>
        </w:rPr>
        <w:t>sin</w:t>
      </w:r>
      <w:r w:rsidRPr="00C422D8">
        <w:rPr>
          <w:rFonts w:ascii="Times New Roman" w:eastAsia="Times New Roman" w:hAnsi="Times New Roman" w:cs="Times New Roman"/>
          <w:i/>
          <w:sz w:val="24"/>
          <w:szCs w:val="24"/>
          <w:lang w:eastAsia="zh-CN"/>
        </w:rPr>
        <w:t>x</w:t>
      </w:r>
      <w:r>
        <w:rPr>
          <w:rFonts w:ascii="Times New Roman" w:eastAsia="Times New Roman" w:hAnsi="Times New Roman" w:cs="Times New Roman"/>
          <w:i/>
          <w:sz w:val="24"/>
          <w:szCs w:val="24"/>
          <w:lang w:eastAsia="zh-CN"/>
        </w:rPr>
        <w:t xml:space="preserve">, </w:t>
      </w:r>
      <w:r w:rsidRPr="00C422D8">
        <w:rPr>
          <w:rFonts w:ascii="Times New Roman" w:eastAsia="Times New Roman" w:hAnsi="Times New Roman" w:cs="Times New Roman"/>
          <w:i/>
          <w:sz w:val="24"/>
          <w:szCs w:val="24"/>
          <w:lang w:val="en-US" w:eastAsia="zh-CN"/>
        </w:rPr>
        <w:t>y</w:t>
      </w:r>
      <w:r w:rsidRPr="00C422D8">
        <w:rPr>
          <w:rFonts w:ascii="Times New Roman" w:eastAsia="Times New Roman" w:hAnsi="Times New Roman" w:cs="Times New Roman"/>
          <w:i/>
          <w:sz w:val="24"/>
          <w:szCs w:val="24"/>
          <w:lang w:eastAsia="zh-CN"/>
        </w:rPr>
        <w:t>=</w:t>
      </w:r>
      <w:r w:rsidRPr="00C422D8">
        <w:rPr>
          <w:rFonts w:ascii="Times New Roman" w:eastAsia="Times New Roman" w:hAnsi="Times New Roman" w:cs="Times New Roman"/>
          <w:i/>
          <w:sz w:val="24"/>
          <w:szCs w:val="24"/>
          <w:lang w:val="en-US" w:eastAsia="zh-CN"/>
        </w:rPr>
        <w:t>tgx</w:t>
      </w:r>
      <w:r w:rsidRPr="00C422D8">
        <w:rPr>
          <w:rFonts w:ascii="Times New Roman" w:eastAsia="Times New Roman" w:hAnsi="Times New Roman" w:cs="Times New Roman"/>
          <w:sz w:val="24"/>
          <w:szCs w:val="24"/>
          <w:lang w:eastAsia="zh-CN"/>
        </w:rPr>
        <w:t xml:space="preserve"> и уметь строить их графики.</w:t>
      </w:r>
    </w:p>
    <w:p w:rsidR="00A934CB" w:rsidRPr="00C422D8" w:rsidRDefault="00A934CB" w:rsidP="00A934CB">
      <w:pPr>
        <w:spacing w:after="0" w:line="240" w:lineRule="auto"/>
        <w:ind w:firstLine="284"/>
        <w:rPr>
          <w:rFonts w:ascii="Times New Roman" w:eastAsia="Times New Roman" w:hAnsi="Times New Roman" w:cs="Times New Roman"/>
          <w:sz w:val="24"/>
          <w:szCs w:val="24"/>
          <w:lang w:eastAsia="zh-CN"/>
        </w:rPr>
      </w:pPr>
      <w:r>
        <w:rPr>
          <w:rFonts w:ascii="Times New Roman" w:eastAsia="Times New Roman" w:hAnsi="Times New Roman" w:cs="Times New Roman"/>
          <w:b/>
          <w:bCs/>
          <w:i/>
          <w:iCs/>
          <w:sz w:val="24"/>
          <w:szCs w:val="24"/>
          <w:lang w:eastAsia="zh-CN"/>
        </w:rPr>
        <w:t>Уровень возможной подготовки уча</w:t>
      </w:r>
      <w:r w:rsidRPr="00C422D8">
        <w:rPr>
          <w:rFonts w:ascii="Times New Roman" w:eastAsia="Times New Roman" w:hAnsi="Times New Roman" w:cs="Times New Roman"/>
          <w:b/>
          <w:bCs/>
          <w:i/>
          <w:iCs/>
          <w:sz w:val="24"/>
          <w:szCs w:val="24"/>
          <w:lang w:eastAsia="zh-CN"/>
        </w:rPr>
        <w:t>щегося</w:t>
      </w:r>
    </w:p>
    <w:p w:rsidR="00A934CB" w:rsidRPr="00C422D8" w:rsidRDefault="00A934CB" w:rsidP="00A934CB">
      <w:pPr>
        <w:numPr>
          <w:ilvl w:val="0"/>
          <w:numId w:val="8"/>
        </w:numPr>
        <w:spacing w:after="0" w:line="240" w:lineRule="auto"/>
        <w:ind w:firstLine="284"/>
        <w:rPr>
          <w:rFonts w:ascii="Times New Roman" w:eastAsia="Times New Roman" w:hAnsi="Times New Roman" w:cs="Times New Roman"/>
          <w:sz w:val="24"/>
          <w:szCs w:val="24"/>
          <w:lang w:eastAsia="zh-CN"/>
        </w:rPr>
      </w:pPr>
      <w:r w:rsidRPr="00C422D8">
        <w:rPr>
          <w:rFonts w:ascii="Times New Roman" w:eastAsia="Times New Roman" w:hAnsi="Times New Roman" w:cs="Times New Roman"/>
          <w:sz w:val="24"/>
          <w:szCs w:val="24"/>
          <w:lang w:eastAsia="zh-CN"/>
        </w:rPr>
        <w:t>Научиться находить область определения и множество значений  тригонометрических функций в более сложных случаях.</w:t>
      </w:r>
    </w:p>
    <w:p w:rsidR="00A934CB" w:rsidRPr="00C422D8" w:rsidRDefault="00A934CB" w:rsidP="00A934CB">
      <w:pPr>
        <w:numPr>
          <w:ilvl w:val="0"/>
          <w:numId w:val="8"/>
        </w:numPr>
        <w:spacing w:after="0" w:line="240" w:lineRule="auto"/>
        <w:ind w:firstLine="284"/>
        <w:rPr>
          <w:rFonts w:ascii="Times New Roman" w:eastAsia="Times New Roman" w:hAnsi="Times New Roman" w:cs="Times New Roman"/>
          <w:sz w:val="24"/>
          <w:szCs w:val="24"/>
          <w:lang w:eastAsia="zh-CN"/>
        </w:rPr>
      </w:pPr>
      <w:r w:rsidRPr="00C422D8">
        <w:rPr>
          <w:rFonts w:ascii="Times New Roman" w:eastAsia="Times New Roman" w:hAnsi="Times New Roman" w:cs="Times New Roman"/>
          <w:sz w:val="24"/>
          <w:szCs w:val="24"/>
          <w:lang w:eastAsia="zh-CN"/>
        </w:rPr>
        <w:t>Научиться определять четность, нечетность, периодичность тригонометрических функций в более сложных случаях.</w:t>
      </w:r>
    </w:p>
    <w:p w:rsidR="00A934CB" w:rsidRPr="00C422D8" w:rsidRDefault="00A934CB" w:rsidP="00A934CB">
      <w:pPr>
        <w:numPr>
          <w:ilvl w:val="0"/>
          <w:numId w:val="8"/>
        </w:numPr>
        <w:spacing w:after="0" w:line="240" w:lineRule="auto"/>
        <w:ind w:firstLine="284"/>
        <w:rPr>
          <w:rFonts w:ascii="Times New Roman" w:eastAsia="Times New Roman" w:hAnsi="Times New Roman" w:cs="Times New Roman"/>
          <w:sz w:val="24"/>
          <w:szCs w:val="24"/>
          <w:lang w:eastAsia="zh-CN"/>
        </w:rPr>
      </w:pPr>
      <w:r w:rsidRPr="00C422D8">
        <w:rPr>
          <w:rFonts w:ascii="Times New Roman" w:eastAsia="Times New Roman" w:hAnsi="Times New Roman" w:cs="Times New Roman"/>
          <w:sz w:val="24"/>
          <w:szCs w:val="24"/>
          <w:lang w:eastAsia="zh-CN"/>
        </w:rPr>
        <w:t xml:space="preserve">Знать свойства тригонометрических функций </w:t>
      </w:r>
      <w:r w:rsidRPr="00C422D8">
        <w:rPr>
          <w:rFonts w:ascii="Times New Roman" w:eastAsia="Times New Roman" w:hAnsi="Times New Roman" w:cs="Times New Roman"/>
          <w:i/>
          <w:sz w:val="24"/>
          <w:szCs w:val="24"/>
          <w:lang w:eastAsia="zh-CN"/>
        </w:rPr>
        <w:t>у=</w:t>
      </w:r>
      <w:r w:rsidRPr="00C422D8">
        <w:rPr>
          <w:rFonts w:ascii="Times New Roman" w:eastAsia="Times New Roman" w:hAnsi="Times New Roman" w:cs="Times New Roman"/>
          <w:i/>
          <w:sz w:val="24"/>
          <w:szCs w:val="24"/>
          <w:lang w:val="en-US" w:eastAsia="zh-CN"/>
        </w:rPr>
        <w:t>cosx</w:t>
      </w:r>
      <w:r w:rsidRPr="00C422D8">
        <w:rPr>
          <w:rFonts w:ascii="Times New Roman" w:eastAsia="Times New Roman" w:hAnsi="Times New Roman" w:cs="Times New Roman"/>
          <w:i/>
          <w:sz w:val="24"/>
          <w:szCs w:val="24"/>
          <w:lang w:eastAsia="zh-CN"/>
        </w:rPr>
        <w:t xml:space="preserve">,     </w:t>
      </w:r>
      <w:r w:rsidRPr="00C422D8">
        <w:rPr>
          <w:rFonts w:ascii="Times New Roman" w:eastAsia="Times New Roman" w:hAnsi="Times New Roman" w:cs="Times New Roman"/>
          <w:i/>
          <w:sz w:val="24"/>
          <w:szCs w:val="24"/>
          <w:lang w:val="en-US" w:eastAsia="zh-CN"/>
        </w:rPr>
        <w:t>y</w:t>
      </w:r>
      <w:r w:rsidRPr="00C422D8">
        <w:rPr>
          <w:rFonts w:ascii="Times New Roman" w:eastAsia="Times New Roman" w:hAnsi="Times New Roman" w:cs="Times New Roman"/>
          <w:i/>
          <w:sz w:val="24"/>
          <w:szCs w:val="24"/>
          <w:lang w:eastAsia="zh-CN"/>
        </w:rPr>
        <w:t>=</w:t>
      </w:r>
      <w:r w:rsidRPr="00C422D8">
        <w:rPr>
          <w:rFonts w:ascii="Times New Roman" w:eastAsia="Times New Roman" w:hAnsi="Times New Roman" w:cs="Times New Roman"/>
          <w:i/>
          <w:sz w:val="24"/>
          <w:szCs w:val="24"/>
          <w:lang w:val="en-US" w:eastAsia="zh-CN"/>
        </w:rPr>
        <w:t>sin</w:t>
      </w:r>
      <w:r w:rsidRPr="00C422D8">
        <w:rPr>
          <w:rFonts w:ascii="Times New Roman" w:eastAsia="Times New Roman" w:hAnsi="Times New Roman" w:cs="Times New Roman"/>
          <w:i/>
          <w:sz w:val="24"/>
          <w:szCs w:val="24"/>
          <w:lang w:eastAsia="zh-CN"/>
        </w:rPr>
        <w:t>x</w:t>
      </w:r>
      <w:r>
        <w:rPr>
          <w:rFonts w:ascii="Times New Roman" w:eastAsia="Times New Roman" w:hAnsi="Times New Roman" w:cs="Times New Roman"/>
          <w:i/>
          <w:sz w:val="24"/>
          <w:szCs w:val="24"/>
          <w:lang w:eastAsia="zh-CN"/>
        </w:rPr>
        <w:t xml:space="preserve">, </w:t>
      </w:r>
      <w:r w:rsidRPr="00C422D8">
        <w:rPr>
          <w:rFonts w:ascii="Times New Roman" w:eastAsia="Times New Roman" w:hAnsi="Times New Roman" w:cs="Times New Roman"/>
          <w:i/>
          <w:sz w:val="24"/>
          <w:szCs w:val="24"/>
          <w:lang w:val="en-US" w:eastAsia="zh-CN"/>
        </w:rPr>
        <w:t>y</w:t>
      </w:r>
      <w:r w:rsidRPr="00C422D8">
        <w:rPr>
          <w:rFonts w:ascii="Times New Roman" w:eastAsia="Times New Roman" w:hAnsi="Times New Roman" w:cs="Times New Roman"/>
          <w:i/>
          <w:sz w:val="24"/>
          <w:szCs w:val="24"/>
          <w:lang w:eastAsia="zh-CN"/>
        </w:rPr>
        <w:t>=</w:t>
      </w:r>
      <w:r w:rsidRPr="00C422D8">
        <w:rPr>
          <w:rFonts w:ascii="Times New Roman" w:eastAsia="Times New Roman" w:hAnsi="Times New Roman" w:cs="Times New Roman"/>
          <w:i/>
          <w:sz w:val="24"/>
          <w:szCs w:val="24"/>
          <w:lang w:val="en-US" w:eastAsia="zh-CN"/>
        </w:rPr>
        <w:t>tgx</w:t>
      </w:r>
      <w:r w:rsidRPr="00C422D8">
        <w:rPr>
          <w:rFonts w:ascii="Times New Roman" w:eastAsia="Times New Roman" w:hAnsi="Times New Roman" w:cs="Times New Roman"/>
          <w:sz w:val="24"/>
          <w:szCs w:val="24"/>
          <w:lang w:eastAsia="zh-CN"/>
        </w:rPr>
        <w:t xml:space="preserve"> и уметь строить их графики. Уметь выполнять преобразования графиков. </w:t>
      </w:r>
    </w:p>
    <w:p w:rsidR="00A934CB" w:rsidRPr="00C422D8" w:rsidRDefault="00A934CB" w:rsidP="00A934CB">
      <w:pPr>
        <w:numPr>
          <w:ilvl w:val="0"/>
          <w:numId w:val="8"/>
        </w:numPr>
        <w:spacing w:after="0" w:line="240" w:lineRule="auto"/>
        <w:ind w:firstLine="284"/>
        <w:rPr>
          <w:rFonts w:ascii="Times New Roman" w:eastAsia="Times New Roman" w:hAnsi="Times New Roman" w:cs="Times New Roman"/>
          <w:b/>
          <w:sz w:val="24"/>
          <w:szCs w:val="24"/>
          <w:lang w:eastAsia="zh-CN"/>
        </w:rPr>
      </w:pPr>
      <w:r w:rsidRPr="00C422D8">
        <w:rPr>
          <w:rFonts w:ascii="Times New Roman" w:eastAsia="Times New Roman" w:hAnsi="Times New Roman" w:cs="Times New Roman"/>
          <w:sz w:val="24"/>
          <w:szCs w:val="24"/>
          <w:lang w:eastAsia="zh-CN"/>
        </w:rPr>
        <w:t xml:space="preserve">описывать по графику и в </w:t>
      </w:r>
      <w:r w:rsidRPr="00C422D8">
        <w:rPr>
          <w:rFonts w:ascii="Times New Roman" w:eastAsia="Times New Roman" w:hAnsi="Times New Roman" w:cs="Times New Roman"/>
          <w:i/>
          <w:sz w:val="24"/>
          <w:szCs w:val="24"/>
          <w:lang w:eastAsia="zh-CN"/>
        </w:rPr>
        <w:t>простейших случаях по формуле</w:t>
      </w:r>
      <w:r w:rsidRPr="00C422D8">
        <w:rPr>
          <w:rFonts w:ascii="Times New Roman" w:eastAsia="Times New Roman" w:hAnsi="Times New Roman" w:cs="Times New Roman"/>
          <w:sz w:val="24"/>
          <w:szCs w:val="24"/>
          <w:lang w:eastAsia="zh-CN"/>
        </w:rPr>
        <w:t xml:space="preserve"> поведение и свойства тригонометрических функций, находить по графику функции наибольшие и наименьшие значения;</w:t>
      </w:r>
    </w:p>
    <w:p w:rsidR="00A934CB" w:rsidRPr="00C422D8" w:rsidRDefault="00A934CB" w:rsidP="00A934CB">
      <w:pPr>
        <w:spacing w:after="0" w:line="240" w:lineRule="auto"/>
        <w:ind w:firstLine="284"/>
        <w:rPr>
          <w:rFonts w:ascii="Times New Roman" w:eastAsia="Times New Roman" w:hAnsi="Times New Roman" w:cs="Times New Roman"/>
          <w:sz w:val="24"/>
          <w:szCs w:val="24"/>
          <w:lang w:eastAsia="zh-CN"/>
        </w:rPr>
      </w:pPr>
      <w:r w:rsidRPr="00C422D8">
        <w:rPr>
          <w:rFonts w:ascii="Times New Roman" w:eastAsia="Times New Roman" w:hAnsi="Times New Roman" w:cs="Times New Roman"/>
          <w:b/>
          <w:sz w:val="24"/>
          <w:szCs w:val="24"/>
          <w:lang w:eastAsia="zh-CN"/>
        </w:rPr>
        <w:t>Использовать приобретенные знания и умения в практической    деятельности и повседневной жизни для</w:t>
      </w:r>
      <w:r w:rsidRPr="00C422D8">
        <w:rPr>
          <w:rFonts w:ascii="Times New Roman" w:eastAsia="Times New Roman" w:hAnsi="Times New Roman" w:cs="Times New Roman"/>
          <w:sz w:val="24"/>
          <w:szCs w:val="24"/>
          <w:lang w:eastAsia="zh-CN"/>
        </w:rPr>
        <w:t>:</w:t>
      </w:r>
    </w:p>
    <w:p w:rsidR="00A934CB" w:rsidRPr="00C422D8" w:rsidRDefault="00A934CB" w:rsidP="00A934CB">
      <w:pPr>
        <w:numPr>
          <w:ilvl w:val="0"/>
          <w:numId w:val="9"/>
        </w:numPr>
        <w:spacing w:after="0" w:line="240" w:lineRule="auto"/>
        <w:ind w:firstLine="284"/>
        <w:rPr>
          <w:rFonts w:ascii="Times New Roman" w:eastAsia="Times New Roman" w:hAnsi="Times New Roman" w:cs="Times New Roman"/>
          <w:sz w:val="24"/>
          <w:szCs w:val="24"/>
          <w:lang w:eastAsia="zh-CN"/>
        </w:rPr>
      </w:pPr>
      <w:r w:rsidRPr="00C422D8">
        <w:rPr>
          <w:rFonts w:ascii="Times New Roman" w:eastAsia="Times New Roman" w:hAnsi="Times New Roman" w:cs="Times New Roman"/>
          <w:sz w:val="24"/>
          <w:szCs w:val="24"/>
          <w:lang w:eastAsia="zh-CN"/>
        </w:rPr>
        <w:t>практических расчетов по формулам, включая формулы, содержащие   тригонометрические функции, используя при необходимости справочные материалы и простейшие вычислительные устройства.</w:t>
      </w:r>
    </w:p>
    <w:p w:rsidR="00A934CB" w:rsidRPr="00C422D8" w:rsidRDefault="00A934CB" w:rsidP="00A934CB">
      <w:pPr>
        <w:numPr>
          <w:ilvl w:val="0"/>
          <w:numId w:val="10"/>
        </w:numPr>
        <w:spacing w:after="0" w:line="240" w:lineRule="auto"/>
        <w:ind w:firstLine="284"/>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н</w:t>
      </w:r>
      <w:r w:rsidRPr="00C422D8">
        <w:rPr>
          <w:rFonts w:ascii="Times New Roman" w:eastAsia="Times New Roman" w:hAnsi="Times New Roman" w:cs="Times New Roman"/>
          <w:sz w:val="24"/>
          <w:szCs w:val="24"/>
          <w:lang w:eastAsia="zh-CN"/>
        </w:rPr>
        <w:t>аучится определять свойства обратных тригонометрических функций и  выполнять эскизы их графиков, используя эти свойства.</w:t>
      </w:r>
    </w:p>
    <w:p w:rsidR="00A934CB" w:rsidRPr="00995A7E" w:rsidRDefault="00A934CB" w:rsidP="00A934CB">
      <w:pPr>
        <w:pStyle w:val="a7"/>
        <w:rPr>
          <w:rFonts w:ascii="Times New Roman" w:eastAsia="Times New Roman" w:hAnsi="Times New Roman" w:cs="Times New Roman"/>
          <w:sz w:val="28"/>
          <w:szCs w:val="24"/>
        </w:rPr>
      </w:pPr>
    </w:p>
    <w:p w:rsidR="00A934CB" w:rsidRPr="00910B43" w:rsidRDefault="00A934CB" w:rsidP="00A934CB">
      <w:pPr>
        <w:pStyle w:val="a7"/>
        <w:numPr>
          <w:ilvl w:val="1"/>
          <w:numId w:val="6"/>
        </w:numPr>
        <w:rPr>
          <w:rFonts w:ascii="Times New Roman" w:eastAsia="Times New Roman" w:hAnsi="Times New Roman" w:cs="Times New Roman"/>
          <w:b/>
          <w:i/>
          <w:sz w:val="32"/>
          <w:szCs w:val="24"/>
        </w:rPr>
      </w:pPr>
      <w:r w:rsidRPr="00910B43">
        <w:rPr>
          <w:rFonts w:ascii="Times New Roman" w:eastAsia="Times New Roman" w:hAnsi="Times New Roman" w:cs="Times New Roman"/>
          <w:b/>
          <w:i/>
          <w:sz w:val="32"/>
          <w:szCs w:val="24"/>
        </w:rPr>
        <w:t xml:space="preserve">Глава </w:t>
      </w:r>
      <w:r w:rsidRPr="00910B43">
        <w:rPr>
          <w:rFonts w:ascii="Times New Roman" w:eastAsia="Times New Roman" w:hAnsi="Times New Roman" w:cs="Times New Roman"/>
          <w:b/>
          <w:i/>
          <w:sz w:val="32"/>
          <w:szCs w:val="24"/>
          <w:lang w:val="en-US"/>
        </w:rPr>
        <w:t>VIII</w:t>
      </w:r>
      <w:r w:rsidRPr="00910B43">
        <w:rPr>
          <w:rFonts w:ascii="Times New Roman" w:eastAsia="Times New Roman" w:hAnsi="Times New Roman" w:cs="Times New Roman"/>
          <w:b/>
          <w:i/>
          <w:sz w:val="32"/>
          <w:szCs w:val="24"/>
        </w:rPr>
        <w:t>. Производная и ее геометрический смысл.</w:t>
      </w:r>
    </w:p>
    <w:p w:rsidR="00A934CB" w:rsidRPr="00A74D2E" w:rsidRDefault="00A934CB" w:rsidP="00A934CB">
      <w:pPr>
        <w:tabs>
          <w:tab w:val="left" w:pos="0"/>
        </w:tabs>
        <w:spacing w:after="0" w:line="0" w:lineRule="atLeast"/>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xml:space="preserve">Предел последовательности. </w:t>
      </w:r>
      <w:r w:rsidRPr="00996CBA">
        <w:rPr>
          <w:rFonts w:ascii="Times New Roman" w:eastAsia="Times New Roman" w:hAnsi="Times New Roman" w:cs="Times New Roman"/>
          <w:sz w:val="28"/>
          <w:szCs w:val="24"/>
          <w:lang w:eastAsia="ar-SA"/>
        </w:rPr>
        <w:t>Производная. Производная степенной функции. Правила дифференцирования. Производные некоторых элементарных функций. Геометрический смысл производной.</w:t>
      </w:r>
    </w:p>
    <w:p w:rsidR="00A934CB" w:rsidRPr="00C422D8" w:rsidRDefault="00A934CB" w:rsidP="00A934CB">
      <w:pPr>
        <w:spacing w:after="0" w:line="240" w:lineRule="auto"/>
        <w:ind w:firstLine="284"/>
        <w:rPr>
          <w:rFonts w:ascii="Times New Roman" w:eastAsia="Times New Roman" w:hAnsi="Times New Roman" w:cs="Times New Roman"/>
          <w:sz w:val="24"/>
          <w:szCs w:val="24"/>
          <w:lang w:eastAsia="zh-CN"/>
        </w:rPr>
      </w:pPr>
      <w:r w:rsidRPr="00C422D8">
        <w:rPr>
          <w:rFonts w:ascii="Times New Roman" w:eastAsia="Times New Roman" w:hAnsi="Times New Roman" w:cs="Times New Roman"/>
          <w:b/>
          <w:bCs/>
          <w:i/>
          <w:iCs/>
          <w:sz w:val="24"/>
          <w:szCs w:val="24"/>
          <w:lang w:eastAsia="zh-CN"/>
        </w:rPr>
        <w:t xml:space="preserve">Основная цель: </w:t>
      </w:r>
      <w:r w:rsidRPr="00C422D8">
        <w:rPr>
          <w:rFonts w:ascii="Times New Roman" w:eastAsia="Times New Roman" w:hAnsi="Times New Roman" w:cs="Times New Roman"/>
          <w:bCs/>
          <w:iCs/>
          <w:sz w:val="24"/>
          <w:szCs w:val="24"/>
          <w:lang w:eastAsia="zh-CN"/>
        </w:rPr>
        <w:t xml:space="preserve">Ввести понятие производной; научить находить производные  с помощью формул </w:t>
      </w:r>
      <w:r>
        <w:rPr>
          <w:rFonts w:ascii="Times New Roman" w:eastAsia="Times New Roman" w:hAnsi="Times New Roman" w:cs="Times New Roman"/>
          <w:bCs/>
          <w:iCs/>
          <w:sz w:val="24"/>
          <w:szCs w:val="24"/>
          <w:lang w:eastAsia="zh-CN"/>
        </w:rPr>
        <w:t xml:space="preserve">и свойств </w:t>
      </w:r>
      <w:r w:rsidRPr="00C422D8">
        <w:rPr>
          <w:rFonts w:ascii="Times New Roman" w:eastAsia="Times New Roman" w:hAnsi="Times New Roman" w:cs="Times New Roman"/>
          <w:bCs/>
          <w:iCs/>
          <w:sz w:val="24"/>
          <w:szCs w:val="24"/>
          <w:lang w:eastAsia="zh-CN"/>
        </w:rPr>
        <w:t>дифференцирования; научит</w:t>
      </w:r>
      <w:r>
        <w:rPr>
          <w:rFonts w:ascii="Times New Roman" w:eastAsia="Times New Roman" w:hAnsi="Times New Roman" w:cs="Times New Roman"/>
          <w:bCs/>
          <w:iCs/>
          <w:sz w:val="24"/>
          <w:szCs w:val="24"/>
          <w:lang w:eastAsia="zh-CN"/>
        </w:rPr>
        <w:t>ь</w:t>
      </w:r>
      <w:r w:rsidRPr="00C422D8">
        <w:rPr>
          <w:rFonts w:ascii="Times New Roman" w:eastAsia="Times New Roman" w:hAnsi="Times New Roman" w:cs="Times New Roman"/>
          <w:bCs/>
          <w:iCs/>
          <w:sz w:val="24"/>
          <w:szCs w:val="24"/>
          <w:lang w:eastAsia="zh-CN"/>
        </w:rPr>
        <w:t xml:space="preserve"> находить уравнение касательной к графику функции.</w:t>
      </w:r>
    </w:p>
    <w:p w:rsidR="00A934CB" w:rsidRPr="00C422D8" w:rsidRDefault="00A934CB" w:rsidP="00A934CB">
      <w:pPr>
        <w:spacing w:after="0" w:line="240" w:lineRule="auto"/>
        <w:ind w:firstLine="284"/>
        <w:rPr>
          <w:rFonts w:ascii="Times New Roman" w:eastAsia="Times New Roman" w:hAnsi="Times New Roman" w:cs="Times New Roman"/>
          <w:sz w:val="24"/>
          <w:szCs w:val="24"/>
          <w:lang w:eastAsia="zh-CN"/>
        </w:rPr>
      </w:pPr>
      <w:r w:rsidRPr="00C422D8">
        <w:rPr>
          <w:rFonts w:ascii="Times New Roman" w:eastAsia="Times New Roman" w:hAnsi="Times New Roman" w:cs="Times New Roman"/>
          <w:b/>
          <w:bCs/>
          <w:i/>
          <w:iCs/>
          <w:sz w:val="24"/>
          <w:szCs w:val="24"/>
          <w:lang w:eastAsia="zh-CN"/>
        </w:rPr>
        <w:t>Обязательный минимум содержания образовательной области математика</w:t>
      </w:r>
    </w:p>
    <w:p w:rsidR="00A934CB" w:rsidRPr="00C422D8" w:rsidRDefault="00A934CB" w:rsidP="00A934CB">
      <w:pPr>
        <w:numPr>
          <w:ilvl w:val="0"/>
          <w:numId w:val="11"/>
        </w:numPr>
        <w:spacing w:after="0" w:line="240" w:lineRule="auto"/>
        <w:ind w:firstLine="284"/>
        <w:rPr>
          <w:rFonts w:ascii="Times New Roman" w:eastAsia="Times New Roman" w:hAnsi="Times New Roman" w:cs="Times New Roman"/>
          <w:sz w:val="24"/>
          <w:szCs w:val="24"/>
          <w:lang w:eastAsia="zh-CN"/>
        </w:rPr>
      </w:pPr>
      <w:r w:rsidRPr="00C422D8">
        <w:rPr>
          <w:rFonts w:ascii="Times New Roman" w:eastAsia="Times New Roman" w:hAnsi="Times New Roman" w:cs="Times New Roman"/>
          <w:sz w:val="24"/>
          <w:szCs w:val="24"/>
          <w:lang w:eastAsia="zh-CN"/>
        </w:rPr>
        <w:t>Понятие о пределе и непрерывности функции.</w:t>
      </w:r>
    </w:p>
    <w:p w:rsidR="00A934CB" w:rsidRPr="00C422D8" w:rsidRDefault="00A934CB" w:rsidP="00A934CB">
      <w:pPr>
        <w:numPr>
          <w:ilvl w:val="0"/>
          <w:numId w:val="11"/>
        </w:numPr>
        <w:spacing w:after="0" w:line="240" w:lineRule="auto"/>
        <w:ind w:firstLine="284"/>
        <w:rPr>
          <w:rFonts w:ascii="Times New Roman" w:eastAsia="Times New Roman" w:hAnsi="Times New Roman" w:cs="Times New Roman"/>
          <w:sz w:val="24"/>
          <w:szCs w:val="24"/>
          <w:lang w:eastAsia="zh-CN"/>
        </w:rPr>
      </w:pPr>
      <w:r w:rsidRPr="00C422D8">
        <w:rPr>
          <w:rFonts w:ascii="Times New Roman" w:eastAsia="Times New Roman" w:hAnsi="Times New Roman" w:cs="Times New Roman"/>
          <w:sz w:val="24"/>
          <w:szCs w:val="24"/>
          <w:lang w:eastAsia="zh-CN"/>
        </w:rPr>
        <w:t>Производная. Физический смысл производной.</w:t>
      </w:r>
    </w:p>
    <w:p w:rsidR="00A934CB" w:rsidRPr="00C422D8" w:rsidRDefault="00A934CB" w:rsidP="00A934CB">
      <w:pPr>
        <w:numPr>
          <w:ilvl w:val="0"/>
          <w:numId w:val="11"/>
        </w:numPr>
        <w:spacing w:after="0" w:line="240" w:lineRule="auto"/>
        <w:ind w:firstLine="284"/>
        <w:rPr>
          <w:rFonts w:ascii="Times New Roman" w:eastAsia="Times New Roman" w:hAnsi="Times New Roman" w:cs="Times New Roman"/>
          <w:sz w:val="24"/>
          <w:szCs w:val="24"/>
          <w:lang w:eastAsia="zh-CN"/>
        </w:rPr>
      </w:pPr>
      <w:r w:rsidRPr="00C422D8">
        <w:rPr>
          <w:rFonts w:ascii="Times New Roman" w:eastAsia="Times New Roman" w:hAnsi="Times New Roman" w:cs="Times New Roman"/>
          <w:sz w:val="24"/>
          <w:szCs w:val="24"/>
          <w:lang w:eastAsia="zh-CN"/>
        </w:rPr>
        <w:t>Таблица производных</w:t>
      </w:r>
    </w:p>
    <w:p w:rsidR="00A934CB" w:rsidRPr="00C422D8" w:rsidRDefault="00A934CB" w:rsidP="00A934CB">
      <w:pPr>
        <w:numPr>
          <w:ilvl w:val="0"/>
          <w:numId w:val="11"/>
        </w:numPr>
        <w:spacing w:after="0" w:line="240" w:lineRule="auto"/>
        <w:ind w:firstLine="284"/>
        <w:rPr>
          <w:rFonts w:ascii="Times New Roman" w:eastAsia="Times New Roman" w:hAnsi="Times New Roman" w:cs="Times New Roman"/>
          <w:sz w:val="24"/>
          <w:szCs w:val="24"/>
          <w:lang w:eastAsia="zh-CN"/>
        </w:rPr>
      </w:pPr>
      <w:r w:rsidRPr="00C422D8">
        <w:rPr>
          <w:rFonts w:ascii="Times New Roman" w:eastAsia="Times New Roman" w:hAnsi="Times New Roman" w:cs="Times New Roman"/>
          <w:sz w:val="24"/>
          <w:szCs w:val="24"/>
          <w:lang w:eastAsia="zh-CN"/>
        </w:rPr>
        <w:t>Производная суммы, произведения и частного двух функций.</w:t>
      </w:r>
    </w:p>
    <w:p w:rsidR="00A934CB" w:rsidRPr="00C422D8" w:rsidRDefault="00A934CB" w:rsidP="00A934CB">
      <w:pPr>
        <w:numPr>
          <w:ilvl w:val="0"/>
          <w:numId w:val="11"/>
        </w:numPr>
        <w:spacing w:after="0" w:line="240" w:lineRule="auto"/>
        <w:ind w:firstLine="284"/>
        <w:rPr>
          <w:rFonts w:ascii="Times New Roman" w:eastAsia="Times New Roman" w:hAnsi="Times New Roman" w:cs="Times New Roman"/>
          <w:sz w:val="24"/>
          <w:szCs w:val="24"/>
          <w:lang w:eastAsia="zh-CN"/>
        </w:rPr>
      </w:pPr>
      <w:r w:rsidRPr="00C422D8">
        <w:rPr>
          <w:rFonts w:ascii="Times New Roman" w:eastAsia="Times New Roman" w:hAnsi="Times New Roman" w:cs="Times New Roman"/>
          <w:sz w:val="24"/>
          <w:szCs w:val="24"/>
          <w:lang w:eastAsia="zh-CN"/>
        </w:rPr>
        <w:t xml:space="preserve">Геометрический смысл производной. </w:t>
      </w:r>
    </w:p>
    <w:p w:rsidR="00A934CB" w:rsidRPr="00C422D8" w:rsidRDefault="00A934CB" w:rsidP="00A934CB">
      <w:pPr>
        <w:numPr>
          <w:ilvl w:val="0"/>
          <w:numId w:val="11"/>
        </w:numPr>
        <w:spacing w:after="0" w:line="240" w:lineRule="auto"/>
        <w:ind w:firstLine="284"/>
        <w:rPr>
          <w:rFonts w:ascii="Times New Roman" w:eastAsia="Times New Roman" w:hAnsi="Times New Roman" w:cs="Times New Roman"/>
          <w:b/>
          <w:sz w:val="24"/>
          <w:szCs w:val="24"/>
          <w:lang w:eastAsia="zh-CN"/>
        </w:rPr>
      </w:pPr>
      <w:r w:rsidRPr="00C422D8">
        <w:rPr>
          <w:rFonts w:ascii="Times New Roman" w:eastAsia="Times New Roman" w:hAnsi="Times New Roman" w:cs="Times New Roman"/>
          <w:sz w:val="24"/>
          <w:szCs w:val="24"/>
          <w:lang w:eastAsia="zh-CN"/>
        </w:rPr>
        <w:t>Уравнение касательной.</w:t>
      </w:r>
    </w:p>
    <w:p w:rsidR="00A934CB" w:rsidRPr="00C422D8" w:rsidRDefault="00A934CB" w:rsidP="00A934CB">
      <w:pPr>
        <w:spacing w:after="0" w:line="240" w:lineRule="auto"/>
        <w:ind w:firstLine="284"/>
        <w:rPr>
          <w:rFonts w:ascii="Times New Roman" w:eastAsia="Times New Roman" w:hAnsi="Times New Roman" w:cs="Times New Roman"/>
          <w:b/>
          <w:bCs/>
          <w:sz w:val="24"/>
          <w:szCs w:val="24"/>
          <w:lang w:eastAsia="zh-CN"/>
        </w:rPr>
      </w:pPr>
      <w:r w:rsidRPr="00C422D8">
        <w:rPr>
          <w:rFonts w:ascii="Times New Roman" w:eastAsia="Times New Roman" w:hAnsi="Times New Roman" w:cs="Times New Roman"/>
          <w:b/>
          <w:bCs/>
          <w:sz w:val="24"/>
          <w:szCs w:val="24"/>
          <w:lang w:eastAsia="zh-CN"/>
        </w:rPr>
        <w:t>Требования к математической подготовке</w:t>
      </w:r>
    </w:p>
    <w:p w:rsidR="00A934CB" w:rsidRPr="00C422D8" w:rsidRDefault="00A934CB" w:rsidP="00A934CB">
      <w:pPr>
        <w:spacing w:after="0" w:line="240" w:lineRule="auto"/>
        <w:ind w:firstLine="284"/>
        <w:rPr>
          <w:rFonts w:ascii="Times New Roman" w:eastAsia="Times New Roman" w:hAnsi="Times New Roman" w:cs="Times New Roman"/>
          <w:sz w:val="24"/>
          <w:szCs w:val="24"/>
          <w:lang w:eastAsia="zh-CN"/>
        </w:rPr>
      </w:pPr>
      <w:r w:rsidRPr="00C422D8">
        <w:rPr>
          <w:rFonts w:ascii="Times New Roman" w:eastAsia="Times New Roman" w:hAnsi="Times New Roman" w:cs="Times New Roman"/>
          <w:b/>
          <w:bCs/>
          <w:i/>
          <w:iCs/>
          <w:sz w:val="24"/>
          <w:szCs w:val="24"/>
          <w:lang w:eastAsia="zh-CN"/>
        </w:rPr>
        <w:t>Ур</w:t>
      </w:r>
      <w:r>
        <w:rPr>
          <w:rFonts w:ascii="Times New Roman" w:eastAsia="Times New Roman" w:hAnsi="Times New Roman" w:cs="Times New Roman"/>
          <w:b/>
          <w:bCs/>
          <w:i/>
          <w:iCs/>
          <w:sz w:val="24"/>
          <w:szCs w:val="24"/>
          <w:lang w:eastAsia="zh-CN"/>
        </w:rPr>
        <w:t>овень обязательной подготовки уча</w:t>
      </w:r>
      <w:r w:rsidRPr="00C422D8">
        <w:rPr>
          <w:rFonts w:ascii="Times New Roman" w:eastAsia="Times New Roman" w:hAnsi="Times New Roman" w:cs="Times New Roman"/>
          <w:b/>
          <w:bCs/>
          <w:i/>
          <w:iCs/>
          <w:sz w:val="24"/>
          <w:szCs w:val="24"/>
          <w:lang w:eastAsia="zh-CN"/>
        </w:rPr>
        <w:t>щегося</w:t>
      </w:r>
    </w:p>
    <w:p w:rsidR="00A934CB" w:rsidRPr="00C422D8" w:rsidRDefault="00A934CB" w:rsidP="00A934CB">
      <w:pPr>
        <w:numPr>
          <w:ilvl w:val="0"/>
          <w:numId w:val="11"/>
        </w:numPr>
        <w:spacing w:after="0" w:line="240" w:lineRule="auto"/>
        <w:ind w:firstLine="284"/>
        <w:rPr>
          <w:rFonts w:ascii="Times New Roman" w:eastAsia="Times New Roman" w:hAnsi="Times New Roman" w:cs="Times New Roman"/>
          <w:sz w:val="24"/>
          <w:szCs w:val="24"/>
          <w:lang w:eastAsia="zh-CN"/>
        </w:rPr>
      </w:pPr>
      <w:r w:rsidRPr="00C422D8">
        <w:rPr>
          <w:rFonts w:ascii="Times New Roman" w:eastAsia="Times New Roman" w:hAnsi="Times New Roman" w:cs="Times New Roman"/>
          <w:sz w:val="24"/>
          <w:szCs w:val="24"/>
          <w:lang w:eastAsia="zh-CN"/>
        </w:rPr>
        <w:lastRenderedPageBreak/>
        <w:t>Понимать механический смысл производной.</w:t>
      </w:r>
    </w:p>
    <w:p w:rsidR="00A934CB" w:rsidRPr="00C422D8" w:rsidRDefault="00A934CB" w:rsidP="00A934CB">
      <w:pPr>
        <w:numPr>
          <w:ilvl w:val="0"/>
          <w:numId w:val="11"/>
        </w:numPr>
        <w:spacing w:after="0" w:line="240" w:lineRule="auto"/>
        <w:ind w:firstLine="284"/>
        <w:rPr>
          <w:rFonts w:ascii="Times New Roman" w:eastAsia="Times New Roman" w:hAnsi="Times New Roman" w:cs="Times New Roman"/>
          <w:sz w:val="24"/>
          <w:szCs w:val="24"/>
          <w:lang w:eastAsia="zh-CN"/>
        </w:rPr>
      </w:pPr>
      <w:r w:rsidRPr="00C422D8">
        <w:rPr>
          <w:rFonts w:ascii="Times New Roman" w:eastAsia="Times New Roman" w:hAnsi="Times New Roman" w:cs="Times New Roman"/>
          <w:sz w:val="24"/>
          <w:szCs w:val="24"/>
          <w:lang w:eastAsia="zh-CN"/>
        </w:rPr>
        <w:t>Находить производные элементарных функций, пользуясь таблицей производных.</w:t>
      </w:r>
    </w:p>
    <w:p w:rsidR="00A934CB" w:rsidRPr="00C422D8" w:rsidRDefault="00A934CB" w:rsidP="00A934CB">
      <w:pPr>
        <w:numPr>
          <w:ilvl w:val="0"/>
          <w:numId w:val="11"/>
        </w:numPr>
        <w:spacing w:after="0" w:line="240" w:lineRule="auto"/>
        <w:ind w:firstLine="284"/>
        <w:rPr>
          <w:rFonts w:ascii="Times New Roman" w:eastAsia="Times New Roman" w:hAnsi="Times New Roman" w:cs="Times New Roman"/>
          <w:sz w:val="24"/>
          <w:szCs w:val="24"/>
          <w:lang w:eastAsia="zh-CN"/>
        </w:rPr>
      </w:pPr>
      <w:r w:rsidRPr="00C422D8">
        <w:rPr>
          <w:rFonts w:ascii="Times New Roman" w:eastAsia="Times New Roman" w:hAnsi="Times New Roman" w:cs="Times New Roman"/>
          <w:sz w:val="24"/>
          <w:szCs w:val="24"/>
          <w:lang w:eastAsia="zh-CN"/>
        </w:rPr>
        <w:t>Находить производные элементарных функций, пользуясь правилами дифференцирования.</w:t>
      </w:r>
    </w:p>
    <w:p w:rsidR="00A934CB" w:rsidRPr="00C422D8" w:rsidRDefault="00A934CB" w:rsidP="00A934CB">
      <w:pPr>
        <w:numPr>
          <w:ilvl w:val="0"/>
          <w:numId w:val="11"/>
        </w:numPr>
        <w:spacing w:after="0" w:line="240" w:lineRule="auto"/>
        <w:ind w:firstLine="284"/>
        <w:rPr>
          <w:rFonts w:ascii="Times New Roman" w:eastAsia="Times New Roman" w:hAnsi="Times New Roman" w:cs="Times New Roman"/>
          <w:b/>
          <w:bCs/>
          <w:i/>
          <w:iCs/>
          <w:sz w:val="24"/>
          <w:szCs w:val="24"/>
          <w:shd w:val="clear" w:color="auto" w:fill="FFFF00"/>
          <w:lang w:eastAsia="zh-CN"/>
        </w:rPr>
      </w:pPr>
      <w:r w:rsidRPr="00C422D8">
        <w:rPr>
          <w:rFonts w:ascii="Times New Roman" w:eastAsia="Times New Roman" w:hAnsi="Times New Roman" w:cs="Times New Roman"/>
          <w:sz w:val="24"/>
          <w:szCs w:val="24"/>
          <w:lang w:eastAsia="zh-CN"/>
        </w:rPr>
        <w:t>Понимать геометрический смысл производной.</w:t>
      </w:r>
    </w:p>
    <w:p w:rsidR="00A934CB" w:rsidRPr="00C422D8" w:rsidRDefault="00A934CB" w:rsidP="00A934CB">
      <w:pPr>
        <w:spacing w:after="0" w:line="240" w:lineRule="auto"/>
        <w:ind w:firstLine="284"/>
        <w:rPr>
          <w:rFonts w:ascii="Times New Roman" w:eastAsia="Times New Roman" w:hAnsi="Times New Roman" w:cs="Times New Roman"/>
          <w:sz w:val="24"/>
          <w:szCs w:val="24"/>
          <w:lang w:eastAsia="zh-CN"/>
        </w:rPr>
      </w:pPr>
      <w:r>
        <w:rPr>
          <w:rFonts w:ascii="Times New Roman" w:eastAsia="Times New Roman" w:hAnsi="Times New Roman" w:cs="Times New Roman"/>
          <w:b/>
          <w:bCs/>
          <w:i/>
          <w:iCs/>
          <w:sz w:val="24"/>
          <w:szCs w:val="24"/>
          <w:lang w:eastAsia="zh-CN"/>
        </w:rPr>
        <w:t>Уровень возможной подготовки уча</w:t>
      </w:r>
      <w:r w:rsidRPr="00C422D8">
        <w:rPr>
          <w:rFonts w:ascii="Times New Roman" w:eastAsia="Times New Roman" w:hAnsi="Times New Roman" w:cs="Times New Roman"/>
          <w:b/>
          <w:bCs/>
          <w:i/>
          <w:iCs/>
          <w:sz w:val="24"/>
          <w:szCs w:val="24"/>
          <w:lang w:eastAsia="zh-CN"/>
        </w:rPr>
        <w:t>щегося</w:t>
      </w:r>
    </w:p>
    <w:p w:rsidR="00A934CB" w:rsidRPr="00C422D8" w:rsidRDefault="00A934CB" w:rsidP="00A934CB">
      <w:pPr>
        <w:numPr>
          <w:ilvl w:val="0"/>
          <w:numId w:val="12"/>
        </w:numPr>
        <w:spacing w:after="0" w:line="240" w:lineRule="auto"/>
        <w:ind w:firstLine="284"/>
        <w:rPr>
          <w:rFonts w:ascii="Times New Roman" w:eastAsia="Times New Roman" w:hAnsi="Times New Roman" w:cs="Times New Roman"/>
          <w:sz w:val="24"/>
          <w:szCs w:val="24"/>
          <w:lang w:eastAsia="zh-CN"/>
        </w:rPr>
      </w:pPr>
      <w:r w:rsidRPr="00C422D8">
        <w:rPr>
          <w:rFonts w:ascii="Times New Roman" w:eastAsia="Times New Roman" w:hAnsi="Times New Roman" w:cs="Times New Roman"/>
          <w:sz w:val="24"/>
          <w:szCs w:val="24"/>
          <w:lang w:eastAsia="zh-CN"/>
        </w:rPr>
        <w:t xml:space="preserve">Овладеть понятием производной (возможно на наглядно-интуитивном уровне). </w:t>
      </w:r>
    </w:p>
    <w:p w:rsidR="00A934CB" w:rsidRPr="00C422D8" w:rsidRDefault="00A934CB" w:rsidP="00A934CB">
      <w:pPr>
        <w:numPr>
          <w:ilvl w:val="0"/>
          <w:numId w:val="12"/>
        </w:numPr>
        <w:spacing w:after="0" w:line="240" w:lineRule="auto"/>
        <w:ind w:firstLine="284"/>
        <w:rPr>
          <w:rFonts w:ascii="Times New Roman" w:eastAsia="Times New Roman" w:hAnsi="Times New Roman" w:cs="Times New Roman"/>
          <w:sz w:val="24"/>
          <w:szCs w:val="24"/>
          <w:lang w:eastAsia="zh-CN"/>
        </w:rPr>
      </w:pPr>
      <w:r w:rsidRPr="00C422D8">
        <w:rPr>
          <w:rFonts w:ascii="Times New Roman" w:eastAsia="Times New Roman" w:hAnsi="Times New Roman" w:cs="Times New Roman"/>
          <w:sz w:val="24"/>
          <w:szCs w:val="24"/>
          <w:lang w:eastAsia="zh-CN"/>
        </w:rPr>
        <w:t>Усвоить механический смысл производной</w:t>
      </w:r>
    </w:p>
    <w:p w:rsidR="00A934CB" w:rsidRDefault="00A934CB" w:rsidP="00A934CB">
      <w:pPr>
        <w:numPr>
          <w:ilvl w:val="0"/>
          <w:numId w:val="12"/>
        </w:numPr>
        <w:spacing w:after="0" w:line="240" w:lineRule="auto"/>
        <w:ind w:firstLine="284"/>
        <w:rPr>
          <w:rFonts w:ascii="Times New Roman" w:eastAsia="Times New Roman" w:hAnsi="Times New Roman" w:cs="Times New Roman"/>
          <w:sz w:val="24"/>
          <w:szCs w:val="24"/>
          <w:lang w:eastAsia="zh-CN"/>
        </w:rPr>
      </w:pPr>
      <w:r w:rsidRPr="00C422D8">
        <w:rPr>
          <w:rFonts w:ascii="Times New Roman" w:eastAsia="Times New Roman" w:hAnsi="Times New Roman" w:cs="Times New Roman"/>
          <w:sz w:val="24"/>
          <w:szCs w:val="24"/>
          <w:lang w:eastAsia="zh-CN"/>
        </w:rPr>
        <w:t>Освоить технику дифференцирования.</w:t>
      </w:r>
    </w:p>
    <w:p w:rsidR="00A934CB" w:rsidRDefault="00A934CB" w:rsidP="00A934CB">
      <w:pPr>
        <w:numPr>
          <w:ilvl w:val="0"/>
          <w:numId w:val="12"/>
        </w:numPr>
        <w:spacing w:after="0" w:line="240" w:lineRule="auto"/>
        <w:ind w:firstLine="284"/>
        <w:rPr>
          <w:rFonts w:ascii="Times New Roman" w:eastAsia="Times New Roman" w:hAnsi="Times New Roman" w:cs="Times New Roman"/>
          <w:sz w:val="24"/>
          <w:szCs w:val="24"/>
          <w:lang w:eastAsia="zh-CN"/>
        </w:rPr>
      </w:pPr>
      <w:r w:rsidRPr="00BB7366">
        <w:rPr>
          <w:rFonts w:ascii="Times New Roman" w:eastAsia="Times New Roman" w:hAnsi="Times New Roman" w:cs="Times New Roman"/>
          <w:sz w:val="24"/>
          <w:szCs w:val="24"/>
          <w:lang w:eastAsia="zh-CN"/>
        </w:rPr>
        <w:t>Усвоить геометрический смысл производной.</w:t>
      </w:r>
    </w:p>
    <w:p w:rsidR="00A934CB" w:rsidRPr="007D38BB" w:rsidRDefault="00A934CB" w:rsidP="00A934CB">
      <w:pPr>
        <w:tabs>
          <w:tab w:val="left" w:pos="0"/>
        </w:tabs>
        <w:spacing w:after="0" w:line="0" w:lineRule="atLeast"/>
        <w:rPr>
          <w:rFonts w:ascii="Times New Roman" w:eastAsia="Times New Roman" w:hAnsi="Times New Roman" w:cs="Times New Roman"/>
          <w:sz w:val="28"/>
          <w:szCs w:val="24"/>
          <w:lang w:val="en-US" w:eastAsia="ar-SA"/>
        </w:rPr>
      </w:pPr>
    </w:p>
    <w:p w:rsidR="00A934CB" w:rsidRPr="00910B43" w:rsidRDefault="00A934CB" w:rsidP="00A934CB">
      <w:pPr>
        <w:pStyle w:val="a3"/>
        <w:numPr>
          <w:ilvl w:val="1"/>
          <w:numId w:val="6"/>
        </w:numPr>
        <w:tabs>
          <w:tab w:val="left" w:pos="0"/>
        </w:tabs>
        <w:spacing w:after="0" w:line="0" w:lineRule="atLeast"/>
        <w:rPr>
          <w:rFonts w:ascii="Times New Roman" w:eastAsia="Times New Roman" w:hAnsi="Times New Roman" w:cs="Times New Roman"/>
          <w:i/>
          <w:sz w:val="28"/>
          <w:szCs w:val="24"/>
          <w:lang w:eastAsia="ar-SA"/>
        </w:rPr>
      </w:pPr>
      <w:r w:rsidRPr="00910B43">
        <w:rPr>
          <w:rFonts w:ascii="Times New Roman" w:eastAsia="Times New Roman" w:hAnsi="Times New Roman" w:cs="Times New Roman"/>
          <w:i/>
          <w:sz w:val="28"/>
          <w:szCs w:val="24"/>
          <w:lang w:eastAsia="ar-SA"/>
        </w:rPr>
        <w:t>Глава  IX. Применение производной к исследованию функций.</w:t>
      </w:r>
    </w:p>
    <w:p w:rsidR="00A934CB" w:rsidRPr="00E751FA" w:rsidRDefault="00A934CB" w:rsidP="00A934CB">
      <w:pPr>
        <w:tabs>
          <w:tab w:val="left" w:pos="0"/>
        </w:tabs>
        <w:spacing w:after="0" w:line="0" w:lineRule="atLeast"/>
        <w:jc w:val="both"/>
        <w:rPr>
          <w:rFonts w:ascii="Times New Roman" w:eastAsia="Times New Roman" w:hAnsi="Times New Roman" w:cs="Times New Roman"/>
          <w:sz w:val="24"/>
          <w:szCs w:val="24"/>
          <w:lang w:eastAsia="ar-SA"/>
        </w:rPr>
      </w:pPr>
      <w:r w:rsidRPr="00E751FA">
        <w:rPr>
          <w:rFonts w:ascii="Times New Roman" w:eastAsia="Times New Roman" w:hAnsi="Times New Roman" w:cs="Times New Roman"/>
          <w:sz w:val="24"/>
          <w:szCs w:val="24"/>
          <w:lang w:eastAsia="ar-SA"/>
        </w:rPr>
        <w:t xml:space="preserve">Возрастание и убывание функции. Экстремумы функции. Применение производной к построению графиков функции. Наибольшее и наименьшее значения функции. </w:t>
      </w:r>
      <w:r w:rsidRPr="00E751FA">
        <w:rPr>
          <w:rFonts w:ascii="Times New Roman" w:eastAsia="Times New Roman" w:hAnsi="Times New Roman" w:cs="Times New Roman"/>
          <w:sz w:val="24"/>
          <w:szCs w:val="28"/>
        </w:rPr>
        <w:t>Выпуклость графика. Точки перегиба.</w:t>
      </w:r>
    </w:p>
    <w:p w:rsidR="00A934CB" w:rsidRPr="00BB7366" w:rsidRDefault="00A934CB" w:rsidP="00A934CB">
      <w:pPr>
        <w:spacing w:after="0" w:line="240" w:lineRule="auto"/>
        <w:ind w:firstLine="284"/>
        <w:rPr>
          <w:rFonts w:ascii="Times New Roman" w:eastAsia="Times New Roman" w:hAnsi="Times New Roman" w:cs="Times New Roman"/>
          <w:b/>
          <w:bCs/>
          <w:i/>
          <w:iCs/>
          <w:sz w:val="24"/>
          <w:szCs w:val="24"/>
          <w:lang w:eastAsia="zh-CN"/>
        </w:rPr>
      </w:pPr>
      <w:r w:rsidRPr="00BB7366">
        <w:rPr>
          <w:rFonts w:ascii="Times New Roman" w:eastAsia="Times New Roman" w:hAnsi="Times New Roman" w:cs="Times New Roman"/>
          <w:b/>
          <w:bCs/>
          <w:i/>
          <w:iCs/>
          <w:sz w:val="24"/>
          <w:szCs w:val="24"/>
          <w:lang w:eastAsia="zh-CN"/>
        </w:rPr>
        <w:t xml:space="preserve">Основная цель: </w:t>
      </w:r>
      <w:r w:rsidRPr="00BB7366">
        <w:rPr>
          <w:rFonts w:ascii="Times New Roman" w:eastAsia="Times New Roman" w:hAnsi="Times New Roman" w:cs="Times New Roman"/>
          <w:bCs/>
          <w:iCs/>
          <w:sz w:val="24"/>
          <w:szCs w:val="24"/>
          <w:lang w:eastAsia="zh-CN"/>
        </w:rPr>
        <w:t>Показать возможности производной в исследовании свойств функций и построении их графиков.</w:t>
      </w:r>
    </w:p>
    <w:p w:rsidR="00A934CB" w:rsidRPr="00BB7366" w:rsidRDefault="00A934CB" w:rsidP="00A934CB">
      <w:pPr>
        <w:spacing w:after="0" w:line="240" w:lineRule="auto"/>
        <w:ind w:firstLine="284"/>
        <w:rPr>
          <w:rFonts w:ascii="Times New Roman" w:eastAsia="Times New Roman" w:hAnsi="Times New Roman" w:cs="Times New Roman"/>
          <w:sz w:val="24"/>
          <w:szCs w:val="24"/>
          <w:lang w:eastAsia="zh-CN"/>
        </w:rPr>
      </w:pPr>
      <w:r w:rsidRPr="00BB7366">
        <w:rPr>
          <w:rFonts w:ascii="Times New Roman" w:eastAsia="Times New Roman" w:hAnsi="Times New Roman" w:cs="Times New Roman"/>
          <w:b/>
          <w:bCs/>
          <w:i/>
          <w:iCs/>
          <w:sz w:val="24"/>
          <w:szCs w:val="24"/>
          <w:lang w:eastAsia="zh-CN"/>
        </w:rPr>
        <w:t>Обязательный минимум содержания образовательной области математика</w:t>
      </w:r>
    </w:p>
    <w:p w:rsidR="00A934CB" w:rsidRPr="00BB7366" w:rsidRDefault="00A934CB" w:rsidP="00A934CB">
      <w:pPr>
        <w:numPr>
          <w:ilvl w:val="0"/>
          <w:numId w:val="13"/>
        </w:numPr>
        <w:spacing w:after="0" w:line="240" w:lineRule="auto"/>
        <w:ind w:firstLine="284"/>
        <w:rPr>
          <w:rFonts w:ascii="Times New Roman" w:eastAsia="Times New Roman" w:hAnsi="Times New Roman" w:cs="Times New Roman"/>
          <w:sz w:val="24"/>
          <w:szCs w:val="24"/>
          <w:lang w:eastAsia="zh-CN"/>
        </w:rPr>
      </w:pPr>
      <w:r w:rsidRPr="00BB7366">
        <w:rPr>
          <w:rFonts w:ascii="Times New Roman" w:eastAsia="Times New Roman" w:hAnsi="Times New Roman" w:cs="Times New Roman"/>
          <w:sz w:val="24"/>
          <w:szCs w:val="24"/>
          <w:lang w:eastAsia="zh-CN"/>
        </w:rPr>
        <w:t xml:space="preserve">Исследование свойств функции с помощью производной. </w:t>
      </w:r>
    </w:p>
    <w:p w:rsidR="00A934CB" w:rsidRPr="00BB7366" w:rsidRDefault="00A934CB" w:rsidP="00A934CB">
      <w:pPr>
        <w:numPr>
          <w:ilvl w:val="0"/>
          <w:numId w:val="13"/>
        </w:numPr>
        <w:spacing w:after="0" w:line="240" w:lineRule="auto"/>
        <w:ind w:firstLine="284"/>
        <w:rPr>
          <w:rFonts w:ascii="Times New Roman" w:eastAsia="Times New Roman" w:hAnsi="Times New Roman" w:cs="Times New Roman"/>
          <w:sz w:val="24"/>
          <w:szCs w:val="24"/>
          <w:lang w:eastAsia="zh-CN"/>
        </w:rPr>
      </w:pPr>
      <w:r w:rsidRPr="00BB7366">
        <w:rPr>
          <w:rFonts w:ascii="Times New Roman" w:eastAsia="Times New Roman" w:hAnsi="Times New Roman" w:cs="Times New Roman"/>
          <w:sz w:val="24"/>
          <w:szCs w:val="24"/>
          <w:lang w:eastAsia="zh-CN"/>
        </w:rPr>
        <w:t>Нахождение промежутков монотонности.</w:t>
      </w:r>
    </w:p>
    <w:p w:rsidR="00A934CB" w:rsidRPr="00BB7366" w:rsidRDefault="00A934CB" w:rsidP="00A934CB">
      <w:pPr>
        <w:numPr>
          <w:ilvl w:val="0"/>
          <w:numId w:val="13"/>
        </w:numPr>
        <w:spacing w:after="0" w:line="240" w:lineRule="auto"/>
        <w:ind w:firstLine="284"/>
        <w:rPr>
          <w:rFonts w:ascii="Times New Roman" w:eastAsia="Times New Roman" w:hAnsi="Times New Roman" w:cs="Times New Roman"/>
          <w:sz w:val="24"/>
          <w:szCs w:val="24"/>
          <w:lang w:eastAsia="zh-CN"/>
        </w:rPr>
      </w:pPr>
      <w:r w:rsidRPr="00BB7366">
        <w:rPr>
          <w:rFonts w:ascii="Times New Roman" w:eastAsia="Times New Roman" w:hAnsi="Times New Roman" w:cs="Times New Roman"/>
          <w:sz w:val="24"/>
          <w:szCs w:val="24"/>
          <w:lang w:eastAsia="zh-CN"/>
        </w:rPr>
        <w:t>Нахождение экстремумов функции</w:t>
      </w:r>
      <w:r>
        <w:rPr>
          <w:rFonts w:ascii="Times New Roman" w:eastAsia="Times New Roman" w:hAnsi="Times New Roman" w:cs="Times New Roman"/>
          <w:sz w:val="24"/>
          <w:szCs w:val="24"/>
          <w:lang w:eastAsia="zh-CN"/>
        </w:rPr>
        <w:t>.</w:t>
      </w:r>
    </w:p>
    <w:p w:rsidR="00A934CB" w:rsidRPr="00BB7366" w:rsidRDefault="00A934CB" w:rsidP="00A934CB">
      <w:pPr>
        <w:numPr>
          <w:ilvl w:val="0"/>
          <w:numId w:val="13"/>
        </w:numPr>
        <w:spacing w:after="0" w:line="240" w:lineRule="auto"/>
        <w:ind w:firstLine="284"/>
        <w:rPr>
          <w:rFonts w:ascii="Times New Roman" w:eastAsia="Times New Roman" w:hAnsi="Times New Roman" w:cs="Times New Roman"/>
          <w:sz w:val="24"/>
          <w:szCs w:val="24"/>
          <w:lang w:eastAsia="zh-CN"/>
        </w:rPr>
      </w:pPr>
      <w:r w:rsidRPr="00BB7366">
        <w:rPr>
          <w:rFonts w:ascii="Times New Roman" w:eastAsia="Times New Roman" w:hAnsi="Times New Roman" w:cs="Times New Roman"/>
          <w:sz w:val="24"/>
          <w:szCs w:val="24"/>
          <w:lang w:eastAsia="zh-CN"/>
        </w:rPr>
        <w:t>Построение графиков функций.</w:t>
      </w:r>
    </w:p>
    <w:p w:rsidR="00A934CB" w:rsidRPr="00BB7366" w:rsidRDefault="00A934CB" w:rsidP="00A934CB">
      <w:pPr>
        <w:numPr>
          <w:ilvl w:val="0"/>
          <w:numId w:val="13"/>
        </w:numPr>
        <w:spacing w:after="0" w:line="240" w:lineRule="auto"/>
        <w:ind w:firstLine="284"/>
        <w:rPr>
          <w:rFonts w:ascii="Times New Roman" w:eastAsia="Times New Roman" w:hAnsi="Times New Roman" w:cs="Times New Roman"/>
          <w:b/>
          <w:sz w:val="24"/>
          <w:szCs w:val="24"/>
          <w:lang w:eastAsia="zh-CN"/>
        </w:rPr>
      </w:pPr>
      <w:r w:rsidRPr="00BB7366">
        <w:rPr>
          <w:rFonts w:ascii="Times New Roman" w:eastAsia="Times New Roman" w:hAnsi="Times New Roman" w:cs="Times New Roman"/>
          <w:sz w:val="24"/>
          <w:szCs w:val="24"/>
          <w:lang w:eastAsia="zh-CN"/>
        </w:rPr>
        <w:t>Нахождение наибольших и наименьших значений.</w:t>
      </w:r>
    </w:p>
    <w:p w:rsidR="00A934CB" w:rsidRPr="00BB7366" w:rsidRDefault="00A934CB" w:rsidP="00A934CB">
      <w:pPr>
        <w:spacing w:after="0" w:line="240" w:lineRule="auto"/>
        <w:rPr>
          <w:rFonts w:ascii="Times New Roman" w:eastAsia="Times New Roman" w:hAnsi="Times New Roman" w:cs="Times New Roman"/>
          <w:b/>
          <w:bCs/>
          <w:i/>
          <w:iCs/>
          <w:sz w:val="24"/>
          <w:szCs w:val="24"/>
          <w:lang w:eastAsia="zh-CN"/>
        </w:rPr>
      </w:pPr>
      <w:r w:rsidRPr="00BB7366">
        <w:rPr>
          <w:rFonts w:ascii="Times New Roman" w:eastAsia="Times New Roman" w:hAnsi="Times New Roman" w:cs="Times New Roman"/>
          <w:b/>
          <w:bCs/>
          <w:sz w:val="24"/>
          <w:szCs w:val="24"/>
          <w:lang w:eastAsia="zh-CN"/>
        </w:rPr>
        <w:t>Требования к математической подготовке</w:t>
      </w:r>
    </w:p>
    <w:p w:rsidR="00A934CB" w:rsidRPr="00BB7366" w:rsidRDefault="00A934CB" w:rsidP="00A934CB">
      <w:pPr>
        <w:spacing w:after="0" w:line="240" w:lineRule="auto"/>
        <w:ind w:firstLine="284"/>
        <w:rPr>
          <w:rFonts w:ascii="Times New Roman" w:eastAsia="Times New Roman" w:hAnsi="Times New Roman" w:cs="Times New Roman"/>
          <w:sz w:val="24"/>
          <w:szCs w:val="24"/>
          <w:lang w:eastAsia="zh-CN"/>
        </w:rPr>
      </w:pPr>
      <w:r w:rsidRPr="00BB7366">
        <w:rPr>
          <w:rFonts w:ascii="Times New Roman" w:eastAsia="Times New Roman" w:hAnsi="Times New Roman" w:cs="Times New Roman"/>
          <w:b/>
          <w:bCs/>
          <w:i/>
          <w:iCs/>
          <w:sz w:val="24"/>
          <w:szCs w:val="24"/>
          <w:lang w:eastAsia="zh-CN"/>
        </w:rPr>
        <w:t>Ур</w:t>
      </w:r>
      <w:r>
        <w:rPr>
          <w:rFonts w:ascii="Times New Roman" w:eastAsia="Times New Roman" w:hAnsi="Times New Roman" w:cs="Times New Roman"/>
          <w:b/>
          <w:bCs/>
          <w:i/>
          <w:iCs/>
          <w:sz w:val="24"/>
          <w:szCs w:val="24"/>
          <w:lang w:eastAsia="zh-CN"/>
        </w:rPr>
        <w:t>овень обязательной подготовки уча</w:t>
      </w:r>
      <w:r w:rsidRPr="00BB7366">
        <w:rPr>
          <w:rFonts w:ascii="Times New Roman" w:eastAsia="Times New Roman" w:hAnsi="Times New Roman" w:cs="Times New Roman"/>
          <w:b/>
          <w:bCs/>
          <w:i/>
          <w:iCs/>
          <w:sz w:val="24"/>
          <w:szCs w:val="24"/>
          <w:lang w:eastAsia="zh-CN"/>
        </w:rPr>
        <w:t>щегося</w:t>
      </w:r>
    </w:p>
    <w:p w:rsidR="00A934CB" w:rsidRPr="00BB7366" w:rsidRDefault="00A934CB" w:rsidP="00A934CB">
      <w:pPr>
        <w:numPr>
          <w:ilvl w:val="0"/>
          <w:numId w:val="15"/>
        </w:numPr>
        <w:spacing w:after="0" w:line="240" w:lineRule="auto"/>
        <w:ind w:firstLine="284"/>
        <w:rPr>
          <w:rFonts w:ascii="Times New Roman" w:eastAsia="Times New Roman" w:hAnsi="Times New Roman" w:cs="Times New Roman"/>
          <w:sz w:val="24"/>
          <w:szCs w:val="24"/>
          <w:lang w:eastAsia="zh-CN"/>
        </w:rPr>
      </w:pPr>
      <w:r w:rsidRPr="00BB7366">
        <w:rPr>
          <w:rFonts w:ascii="Times New Roman" w:eastAsia="Times New Roman" w:hAnsi="Times New Roman" w:cs="Times New Roman"/>
          <w:sz w:val="24"/>
          <w:szCs w:val="24"/>
          <w:lang w:eastAsia="zh-CN"/>
        </w:rPr>
        <w:t>Применять производные для исследования функций на монотонность в   несложных случаях.</w:t>
      </w:r>
    </w:p>
    <w:p w:rsidR="00A934CB" w:rsidRPr="00BB7366" w:rsidRDefault="00A934CB" w:rsidP="00A934CB">
      <w:pPr>
        <w:numPr>
          <w:ilvl w:val="0"/>
          <w:numId w:val="15"/>
        </w:numPr>
        <w:spacing w:after="0" w:line="240" w:lineRule="auto"/>
        <w:ind w:firstLine="284"/>
        <w:rPr>
          <w:rFonts w:ascii="Times New Roman" w:eastAsia="Times New Roman" w:hAnsi="Times New Roman" w:cs="Times New Roman"/>
          <w:sz w:val="24"/>
          <w:szCs w:val="24"/>
          <w:lang w:eastAsia="zh-CN"/>
        </w:rPr>
      </w:pPr>
      <w:r w:rsidRPr="00BB7366">
        <w:rPr>
          <w:rFonts w:ascii="Times New Roman" w:eastAsia="Times New Roman" w:hAnsi="Times New Roman" w:cs="Times New Roman"/>
          <w:sz w:val="24"/>
          <w:szCs w:val="24"/>
          <w:lang w:eastAsia="zh-CN"/>
        </w:rPr>
        <w:t>Применять производные для исследования функций на экстремумы в несложных случаях.</w:t>
      </w:r>
    </w:p>
    <w:p w:rsidR="00A934CB" w:rsidRPr="00BB7366" w:rsidRDefault="00A934CB" w:rsidP="00A934CB">
      <w:pPr>
        <w:numPr>
          <w:ilvl w:val="0"/>
          <w:numId w:val="15"/>
        </w:numPr>
        <w:spacing w:after="0" w:line="240" w:lineRule="auto"/>
        <w:ind w:firstLine="284"/>
        <w:rPr>
          <w:rFonts w:ascii="Times New Roman" w:eastAsia="Times New Roman" w:hAnsi="Times New Roman" w:cs="Times New Roman"/>
          <w:sz w:val="24"/>
          <w:szCs w:val="24"/>
          <w:lang w:eastAsia="zh-CN"/>
        </w:rPr>
      </w:pPr>
      <w:r w:rsidRPr="00BB7366">
        <w:rPr>
          <w:rFonts w:ascii="Times New Roman" w:eastAsia="Times New Roman" w:hAnsi="Times New Roman" w:cs="Times New Roman"/>
          <w:sz w:val="24"/>
          <w:szCs w:val="24"/>
          <w:lang w:eastAsia="zh-CN"/>
        </w:rPr>
        <w:t>Применять производные для исследования функций и построения их графиков в несложных случаях.</w:t>
      </w:r>
    </w:p>
    <w:p w:rsidR="00A934CB" w:rsidRPr="00BB7366" w:rsidRDefault="00A934CB" w:rsidP="00A934CB">
      <w:pPr>
        <w:numPr>
          <w:ilvl w:val="0"/>
          <w:numId w:val="15"/>
        </w:numPr>
        <w:spacing w:after="0" w:line="240" w:lineRule="auto"/>
        <w:ind w:firstLine="284"/>
        <w:rPr>
          <w:rFonts w:ascii="Times New Roman" w:eastAsia="Times New Roman" w:hAnsi="Times New Roman" w:cs="Times New Roman"/>
          <w:sz w:val="24"/>
          <w:szCs w:val="24"/>
          <w:lang w:eastAsia="zh-CN"/>
        </w:rPr>
      </w:pPr>
      <w:r w:rsidRPr="00BB7366">
        <w:rPr>
          <w:rFonts w:ascii="Times New Roman" w:eastAsia="Times New Roman" w:hAnsi="Times New Roman" w:cs="Times New Roman"/>
          <w:sz w:val="24"/>
          <w:szCs w:val="24"/>
          <w:lang w:eastAsia="zh-CN"/>
        </w:rPr>
        <w:t>Применять производные для нахождения наибольших и наименьших значений функции</w:t>
      </w:r>
    </w:p>
    <w:p w:rsidR="00A934CB" w:rsidRPr="00BB7366" w:rsidRDefault="00A934CB" w:rsidP="00A934CB">
      <w:pPr>
        <w:spacing w:after="0" w:line="240" w:lineRule="auto"/>
        <w:ind w:firstLine="284"/>
        <w:rPr>
          <w:rFonts w:ascii="Times New Roman" w:eastAsia="Times New Roman" w:hAnsi="Times New Roman" w:cs="Times New Roman"/>
          <w:sz w:val="24"/>
          <w:szCs w:val="24"/>
          <w:lang w:eastAsia="zh-CN"/>
        </w:rPr>
      </w:pPr>
      <w:r>
        <w:rPr>
          <w:rFonts w:ascii="Times New Roman" w:eastAsia="Times New Roman" w:hAnsi="Times New Roman" w:cs="Times New Roman"/>
          <w:b/>
          <w:bCs/>
          <w:i/>
          <w:iCs/>
          <w:sz w:val="24"/>
          <w:szCs w:val="24"/>
          <w:lang w:eastAsia="zh-CN"/>
        </w:rPr>
        <w:t>Уровень возможной подготовки уча</w:t>
      </w:r>
      <w:r w:rsidRPr="00BB7366">
        <w:rPr>
          <w:rFonts w:ascii="Times New Roman" w:eastAsia="Times New Roman" w:hAnsi="Times New Roman" w:cs="Times New Roman"/>
          <w:b/>
          <w:bCs/>
          <w:i/>
          <w:iCs/>
          <w:sz w:val="24"/>
          <w:szCs w:val="24"/>
          <w:lang w:eastAsia="zh-CN"/>
        </w:rPr>
        <w:t>щегося</w:t>
      </w:r>
    </w:p>
    <w:p w:rsidR="00A934CB" w:rsidRPr="00BB7366" w:rsidRDefault="00A934CB" w:rsidP="00A934CB">
      <w:pPr>
        <w:numPr>
          <w:ilvl w:val="0"/>
          <w:numId w:val="14"/>
        </w:numPr>
        <w:spacing w:after="0" w:line="240" w:lineRule="auto"/>
        <w:ind w:firstLine="284"/>
        <w:rPr>
          <w:rFonts w:ascii="Times New Roman" w:eastAsia="Times New Roman" w:hAnsi="Times New Roman" w:cs="Times New Roman"/>
          <w:b/>
          <w:sz w:val="24"/>
          <w:szCs w:val="24"/>
          <w:lang w:eastAsia="zh-CN"/>
        </w:rPr>
      </w:pPr>
      <w:r w:rsidRPr="00BB7366">
        <w:rPr>
          <w:rFonts w:ascii="Times New Roman" w:eastAsia="Times New Roman" w:hAnsi="Times New Roman" w:cs="Times New Roman"/>
          <w:sz w:val="24"/>
          <w:szCs w:val="24"/>
          <w:lang w:eastAsia="zh-CN"/>
        </w:rPr>
        <w:t>Научиться применять дифференциальное исчисление для исследования  элементарных и сложных функций и построения их графиков.</w:t>
      </w:r>
    </w:p>
    <w:p w:rsidR="00A934CB" w:rsidRPr="00BB7366" w:rsidRDefault="00A934CB" w:rsidP="00A934CB">
      <w:pPr>
        <w:spacing w:after="0" w:line="240" w:lineRule="auto"/>
        <w:ind w:firstLine="284"/>
        <w:rPr>
          <w:rFonts w:ascii="Times New Roman" w:eastAsia="Times New Roman" w:hAnsi="Times New Roman" w:cs="Times New Roman"/>
          <w:sz w:val="24"/>
          <w:szCs w:val="24"/>
          <w:lang w:eastAsia="zh-CN"/>
        </w:rPr>
      </w:pPr>
      <w:r w:rsidRPr="00BB7366">
        <w:rPr>
          <w:rFonts w:ascii="Times New Roman" w:eastAsia="Times New Roman" w:hAnsi="Times New Roman" w:cs="Times New Roman"/>
          <w:b/>
          <w:sz w:val="24"/>
          <w:szCs w:val="24"/>
          <w:lang w:eastAsia="zh-CN"/>
        </w:rPr>
        <w:t>использовать приобретенные знания и умения в практической деятельности и повседневной жизни для:</w:t>
      </w:r>
    </w:p>
    <w:p w:rsidR="00A934CB" w:rsidRPr="00BB7366" w:rsidRDefault="00A934CB" w:rsidP="00A934CB">
      <w:pPr>
        <w:numPr>
          <w:ilvl w:val="0"/>
          <w:numId w:val="14"/>
        </w:numPr>
        <w:spacing w:after="0" w:line="240" w:lineRule="auto"/>
        <w:ind w:firstLine="284"/>
        <w:rPr>
          <w:rFonts w:ascii="Times New Roman" w:eastAsia="Times New Roman" w:hAnsi="Times New Roman" w:cs="Times New Roman"/>
          <w:sz w:val="24"/>
          <w:szCs w:val="24"/>
          <w:lang w:eastAsia="zh-CN"/>
        </w:rPr>
      </w:pPr>
      <w:r w:rsidRPr="00BB7366">
        <w:rPr>
          <w:rFonts w:ascii="Times New Roman" w:eastAsia="Times New Roman" w:hAnsi="Times New Roman" w:cs="Times New Roman"/>
          <w:sz w:val="24"/>
          <w:szCs w:val="24"/>
          <w:lang w:eastAsia="zh-CN"/>
        </w:rPr>
        <w:t>решения прикладных задач, в том числе социально-экономических и физических, на наибольшие и наименьшие значения, на нахождение скорости и ускорения.</w:t>
      </w:r>
    </w:p>
    <w:p w:rsidR="00A934CB" w:rsidRPr="00995A7E" w:rsidRDefault="00A934CB" w:rsidP="00A934CB">
      <w:pPr>
        <w:pStyle w:val="a7"/>
        <w:rPr>
          <w:rFonts w:ascii="Times New Roman" w:eastAsia="Times New Roman" w:hAnsi="Times New Roman" w:cs="Times New Roman"/>
          <w:i/>
          <w:sz w:val="28"/>
          <w:szCs w:val="28"/>
        </w:rPr>
      </w:pPr>
    </w:p>
    <w:p w:rsidR="00A934CB" w:rsidRPr="00F774F7" w:rsidRDefault="00A934CB" w:rsidP="00A934CB">
      <w:pPr>
        <w:pStyle w:val="a3"/>
        <w:numPr>
          <w:ilvl w:val="1"/>
          <w:numId w:val="6"/>
        </w:numPr>
        <w:tabs>
          <w:tab w:val="left" w:pos="0"/>
        </w:tabs>
        <w:spacing w:after="0" w:line="0" w:lineRule="atLeast"/>
        <w:rPr>
          <w:rFonts w:ascii="Times New Roman" w:eastAsia="Times New Roman" w:hAnsi="Times New Roman" w:cs="Times New Roman"/>
          <w:i/>
          <w:sz w:val="28"/>
          <w:szCs w:val="24"/>
          <w:lang w:eastAsia="ar-SA"/>
        </w:rPr>
      </w:pPr>
      <w:r w:rsidRPr="00F774F7">
        <w:rPr>
          <w:rFonts w:ascii="Times New Roman" w:eastAsia="Times New Roman" w:hAnsi="Times New Roman" w:cs="Times New Roman"/>
          <w:i/>
          <w:sz w:val="28"/>
          <w:szCs w:val="24"/>
          <w:lang w:eastAsia="ar-SA"/>
        </w:rPr>
        <w:t>Глава X. Интеграл.</w:t>
      </w:r>
    </w:p>
    <w:p w:rsidR="00A934CB" w:rsidRPr="00A74D2E" w:rsidRDefault="00A934CB" w:rsidP="00A934CB">
      <w:pPr>
        <w:tabs>
          <w:tab w:val="left" w:pos="0"/>
        </w:tabs>
        <w:spacing w:after="0" w:line="0" w:lineRule="atLeast"/>
        <w:rPr>
          <w:rFonts w:ascii="Times New Roman" w:eastAsia="Times New Roman" w:hAnsi="Times New Roman" w:cs="Times New Roman"/>
          <w:sz w:val="24"/>
          <w:szCs w:val="24"/>
          <w:lang w:eastAsia="ar-SA"/>
        </w:rPr>
      </w:pPr>
      <w:r w:rsidRPr="00E751FA">
        <w:rPr>
          <w:rFonts w:ascii="Times New Roman" w:eastAsia="Times New Roman" w:hAnsi="Times New Roman" w:cs="Times New Roman"/>
          <w:sz w:val="24"/>
          <w:szCs w:val="24"/>
          <w:lang w:eastAsia="ar-SA"/>
        </w:rPr>
        <w:t>Первообразная. Правила нахождения первообразных. Площадь криволинейной трапеции и интеграл. Вычисление интегралов. Вычисление площадей с помощью интегралов. Применение производной и интеграла к реш</w:t>
      </w:r>
      <w:r>
        <w:rPr>
          <w:rFonts w:ascii="Times New Roman" w:eastAsia="Times New Roman" w:hAnsi="Times New Roman" w:cs="Times New Roman"/>
          <w:sz w:val="24"/>
          <w:szCs w:val="24"/>
          <w:lang w:eastAsia="ar-SA"/>
        </w:rPr>
        <w:t>ению практических задач</w:t>
      </w:r>
      <w:r w:rsidRPr="00A74D2E">
        <w:rPr>
          <w:rFonts w:ascii="Times New Roman" w:eastAsia="Times New Roman" w:hAnsi="Times New Roman" w:cs="Times New Roman"/>
          <w:sz w:val="24"/>
          <w:szCs w:val="24"/>
          <w:lang w:eastAsia="ar-SA"/>
        </w:rPr>
        <w:t>.</w:t>
      </w:r>
    </w:p>
    <w:p w:rsidR="00A934CB" w:rsidRPr="00BB7366" w:rsidRDefault="00A934CB" w:rsidP="00A934CB">
      <w:pPr>
        <w:spacing w:after="0" w:line="240" w:lineRule="auto"/>
        <w:ind w:firstLine="284"/>
        <w:rPr>
          <w:rFonts w:ascii="Times New Roman" w:eastAsia="Times New Roman" w:hAnsi="Times New Roman" w:cs="Times New Roman"/>
          <w:b/>
          <w:bCs/>
          <w:i/>
          <w:iCs/>
          <w:sz w:val="24"/>
          <w:szCs w:val="24"/>
          <w:lang w:eastAsia="zh-CN"/>
        </w:rPr>
      </w:pPr>
      <w:r w:rsidRPr="00BB7366">
        <w:rPr>
          <w:rFonts w:ascii="Times New Roman" w:eastAsia="Times New Roman" w:hAnsi="Times New Roman" w:cs="Times New Roman"/>
          <w:b/>
          <w:bCs/>
          <w:i/>
          <w:iCs/>
          <w:sz w:val="24"/>
          <w:szCs w:val="24"/>
          <w:lang w:eastAsia="zh-CN"/>
        </w:rPr>
        <w:t xml:space="preserve">Основная цель: </w:t>
      </w:r>
      <w:r w:rsidRPr="00BB7366">
        <w:rPr>
          <w:rFonts w:ascii="Times New Roman" w:eastAsia="Times New Roman" w:hAnsi="Times New Roman" w:cs="Times New Roman"/>
          <w:bCs/>
          <w:iCs/>
          <w:sz w:val="24"/>
          <w:szCs w:val="24"/>
          <w:lang w:eastAsia="zh-CN"/>
        </w:rPr>
        <w:t xml:space="preserve">Ознакомить с понятием интеграла и интегрированием как операцией, обратной дифференцированию. </w:t>
      </w:r>
    </w:p>
    <w:p w:rsidR="00A934CB" w:rsidRPr="00BB7366" w:rsidRDefault="00A934CB" w:rsidP="00A934CB">
      <w:pPr>
        <w:spacing w:after="0" w:line="240" w:lineRule="auto"/>
        <w:ind w:firstLine="284"/>
        <w:rPr>
          <w:rFonts w:ascii="Times New Roman" w:eastAsia="Times New Roman" w:hAnsi="Times New Roman" w:cs="Times New Roman"/>
          <w:sz w:val="24"/>
          <w:szCs w:val="24"/>
          <w:lang w:eastAsia="zh-CN"/>
        </w:rPr>
      </w:pPr>
      <w:r w:rsidRPr="00BB7366">
        <w:rPr>
          <w:rFonts w:ascii="Times New Roman" w:eastAsia="Times New Roman" w:hAnsi="Times New Roman" w:cs="Times New Roman"/>
          <w:b/>
          <w:bCs/>
          <w:i/>
          <w:iCs/>
          <w:sz w:val="24"/>
          <w:szCs w:val="24"/>
          <w:lang w:eastAsia="zh-CN"/>
        </w:rPr>
        <w:lastRenderedPageBreak/>
        <w:t>Обязательный минимум содержания образовательной области математика</w:t>
      </w:r>
    </w:p>
    <w:p w:rsidR="00A934CB" w:rsidRPr="00BB7366" w:rsidRDefault="00A934CB" w:rsidP="00A934CB">
      <w:pPr>
        <w:numPr>
          <w:ilvl w:val="0"/>
          <w:numId w:val="16"/>
        </w:numPr>
        <w:spacing w:after="0" w:line="240" w:lineRule="auto"/>
        <w:ind w:firstLine="284"/>
        <w:rPr>
          <w:rFonts w:ascii="Times New Roman" w:eastAsia="Times New Roman" w:hAnsi="Times New Roman" w:cs="Times New Roman"/>
          <w:sz w:val="24"/>
          <w:szCs w:val="24"/>
          <w:lang w:eastAsia="zh-CN"/>
        </w:rPr>
      </w:pPr>
      <w:r w:rsidRPr="00BB7366">
        <w:rPr>
          <w:rFonts w:ascii="Times New Roman" w:eastAsia="Times New Roman" w:hAnsi="Times New Roman" w:cs="Times New Roman"/>
          <w:sz w:val="24"/>
          <w:szCs w:val="24"/>
          <w:lang w:eastAsia="zh-CN"/>
        </w:rPr>
        <w:t>Первообразная.</w:t>
      </w:r>
    </w:p>
    <w:p w:rsidR="00A934CB" w:rsidRPr="00BB7366" w:rsidRDefault="00A934CB" w:rsidP="00A934CB">
      <w:pPr>
        <w:numPr>
          <w:ilvl w:val="0"/>
          <w:numId w:val="16"/>
        </w:numPr>
        <w:spacing w:after="0" w:line="240" w:lineRule="auto"/>
        <w:ind w:firstLine="284"/>
        <w:rPr>
          <w:rFonts w:ascii="Times New Roman" w:eastAsia="Times New Roman" w:hAnsi="Times New Roman" w:cs="Times New Roman"/>
          <w:sz w:val="24"/>
          <w:szCs w:val="24"/>
          <w:lang w:eastAsia="zh-CN"/>
        </w:rPr>
      </w:pPr>
      <w:r w:rsidRPr="00BB7366">
        <w:rPr>
          <w:rFonts w:ascii="Times New Roman" w:eastAsia="Times New Roman" w:hAnsi="Times New Roman" w:cs="Times New Roman"/>
          <w:sz w:val="24"/>
          <w:szCs w:val="24"/>
          <w:lang w:eastAsia="zh-CN"/>
        </w:rPr>
        <w:t>Правила нахождения первообразных</w:t>
      </w:r>
    </w:p>
    <w:p w:rsidR="00A934CB" w:rsidRPr="00BB7366" w:rsidRDefault="00A934CB" w:rsidP="00A934CB">
      <w:pPr>
        <w:numPr>
          <w:ilvl w:val="0"/>
          <w:numId w:val="16"/>
        </w:numPr>
        <w:spacing w:after="0" w:line="240" w:lineRule="auto"/>
        <w:ind w:firstLine="284"/>
        <w:rPr>
          <w:rFonts w:ascii="Times New Roman" w:eastAsia="Times New Roman" w:hAnsi="Times New Roman" w:cs="Times New Roman"/>
          <w:sz w:val="24"/>
          <w:szCs w:val="24"/>
          <w:lang w:eastAsia="zh-CN"/>
        </w:rPr>
      </w:pPr>
      <w:r w:rsidRPr="00BB7366">
        <w:rPr>
          <w:rFonts w:ascii="Times New Roman" w:eastAsia="Times New Roman" w:hAnsi="Times New Roman" w:cs="Times New Roman"/>
          <w:sz w:val="24"/>
          <w:szCs w:val="24"/>
          <w:lang w:eastAsia="zh-CN"/>
        </w:rPr>
        <w:t xml:space="preserve">Площадь криволинейной трапеции. </w:t>
      </w:r>
    </w:p>
    <w:p w:rsidR="00A934CB" w:rsidRPr="00BB7366" w:rsidRDefault="00A934CB" w:rsidP="00A934CB">
      <w:pPr>
        <w:numPr>
          <w:ilvl w:val="0"/>
          <w:numId w:val="16"/>
        </w:numPr>
        <w:spacing w:after="0" w:line="240" w:lineRule="auto"/>
        <w:ind w:firstLine="284"/>
        <w:rPr>
          <w:rFonts w:ascii="Times New Roman" w:eastAsia="Times New Roman" w:hAnsi="Times New Roman" w:cs="Times New Roman"/>
          <w:b/>
          <w:sz w:val="24"/>
          <w:szCs w:val="24"/>
          <w:lang w:eastAsia="zh-CN"/>
        </w:rPr>
      </w:pPr>
      <w:r w:rsidRPr="00BB7366">
        <w:rPr>
          <w:rFonts w:ascii="Times New Roman" w:eastAsia="Times New Roman" w:hAnsi="Times New Roman" w:cs="Times New Roman"/>
          <w:sz w:val="24"/>
          <w:szCs w:val="24"/>
          <w:lang w:eastAsia="zh-CN"/>
        </w:rPr>
        <w:t>Вычисление интегралов.</w:t>
      </w:r>
    </w:p>
    <w:p w:rsidR="00A934CB" w:rsidRPr="00BB7366" w:rsidRDefault="00A934CB" w:rsidP="00A934CB">
      <w:pPr>
        <w:spacing w:after="0" w:line="240" w:lineRule="auto"/>
        <w:ind w:firstLine="284"/>
        <w:rPr>
          <w:rFonts w:ascii="Times New Roman" w:eastAsia="Times New Roman" w:hAnsi="Times New Roman" w:cs="Times New Roman"/>
          <w:b/>
          <w:bCs/>
          <w:i/>
          <w:iCs/>
          <w:sz w:val="24"/>
          <w:szCs w:val="24"/>
          <w:shd w:val="clear" w:color="auto" w:fill="FFFF00"/>
          <w:lang w:eastAsia="zh-CN"/>
        </w:rPr>
      </w:pPr>
      <w:r w:rsidRPr="00BB7366">
        <w:rPr>
          <w:rFonts w:ascii="Times New Roman" w:eastAsia="Times New Roman" w:hAnsi="Times New Roman" w:cs="Times New Roman"/>
          <w:b/>
          <w:bCs/>
          <w:sz w:val="24"/>
          <w:szCs w:val="24"/>
          <w:lang w:eastAsia="zh-CN"/>
        </w:rPr>
        <w:t>Требования к математической подготовке</w:t>
      </w:r>
    </w:p>
    <w:p w:rsidR="00A934CB" w:rsidRPr="00BB7366" w:rsidRDefault="00A934CB" w:rsidP="00A934CB">
      <w:pPr>
        <w:spacing w:after="0" w:line="240" w:lineRule="auto"/>
        <w:ind w:firstLine="284"/>
        <w:rPr>
          <w:rFonts w:ascii="Times New Roman" w:eastAsia="Times New Roman" w:hAnsi="Times New Roman" w:cs="Times New Roman"/>
          <w:sz w:val="24"/>
          <w:szCs w:val="24"/>
          <w:lang w:eastAsia="zh-CN"/>
        </w:rPr>
      </w:pPr>
      <w:r w:rsidRPr="00BB7366">
        <w:rPr>
          <w:rFonts w:ascii="Times New Roman" w:eastAsia="Times New Roman" w:hAnsi="Times New Roman" w:cs="Times New Roman"/>
          <w:b/>
          <w:bCs/>
          <w:i/>
          <w:iCs/>
          <w:sz w:val="24"/>
          <w:szCs w:val="24"/>
          <w:lang w:eastAsia="zh-CN"/>
        </w:rPr>
        <w:t>Ур</w:t>
      </w:r>
      <w:r>
        <w:rPr>
          <w:rFonts w:ascii="Times New Roman" w:eastAsia="Times New Roman" w:hAnsi="Times New Roman" w:cs="Times New Roman"/>
          <w:b/>
          <w:bCs/>
          <w:i/>
          <w:iCs/>
          <w:sz w:val="24"/>
          <w:szCs w:val="24"/>
          <w:lang w:eastAsia="zh-CN"/>
        </w:rPr>
        <w:t>овень обязательной подготовки уча</w:t>
      </w:r>
      <w:r w:rsidRPr="00BB7366">
        <w:rPr>
          <w:rFonts w:ascii="Times New Roman" w:eastAsia="Times New Roman" w:hAnsi="Times New Roman" w:cs="Times New Roman"/>
          <w:b/>
          <w:bCs/>
          <w:i/>
          <w:iCs/>
          <w:sz w:val="24"/>
          <w:szCs w:val="24"/>
          <w:lang w:eastAsia="zh-CN"/>
        </w:rPr>
        <w:t>щегося</w:t>
      </w:r>
    </w:p>
    <w:p w:rsidR="00A934CB" w:rsidRPr="00BB7366" w:rsidRDefault="00A934CB" w:rsidP="00A934CB">
      <w:pPr>
        <w:numPr>
          <w:ilvl w:val="0"/>
          <w:numId w:val="16"/>
        </w:numPr>
        <w:spacing w:after="0" w:line="240" w:lineRule="auto"/>
        <w:ind w:firstLine="284"/>
        <w:rPr>
          <w:rFonts w:ascii="Times New Roman" w:eastAsia="Times New Roman" w:hAnsi="Times New Roman" w:cs="Times New Roman"/>
          <w:sz w:val="24"/>
          <w:szCs w:val="24"/>
          <w:lang w:eastAsia="zh-CN"/>
        </w:rPr>
      </w:pPr>
      <w:r w:rsidRPr="00BB7366">
        <w:rPr>
          <w:rFonts w:ascii="Times New Roman" w:eastAsia="Times New Roman" w:hAnsi="Times New Roman" w:cs="Times New Roman"/>
          <w:sz w:val="24"/>
          <w:szCs w:val="24"/>
          <w:lang w:eastAsia="zh-CN"/>
        </w:rPr>
        <w:t xml:space="preserve">Научиться находить первообразные, пользуясь таблицей первообразных. </w:t>
      </w:r>
    </w:p>
    <w:p w:rsidR="00A934CB" w:rsidRPr="00BB7366" w:rsidRDefault="00A934CB" w:rsidP="00A934CB">
      <w:pPr>
        <w:numPr>
          <w:ilvl w:val="0"/>
          <w:numId w:val="16"/>
        </w:numPr>
        <w:spacing w:after="0" w:line="240" w:lineRule="auto"/>
        <w:ind w:firstLine="284"/>
        <w:rPr>
          <w:rFonts w:ascii="Times New Roman" w:eastAsia="Times New Roman" w:hAnsi="Times New Roman" w:cs="Times New Roman"/>
          <w:sz w:val="24"/>
          <w:szCs w:val="24"/>
          <w:lang w:eastAsia="zh-CN"/>
        </w:rPr>
      </w:pPr>
      <w:r w:rsidRPr="00BB7366">
        <w:rPr>
          <w:rFonts w:ascii="Times New Roman" w:eastAsia="Times New Roman" w:hAnsi="Times New Roman" w:cs="Times New Roman"/>
          <w:sz w:val="24"/>
          <w:szCs w:val="24"/>
          <w:lang w:eastAsia="zh-CN"/>
        </w:rPr>
        <w:t>Научиться вычислять интегралы в простых случаях.</w:t>
      </w:r>
    </w:p>
    <w:p w:rsidR="00A934CB" w:rsidRPr="00BB7366" w:rsidRDefault="00A934CB" w:rsidP="00A934CB">
      <w:pPr>
        <w:numPr>
          <w:ilvl w:val="0"/>
          <w:numId w:val="16"/>
        </w:numPr>
        <w:spacing w:after="0" w:line="240" w:lineRule="auto"/>
        <w:ind w:firstLine="284"/>
        <w:rPr>
          <w:rFonts w:ascii="Times New Roman" w:eastAsia="Times New Roman" w:hAnsi="Times New Roman" w:cs="Times New Roman"/>
          <w:sz w:val="24"/>
          <w:szCs w:val="24"/>
          <w:lang w:eastAsia="zh-CN"/>
        </w:rPr>
      </w:pPr>
      <w:r w:rsidRPr="00BB7366">
        <w:rPr>
          <w:rFonts w:ascii="Times New Roman" w:eastAsia="Times New Roman" w:hAnsi="Times New Roman" w:cs="Times New Roman"/>
          <w:sz w:val="24"/>
          <w:szCs w:val="24"/>
          <w:lang w:eastAsia="zh-CN"/>
        </w:rPr>
        <w:t>Научиться находить площадь криволинейной трапеции.</w:t>
      </w:r>
    </w:p>
    <w:p w:rsidR="00A934CB" w:rsidRPr="00BB7366" w:rsidRDefault="00A934CB" w:rsidP="00A934CB">
      <w:pPr>
        <w:spacing w:after="0" w:line="240" w:lineRule="auto"/>
        <w:ind w:firstLine="284"/>
        <w:rPr>
          <w:rFonts w:ascii="Times New Roman" w:eastAsia="Times New Roman" w:hAnsi="Times New Roman" w:cs="Times New Roman"/>
          <w:sz w:val="24"/>
          <w:szCs w:val="24"/>
          <w:lang w:eastAsia="zh-CN"/>
        </w:rPr>
      </w:pPr>
      <w:r w:rsidRPr="00BB7366">
        <w:rPr>
          <w:rFonts w:ascii="Times New Roman" w:eastAsia="Times New Roman" w:hAnsi="Times New Roman" w:cs="Times New Roman"/>
          <w:b/>
          <w:bCs/>
          <w:i/>
          <w:iCs/>
          <w:sz w:val="24"/>
          <w:szCs w:val="24"/>
          <w:lang w:eastAsia="zh-CN"/>
        </w:rPr>
        <w:t>Уровень возможно</w:t>
      </w:r>
      <w:r>
        <w:rPr>
          <w:rFonts w:ascii="Times New Roman" w:eastAsia="Times New Roman" w:hAnsi="Times New Roman" w:cs="Times New Roman"/>
          <w:b/>
          <w:bCs/>
          <w:i/>
          <w:iCs/>
          <w:sz w:val="24"/>
          <w:szCs w:val="24"/>
          <w:lang w:eastAsia="zh-CN"/>
        </w:rPr>
        <w:t>й подготовки уча</w:t>
      </w:r>
      <w:r w:rsidRPr="00BB7366">
        <w:rPr>
          <w:rFonts w:ascii="Times New Roman" w:eastAsia="Times New Roman" w:hAnsi="Times New Roman" w:cs="Times New Roman"/>
          <w:b/>
          <w:bCs/>
          <w:i/>
          <w:iCs/>
          <w:sz w:val="24"/>
          <w:szCs w:val="24"/>
          <w:lang w:eastAsia="zh-CN"/>
        </w:rPr>
        <w:t>щегося</w:t>
      </w:r>
    </w:p>
    <w:p w:rsidR="00A934CB" w:rsidRPr="00BB7366" w:rsidRDefault="00A934CB" w:rsidP="00A934CB">
      <w:pPr>
        <w:numPr>
          <w:ilvl w:val="0"/>
          <w:numId w:val="16"/>
        </w:numPr>
        <w:spacing w:after="0" w:line="240" w:lineRule="auto"/>
        <w:ind w:firstLine="284"/>
        <w:rPr>
          <w:rFonts w:ascii="Times New Roman" w:eastAsia="Times New Roman" w:hAnsi="Times New Roman" w:cs="Times New Roman"/>
          <w:sz w:val="24"/>
          <w:szCs w:val="24"/>
          <w:lang w:eastAsia="zh-CN"/>
        </w:rPr>
      </w:pPr>
      <w:r w:rsidRPr="00BB7366">
        <w:rPr>
          <w:rFonts w:ascii="Times New Roman" w:eastAsia="Times New Roman" w:hAnsi="Times New Roman" w:cs="Times New Roman"/>
          <w:sz w:val="24"/>
          <w:szCs w:val="24"/>
          <w:lang w:eastAsia="zh-CN"/>
        </w:rPr>
        <w:t>Освоить технику нахождения первообразных.</w:t>
      </w:r>
    </w:p>
    <w:p w:rsidR="00A934CB" w:rsidRPr="00BB7366" w:rsidRDefault="00A934CB" w:rsidP="00A934CB">
      <w:pPr>
        <w:numPr>
          <w:ilvl w:val="0"/>
          <w:numId w:val="16"/>
        </w:numPr>
        <w:spacing w:after="0" w:line="240" w:lineRule="auto"/>
        <w:ind w:firstLine="284"/>
        <w:rPr>
          <w:rFonts w:ascii="Times New Roman" w:eastAsia="Times New Roman" w:hAnsi="Times New Roman" w:cs="Times New Roman"/>
          <w:sz w:val="24"/>
          <w:szCs w:val="24"/>
          <w:lang w:eastAsia="zh-CN"/>
        </w:rPr>
      </w:pPr>
      <w:r w:rsidRPr="00BB7366">
        <w:rPr>
          <w:rFonts w:ascii="Times New Roman" w:eastAsia="Times New Roman" w:hAnsi="Times New Roman" w:cs="Times New Roman"/>
          <w:sz w:val="24"/>
          <w:szCs w:val="24"/>
          <w:lang w:eastAsia="zh-CN"/>
        </w:rPr>
        <w:t>Усвоить геометрический смысл интеграла.</w:t>
      </w:r>
    </w:p>
    <w:p w:rsidR="00A934CB" w:rsidRPr="00BB7366" w:rsidRDefault="00A934CB" w:rsidP="00A934CB">
      <w:pPr>
        <w:numPr>
          <w:ilvl w:val="0"/>
          <w:numId w:val="16"/>
        </w:numPr>
        <w:spacing w:after="0" w:line="240" w:lineRule="auto"/>
        <w:ind w:firstLine="284"/>
        <w:rPr>
          <w:rFonts w:ascii="Times New Roman" w:eastAsia="Times New Roman" w:hAnsi="Times New Roman" w:cs="Times New Roman"/>
          <w:sz w:val="24"/>
          <w:szCs w:val="24"/>
          <w:lang w:eastAsia="zh-CN"/>
        </w:rPr>
      </w:pPr>
      <w:r w:rsidRPr="00BB7366">
        <w:rPr>
          <w:rFonts w:ascii="Times New Roman" w:eastAsia="Times New Roman" w:hAnsi="Times New Roman" w:cs="Times New Roman"/>
          <w:sz w:val="24"/>
          <w:szCs w:val="24"/>
          <w:lang w:eastAsia="zh-CN"/>
        </w:rPr>
        <w:t>Освоить технику вычисления интегралов.</w:t>
      </w:r>
    </w:p>
    <w:p w:rsidR="00A934CB" w:rsidRPr="00BB7366" w:rsidRDefault="00A934CB" w:rsidP="00A934CB">
      <w:pPr>
        <w:numPr>
          <w:ilvl w:val="0"/>
          <w:numId w:val="16"/>
        </w:numPr>
        <w:spacing w:after="0" w:line="240" w:lineRule="auto"/>
        <w:ind w:firstLine="284"/>
        <w:rPr>
          <w:rFonts w:ascii="Times New Roman" w:eastAsia="Times New Roman" w:hAnsi="Times New Roman" w:cs="Times New Roman"/>
          <w:sz w:val="24"/>
          <w:szCs w:val="24"/>
          <w:lang w:eastAsia="zh-CN"/>
        </w:rPr>
      </w:pPr>
      <w:r w:rsidRPr="00BB7366">
        <w:rPr>
          <w:rFonts w:ascii="Times New Roman" w:eastAsia="Times New Roman" w:hAnsi="Times New Roman" w:cs="Times New Roman"/>
          <w:sz w:val="24"/>
          <w:szCs w:val="24"/>
          <w:lang w:eastAsia="zh-CN"/>
        </w:rPr>
        <w:t>Научиться находить площади фигур в более сложных случаях.</w:t>
      </w:r>
    </w:p>
    <w:p w:rsidR="00A934CB" w:rsidRPr="00871D8E" w:rsidRDefault="00A934CB" w:rsidP="00A934CB">
      <w:pPr>
        <w:tabs>
          <w:tab w:val="left" w:pos="0"/>
        </w:tabs>
        <w:spacing w:after="0" w:line="0" w:lineRule="atLeast"/>
        <w:rPr>
          <w:rFonts w:ascii="Times New Roman" w:eastAsia="Times New Roman" w:hAnsi="Times New Roman" w:cs="Times New Roman"/>
          <w:sz w:val="28"/>
          <w:szCs w:val="24"/>
          <w:lang w:eastAsia="ar-SA"/>
        </w:rPr>
      </w:pPr>
    </w:p>
    <w:p w:rsidR="00A934CB" w:rsidRDefault="00A934CB" w:rsidP="00A934CB">
      <w:pPr>
        <w:pStyle w:val="a3"/>
        <w:numPr>
          <w:ilvl w:val="1"/>
          <w:numId w:val="6"/>
        </w:numPr>
        <w:tabs>
          <w:tab w:val="left" w:pos="0"/>
        </w:tabs>
        <w:spacing w:after="0" w:line="0" w:lineRule="atLeast"/>
        <w:rPr>
          <w:rFonts w:ascii="Times New Roman" w:eastAsia="Times New Roman" w:hAnsi="Times New Roman" w:cs="Times New Roman"/>
          <w:i/>
          <w:sz w:val="28"/>
          <w:szCs w:val="24"/>
          <w:lang w:eastAsia="ar-SA"/>
        </w:rPr>
      </w:pPr>
      <w:r w:rsidRPr="00F774F7">
        <w:rPr>
          <w:rFonts w:ascii="Times New Roman" w:eastAsia="Times New Roman" w:hAnsi="Times New Roman" w:cs="Times New Roman"/>
          <w:i/>
          <w:sz w:val="28"/>
          <w:szCs w:val="24"/>
          <w:lang w:eastAsia="ar-SA"/>
        </w:rPr>
        <w:t>Глава XI. Комбинаторика.</w:t>
      </w:r>
    </w:p>
    <w:p w:rsidR="00A934CB" w:rsidRPr="00CE23BF" w:rsidRDefault="00A934CB" w:rsidP="00A934CB">
      <w:pPr>
        <w:tabs>
          <w:tab w:val="left" w:pos="0"/>
        </w:tabs>
        <w:spacing w:after="0" w:line="0" w:lineRule="atLeast"/>
        <w:rPr>
          <w:rFonts w:ascii="Times New Roman" w:eastAsia="Times New Roman" w:hAnsi="Times New Roman" w:cs="Times New Roman"/>
          <w:i/>
          <w:sz w:val="28"/>
          <w:szCs w:val="24"/>
          <w:lang w:eastAsia="ar-SA"/>
        </w:rPr>
      </w:pPr>
      <w:r w:rsidRPr="00CE23BF">
        <w:rPr>
          <w:rFonts w:ascii="Times New Roman" w:eastAsia="Times New Roman" w:hAnsi="Times New Roman" w:cs="Times New Roman"/>
          <w:color w:val="000000"/>
          <w:sz w:val="24"/>
          <w:szCs w:val="28"/>
        </w:rPr>
        <w:t>Комбинаторные задач. Перестановки. Размещения. Сочетания и их свойства. Биномиальная формула Ньютона.</w:t>
      </w:r>
    </w:p>
    <w:p w:rsidR="00A934CB" w:rsidRPr="00BB7366" w:rsidRDefault="00A934CB" w:rsidP="00A934CB">
      <w:pPr>
        <w:spacing w:after="0" w:line="240" w:lineRule="auto"/>
        <w:ind w:firstLine="284"/>
        <w:rPr>
          <w:rFonts w:ascii="Times New Roman" w:eastAsia="Times New Roman" w:hAnsi="Times New Roman" w:cs="Times New Roman"/>
          <w:sz w:val="24"/>
          <w:szCs w:val="24"/>
          <w:lang w:eastAsia="zh-CN"/>
        </w:rPr>
      </w:pPr>
      <w:r w:rsidRPr="00BB7366">
        <w:rPr>
          <w:rFonts w:ascii="Times New Roman" w:eastAsia="Times New Roman" w:hAnsi="Times New Roman" w:cs="Times New Roman"/>
          <w:b/>
          <w:bCs/>
          <w:i/>
          <w:iCs/>
          <w:sz w:val="24"/>
          <w:szCs w:val="24"/>
          <w:lang w:eastAsia="zh-CN"/>
        </w:rPr>
        <w:t xml:space="preserve">Основная цель: </w:t>
      </w:r>
      <w:r w:rsidRPr="00BB7366">
        <w:rPr>
          <w:rFonts w:ascii="Times New Roman" w:eastAsia="Times New Roman" w:hAnsi="Times New Roman" w:cs="Times New Roman"/>
          <w:bCs/>
          <w:iCs/>
          <w:sz w:val="24"/>
          <w:szCs w:val="24"/>
          <w:lang w:eastAsia="zh-CN"/>
        </w:rPr>
        <w:t>развить комбинаторное мышление учащихся; ознакомить с теорией соединений (как самостоятельным разделом математики и в дальнейшем – с аппаратом решения ряда вероятностных задач);  обосновать формулу бинома Ньютона сформировать понятие  вероятности случайного независимого события; научить решать задачи на применение теоремы о вероятности суммы двух несовместных событий и на нахождение вероятности  произведения двух независимых событий, математической статистики.</w:t>
      </w:r>
    </w:p>
    <w:p w:rsidR="00A934CB" w:rsidRPr="00BB7366" w:rsidRDefault="00A934CB" w:rsidP="00A934CB">
      <w:pPr>
        <w:spacing w:after="0" w:line="240" w:lineRule="auto"/>
        <w:ind w:firstLine="284"/>
        <w:rPr>
          <w:rFonts w:ascii="Times New Roman" w:eastAsia="Times New Roman" w:hAnsi="Times New Roman" w:cs="Times New Roman"/>
          <w:color w:val="000000"/>
          <w:sz w:val="24"/>
          <w:szCs w:val="24"/>
          <w:lang w:eastAsia="zh-CN"/>
        </w:rPr>
      </w:pPr>
      <w:r w:rsidRPr="00BB7366">
        <w:rPr>
          <w:rFonts w:ascii="Times New Roman" w:eastAsia="Times New Roman" w:hAnsi="Times New Roman" w:cs="Times New Roman"/>
          <w:b/>
          <w:bCs/>
          <w:i/>
          <w:iCs/>
          <w:sz w:val="24"/>
          <w:szCs w:val="24"/>
          <w:lang w:eastAsia="zh-CN"/>
        </w:rPr>
        <w:t>Обязательный минимум содержания образовательной области математика</w:t>
      </w:r>
    </w:p>
    <w:p w:rsidR="00A934CB" w:rsidRPr="00BB7366" w:rsidRDefault="00A934CB" w:rsidP="00A934CB">
      <w:pPr>
        <w:numPr>
          <w:ilvl w:val="0"/>
          <w:numId w:val="18"/>
        </w:numPr>
        <w:spacing w:after="0" w:line="240" w:lineRule="auto"/>
        <w:ind w:firstLine="284"/>
        <w:rPr>
          <w:rFonts w:ascii="Times New Roman" w:eastAsia="Times New Roman" w:hAnsi="Times New Roman" w:cs="Times New Roman"/>
          <w:color w:val="000000"/>
          <w:sz w:val="24"/>
          <w:szCs w:val="24"/>
          <w:lang w:eastAsia="zh-CN"/>
        </w:rPr>
      </w:pPr>
      <w:r w:rsidRPr="00BB7366">
        <w:rPr>
          <w:rFonts w:ascii="Times New Roman" w:eastAsia="Times New Roman" w:hAnsi="Times New Roman" w:cs="Times New Roman"/>
          <w:color w:val="000000"/>
          <w:sz w:val="24"/>
          <w:szCs w:val="24"/>
          <w:lang w:eastAsia="zh-CN"/>
        </w:rPr>
        <w:t>Перестановки, сочетания и размещения в комбинаторике.</w:t>
      </w:r>
    </w:p>
    <w:p w:rsidR="00A934CB" w:rsidRPr="00BB7366" w:rsidRDefault="00A934CB" w:rsidP="00A934CB">
      <w:pPr>
        <w:numPr>
          <w:ilvl w:val="0"/>
          <w:numId w:val="17"/>
        </w:numPr>
        <w:spacing w:after="0" w:line="240" w:lineRule="auto"/>
        <w:ind w:firstLine="284"/>
        <w:rPr>
          <w:rFonts w:ascii="Times New Roman" w:eastAsia="Times New Roman" w:hAnsi="Times New Roman" w:cs="Times New Roman"/>
          <w:b/>
          <w:bCs/>
          <w:sz w:val="24"/>
          <w:szCs w:val="24"/>
          <w:lang w:eastAsia="zh-CN"/>
        </w:rPr>
      </w:pPr>
      <w:r w:rsidRPr="00BB7366">
        <w:rPr>
          <w:rFonts w:ascii="Times New Roman" w:eastAsia="Times New Roman" w:hAnsi="Times New Roman" w:cs="Times New Roman"/>
          <w:color w:val="000000"/>
          <w:sz w:val="24"/>
          <w:szCs w:val="24"/>
          <w:lang w:eastAsia="zh-CN"/>
        </w:rPr>
        <w:t>Случайные события и их вероятности.</w:t>
      </w:r>
    </w:p>
    <w:p w:rsidR="00A934CB" w:rsidRPr="00BB7366" w:rsidRDefault="00A934CB" w:rsidP="00A934CB">
      <w:pPr>
        <w:spacing w:after="0" w:line="240" w:lineRule="auto"/>
        <w:ind w:firstLine="284"/>
        <w:rPr>
          <w:rFonts w:ascii="Times New Roman" w:eastAsia="Times New Roman" w:hAnsi="Times New Roman" w:cs="Times New Roman"/>
          <w:b/>
          <w:bCs/>
          <w:sz w:val="24"/>
          <w:szCs w:val="24"/>
          <w:lang w:eastAsia="zh-CN"/>
        </w:rPr>
      </w:pPr>
      <w:r w:rsidRPr="00BB7366">
        <w:rPr>
          <w:rFonts w:ascii="Times New Roman" w:eastAsia="Times New Roman" w:hAnsi="Times New Roman" w:cs="Times New Roman"/>
          <w:b/>
          <w:color w:val="000000"/>
          <w:sz w:val="24"/>
          <w:szCs w:val="24"/>
          <w:lang w:eastAsia="zh-CN"/>
        </w:rPr>
        <w:t>Требования к математической подготовке</w:t>
      </w:r>
    </w:p>
    <w:p w:rsidR="00A934CB" w:rsidRPr="00BB7366" w:rsidRDefault="00A934CB" w:rsidP="00A934CB">
      <w:pPr>
        <w:spacing w:after="0" w:line="240" w:lineRule="auto"/>
        <w:ind w:firstLine="284"/>
        <w:rPr>
          <w:rFonts w:ascii="Times New Roman" w:eastAsia="Times New Roman" w:hAnsi="Times New Roman" w:cs="Times New Roman"/>
          <w:sz w:val="24"/>
          <w:szCs w:val="24"/>
          <w:lang w:eastAsia="zh-CN"/>
        </w:rPr>
      </w:pPr>
      <w:r w:rsidRPr="00BB7366">
        <w:rPr>
          <w:rFonts w:ascii="Times New Roman" w:eastAsia="Times New Roman" w:hAnsi="Times New Roman" w:cs="Times New Roman"/>
          <w:b/>
          <w:bCs/>
          <w:i/>
          <w:iCs/>
          <w:sz w:val="24"/>
          <w:szCs w:val="24"/>
          <w:lang w:eastAsia="zh-CN"/>
        </w:rPr>
        <w:t>Уровен</w:t>
      </w:r>
      <w:r>
        <w:rPr>
          <w:rFonts w:ascii="Times New Roman" w:eastAsia="Times New Roman" w:hAnsi="Times New Roman" w:cs="Times New Roman"/>
          <w:b/>
          <w:bCs/>
          <w:i/>
          <w:iCs/>
          <w:sz w:val="24"/>
          <w:szCs w:val="24"/>
          <w:lang w:eastAsia="zh-CN"/>
        </w:rPr>
        <w:t>ь обязательной подготовки уча</w:t>
      </w:r>
      <w:r w:rsidRPr="00BB7366">
        <w:rPr>
          <w:rFonts w:ascii="Times New Roman" w:eastAsia="Times New Roman" w:hAnsi="Times New Roman" w:cs="Times New Roman"/>
          <w:b/>
          <w:bCs/>
          <w:i/>
          <w:iCs/>
          <w:sz w:val="24"/>
          <w:szCs w:val="24"/>
          <w:lang w:eastAsia="zh-CN"/>
        </w:rPr>
        <w:t>щегося</w:t>
      </w:r>
    </w:p>
    <w:p w:rsidR="00A934CB" w:rsidRPr="00BB7366" w:rsidRDefault="00A934CB" w:rsidP="00A934CB">
      <w:pPr>
        <w:numPr>
          <w:ilvl w:val="0"/>
          <w:numId w:val="19"/>
        </w:numPr>
        <w:spacing w:before="60" w:after="0" w:line="240" w:lineRule="auto"/>
        <w:ind w:firstLine="284"/>
        <w:jc w:val="both"/>
        <w:rPr>
          <w:rFonts w:ascii="Times New Roman" w:eastAsia="Times New Roman" w:hAnsi="Times New Roman" w:cs="Times New Roman"/>
          <w:sz w:val="24"/>
          <w:szCs w:val="24"/>
          <w:lang w:eastAsia="zh-CN"/>
        </w:rPr>
      </w:pPr>
      <w:r w:rsidRPr="00BB7366">
        <w:rPr>
          <w:rFonts w:ascii="Times New Roman" w:eastAsia="Times New Roman" w:hAnsi="Times New Roman" w:cs="Times New Roman"/>
          <w:sz w:val="24"/>
          <w:szCs w:val="24"/>
          <w:lang w:eastAsia="zh-CN"/>
        </w:rPr>
        <w:t xml:space="preserve">Уметь решать комбинаторные и статистические задачи. </w:t>
      </w:r>
    </w:p>
    <w:p w:rsidR="00A934CB" w:rsidRPr="00BB7366" w:rsidRDefault="00A934CB" w:rsidP="00A934CB">
      <w:pPr>
        <w:numPr>
          <w:ilvl w:val="0"/>
          <w:numId w:val="17"/>
        </w:numPr>
        <w:spacing w:before="60" w:after="0" w:line="240" w:lineRule="auto"/>
        <w:ind w:firstLine="284"/>
        <w:jc w:val="both"/>
        <w:rPr>
          <w:rFonts w:ascii="Times New Roman" w:eastAsia="Times New Roman" w:hAnsi="Times New Roman" w:cs="Times New Roman"/>
          <w:b/>
          <w:sz w:val="24"/>
          <w:szCs w:val="24"/>
          <w:lang w:eastAsia="zh-CN"/>
        </w:rPr>
      </w:pPr>
      <w:r w:rsidRPr="00BB7366">
        <w:rPr>
          <w:rFonts w:ascii="Times New Roman" w:eastAsia="Times New Roman" w:hAnsi="Times New Roman" w:cs="Times New Roman"/>
          <w:sz w:val="24"/>
          <w:szCs w:val="24"/>
          <w:lang w:eastAsia="zh-CN"/>
        </w:rPr>
        <w:t>Уметь находить вероятности случайных событий в простейших случаях.</w:t>
      </w:r>
    </w:p>
    <w:p w:rsidR="00A934CB" w:rsidRPr="00BB7366" w:rsidRDefault="00A934CB" w:rsidP="00A934CB">
      <w:pPr>
        <w:spacing w:after="0" w:line="240" w:lineRule="auto"/>
        <w:ind w:firstLine="284"/>
        <w:rPr>
          <w:rFonts w:ascii="Times New Roman" w:eastAsia="Times New Roman" w:hAnsi="Times New Roman" w:cs="Times New Roman"/>
          <w:sz w:val="24"/>
          <w:szCs w:val="24"/>
          <w:lang w:eastAsia="zh-CN"/>
        </w:rPr>
      </w:pPr>
      <w:r>
        <w:rPr>
          <w:rFonts w:ascii="Times New Roman" w:eastAsia="Times New Roman" w:hAnsi="Times New Roman" w:cs="Times New Roman"/>
          <w:b/>
          <w:i/>
          <w:iCs/>
          <w:sz w:val="24"/>
          <w:szCs w:val="24"/>
          <w:lang w:eastAsia="zh-CN"/>
        </w:rPr>
        <w:t>Уровень возможной подготовки уча</w:t>
      </w:r>
      <w:r w:rsidRPr="00BB7366">
        <w:rPr>
          <w:rFonts w:ascii="Times New Roman" w:eastAsia="Times New Roman" w:hAnsi="Times New Roman" w:cs="Times New Roman"/>
          <w:b/>
          <w:i/>
          <w:iCs/>
          <w:sz w:val="24"/>
          <w:szCs w:val="24"/>
          <w:lang w:eastAsia="zh-CN"/>
        </w:rPr>
        <w:t>щегося</w:t>
      </w:r>
    </w:p>
    <w:p w:rsidR="00A934CB" w:rsidRPr="00BB7366" w:rsidRDefault="00A934CB" w:rsidP="00A934CB">
      <w:pPr>
        <w:numPr>
          <w:ilvl w:val="0"/>
          <w:numId w:val="20"/>
        </w:numPr>
        <w:spacing w:after="0" w:line="240" w:lineRule="auto"/>
        <w:ind w:firstLine="284"/>
        <w:rPr>
          <w:rFonts w:ascii="Times New Roman" w:eastAsia="Times New Roman" w:hAnsi="Times New Roman" w:cs="Times New Roman"/>
          <w:sz w:val="24"/>
          <w:szCs w:val="24"/>
          <w:lang w:eastAsia="zh-CN"/>
        </w:rPr>
      </w:pPr>
      <w:r w:rsidRPr="00BB7366">
        <w:rPr>
          <w:rFonts w:ascii="Times New Roman" w:eastAsia="Times New Roman" w:hAnsi="Times New Roman" w:cs="Times New Roman"/>
          <w:sz w:val="24"/>
          <w:szCs w:val="24"/>
          <w:lang w:eastAsia="zh-CN"/>
        </w:rPr>
        <w:t>Уметь находить частоту события, используя собственные наблюдения и готовые статистические данные.</w:t>
      </w:r>
    </w:p>
    <w:p w:rsidR="00A934CB" w:rsidRPr="00BB7366" w:rsidRDefault="00A934CB" w:rsidP="00A934CB">
      <w:pPr>
        <w:numPr>
          <w:ilvl w:val="0"/>
          <w:numId w:val="17"/>
        </w:numPr>
        <w:spacing w:after="0" w:line="240" w:lineRule="auto"/>
        <w:ind w:firstLine="284"/>
        <w:rPr>
          <w:rFonts w:ascii="Times New Roman" w:eastAsia="Times New Roman" w:hAnsi="Times New Roman" w:cs="Times New Roman"/>
          <w:sz w:val="24"/>
          <w:szCs w:val="24"/>
          <w:lang w:eastAsia="zh-CN"/>
        </w:rPr>
      </w:pPr>
      <w:r w:rsidRPr="00BB7366">
        <w:rPr>
          <w:rFonts w:ascii="Times New Roman" w:eastAsia="Times New Roman" w:hAnsi="Times New Roman" w:cs="Times New Roman"/>
          <w:sz w:val="24"/>
          <w:szCs w:val="24"/>
          <w:lang w:eastAsia="zh-CN"/>
        </w:rPr>
        <w:t>Использовать приобретенные знания и умения в практической деятельности и повседневной жизни для решения учебных и практических задач, требующих систематического перебора вариантов.</w:t>
      </w:r>
    </w:p>
    <w:p w:rsidR="00A934CB" w:rsidRPr="00BB7366" w:rsidRDefault="00A934CB" w:rsidP="00A934CB">
      <w:pPr>
        <w:spacing w:after="0" w:line="240" w:lineRule="auto"/>
        <w:ind w:firstLine="284"/>
        <w:rPr>
          <w:rFonts w:ascii="Times New Roman" w:eastAsia="Times New Roman" w:hAnsi="Times New Roman" w:cs="Times New Roman"/>
          <w:sz w:val="24"/>
          <w:szCs w:val="24"/>
          <w:lang w:eastAsia="zh-CN"/>
        </w:rPr>
      </w:pPr>
      <w:r w:rsidRPr="00BB7366">
        <w:rPr>
          <w:rFonts w:ascii="Times New Roman" w:eastAsia="Times New Roman" w:hAnsi="Times New Roman" w:cs="Times New Roman"/>
          <w:sz w:val="24"/>
          <w:szCs w:val="24"/>
          <w:lang w:eastAsia="zh-CN"/>
        </w:rPr>
        <w:t>Использовать приобретенные знания и умения в практической деятельности и повседневной жизни для:</w:t>
      </w:r>
    </w:p>
    <w:p w:rsidR="00A934CB" w:rsidRPr="00BB7366" w:rsidRDefault="00A934CB" w:rsidP="00A934CB">
      <w:pPr>
        <w:numPr>
          <w:ilvl w:val="0"/>
          <w:numId w:val="17"/>
        </w:numPr>
        <w:spacing w:after="0" w:line="240" w:lineRule="auto"/>
        <w:ind w:firstLine="284"/>
        <w:rPr>
          <w:rFonts w:ascii="Times New Roman" w:eastAsia="Times New Roman" w:hAnsi="Times New Roman" w:cs="Times New Roman"/>
          <w:b/>
          <w:sz w:val="24"/>
          <w:szCs w:val="24"/>
          <w:lang w:eastAsia="zh-CN"/>
        </w:rPr>
      </w:pPr>
      <w:r w:rsidRPr="00BB7366">
        <w:rPr>
          <w:rFonts w:ascii="Times New Roman" w:eastAsia="Times New Roman" w:hAnsi="Times New Roman" w:cs="Times New Roman"/>
          <w:sz w:val="24"/>
          <w:szCs w:val="24"/>
          <w:lang w:eastAsia="zh-CN"/>
        </w:rPr>
        <w:t>сравнения шансов наступления случайных событий, оценки вероятности случайного события в практических ситуациях, сопоставления модели с реальной ситуацией.</w:t>
      </w:r>
    </w:p>
    <w:p w:rsidR="00A934CB" w:rsidRPr="00871D8E" w:rsidRDefault="00A934CB" w:rsidP="00A934CB">
      <w:pPr>
        <w:tabs>
          <w:tab w:val="left" w:pos="0"/>
        </w:tabs>
        <w:spacing w:after="0" w:line="0" w:lineRule="atLeast"/>
        <w:rPr>
          <w:rFonts w:ascii="Times New Roman" w:eastAsia="Times New Roman" w:hAnsi="Times New Roman" w:cs="Times New Roman"/>
          <w:sz w:val="28"/>
          <w:szCs w:val="24"/>
          <w:lang w:eastAsia="ar-SA"/>
        </w:rPr>
      </w:pPr>
    </w:p>
    <w:p w:rsidR="00A934CB" w:rsidRDefault="00A934CB" w:rsidP="00A934CB">
      <w:pPr>
        <w:pStyle w:val="a3"/>
        <w:numPr>
          <w:ilvl w:val="1"/>
          <w:numId w:val="6"/>
        </w:numPr>
        <w:tabs>
          <w:tab w:val="left" w:pos="0"/>
        </w:tabs>
        <w:spacing w:after="0" w:line="0" w:lineRule="atLeast"/>
        <w:rPr>
          <w:rFonts w:ascii="Times New Roman" w:eastAsia="Times New Roman" w:hAnsi="Times New Roman" w:cs="Times New Roman"/>
          <w:i/>
          <w:sz w:val="28"/>
          <w:szCs w:val="24"/>
          <w:lang w:eastAsia="ar-SA"/>
        </w:rPr>
      </w:pPr>
      <w:r w:rsidRPr="00F774F7">
        <w:rPr>
          <w:rFonts w:ascii="Times New Roman" w:eastAsia="Times New Roman" w:hAnsi="Times New Roman" w:cs="Times New Roman"/>
          <w:i/>
          <w:sz w:val="28"/>
          <w:szCs w:val="24"/>
          <w:lang w:eastAsia="ar-SA"/>
        </w:rPr>
        <w:t>Глава ХII. Элементы теории вероятностей.</w:t>
      </w:r>
    </w:p>
    <w:p w:rsidR="00A934CB" w:rsidRPr="00CE23BF" w:rsidRDefault="00A934CB" w:rsidP="00A934CB">
      <w:pPr>
        <w:tabs>
          <w:tab w:val="left" w:pos="0"/>
        </w:tabs>
        <w:spacing w:after="0" w:line="0" w:lineRule="atLeast"/>
        <w:ind w:left="567"/>
        <w:rPr>
          <w:rFonts w:ascii="Times New Roman" w:eastAsia="Times New Roman" w:hAnsi="Times New Roman" w:cs="Times New Roman"/>
          <w:i/>
          <w:sz w:val="24"/>
          <w:szCs w:val="24"/>
          <w:lang w:eastAsia="ar-SA"/>
        </w:rPr>
      </w:pPr>
      <w:r w:rsidRPr="00CE23BF">
        <w:rPr>
          <w:rFonts w:ascii="Times New Roman" w:eastAsia="Times New Roman" w:hAnsi="Times New Roman" w:cs="Times New Roman"/>
          <w:sz w:val="24"/>
          <w:szCs w:val="28"/>
        </w:rPr>
        <w:t>События. Комбинация событий. Противоположное событие. Вероятность события. Сложение вероятностей. Независимые события. Умножение вероятностей. Статистическая вероятность</w:t>
      </w:r>
      <w:r>
        <w:rPr>
          <w:rFonts w:ascii="Times New Roman" w:eastAsia="Times New Roman" w:hAnsi="Times New Roman" w:cs="Times New Roman"/>
          <w:sz w:val="24"/>
          <w:szCs w:val="28"/>
        </w:rPr>
        <w:t>.</w:t>
      </w:r>
    </w:p>
    <w:p w:rsidR="00A934CB" w:rsidRDefault="00A934CB" w:rsidP="00A934CB">
      <w:pPr>
        <w:pStyle w:val="a3"/>
        <w:numPr>
          <w:ilvl w:val="1"/>
          <w:numId w:val="6"/>
        </w:numPr>
        <w:tabs>
          <w:tab w:val="left" w:pos="0"/>
        </w:tabs>
        <w:spacing w:after="0" w:line="0" w:lineRule="atLeast"/>
        <w:rPr>
          <w:rFonts w:ascii="Times New Roman" w:eastAsia="Times New Roman" w:hAnsi="Times New Roman" w:cs="Times New Roman"/>
          <w:i/>
          <w:sz w:val="28"/>
          <w:szCs w:val="24"/>
          <w:lang w:eastAsia="ar-SA"/>
        </w:rPr>
      </w:pPr>
      <w:r w:rsidRPr="00F774F7">
        <w:rPr>
          <w:rFonts w:ascii="Times New Roman" w:eastAsia="Times New Roman" w:hAnsi="Times New Roman" w:cs="Times New Roman"/>
          <w:i/>
          <w:sz w:val="28"/>
          <w:szCs w:val="24"/>
          <w:lang w:eastAsia="ar-SA"/>
        </w:rPr>
        <w:t>Глава ХIII. Статистика.</w:t>
      </w:r>
    </w:p>
    <w:p w:rsidR="00A934CB" w:rsidRPr="00CE23BF" w:rsidRDefault="00A934CB" w:rsidP="00A934CB">
      <w:pPr>
        <w:tabs>
          <w:tab w:val="left" w:pos="0"/>
        </w:tabs>
        <w:spacing w:after="0" w:line="0" w:lineRule="atLeast"/>
        <w:ind w:left="567"/>
        <w:rPr>
          <w:rFonts w:ascii="Times New Roman" w:eastAsia="Times New Roman" w:hAnsi="Times New Roman" w:cs="Times New Roman"/>
          <w:sz w:val="24"/>
          <w:szCs w:val="24"/>
          <w:lang w:eastAsia="ar-SA"/>
        </w:rPr>
      </w:pPr>
      <w:r w:rsidRPr="00CE23BF">
        <w:rPr>
          <w:rFonts w:ascii="Times New Roman" w:eastAsia="Times New Roman" w:hAnsi="Times New Roman" w:cs="Times New Roman"/>
          <w:sz w:val="24"/>
          <w:szCs w:val="24"/>
          <w:lang w:eastAsia="ar-SA"/>
        </w:rPr>
        <w:lastRenderedPageBreak/>
        <w:t>Случайные величины. Центральные тенденции. Меры разброса.Решение  практических задач по теме «Статистика»</w:t>
      </w:r>
    </w:p>
    <w:p w:rsidR="00A934CB" w:rsidRDefault="00A934CB" w:rsidP="00A934CB">
      <w:pPr>
        <w:pStyle w:val="a3"/>
        <w:numPr>
          <w:ilvl w:val="1"/>
          <w:numId w:val="6"/>
        </w:numPr>
        <w:tabs>
          <w:tab w:val="left" w:pos="0"/>
        </w:tabs>
        <w:spacing w:after="0" w:line="0" w:lineRule="atLeast"/>
        <w:rPr>
          <w:rFonts w:ascii="Times New Roman" w:eastAsia="Times New Roman" w:hAnsi="Times New Roman" w:cs="Times New Roman"/>
          <w:i/>
          <w:sz w:val="28"/>
          <w:szCs w:val="24"/>
          <w:lang w:eastAsia="ar-SA"/>
        </w:rPr>
      </w:pPr>
      <w:r w:rsidRPr="00F774F7">
        <w:rPr>
          <w:rFonts w:ascii="Times New Roman" w:eastAsia="Times New Roman" w:hAnsi="Times New Roman" w:cs="Times New Roman"/>
          <w:i/>
          <w:sz w:val="28"/>
          <w:szCs w:val="24"/>
          <w:lang w:eastAsia="ar-SA"/>
        </w:rPr>
        <w:t xml:space="preserve">Итоговое повторение курса алгебры и начал </w:t>
      </w:r>
      <w:r>
        <w:rPr>
          <w:rFonts w:ascii="Times New Roman" w:eastAsia="Times New Roman" w:hAnsi="Times New Roman" w:cs="Times New Roman"/>
          <w:i/>
          <w:sz w:val="28"/>
          <w:szCs w:val="24"/>
          <w:lang w:eastAsia="ar-SA"/>
        </w:rPr>
        <w:t>математического анализа</w:t>
      </w:r>
      <w:r w:rsidRPr="00F774F7">
        <w:rPr>
          <w:rFonts w:ascii="Times New Roman" w:eastAsia="Times New Roman" w:hAnsi="Times New Roman" w:cs="Times New Roman"/>
          <w:i/>
          <w:sz w:val="28"/>
          <w:szCs w:val="24"/>
          <w:lang w:eastAsia="ar-SA"/>
        </w:rPr>
        <w:t>.</w:t>
      </w:r>
    </w:p>
    <w:p w:rsidR="00A934CB" w:rsidRPr="00F774F7" w:rsidRDefault="00A934CB" w:rsidP="00A934CB">
      <w:pPr>
        <w:spacing w:after="0" w:line="240" w:lineRule="auto"/>
        <w:ind w:firstLine="284"/>
        <w:rPr>
          <w:rFonts w:ascii="Times New Roman" w:eastAsia="Times New Roman" w:hAnsi="Times New Roman" w:cs="Times New Roman"/>
          <w:sz w:val="24"/>
          <w:szCs w:val="24"/>
          <w:lang w:eastAsia="zh-CN"/>
        </w:rPr>
      </w:pPr>
      <w:r w:rsidRPr="00F774F7">
        <w:rPr>
          <w:rFonts w:ascii="Times New Roman" w:eastAsia="Times New Roman" w:hAnsi="Times New Roman" w:cs="Times New Roman"/>
          <w:b/>
          <w:bCs/>
          <w:i/>
          <w:iCs/>
          <w:sz w:val="24"/>
          <w:szCs w:val="24"/>
          <w:lang w:eastAsia="zh-CN"/>
        </w:rPr>
        <w:t>Обязательный минимум содержания образовательной области математика</w:t>
      </w:r>
    </w:p>
    <w:p w:rsidR="00A934CB" w:rsidRPr="00F774F7" w:rsidRDefault="00A934CB" w:rsidP="00A934CB">
      <w:pPr>
        <w:numPr>
          <w:ilvl w:val="0"/>
          <w:numId w:val="22"/>
        </w:numPr>
        <w:spacing w:after="0" w:line="240" w:lineRule="auto"/>
        <w:ind w:firstLine="284"/>
        <w:rPr>
          <w:rFonts w:ascii="Times New Roman" w:eastAsia="Times New Roman" w:hAnsi="Times New Roman" w:cs="Times New Roman"/>
          <w:sz w:val="24"/>
          <w:szCs w:val="24"/>
          <w:lang w:eastAsia="zh-CN"/>
        </w:rPr>
      </w:pPr>
      <w:r w:rsidRPr="00F774F7">
        <w:rPr>
          <w:rFonts w:ascii="Times New Roman" w:eastAsia="Times New Roman" w:hAnsi="Times New Roman" w:cs="Times New Roman"/>
          <w:sz w:val="24"/>
          <w:szCs w:val="24"/>
          <w:lang w:eastAsia="zh-CN"/>
        </w:rPr>
        <w:t xml:space="preserve">Корень степени  </w:t>
      </w:r>
      <w:r w:rsidRPr="00F774F7">
        <w:rPr>
          <w:rFonts w:ascii="Times New Roman" w:eastAsia="Times New Roman" w:hAnsi="Times New Roman" w:cs="Times New Roman"/>
          <w:sz w:val="24"/>
          <w:szCs w:val="24"/>
          <w:lang w:val="en-US" w:eastAsia="zh-CN"/>
        </w:rPr>
        <w:t>n</w:t>
      </w:r>
      <w:r w:rsidRPr="00F774F7">
        <w:rPr>
          <w:rFonts w:ascii="Times New Roman" w:eastAsia="Times New Roman" w:hAnsi="Times New Roman" w:cs="Times New Roman"/>
          <w:sz w:val="24"/>
          <w:szCs w:val="24"/>
          <w:lang w:eastAsia="zh-CN"/>
        </w:rPr>
        <w:t xml:space="preserve">. </w:t>
      </w:r>
    </w:p>
    <w:p w:rsidR="00A934CB" w:rsidRPr="00F774F7" w:rsidRDefault="00A934CB" w:rsidP="00A934CB">
      <w:pPr>
        <w:numPr>
          <w:ilvl w:val="0"/>
          <w:numId w:val="22"/>
        </w:numPr>
        <w:spacing w:after="0" w:line="240" w:lineRule="auto"/>
        <w:ind w:firstLine="284"/>
        <w:rPr>
          <w:rFonts w:ascii="Times New Roman" w:eastAsia="Times New Roman" w:hAnsi="Times New Roman" w:cs="Times New Roman"/>
          <w:sz w:val="24"/>
          <w:szCs w:val="24"/>
          <w:lang w:eastAsia="zh-CN"/>
        </w:rPr>
      </w:pPr>
      <w:r w:rsidRPr="00F774F7">
        <w:rPr>
          <w:rFonts w:ascii="Times New Roman" w:eastAsia="Times New Roman" w:hAnsi="Times New Roman" w:cs="Times New Roman"/>
          <w:sz w:val="24"/>
          <w:szCs w:val="24"/>
          <w:lang w:eastAsia="zh-CN"/>
        </w:rPr>
        <w:t xml:space="preserve">Степень с рациональным показателем.  </w:t>
      </w:r>
    </w:p>
    <w:p w:rsidR="00A934CB" w:rsidRPr="00F774F7" w:rsidRDefault="00A934CB" w:rsidP="00A934CB">
      <w:pPr>
        <w:numPr>
          <w:ilvl w:val="0"/>
          <w:numId w:val="22"/>
        </w:numPr>
        <w:spacing w:after="0" w:line="240" w:lineRule="auto"/>
        <w:ind w:firstLine="284"/>
        <w:rPr>
          <w:rFonts w:ascii="Times New Roman" w:eastAsia="Times New Roman" w:hAnsi="Times New Roman" w:cs="Times New Roman"/>
          <w:sz w:val="24"/>
          <w:szCs w:val="24"/>
          <w:lang w:eastAsia="zh-CN"/>
        </w:rPr>
      </w:pPr>
      <w:r w:rsidRPr="00F774F7">
        <w:rPr>
          <w:rFonts w:ascii="Times New Roman" w:eastAsia="Times New Roman" w:hAnsi="Times New Roman" w:cs="Times New Roman"/>
          <w:sz w:val="24"/>
          <w:szCs w:val="24"/>
          <w:lang w:eastAsia="zh-CN"/>
        </w:rPr>
        <w:t xml:space="preserve">Логарифм. </w:t>
      </w:r>
    </w:p>
    <w:p w:rsidR="00A934CB" w:rsidRPr="00F774F7" w:rsidRDefault="00A934CB" w:rsidP="00A934CB">
      <w:pPr>
        <w:numPr>
          <w:ilvl w:val="0"/>
          <w:numId w:val="22"/>
        </w:numPr>
        <w:spacing w:after="0" w:line="240" w:lineRule="auto"/>
        <w:ind w:firstLine="284"/>
        <w:rPr>
          <w:rFonts w:ascii="Times New Roman" w:eastAsia="Times New Roman" w:hAnsi="Times New Roman" w:cs="Times New Roman"/>
          <w:sz w:val="24"/>
          <w:szCs w:val="24"/>
          <w:lang w:eastAsia="zh-CN"/>
        </w:rPr>
      </w:pPr>
      <w:r w:rsidRPr="00F774F7">
        <w:rPr>
          <w:rFonts w:ascii="Times New Roman" w:eastAsia="Times New Roman" w:hAnsi="Times New Roman" w:cs="Times New Roman"/>
          <w:sz w:val="24"/>
          <w:szCs w:val="24"/>
          <w:lang w:eastAsia="zh-CN"/>
        </w:rPr>
        <w:t>Синус, косинус, тангенс, котангенс. Прогрессии.</w:t>
      </w:r>
    </w:p>
    <w:p w:rsidR="00A934CB" w:rsidRPr="00F774F7" w:rsidRDefault="00A934CB" w:rsidP="00A934CB">
      <w:pPr>
        <w:numPr>
          <w:ilvl w:val="0"/>
          <w:numId w:val="22"/>
        </w:numPr>
        <w:spacing w:after="0" w:line="240" w:lineRule="auto"/>
        <w:ind w:firstLine="284"/>
        <w:rPr>
          <w:rFonts w:ascii="Times New Roman" w:eastAsia="Times New Roman" w:hAnsi="Times New Roman" w:cs="Times New Roman"/>
          <w:sz w:val="24"/>
          <w:szCs w:val="24"/>
          <w:lang w:eastAsia="zh-CN"/>
        </w:rPr>
      </w:pPr>
      <w:r w:rsidRPr="00F774F7">
        <w:rPr>
          <w:rFonts w:ascii="Times New Roman" w:eastAsia="Times New Roman" w:hAnsi="Times New Roman" w:cs="Times New Roman"/>
          <w:sz w:val="24"/>
          <w:szCs w:val="24"/>
          <w:lang w:eastAsia="zh-CN"/>
        </w:rPr>
        <w:t xml:space="preserve">Общие приемы решения уравнений. Решение уравнений. Системы уравнений с двумя переменными. Неравенства с одной переменной. </w:t>
      </w:r>
    </w:p>
    <w:p w:rsidR="00A934CB" w:rsidRPr="00F774F7" w:rsidRDefault="00A934CB" w:rsidP="00A934CB">
      <w:pPr>
        <w:numPr>
          <w:ilvl w:val="0"/>
          <w:numId w:val="22"/>
        </w:numPr>
        <w:spacing w:after="0" w:line="240" w:lineRule="auto"/>
        <w:ind w:firstLine="284"/>
        <w:rPr>
          <w:rFonts w:ascii="Times New Roman" w:eastAsia="Times New Roman" w:hAnsi="Times New Roman" w:cs="Times New Roman"/>
          <w:sz w:val="24"/>
          <w:szCs w:val="24"/>
          <w:lang w:eastAsia="zh-CN"/>
        </w:rPr>
      </w:pPr>
      <w:r w:rsidRPr="00F774F7">
        <w:rPr>
          <w:rFonts w:ascii="Times New Roman" w:eastAsia="Times New Roman" w:hAnsi="Times New Roman" w:cs="Times New Roman"/>
          <w:sz w:val="24"/>
          <w:szCs w:val="24"/>
          <w:lang w:eastAsia="zh-CN"/>
        </w:rPr>
        <w:t xml:space="preserve">Область определения функции. </w:t>
      </w:r>
    </w:p>
    <w:p w:rsidR="00A934CB" w:rsidRPr="00F774F7" w:rsidRDefault="00A934CB" w:rsidP="00A934CB">
      <w:pPr>
        <w:numPr>
          <w:ilvl w:val="0"/>
          <w:numId w:val="22"/>
        </w:numPr>
        <w:spacing w:after="0" w:line="240" w:lineRule="auto"/>
        <w:ind w:firstLine="284"/>
        <w:rPr>
          <w:rFonts w:ascii="Times New Roman" w:eastAsia="Times New Roman" w:hAnsi="Times New Roman" w:cs="Times New Roman"/>
          <w:sz w:val="24"/>
          <w:szCs w:val="24"/>
          <w:lang w:eastAsia="zh-CN"/>
        </w:rPr>
      </w:pPr>
      <w:r w:rsidRPr="00F774F7">
        <w:rPr>
          <w:rFonts w:ascii="Times New Roman" w:eastAsia="Times New Roman" w:hAnsi="Times New Roman" w:cs="Times New Roman"/>
          <w:sz w:val="24"/>
          <w:szCs w:val="24"/>
          <w:lang w:eastAsia="zh-CN"/>
        </w:rPr>
        <w:t xml:space="preserve">Область значений функции. </w:t>
      </w:r>
    </w:p>
    <w:p w:rsidR="00A934CB" w:rsidRPr="00F774F7" w:rsidRDefault="00A934CB" w:rsidP="00A934CB">
      <w:pPr>
        <w:numPr>
          <w:ilvl w:val="0"/>
          <w:numId w:val="22"/>
        </w:numPr>
        <w:spacing w:after="0" w:line="240" w:lineRule="auto"/>
        <w:ind w:firstLine="284"/>
        <w:rPr>
          <w:rFonts w:ascii="Times New Roman" w:eastAsia="Times New Roman" w:hAnsi="Times New Roman" w:cs="Times New Roman"/>
          <w:sz w:val="24"/>
          <w:szCs w:val="24"/>
          <w:lang w:eastAsia="zh-CN"/>
        </w:rPr>
      </w:pPr>
      <w:r w:rsidRPr="00F774F7">
        <w:rPr>
          <w:rFonts w:ascii="Times New Roman" w:eastAsia="Times New Roman" w:hAnsi="Times New Roman" w:cs="Times New Roman"/>
          <w:sz w:val="24"/>
          <w:szCs w:val="24"/>
          <w:lang w:eastAsia="zh-CN"/>
        </w:rPr>
        <w:t xml:space="preserve">Периодичность. Четность (нечетность). Возрастание (убывание). </w:t>
      </w:r>
    </w:p>
    <w:p w:rsidR="00A934CB" w:rsidRPr="00F774F7" w:rsidRDefault="00A934CB" w:rsidP="00A934CB">
      <w:pPr>
        <w:numPr>
          <w:ilvl w:val="0"/>
          <w:numId w:val="22"/>
        </w:numPr>
        <w:spacing w:after="0" w:line="240" w:lineRule="auto"/>
        <w:ind w:firstLine="284"/>
        <w:rPr>
          <w:rFonts w:ascii="Times New Roman" w:eastAsia="Times New Roman" w:hAnsi="Times New Roman" w:cs="Times New Roman"/>
          <w:sz w:val="24"/>
          <w:szCs w:val="24"/>
          <w:lang w:eastAsia="zh-CN"/>
        </w:rPr>
      </w:pPr>
      <w:r w:rsidRPr="00F774F7">
        <w:rPr>
          <w:rFonts w:ascii="Times New Roman" w:eastAsia="Times New Roman" w:hAnsi="Times New Roman" w:cs="Times New Roman"/>
          <w:sz w:val="24"/>
          <w:szCs w:val="24"/>
          <w:lang w:eastAsia="zh-CN"/>
        </w:rPr>
        <w:t xml:space="preserve">Экстремумы. Наибольшее (наименьшее) значение. </w:t>
      </w:r>
    </w:p>
    <w:p w:rsidR="00A934CB" w:rsidRPr="00F774F7" w:rsidRDefault="00A934CB" w:rsidP="00A934CB">
      <w:pPr>
        <w:numPr>
          <w:ilvl w:val="0"/>
          <w:numId w:val="22"/>
        </w:numPr>
        <w:spacing w:after="0" w:line="240" w:lineRule="auto"/>
        <w:ind w:firstLine="284"/>
        <w:rPr>
          <w:rFonts w:ascii="Times New Roman" w:eastAsia="Times New Roman" w:hAnsi="Times New Roman" w:cs="Times New Roman"/>
          <w:sz w:val="24"/>
          <w:szCs w:val="24"/>
          <w:lang w:eastAsia="zh-CN"/>
        </w:rPr>
      </w:pPr>
      <w:r w:rsidRPr="00F774F7">
        <w:rPr>
          <w:rFonts w:ascii="Times New Roman" w:eastAsia="Times New Roman" w:hAnsi="Times New Roman" w:cs="Times New Roman"/>
          <w:sz w:val="24"/>
          <w:szCs w:val="24"/>
          <w:lang w:eastAsia="zh-CN"/>
        </w:rPr>
        <w:t xml:space="preserve">Графики функций. </w:t>
      </w:r>
    </w:p>
    <w:p w:rsidR="00A934CB" w:rsidRPr="00F774F7" w:rsidRDefault="00A934CB" w:rsidP="00A934CB">
      <w:pPr>
        <w:numPr>
          <w:ilvl w:val="0"/>
          <w:numId w:val="22"/>
        </w:numPr>
        <w:spacing w:after="0" w:line="240" w:lineRule="auto"/>
        <w:ind w:firstLine="284"/>
        <w:rPr>
          <w:rFonts w:ascii="Times New Roman" w:eastAsia="Times New Roman" w:hAnsi="Times New Roman" w:cs="Times New Roman"/>
          <w:sz w:val="24"/>
          <w:szCs w:val="24"/>
          <w:lang w:eastAsia="zh-CN"/>
        </w:rPr>
      </w:pPr>
      <w:r w:rsidRPr="00F774F7">
        <w:rPr>
          <w:rFonts w:ascii="Times New Roman" w:eastAsia="Times New Roman" w:hAnsi="Times New Roman" w:cs="Times New Roman"/>
          <w:sz w:val="24"/>
          <w:szCs w:val="24"/>
          <w:lang w:eastAsia="zh-CN"/>
        </w:rPr>
        <w:t xml:space="preserve">Производная. </w:t>
      </w:r>
    </w:p>
    <w:p w:rsidR="00A934CB" w:rsidRPr="00F774F7" w:rsidRDefault="00A934CB" w:rsidP="00A934CB">
      <w:pPr>
        <w:numPr>
          <w:ilvl w:val="0"/>
          <w:numId w:val="22"/>
        </w:numPr>
        <w:spacing w:after="0" w:line="240" w:lineRule="auto"/>
        <w:ind w:firstLine="284"/>
        <w:rPr>
          <w:rFonts w:ascii="Times New Roman" w:eastAsia="Times New Roman" w:hAnsi="Times New Roman" w:cs="Times New Roman"/>
          <w:sz w:val="24"/>
          <w:szCs w:val="24"/>
          <w:lang w:eastAsia="zh-CN"/>
        </w:rPr>
      </w:pPr>
      <w:r w:rsidRPr="00F774F7">
        <w:rPr>
          <w:rFonts w:ascii="Times New Roman" w:eastAsia="Times New Roman" w:hAnsi="Times New Roman" w:cs="Times New Roman"/>
          <w:sz w:val="24"/>
          <w:szCs w:val="24"/>
          <w:lang w:eastAsia="zh-CN"/>
        </w:rPr>
        <w:t xml:space="preserve">Исследование функции с помощью производной. </w:t>
      </w:r>
    </w:p>
    <w:p w:rsidR="00A934CB" w:rsidRPr="00F774F7" w:rsidRDefault="00A934CB" w:rsidP="00A934CB">
      <w:pPr>
        <w:numPr>
          <w:ilvl w:val="0"/>
          <w:numId w:val="22"/>
        </w:numPr>
        <w:spacing w:after="0" w:line="240" w:lineRule="auto"/>
        <w:ind w:firstLine="284"/>
        <w:rPr>
          <w:rFonts w:ascii="Times New Roman" w:eastAsia="Times New Roman" w:hAnsi="Times New Roman" w:cs="Times New Roman"/>
          <w:sz w:val="24"/>
          <w:szCs w:val="24"/>
          <w:lang w:eastAsia="zh-CN"/>
        </w:rPr>
      </w:pPr>
      <w:r w:rsidRPr="00F774F7">
        <w:rPr>
          <w:rFonts w:ascii="Times New Roman" w:eastAsia="Times New Roman" w:hAnsi="Times New Roman" w:cs="Times New Roman"/>
          <w:sz w:val="24"/>
          <w:szCs w:val="24"/>
          <w:lang w:eastAsia="zh-CN"/>
        </w:rPr>
        <w:t>Первообразная. Интеграл.</w:t>
      </w:r>
    </w:p>
    <w:p w:rsidR="00A934CB" w:rsidRPr="00F774F7" w:rsidRDefault="00A934CB" w:rsidP="00A934CB">
      <w:pPr>
        <w:numPr>
          <w:ilvl w:val="0"/>
          <w:numId w:val="22"/>
        </w:numPr>
        <w:spacing w:after="0" w:line="240" w:lineRule="auto"/>
        <w:ind w:firstLine="284"/>
        <w:rPr>
          <w:rFonts w:ascii="Times New Roman" w:eastAsia="Times New Roman" w:hAnsi="Times New Roman" w:cs="Times New Roman"/>
          <w:color w:val="000000"/>
          <w:sz w:val="24"/>
          <w:szCs w:val="24"/>
          <w:lang w:eastAsia="zh-CN"/>
        </w:rPr>
      </w:pPr>
      <w:r w:rsidRPr="00F774F7">
        <w:rPr>
          <w:rFonts w:ascii="Times New Roman" w:eastAsia="Times New Roman" w:hAnsi="Times New Roman" w:cs="Times New Roman"/>
          <w:sz w:val="24"/>
          <w:szCs w:val="24"/>
          <w:lang w:eastAsia="zh-CN"/>
        </w:rPr>
        <w:t>Площадь криволинейной трапеции.</w:t>
      </w:r>
    </w:p>
    <w:p w:rsidR="00A934CB" w:rsidRPr="00F774F7" w:rsidRDefault="00A934CB" w:rsidP="00A934CB">
      <w:pPr>
        <w:numPr>
          <w:ilvl w:val="0"/>
          <w:numId w:val="18"/>
        </w:numPr>
        <w:spacing w:after="0" w:line="240" w:lineRule="auto"/>
        <w:ind w:firstLine="284"/>
        <w:rPr>
          <w:rFonts w:ascii="Times New Roman" w:eastAsia="Times New Roman" w:hAnsi="Times New Roman" w:cs="Times New Roman"/>
          <w:color w:val="000000"/>
          <w:sz w:val="24"/>
          <w:szCs w:val="24"/>
          <w:lang w:eastAsia="zh-CN"/>
        </w:rPr>
      </w:pPr>
      <w:r w:rsidRPr="00F774F7">
        <w:rPr>
          <w:rFonts w:ascii="Times New Roman" w:eastAsia="Times New Roman" w:hAnsi="Times New Roman" w:cs="Times New Roman"/>
          <w:color w:val="000000"/>
          <w:sz w:val="24"/>
          <w:szCs w:val="24"/>
          <w:lang w:eastAsia="zh-CN"/>
        </w:rPr>
        <w:t>Статистическая обработка данных.</w:t>
      </w:r>
    </w:p>
    <w:p w:rsidR="00A934CB" w:rsidRPr="00F774F7" w:rsidRDefault="00A934CB" w:rsidP="00A934CB">
      <w:pPr>
        <w:numPr>
          <w:ilvl w:val="0"/>
          <w:numId w:val="18"/>
        </w:numPr>
        <w:spacing w:after="0" w:line="240" w:lineRule="auto"/>
        <w:ind w:firstLine="284"/>
        <w:rPr>
          <w:rFonts w:ascii="Times New Roman" w:eastAsia="Times New Roman" w:hAnsi="Times New Roman" w:cs="Times New Roman"/>
          <w:color w:val="000000"/>
          <w:sz w:val="24"/>
          <w:szCs w:val="24"/>
          <w:lang w:eastAsia="zh-CN"/>
        </w:rPr>
      </w:pPr>
      <w:r w:rsidRPr="00F774F7">
        <w:rPr>
          <w:rFonts w:ascii="Times New Roman" w:eastAsia="Times New Roman" w:hAnsi="Times New Roman" w:cs="Times New Roman"/>
          <w:color w:val="000000"/>
          <w:sz w:val="24"/>
          <w:szCs w:val="24"/>
          <w:lang w:eastAsia="zh-CN"/>
        </w:rPr>
        <w:t>Решение комбинаторных задач.</w:t>
      </w:r>
    </w:p>
    <w:p w:rsidR="00A934CB" w:rsidRPr="00F774F7" w:rsidRDefault="00A934CB" w:rsidP="00A934CB">
      <w:pPr>
        <w:numPr>
          <w:ilvl w:val="0"/>
          <w:numId w:val="17"/>
        </w:numPr>
        <w:spacing w:after="0" w:line="240" w:lineRule="auto"/>
        <w:ind w:firstLine="284"/>
        <w:rPr>
          <w:rFonts w:ascii="Times New Roman" w:eastAsia="Times New Roman" w:hAnsi="Times New Roman" w:cs="Times New Roman"/>
          <w:b/>
          <w:sz w:val="24"/>
          <w:szCs w:val="24"/>
          <w:lang w:eastAsia="zh-CN"/>
        </w:rPr>
      </w:pPr>
      <w:r w:rsidRPr="00F774F7">
        <w:rPr>
          <w:rFonts w:ascii="Times New Roman" w:eastAsia="Times New Roman" w:hAnsi="Times New Roman" w:cs="Times New Roman"/>
          <w:color w:val="000000"/>
          <w:sz w:val="24"/>
          <w:szCs w:val="24"/>
          <w:lang w:eastAsia="zh-CN"/>
        </w:rPr>
        <w:t>Случайные события и их вероятности.</w:t>
      </w:r>
    </w:p>
    <w:p w:rsidR="00A934CB" w:rsidRPr="00BB7366" w:rsidRDefault="00A934CB" w:rsidP="00A934CB">
      <w:pPr>
        <w:spacing w:after="0" w:line="240" w:lineRule="auto"/>
        <w:ind w:firstLine="284"/>
        <w:rPr>
          <w:rFonts w:ascii="Times New Roman" w:eastAsia="Times New Roman" w:hAnsi="Times New Roman" w:cs="Times New Roman"/>
          <w:sz w:val="24"/>
          <w:szCs w:val="24"/>
          <w:lang w:eastAsia="zh-CN"/>
        </w:rPr>
      </w:pPr>
      <w:r w:rsidRPr="00BB7366">
        <w:rPr>
          <w:rFonts w:ascii="Times New Roman" w:eastAsia="Times New Roman" w:hAnsi="Times New Roman" w:cs="Times New Roman"/>
          <w:b/>
          <w:bCs/>
          <w:i/>
          <w:iCs/>
          <w:sz w:val="24"/>
          <w:szCs w:val="24"/>
          <w:lang w:eastAsia="zh-CN"/>
        </w:rPr>
        <w:t>Ур</w:t>
      </w:r>
      <w:r>
        <w:rPr>
          <w:rFonts w:ascii="Times New Roman" w:eastAsia="Times New Roman" w:hAnsi="Times New Roman" w:cs="Times New Roman"/>
          <w:b/>
          <w:bCs/>
          <w:i/>
          <w:iCs/>
          <w:sz w:val="24"/>
          <w:szCs w:val="24"/>
          <w:lang w:eastAsia="zh-CN"/>
        </w:rPr>
        <w:t>овень обязательной подготовки уча</w:t>
      </w:r>
      <w:r w:rsidRPr="00BB7366">
        <w:rPr>
          <w:rFonts w:ascii="Times New Roman" w:eastAsia="Times New Roman" w:hAnsi="Times New Roman" w:cs="Times New Roman"/>
          <w:b/>
          <w:bCs/>
          <w:i/>
          <w:iCs/>
          <w:sz w:val="24"/>
          <w:szCs w:val="24"/>
          <w:lang w:eastAsia="zh-CN"/>
        </w:rPr>
        <w:t>щегося</w:t>
      </w:r>
    </w:p>
    <w:p w:rsidR="00A934CB" w:rsidRPr="00BB7366" w:rsidRDefault="00A934CB" w:rsidP="00A934CB">
      <w:pPr>
        <w:spacing w:after="0" w:line="240" w:lineRule="auto"/>
        <w:ind w:firstLine="284"/>
        <w:rPr>
          <w:rFonts w:ascii="Times New Roman" w:eastAsia="Times New Roman" w:hAnsi="Times New Roman" w:cs="Times New Roman"/>
          <w:sz w:val="24"/>
          <w:szCs w:val="24"/>
          <w:lang w:eastAsia="zh-CN"/>
        </w:rPr>
      </w:pPr>
      <w:r w:rsidRPr="00BB7366">
        <w:rPr>
          <w:rFonts w:ascii="Times New Roman" w:eastAsia="Times New Roman" w:hAnsi="Times New Roman" w:cs="Times New Roman"/>
          <w:sz w:val="24"/>
          <w:szCs w:val="24"/>
          <w:lang w:eastAsia="zh-CN"/>
        </w:rPr>
        <w:t>Уметь:</w:t>
      </w:r>
    </w:p>
    <w:p w:rsidR="00A934CB" w:rsidRPr="00BB7366" w:rsidRDefault="00A934CB" w:rsidP="00A934CB">
      <w:pPr>
        <w:numPr>
          <w:ilvl w:val="0"/>
          <w:numId w:val="21"/>
        </w:numPr>
        <w:spacing w:after="0" w:line="240" w:lineRule="auto"/>
        <w:ind w:firstLine="284"/>
        <w:rPr>
          <w:rFonts w:ascii="Times New Roman" w:eastAsia="Times New Roman" w:hAnsi="Times New Roman" w:cs="Times New Roman"/>
          <w:sz w:val="24"/>
          <w:szCs w:val="24"/>
          <w:lang w:eastAsia="zh-CN"/>
        </w:rPr>
      </w:pPr>
      <w:r w:rsidRPr="00BB7366">
        <w:rPr>
          <w:rFonts w:ascii="Times New Roman" w:eastAsia="Times New Roman" w:hAnsi="Times New Roman" w:cs="Times New Roman"/>
          <w:sz w:val="24"/>
          <w:szCs w:val="24"/>
          <w:lang w:eastAsia="zh-CN"/>
        </w:rPr>
        <w:t>определять значение функции по значению аргумента при различных способах задания функции;</w:t>
      </w:r>
    </w:p>
    <w:p w:rsidR="00A934CB" w:rsidRPr="00BB7366" w:rsidRDefault="00A934CB" w:rsidP="00A934CB">
      <w:pPr>
        <w:numPr>
          <w:ilvl w:val="0"/>
          <w:numId w:val="21"/>
        </w:numPr>
        <w:spacing w:after="0" w:line="240" w:lineRule="auto"/>
        <w:ind w:firstLine="284"/>
        <w:rPr>
          <w:rFonts w:ascii="Times New Roman" w:eastAsia="Times New Roman" w:hAnsi="Times New Roman" w:cs="Times New Roman"/>
          <w:sz w:val="24"/>
          <w:szCs w:val="24"/>
          <w:lang w:eastAsia="zh-CN"/>
        </w:rPr>
      </w:pPr>
      <w:r w:rsidRPr="00BB7366">
        <w:rPr>
          <w:rFonts w:ascii="Times New Roman" w:eastAsia="Times New Roman" w:hAnsi="Times New Roman" w:cs="Times New Roman"/>
          <w:sz w:val="24"/>
          <w:szCs w:val="24"/>
          <w:lang w:eastAsia="zh-CN"/>
        </w:rPr>
        <w:t>строить графики изученных функций;</w:t>
      </w:r>
    </w:p>
    <w:p w:rsidR="00A934CB" w:rsidRPr="00BB7366" w:rsidRDefault="00A934CB" w:rsidP="00A934CB">
      <w:pPr>
        <w:numPr>
          <w:ilvl w:val="0"/>
          <w:numId w:val="21"/>
        </w:numPr>
        <w:spacing w:after="0" w:line="240" w:lineRule="auto"/>
        <w:ind w:firstLine="284"/>
        <w:rPr>
          <w:rFonts w:ascii="Times New Roman" w:eastAsia="Times New Roman" w:hAnsi="Times New Roman" w:cs="Times New Roman"/>
          <w:sz w:val="24"/>
          <w:szCs w:val="24"/>
          <w:lang w:eastAsia="zh-CN"/>
        </w:rPr>
      </w:pPr>
      <w:r w:rsidRPr="00BB7366">
        <w:rPr>
          <w:rFonts w:ascii="Times New Roman" w:eastAsia="Times New Roman" w:hAnsi="Times New Roman" w:cs="Times New Roman"/>
          <w:sz w:val="24"/>
          <w:szCs w:val="24"/>
          <w:lang w:eastAsia="zh-CN"/>
        </w:rPr>
        <w:t>описывать по графику и в простейших случаях по формуле поведение и свойства функций, находить по графику функции наибольшие и наименьшие значения;</w:t>
      </w:r>
    </w:p>
    <w:p w:rsidR="00A934CB" w:rsidRPr="00BB7366" w:rsidRDefault="00A934CB" w:rsidP="00A934CB">
      <w:pPr>
        <w:numPr>
          <w:ilvl w:val="0"/>
          <w:numId w:val="21"/>
        </w:numPr>
        <w:spacing w:after="0" w:line="240" w:lineRule="auto"/>
        <w:ind w:firstLine="284"/>
        <w:rPr>
          <w:rFonts w:ascii="Times New Roman" w:eastAsia="Times New Roman" w:hAnsi="Times New Roman" w:cs="Times New Roman"/>
          <w:sz w:val="24"/>
          <w:szCs w:val="24"/>
          <w:lang w:eastAsia="zh-CN"/>
        </w:rPr>
      </w:pPr>
      <w:r w:rsidRPr="00BB7366">
        <w:rPr>
          <w:rFonts w:ascii="Times New Roman" w:eastAsia="Times New Roman" w:hAnsi="Times New Roman" w:cs="Times New Roman"/>
          <w:sz w:val="24"/>
          <w:szCs w:val="24"/>
          <w:lang w:eastAsia="zh-CN"/>
        </w:rPr>
        <w:t>выполнять арифметические действия, сочетая устные и письменные приемы, применение вычислительных устройств; находить значения корня натуральной степени, степени с рациональным показателем, логарифма, используя при необходимости вычислительные устройства; пользоваться оценкой и прикидкой при практических расчетах;</w:t>
      </w:r>
    </w:p>
    <w:p w:rsidR="00A934CB" w:rsidRPr="00BB7366" w:rsidRDefault="00A934CB" w:rsidP="00A934CB">
      <w:pPr>
        <w:numPr>
          <w:ilvl w:val="0"/>
          <w:numId w:val="21"/>
        </w:numPr>
        <w:spacing w:after="0" w:line="240" w:lineRule="auto"/>
        <w:ind w:firstLine="284"/>
        <w:rPr>
          <w:rFonts w:ascii="Times New Roman" w:eastAsia="Times New Roman" w:hAnsi="Times New Roman" w:cs="Times New Roman"/>
          <w:sz w:val="24"/>
          <w:szCs w:val="24"/>
          <w:lang w:eastAsia="zh-CN"/>
        </w:rPr>
      </w:pPr>
      <w:r w:rsidRPr="00BB7366">
        <w:rPr>
          <w:rFonts w:ascii="Times New Roman" w:eastAsia="Times New Roman" w:hAnsi="Times New Roman" w:cs="Times New Roman"/>
          <w:sz w:val="24"/>
          <w:szCs w:val="24"/>
          <w:lang w:eastAsia="zh-CN"/>
        </w:rPr>
        <w:t>проводить по известным формулам и правилам преобразования буквенных выражений, включающих степени, радикалы, логарифмы и тригонометрические функции;</w:t>
      </w:r>
    </w:p>
    <w:p w:rsidR="00A934CB" w:rsidRPr="00BB7366" w:rsidRDefault="00A934CB" w:rsidP="00A934CB">
      <w:pPr>
        <w:numPr>
          <w:ilvl w:val="0"/>
          <w:numId w:val="21"/>
        </w:numPr>
        <w:spacing w:after="0" w:line="240" w:lineRule="auto"/>
        <w:ind w:firstLine="284"/>
        <w:rPr>
          <w:rFonts w:ascii="Times New Roman" w:eastAsia="Times New Roman" w:hAnsi="Times New Roman" w:cs="Times New Roman"/>
          <w:sz w:val="24"/>
          <w:szCs w:val="24"/>
          <w:lang w:eastAsia="zh-CN"/>
        </w:rPr>
      </w:pPr>
      <w:r w:rsidRPr="00BB7366">
        <w:rPr>
          <w:rFonts w:ascii="Times New Roman" w:eastAsia="Times New Roman" w:hAnsi="Times New Roman" w:cs="Times New Roman"/>
          <w:sz w:val="24"/>
          <w:szCs w:val="24"/>
          <w:lang w:eastAsia="zh-CN"/>
        </w:rPr>
        <w:t xml:space="preserve">вычислять значения числовых и буквенных выражений, осуществляя необходимые подстановки и преобразования; </w:t>
      </w:r>
    </w:p>
    <w:p w:rsidR="00A934CB" w:rsidRPr="00BB7366" w:rsidRDefault="00A934CB" w:rsidP="00A934CB">
      <w:pPr>
        <w:numPr>
          <w:ilvl w:val="0"/>
          <w:numId w:val="21"/>
        </w:numPr>
        <w:spacing w:after="0" w:line="240" w:lineRule="auto"/>
        <w:ind w:firstLine="284"/>
        <w:rPr>
          <w:rFonts w:ascii="Times New Roman" w:eastAsia="Times New Roman" w:hAnsi="Times New Roman" w:cs="Times New Roman"/>
          <w:sz w:val="24"/>
          <w:szCs w:val="24"/>
          <w:lang w:eastAsia="zh-CN"/>
        </w:rPr>
      </w:pPr>
      <w:r w:rsidRPr="00BB7366">
        <w:rPr>
          <w:rFonts w:ascii="Times New Roman" w:eastAsia="Times New Roman" w:hAnsi="Times New Roman" w:cs="Times New Roman"/>
          <w:sz w:val="24"/>
          <w:szCs w:val="24"/>
          <w:lang w:eastAsia="zh-CN"/>
        </w:rPr>
        <w:t>вычислять производные и первообразные элементарных функций, используя справочные материалы;</w:t>
      </w:r>
    </w:p>
    <w:p w:rsidR="00A934CB" w:rsidRPr="00BB7366" w:rsidRDefault="00A934CB" w:rsidP="00A934CB">
      <w:pPr>
        <w:numPr>
          <w:ilvl w:val="0"/>
          <w:numId w:val="21"/>
        </w:numPr>
        <w:spacing w:after="0" w:line="240" w:lineRule="auto"/>
        <w:ind w:firstLine="284"/>
        <w:rPr>
          <w:rFonts w:ascii="Times New Roman" w:eastAsia="Times New Roman" w:hAnsi="Times New Roman" w:cs="Times New Roman"/>
          <w:sz w:val="24"/>
          <w:szCs w:val="24"/>
          <w:lang w:eastAsia="zh-CN"/>
        </w:rPr>
      </w:pPr>
      <w:r w:rsidRPr="00BB7366">
        <w:rPr>
          <w:rFonts w:ascii="Times New Roman" w:eastAsia="Times New Roman" w:hAnsi="Times New Roman" w:cs="Times New Roman"/>
          <w:sz w:val="24"/>
          <w:szCs w:val="24"/>
          <w:lang w:eastAsia="zh-CN"/>
        </w:rPr>
        <w:t>исследовать в простейших случаях функции на монотонность, находить наибольшие значения функций, строить графики многочленов и простейших рациональных функций с использованием аппарата математического анализа;</w:t>
      </w:r>
    </w:p>
    <w:p w:rsidR="00A934CB" w:rsidRPr="00BB7366" w:rsidRDefault="00A934CB" w:rsidP="00A934CB">
      <w:pPr>
        <w:numPr>
          <w:ilvl w:val="0"/>
          <w:numId w:val="21"/>
        </w:numPr>
        <w:spacing w:after="0" w:line="240" w:lineRule="auto"/>
        <w:ind w:firstLine="284"/>
        <w:rPr>
          <w:rFonts w:ascii="Times New Roman" w:eastAsia="Times New Roman" w:hAnsi="Times New Roman" w:cs="Times New Roman"/>
          <w:sz w:val="24"/>
          <w:szCs w:val="24"/>
          <w:lang w:eastAsia="zh-CN"/>
        </w:rPr>
      </w:pPr>
      <w:r w:rsidRPr="00BB7366">
        <w:rPr>
          <w:rFonts w:ascii="Times New Roman" w:eastAsia="Times New Roman" w:hAnsi="Times New Roman" w:cs="Times New Roman"/>
          <w:sz w:val="24"/>
          <w:szCs w:val="24"/>
          <w:lang w:eastAsia="zh-CN"/>
        </w:rPr>
        <w:t>решать рациональные, показательные и логарифмические уравнения и неравенства, простейшие иррациональные и тригонометрические уравнения, их системы.</w:t>
      </w:r>
    </w:p>
    <w:p w:rsidR="00A934CB" w:rsidRPr="00BB7366" w:rsidRDefault="00A934CB" w:rsidP="00A934CB">
      <w:pPr>
        <w:spacing w:after="0" w:line="240" w:lineRule="auto"/>
        <w:ind w:firstLine="284"/>
        <w:rPr>
          <w:rFonts w:ascii="Times New Roman" w:eastAsia="Times New Roman" w:hAnsi="Times New Roman" w:cs="Times New Roman"/>
          <w:sz w:val="24"/>
          <w:szCs w:val="24"/>
          <w:lang w:eastAsia="zh-CN"/>
        </w:rPr>
      </w:pPr>
      <w:r w:rsidRPr="00BB7366">
        <w:rPr>
          <w:rFonts w:ascii="Times New Roman" w:eastAsia="Times New Roman" w:hAnsi="Times New Roman" w:cs="Times New Roman"/>
          <w:b/>
          <w:bCs/>
          <w:i/>
          <w:iCs/>
          <w:sz w:val="24"/>
          <w:szCs w:val="24"/>
          <w:lang w:eastAsia="zh-CN"/>
        </w:rPr>
        <w:t>Уровень возможной подготовки обучающегося</w:t>
      </w:r>
    </w:p>
    <w:p w:rsidR="00A934CB" w:rsidRPr="00BB7366" w:rsidRDefault="00A934CB" w:rsidP="00A934CB">
      <w:pPr>
        <w:numPr>
          <w:ilvl w:val="0"/>
          <w:numId w:val="21"/>
        </w:numPr>
        <w:spacing w:after="0" w:line="240" w:lineRule="auto"/>
        <w:ind w:firstLine="284"/>
        <w:rPr>
          <w:rFonts w:ascii="Times New Roman" w:eastAsia="Times New Roman" w:hAnsi="Times New Roman" w:cs="Times New Roman"/>
          <w:sz w:val="24"/>
          <w:szCs w:val="24"/>
          <w:lang w:eastAsia="zh-CN"/>
        </w:rPr>
      </w:pPr>
      <w:r w:rsidRPr="00BB7366">
        <w:rPr>
          <w:rFonts w:ascii="Times New Roman" w:eastAsia="Times New Roman" w:hAnsi="Times New Roman" w:cs="Times New Roman"/>
          <w:sz w:val="24"/>
          <w:szCs w:val="24"/>
          <w:lang w:eastAsia="zh-CN"/>
        </w:rPr>
        <w:lastRenderedPageBreak/>
        <w:t>решать уравнения, простейшие системы уравнений, используясвойства функций и их графиков;</w:t>
      </w:r>
    </w:p>
    <w:p w:rsidR="00A934CB" w:rsidRPr="00BB7366" w:rsidRDefault="00A934CB" w:rsidP="00A934CB">
      <w:pPr>
        <w:numPr>
          <w:ilvl w:val="0"/>
          <w:numId w:val="21"/>
        </w:numPr>
        <w:spacing w:after="0" w:line="240" w:lineRule="auto"/>
        <w:ind w:firstLine="284"/>
        <w:rPr>
          <w:rFonts w:ascii="Times New Roman" w:eastAsia="Times New Roman" w:hAnsi="Times New Roman" w:cs="Times New Roman"/>
          <w:sz w:val="24"/>
          <w:szCs w:val="24"/>
          <w:lang w:eastAsia="zh-CN"/>
        </w:rPr>
      </w:pPr>
      <w:r w:rsidRPr="00BB7366">
        <w:rPr>
          <w:rFonts w:ascii="Times New Roman" w:eastAsia="Times New Roman" w:hAnsi="Times New Roman" w:cs="Times New Roman"/>
          <w:sz w:val="24"/>
          <w:szCs w:val="24"/>
          <w:lang w:eastAsia="zh-CN"/>
        </w:rPr>
        <w:t>вычислять площади с использованием первообразной;</w:t>
      </w:r>
    </w:p>
    <w:p w:rsidR="00A934CB" w:rsidRPr="00BB7366" w:rsidRDefault="00A934CB" w:rsidP="00A934CB">
      <w:pPr>
        <w:numPr>
          <w:ilvl w:val="0"/>
          <w:numId w:val="21"/>
        </w:numPr>
        <w:spacing w:after="0" w:line="240" w:lineRule="auto"/>
        <w:ind w:firstLine="284"/>
        <w:rPr>
          <w:rFonts w:ascii="Times New Roman" w:eastAsia="Times New Roman" w:hAnsi="Times New Roman" w:cs="Times New Roman"/>
          <w:sz w:val="24"/>
          <w:szCs w:val="24"/>
          <w:lang w:eastAsia="zh-CN"/>
        </w:rPr>
      </w:pPr>
      <w:r w:rsidRPr="00BB7366">
        <w:rPr>
          <w:rFonts w:ascii="Times New Roman" w:eastAsia="Times New Roman" w:hAnsi="Times New Roman" w:cs="Times New Roman"/>
          <w:sz w:val="24"/>
          <w:szCs w:val="24"/>
          <w:lang w:eastAsia="zh-CN"/>
        </w:rPr>
        <w:t>использовать для приближенного решения уравнений и неравенств графический метод;</w:t>
      </w:r>
    </w:p>
    <w:p w:rsidR="00A934CB" w:rsidRPr="00BB7366" w:rsidRDefault="00A934CB" w:rsidP="00A934CB">
      <w:pPr>
        <w:numPr>
          <w:ilvl w:val="0"/>
          <w:numId w:val="21"/>
        </w:numPr>
        <w:spacing w:after="0" w:line="240" w:lineRule="auto"/>
        <w:ind w:firstLine="284"/>
        <w:rPr>
          <w:rFonts w:ascii="Times New Roman" w:eastAsia="Times New Roman" w:hAnsi="Times New Roman" w:cs="Times New Roman"/>
          <w:sz w:val="24"/>
          <w:szCs w:val="24"/>
          <w:lang w:eastAsia="zh-CN"/>
        </w:rPr>
      </w:pPr>
      <w:r w:rsidRPr="00BB7366">
        <w:rPr>
          <w:rFonts w:ascii="Times New Roman" w:eastAsia="Times New Roman" w:hAnsi="Times New Roman" w:cs="Times New Roman"/>
          <w:sz w:val="24"/>
          <w:szCs w:val="24"/>
          <w:lang w:eastAsia="zh-CN"/>
        </w:rPr>
        <w:t>изображать на координатной плоскости множества решений простейших уравнений и их систем.</w:t>
      </w:r>
    </w:p>
    <w:p w:rsidR="00A934CB" w:rsidRPr="00BB7366" w:rsidRDefault="00A934CB" w:rsidP="00A934CB">
      <w:pPr>
        <w:numPr>
          <w:ilvl w:val="0"/>
          <w:numId w:val="21"/>
        </w:numPr>
        <w:spacing w:after="0" w:line="240" w:lineRule="auto"/>
        <w:ind w:firstLine="284"/>
        <w:rPr>
          <w:rFonts w:ascii="Times New Roman" w:eastAsia="Times New Roman" w:hAnsi="Times New Roman" w:cs="Times New Roman"/>
          <w:sz w:val="24"/>
          <w:szCs w:val="24"/>
          <w:lang w:eastAsia="zh-CN"/>
        </w:rPr>
      </w:pPr>
      <w:r w:rsidRPr="00BB7366">
        <w:rPr>
          <w:rFonts w:ascii="Times New Roman" w:eastAsia="Times New Roman" w:hAnsi="Times New Roman" w:cs="Times New Roman"/>
          <w:sz w:val="24"/>
          <w:szCs w:val="24"/>
          <w:lang w:eastAsia="zh-CN"/>
        </w:rPr>
        <w:t>строить графики изученных функций;</w:t>
      </w:r>
    </w:p>
    <w:p w:rsidR="00A934CB" w:rsidRPr="00BB7366" w:rsidRDefault="00A934CB" w:rsidP="00A934CB">
      <w:pPr>
        <w:numPr>
          <w:ilvl w:val="0"/>
          <w:numId w:val="21"/>
        </w:numPr>
        <w:spacing w:after="0" w:line="240" w:lineRule="auto"/>
        <w:ind w:firstLine="284"/>
        <w:rPr>
          <w:rFonts w:ascii="Times New Roman" w:eastAsia="Times New Roman" w:hAnsi="Times New Roman" w:cs="Times New Roman"/>
          <w:b/>
          <w:sz w:val="24"/>
          <w:szCs w:val="24"/>
          <w:lang w:eastAsia="zh-CN"/>
        </w:rPr>
      </w:pPr>
      <w:r w:rsidRPr="00BB7366">
        <w:rPr>
          <w:rFonts w:ascii="Times New Roman" w:eastAsia="Times New Roman" w:hAnsi="Times New Roman" w:cs="Times New Roman"/>
          <w:sz w:val="24"/>
          <w:szCs w:val="24"/>
          <w:lang w:eastAsia="zh-CN"/>
        </w:rPr>
        <w:t>описывать по графику и по формуле поведение и свойства функций, находить по графику функции наибольшие и наименьшие значения;</w:t>
      </w:r>
    </w:p>
    <w:p w:rsidR="00A934CB" w:rsidRPr="00BB7366" w:rsidRDefault="00A934CB" w:rsidP="00A934CB">
      <w:pPr>
        <w:spacing w:after="0" w:line="240" w:lineRule="auto"/>
        <w:ind w:firstLine="284"/>
        <w:rPr>
          <w:rFonts w:ascii="Times New Roman" w:eastAsia="Times New Roman" w:hAnsi="Times New Roman" w:cs="Times New Roman"/>
          <w:sz w:val="24"/>
          <w:szCs w:val="24"/>
          <w:lang w:eastAsia="zh-CN"/>
        </w:rPr>
      </w:pPr>
      <w:r w:rsidRPr="00BB7366">
        <w:rPr>
          <w:rFonts w:ascii="Times New Roman" w:eastAsia="Times New Roman" w:hAnsi="Times New Roman" w:cs="Times New Roman"/>
          <w:b/>
          <w:sz w:val="24"/>
          <w:szCs w:val="24"/>
          <w:lang w:eastAsia="zh-CN"/>
        </w:rPr>
        <w:t>использовать приобретенные знания и умения в практической    деятельности и повседневной жизни для:</w:t>
      </w:r>
    </w:p>
    <w:p w:rsidR="00A934CB" w:rsidRPr="00BB7366" w:rsidRDefault="00A934CB" w:rsidP="00A934CB">
      <w:pPr>
        <w:numPr>
          <w:ilvl w:val="0"/>
          <w:numId w:val="21"/>
        </w:numPr>
        <w:spacing w:after="0" w:line="240" w:lineRule="auto"/>
        <w:ind w:firstLine="284"/>
        <w:rPr>
          <w:rFonts w:ascii="Times New Roman" w:eastAsia="Times New Roman" w:hAnsi="Times New Roman" w:cs="Times New Roman"/>
          <w:sz w:val="24"/>
          <w:szCs w:val="24"/>
          <w:lang w:eastAsia="zh-CN"/>
        </w:rPr>
      </w:pPr>
      <w:r w:rsidRPr="00BB7366">
        <w:rPr>
          <w:rFonts w:ascii="Times New Roman" w:eastAsia="Times New Roman" w:hAnsi="Times New Roman" w:cs="Times New Roman"/>
          <w:sz w:val="24"/>
          <w:szCs w:val="24"/>
          <w:lang w:eastAsia="zh-CN"/>
        </w:rPr>
        <w:t>практических расчетов по формулам, включая формулы, содержащие степени, радикалы, логарифмы и тригонометрические функции, используя при необходимости справочные материалы и простейшие вычислительные устройства.</w:t>
      </w:r>
    </w:p>
    <w:p w:rsidR="00A934CB" w:rsidRPr="00BB7366" w:rsidRDefault="00A934CB" w:rsidP="00A934CB">
      <w:pPr>
        <w:numPr>
          <w:ilvl w:val="0"/>
          <w:numId w:val="21"/>
        </w:numPr>
        <w:spacing w:after="0" w:line="240" w:lineRule="auto"/>
        <w:ind w:firstLine="284"/>
        <w:rPr>
          <w:rFonts w:ascii="Times New Roman" w:eastAsia="Times New Roman" w:hAnsi="Times New Roman" w:cs="Times New Roman"/>
          <w:sz w:val="24"/>
          <w:szCs w:val="24"/>
          <w:lang w:eastAsia="zh-CN"/>
        </w:rPr>
      </w:pPr>
      <w:r w:rsidRPr="00BB7366">
        <w:rPr>
          <w:rFonts w:ascii="Times New Roman" w:eastAsia="Times New Roman" w:hAnsi="Times New Roman" w:cs="Times New Roman"/>
          <w:sz w:val="24"/>
          <w:szCs w:val="24"/>
          <w:lang w:eastAsia="zh-CN"/>
        </w:rPr>
        <w:t>описания с помощью функций различных зависимостей, представления их графически, интерпретации графиков;</w:t>
      </w:r>
    </w:p>
    <w:p w:rsidR="00A934CB" w:rsidRPr="00BB7366" w:rsidRDefault="00A934CB" w:rsidP="00A934CB">
      <w:pPr>
        <w:numPr>
          <w:ilvl w:val="0"/>
          <w:numId w:val="21"/>
        </w:numPr>
        <w:spacing w:after="0" w:line="240" w:lineRule="auto"/>
        <w:ind w:firstLine="284"/>
        <w:rPr>
          <w:rFonts w:ascii="Times New Roman" w:eastAsia="Times New Roman" w:hAnsi="Times New Roman" w:cs="Times New Roman"/>
          <w:sz w:val="24"/>
          <w:szCs w:val="24"/>
          <w:lang w:eastAsia="zh-CN"/>
        </w:rPr>
      </w:pPr>
      <w:r w:rsidRPr="00BB7366">
        <w:rPr>
          <w:rFonts w:ascii="Times New Roman" w:eastAsia="Times New Roman" w:hAnsi="Times New Roman" w:cs="Times New Roman"/>
          <w:sz w:val="24"/>
          <w:szCs w:val="24"/>
          <w:lang w:eastAsia="zh-CN"/>
        </w:rPr>
        <w:t>решения прикладных задач, в том числе социально-экономических и физических, на наибольшие и наименьшие значения, на нахождение скорости и ускорения;</w:t>
      </w:r>
    </w:p>
    <w:p w:rsidR="00A934CB" w:rsidRPr="00BB7366" w:rsidRDefault="00A934CB" w:rsidP="00A934CB">
      <w:pPr>
        <w:numPr>
          <w:ilvl w:val="0"/>
          <w:numId w:val="21"/>
        </w:numPr>
        <w:tabs>
          <w:tab w:val="left" w:pos="426"/>
        </w:tabs>
        <w:spacing w:after="0" w:line="240" w:lineRule="auto"/>
        <w:ind w:firstLine="284"/>
        <w:contextualSpacing/>
        <w:rPr>
          <w:rFonts w:ascii="Times New Roman" w:eastAsia="Times New Roman" w:hAnsi="Times New Roman" w:cs="Times New Roman"/>
          <w:sz w:val="24"/>
          <w:szCs w:val="24"/>
          <w:lang w:eastAsia="zh-CN"/>
        </w:rPr>
      </w:pPr>
      <w:r w:rsidRPr="00BB7366">
        <w:rPr>
          <w:rFonts w:ascii="Times New Roman" w:eastAsia="Times New Roman" w:hAnsi="Times New Roman" w:cs="Times New Roman"/>
          <w:sz w:val="24"/>
          <w:szCs w:val="24"/>
          <w:lang w:eastAsia="zh-CN"/>
        </w:rPr>
        <w:t>построения и исследования простейших математических моделей.</w:t>
      </w:r>
    </w:p>
    <w:p w:rsidR="00A934CB" w:rsidRDefault="00A934CB" w:rsidP="00A934CB">
      <w:pPr>
        <w:widowControl w:val="0"/>
        <w:spacing w:after="0" w:line="240" w:lineRule="auto"/>
        <w:jc w:val="both"/>
        <w:rPr>
          <w:rFonts w:ascii="Times New Roman" w:eastAsia="Times New Roman" w:hAnsi="Times New Roman" w:cs="Times New Roman"/>
          <w:b/>
          <w:sz w:val="28"/>
          <w:szCs w:val="28"/>
          <w:u w:val="single"/>
        </w:rPr>
      </w:pPr>
    </w:p>
    <w:p w:rsidR="00A934CB" w:rsidRPr="00F774F7" w:rsidRDefault="00A934CB" w:rsidP="00A934CB">
      <w:pPr>
        <w:widowControl w:val="0"/>
        <w:spacing w:after="0" w:line="240" w:lineRule="auto"/>
        <w:jc w:val="both"/>
        <w:rPr>
          <w:rFonts w:ascii="Times New Roman" w:eastAsia="Times New Roman" w:hAnsi="Times New Roman" w:cs="Times New Roman"/>
          <w:b/>
          <w:sz w:val="28"/>
          <w:szCs w:val="28"/>
          <w:u w:val="single"/>
        </w:rPr>
      </w:pPr>
      <w:r w:rsidRPr="00F774F7">
        <w:rPr>
          <w:rFonts w:ascii="Times New Roman" w:eastAsia="Times New Roman" w:hAnsi="Times New Roman" w:cs="Times New Roman"/>
          <w:b/>
          <w:sz w:val="28"/>
          <w:szCs w:val="28"/>
          <w:u w:val="single"/>
        </w:rPr>
        <w:t>Содержание  модуля  «Геометрия»</w:t>
      </w:r>
    </w:p>
    <w:p w:rsidR="00A934CB" w:rsidRPr="00F774F7" w:rsidRDefault="00A934CB" w:rsidP="00A934CB">
      <w:pPr>
        <w:widowControl w:val="0"/>
        <w:spacing w:after="0" w:line="240" w:lineRule="auto"/>
        <w:jc w:val="both"/>
        <w:rPr>
          <w:rFonts w:ascii="Times New Roman" w:hAnsi="Times New Roman" w:cs="Times New Roman"/>
          <w:sz w:val="28"/>
          <w:szCs w:val="28"/>
        </w:rPr>
      </w:pPr>
      <w:r w:rsidRPr="00F774F7">
        <w:rPr>
          <w:rFonts w:ascii="Times New Roman" w:eastAsia="Times New Roman" w:hAnsi="Times New Roman" w:cs="Times New Roman"/>
          <w:i/>
          <w:sz w:val="28"/>
          <w:szCs w:val="28"/>
        </w:rPr>
        <w:t>2.10.</w:t>
      </w:r>
      <w:r w:rsidRPr="00F774F7">
        <w:rPr>
          <w:rFonts w:ascii="Times New Roman" w:hAnsi="Times New Roman" w:cs="Times New Roman"/>
          <w:i/>
          <w:sz w:val="28"/>
          <w:szCs w:val="28"/>
        </w:rPr>
        <w:t xml:space="preserve"> Векторы. Метод координат в пространстве</w:t>
      </w:r>
      <w:r w:rsidRPr="00F774F7">
        <w:rPr>
          <w:rFonts w:ascii="Times New Roman" w:hAnsi="Times New Roman" w:cs="Times New Roman"/>
          <w:sz w:val="28"/>
          <w:szCs w:val="28"/>
        </w:rPr>
        <w:t>.</w:t>
      </w:r>
    </w:p>
    <w:p w:rsidR="00A934CB" w:rsidRPr="00871D8E" w:rsidRDefault="00A934CB" w:rsidP="00A934CB">
      <w:pPr>
        <w:widowControl w:val="0"/>
        <w:spacing w:after="0" w:line="240" w:lineRule="auto"/>
        <w:jc w:val="both"/>
        <w:rPr>
          <w:rFonts w:ascii="Times New Roman" w:eastAsia="Times New Roman" w:hAnsi="Times New Roman" w:cs="Times New Roman"/>
          <w:sz w:val="26"/>
          <w:szCs w:val="26"/>
        </w:rPr>
      </w:pPr>
      <w:r w:rsidRPr="00871D8E">
        <w:rPr>
          <w:rFonts w:ascii="Times New Roman" w:eastAsia="Times New Roman" w:hAnsi="Times New Roman" w:cs="Times New Roman"/>
          <w:sz w:val="26"/>
          <w:szCs w:val="26"/>
        </w:rPr>
        <w:t>Прямоугольная система координат в пространстве.Векторы в пространстве.</w:t>
      </w:r>
      <w:r>
        <w:rPr>
          <w:rFonts w:ascii="Times New Roman" w:eastAsia="Times New Roman" w:hAnsi="Times New Roman" w:cs="Times New Roman"/>
          <w:sz w:val="26"/>
          <w:szCs w:val="26"/>
        </w:rPr>
        <w:t xml:space="preserve">Координаты вектора. </w:t>
      </w:r>
      <w:r w:rsidRPr="00713E17">
        <w:rPr>
          <w:rFonts w:ascii="Times New Roman" w:eastAsia="Times New Roman" w:hAnsi="Times New Roman" w:cs="Times New Roman"/>
          <w:sz w:val="26"/>
          <w:szCs w:val="26"/>
        </w:rPr>
        <w:t>Связь между координатами вектора и координатами точек.</w:t>
      </w:r>
      <w:r w:rsidRPr="00871D8E">
        <w:rPr>
          <w:rFonts w:ascii="Times New Roman" w:eastAsia="Times New Roman" w:hAnsi="Times New Roman" w:cs="Times New Roman"/>
          <w:sz w:val="26"/>
          <w:szCs w:val="26"/>
        </w:rPr>
        <w:t xml:space="preserve"> Расстояние между точками в пространстве. Длина вектора. Равенство векторов. Сложение векторов. Умножение вектора на число. </w:t>
      </w:r>
      <w:r>
        <w:rPr>
          <w:rFonts w:ascii="Times New Roman" w:eastAsia="Times New Roman" w:hAnsi="Times New Roman" w:cs="Times New Roman"/>
          <w:sz w:val="26"/>
          <w:szCs w:val="26"/>
        </w:rPr>
        <w:t xml:space="preserve">Угол между векторами. </w:t>
      </w:r>
      <w:r w:rsidRPr="00871D8E">
        <w:rPr>
          <w:rFonts w:ascii="Times New Roman" w:eastAsia="Times New Roman" w:hAnsi="Times New Roman" w:cs="Times New Roman"/>
          <w:sz w:val="26"/>
          <w:szCs w:val="26"/>
        </w:rPr>
        <w:t>Скалярное произведение векторов.</w:t>
      </w:r>
      <w:r w:rsidRPr="00713E17">
        <w:rPr>
          <w:rFonts w:ascii="Times New Roman" w:eastAsia="Times New Roman" w:hAnsi="Times New Roman" w:cs="Times New Roman"/>
          <w:sz w:val="26"/>
          <w:szCs w:val="26"/>
        </w:rPr>
        <w:t>Вычисление углов между прямыми и плоскостями.</w:t>
      </w:r>
      <w:r>
        <w:rPr>
          <w:rFonts w:ascii="Times New Roman" w:eastAsia="Times New Roman" w:hAnsi="Times New Roman" w:cs="Times New Roman"/>
          <w:sz w:val="26"/>
          <w:szCs w:val="26"/>
        </w:rPr>
        <w:t xml:space="preserve"> Центральная симметрия. Осевая симметрия. Зеркальная симметрия. Параллельный перенос.</w:t>
      </w:r>
    </w:p>
    <w:p w:rsidR="00A934CB" w:rsidRPr="00BB7366" w:rsidRDefault="00A934CB" w:rsidP="00A934CB">
      <w:pPr>
        <w:spacing w:after="0" w:line="240" w:lineRule="auto"/>
        <w:ind w:firstLine="284"/>
        <w:jc w:val="both"/>
        <w:rPr>
          <w:rFonts w:ascii="Times New Roman" w:eastAsia="Times New Roman" w:hAnsi="Times New Roman" w:cs="Times New Roman"/>
          <w:sz w:val="24"/>
          <w:szCs w:val="24"/>
          <w:lang w:eastAsia="zh-CN"/>
        </w:rPr>
      </w:pPr>
      <w:r w:rsidRPr="00BB7366">
        <w:rPr>
          <w:rFonts w:ascii="Times New Roman" w:eastAsia="Times New Roman" w:hAnsi="Times New Roman" w:cs="Times New Roman"/>
          <w:b/>
          <w:i/>
          <w:sz w:val="24"/>
          <w:szCs w:val="24"/>
          <w:lang w:eastAsia="zh-CN"/>
        </w:rPr>
        <w:t>Основная цель</w:t>
      </w:r>
      <w:r w:rsidRPr="00BB7366">
        <w:rPr>
          <w:rFonts w:ascii="Times New Roman" w:eastAsia="Times New Roman" w:hAnsi="Times New Roman" w:cs="Times New Roman"/>
          <w:sz w:val="24"/>
          <w:szCs w:val="24"/>
          <w:lang w:eastAsia="zh-CN"/>
        </w:rPr>
        <w:t xml:space="preserve"> – сформировать умения учащихся применять векторно-координатный метод к решению задач на вычисление углов между прямыми и плоскостями и расстояний между двумя точками, от точки до плоскости.</w:t>
      </w:r>
    </w:p>
    <w:p w:rsidR="00A934CB" w:rsidRPr="00BB7366" w:rsidRDefault="00A934CB" w:rsidP="00A934CB">
      <w:pPr>
        <w:spacing w:after="0" w:line="240" w:lineRule="auto"/>
        <w:ind w:firstLine="284"/>
        <w:rPr>
          <w:rFonts w:ascii="Times New Roman" w:eastAsia="Times New Roman" w:hAnsi="Times New Roman" w:cs="Times New Roman"/>
          <w:sz w:val="24"/>
          <w:szCs w:val="24"/>
          <w:lang w:eastAsia="zh-CN"/>
        </w:rPr>
      </w:pPr>
      <w:r w:rsidRPr="00BB7366">
        <w:rPr>
          <w:rFonts w:ascii="Times New Roman" w:eastAsia="Times New Roman" w:hAnsi="Times New Roman" w:cs="Times New Roman"/>
          <w:b/>
          <w:bCs/>
          <w:i/>
          <w:iCs/>
          <w:sz w:val="24"/>
          <w:szCs w:val="24"/>
          <w:lang w:eastAsia="zh-CN"/>
        </w:rPr>
        <w:t>Обязательный минимум содержания образовательной области математика</w:t>
      </w:r>
    </w:p>
    <w:p w:rsidR="00A934CB" w:rsidRPr="00BB7366" w:rsidRDefault="00A934CB" w:rsidP="00A934CB">
      <w:pPr>
        <w:numPr>
          <w:ilvl w:val="0"/>
          <w:numId w:val="23"/>
        </w:numPr>
        <w:spacing w:after="0" w:line="240" w:lineRule="auto"/>
        <w:ind w:left="709" w:hanging="425"/>
        <w:rPr>
          <w:rFonts w:ascii="Times New Roman" w:eastAsia="Times New Roman" w:hAnsi="Times New Roman" w:cs="Times New Roman"/>
          <w:b/>
          <w:sz w:val="24"/>
          <w:szCs w:val="24"/>
          <w:lang w:eastAsia="zh-CN"/>
        </w:rPr>
      </w:pPr>
      <w:r w:rsidRPr="00BB7366">
        <w:rPr>
          <w:rFonts w:ascii="Times New Roman" w:eastAsia="Times New Roman" w:hAnsi="Times New Roman" w:cs="Times New Roman"/>
          <w:sz w:val="24"/>
          <w:szCs w:val="24"/>
          <w:lang w:eastAsia="zh-CN"/>
        </w:rPr>
        <w:t xml:space="preserve">Прямоугольная система координат в пространстве. </w:t>
      </w:r>
    </w:p>
    <w:p w:rsidR="00A934CB" w:rsidRPr="00BB7366" w:rsidRDefault="00A934CB" w:rsidP="00A934CB">
      <w:pPr>
        <w:numPr>
          <w:ilvl w:val="0"/>
          <w:numId w:val="23"/>
        </w:numPr>
        <w:spacing w:after="0" w:line="240" w:lineRule="auto"/>
        <w:ind w:left="709" w:hanging="425"/>
        <w:rPr>
          <w:rFonts w:ascii="Times New Roman" w:eastAsia="Times New Roman" w:hAnsi="Times New Roman" w:cs="Times New Roman"/>
          <w:b/>
          <w:sz w:val="24"/>
          <w:szCs w:val="24"/>
          <w:lang w:eastAsia="zh-CN"/>
        </w:rPr>
      </w:pPr>
      <w:r w:rsidRPr="00BB7366">
        <w:rPr>
          <w:rFonts w:ascii="Times New Roman" w:eastAsia="Times New Roman" w:hAnsi="Times New Roman" w:cs="Times New Roman"/>
          <w:sz w:val="24"/>
          <w:szCs w:val="24"/>
          <w:lang w:eastAsia="zh-CN"/>
        </w:rPr>
        <w:t xml:space="preserve">Координаты вектора. </w:t>
      </w:r>
    </w:p>
    <w:p w:rsidR="00A934CB" w:rsidRPr="00BB7366" w:rsidRDefault="00A934CB" w:rsidP="00A934CB">
      <w:pPr>
        <w:numPr>
          <w:ilvl w:val="0"/>
          <w:numId w:val="23"/>
        </w:numPr>
        <w:spacing w:after="0" w:line="240" w:lineRule="auto"/>
        <w:ind w:left="709" w:hanging="425"/>
        <w:rPr>
          <w:rFonts w:ascii="Times New Roman" w:eastAsia="Times New Roman" w:hAnsi="Times New Roman" w:cs="Times New Roman"/>
          <w:b/>
          <w:sz w:val="24"/>
          <w:szCs w:val="24"/>
          <w:lang w:eastAsia="zh-CN"/>
        </w:rPr>
      </w:pPr>
      <w:r w:rsidRPr="00BB7366">
        <w:rPr>
          <w:rFonts w:ascii="Times New Roman" w:eastAsia="Times New Roman" w:hAnsi="Times New Roman" w:cs="Times New Roman"/>
          <w:sz w:val="24"/>
          <w:szCs w:val="24"/>
          <w:lang w:eastAsia="zh-CN"/>
        </w:rPr>
        <w:t>Связь между координатами вектора и координатами точек.</w:t>
      </w:r>
    </w:p>
    <w:p w:rsidR="00A934CB" w:rsidRPr="00BB7366" w:rsidRDefault="00A934CB" w:rsidP="00A934CB">
      <w:pPr>
        <w:numPr>
          <w:ilvl w:val="0"/>
          <w:numId w:val="23"/>
        </w:numPr>
        <w:spacing w:after="0" w:line="240" w:lineRule="auto"/>
        <w:ind w:left="709" w:hanging="425"/>
        <w:rPr>
          <w:rFonts w:ascii="Times New Roman" w:eastAsia="Times New Roman" w:hAnsi="Times New Roman" w:cs="Times New Roman"/>
          <w:b/>
          <w:sz w:val="24"/>
          <w:szCs w:val="24"/>
          <w:lang w:eastAsia="zh-CN"/>
        </w:rPr>
      </w:pPr>
      <w:r w:rsidRPr="00BB7366">
        <w:rPr>
          <w:rFonts w:ascii="Times New Roman" w:eastAsia="Times New Roman" w:hAnsi="Times New Roman" w:cs="Times New Roman"/>
          <w:sz w:val="24"/>
          <w:szCs w:val="24"/>
          <w:lang w:eastAsia="zh-CN"/>
        </w:rPr>
        <w:t xml:space="preserve"> Простейшие задачи в координатах.</w:t>
      </w:r>
    </w:p>
    <w:p w:rsidR="00A934CB" w:rsidRPr="00BB7366" w:rsidRDefault="00A934CB" w:rsidP="00A934CB">
      <w:pPr>
        <w:numPr>
          <w:ilvl w:val="0"/>
          <w:numId w:val="23"/>
        </w:numPr>
        <w:spacing w:after="0" w:line="240" w:lineRule="auto"/>
        <w:ind w:left="709" w:hanging="425"/>
        <w:rPr>
          <w:rFonts w:ascii="Times New Roman" w:eastAsia="Times New Roman" w:hAnsi="Times New Roman" w:cs="Times New Roman"/>
          <w:b/>
          <w:sz w:val="24"/>
          <w:szCs w:val="24"/>
          <w:lang w:eastAsia="zh-CN"/>
        </w:rPr>
      </w:pPr>
      <w:r w:rsidRPr="00BB7366">
        <w:rPr>
          <w:rFonts w:ascii="Times New Roman" w:eastAsia="Times New Roman" w:hAnsi="Times New Roman" w:cs="Times New Roman"/>
          <w:sz w:val="24"/>
          <w:szCs w:val="24"/>
          <w:lang w:eastAsia="zh-CN"/>
        </w:rPr>
        <w:t xml:space="preserve"> Угол между векторами. </w:t>
      </w:r>
    </w:p>
    <w:p w:rsidR="00A934CB" w:rsidRPr="00BB7366" w:rsidRDefault="00A934CB" w:rsidP="00A934CB">
      <w:pPr>
        <w:numPr>
          <w:ilvl w:val="0"/>
          <w:numId w:val="23"/>
        </w:numPr>
        <w:spacing w:after="0" w:line="240" w:lineRule="auto"/>
        <w:ind w:left="709" w:hanging="425"/>
        <w:rPr>
          <w:rFonts w:ascii="Times New Roman" w:eastAsia="Times New Roman" w:hAnsi="Times New Roman" w:cs="Times New Roman"/>
          <w:b/>
          <w:sz w:val="24"/>
          <w:szCs w:val="24"/>
          <w:lang w:eastAsia="zh-CN"/>
        </w:rPr>
      </w:pPr>
      <w:r w:rsidRPr="00BB7366">
        <w:rPr>
          <w:rFonts w:ascii="Times New Roman" w:eastAsia="Times New Roman" w:hAnsi="Times New Roman" w:cs="Times New Roman"/>
          <w:sz w:val="24"/>
          <w:szCs w:val="24"/>
          <w:lang w:eastAsia="zh-CN"/>
        </w:rPr>
        <w:t xml:space="preserve">Вычисление углов между прямыми и плоскостями. </w:t>
      </w:r>
    </w:p>
    <w:p w:rsidR="00A934CB" w:rsidRPr="00BB7366" w:rsidRDefault="00A934CB" w:rsidP="00A934CB">
      <w:pPr>
        <w:numPr>
          <w:ilvl w:val="0"/>
          <w:numId w:val="23"/>
        </w:numPr>
        <w:spacing w:after="0" w:line="240" w:lineRule="auto"/>
        <w:ind w:left="709" w:hanging="425"/>
        <w:rPr>
          <w:rFonts w:ascii="Times New Roman" w:eastAsia="Times New Roman" w:hAnsi="Times New Roman" w:cs="Times New Roman"/>
          <w:b/>
          <w:sz w:val="24"/>
          <w:szCs w:val="24"/>
          <w:lang w:eastAsia="zh-CN"/>
        </w:rPr>
      </w:pPr>
      <w:r w:rsidRPr="00BB7366">
        <w:rPr>
          <w:rFonts w:ascii="Times New Roman" w:eastAsia="Times New Roman" w:hAnsi="Times New Roman" w:cs="Times New Roman"/>
          <w:sz w:val="24"/>
          <w:szCs w:val="24"/>
          <w:lang w:eastAsia="zh-CN"/>
        </w:rPr>
        <w:t>Движения</w:t>
      </w:r>
      <w:r>
        <w:rPr>
          <w:rFonts w:ascii="Times New Roman" w:eastAsia="Times New Roman" w:hAnsi="Times New Roman" w:cs="Times New Roman"/>
          <w:sz w:val="24"/>
          <w:szCs w:val="24"/>
          <w:lang w:eastAsia="zh-CN"/>
        </w:rPr>
        <w:t>.</w:t>
      </w:r>
    </w:p>
    <w:p w:rsidR="00A934CB" w:rsidRPr="00BB7366" w:rsidRDefault="00A934CB" w:rsidP="00A934CB">
      <w:pPr>
        <w:spacing w:after="0" w:line="240" w:lineRule="auto"/>
        <w:ind w:left="284"/>
        <w:rPr>
          <w:rFonts w:ascii="Times New Roman" w:eastAsia="Times New Roman" w:hAnsi="Times New Roman" w:cs="Times New Roman"/>
          <w:b/>
          <w:bCs/>
          <w:sz w:val="24"/>
          <w:szCs w:val="24"/>
          <w:lang w:eastAsia="zh-CN"/>
        </w:rPr>
      </w:pPr>
      <w:r w:rsidRPr="00BB7366">
        <w:rPr>
          <w:rFonts w:ascii="Times New Roman" w:eastAsia="Times New Roman" w:hAnsi="Times New Roman" w:cs="Times New Roman"/>
          <w:b/>
          <w:bCs/>
          <w:sz w:val="24"/>
          <w:szCs w:val="24"/>
          <w:lang w:eastAsia="zh-CN"/>
        </w:rPr>
        <w:t>Требования к математической подготовке</w:t>
      </w:r>
    </w:p>
    <w:p w:rsidR="00A934CB" w:rsidRPr="00BB7366" w:rsidRDefault="00A934CB" w:rsidP="00A934CB">
      <w:pPr>
        <w:spacing w:after="0" w:line="240" w:lineRule="auto"/>
        <w:ind w:left="284"/>
        <w:rPr>
          <w:rFonts w:ascii="Times New Roman" w:eastAsia="Times New Roman" w:hAnsi="Times New Roman" w:cs="Times New Roman"/>
          <w:sz w:val="24"/>
          <w:szCs w:val="24"/>
          <w:lang w:eastAsia="zh-CN"/>
        </w:rPr>
      </w:pPr>
      <w:r w:rsidRPr="00BB7366">
        <w:rPr>
          <w:rFonts w:ascii="Times New Roman" w:eastAsia="Times New Roman" w:hAnsi="Times New Roman" w:cs="Times New Roman"/>
          <w:b/>
          <w:bCs/>
          <w:i/>
          <w:iCs/>
          <w:sz w:val="24"/>
          <w:szCs w:val="24"/>
          <w:lang w:eastAsia="zh-CN"/>
        </w:rPr>
        <w:t>Обязательный минимум содержания образовательной области математика</w:t>
      </w:r>
    </w:p>
    <w:p w:rsidR="00A934CB" w:rsidRPr="00BB7366" w:rsidRDefault="00A934CB" w:rsidP="00A934CB">
      <w:pPr>
        <w:numPr>
          <w:ilvl w:val="0"/>
          <w:numId w:val="24"/>
        </w:numPr>
        <w:spacing w:after="0" w:line="240" w:lineRule="auto"/>
        <w:ind w:left="709" w:hanging="425"/>
        <w:rPr>
          <w:rFonts w:ascii="Times New Roman" w:eastAsia="Times New Roman" w:hAnsi="Times New Roman" w:cs="Times New Roman"/>
          <w:sz w:val="24"/>
          <w:szCs w:val="24"/>
          <w:lang w:eastAsia="zh-CN"/>
        </w:rPr>
      </w:pPr>
      <w:r w:rsidRPr="00BB7366">
        <w:rPr>
          <w:rFonts w:ascii="Times New Roman" w:eastAsia="Times New Roman" w:hAnsi="Times New Roman" w:cs="Times New Roman"/>
          <w:sz w:val="24"/>
          <w:szCs w:val="24"/>
          <w:lang w:eastAsia="zh-CN"/>
        </w:rPr>
        <w:t>Знать и уметь применять формулы координат середины отрезка, длины вектора через его координаты, расстояние между двумя точками, формулу скалярного произведения;</w:t>
      </w:r>
    </w:p>
    <w:p w:rsidR="00A934CB" w:rsidRPr="00BB7366" w:rsidRDefault="00A934CB" w:rsidP="00A934CB">
      <w:pPr>
        <w:numPr>
          <w:ilvl w:val="0"/>
          <w:numId w:val="24"/>
        </w:numPr>
        <w:spacing w:after="0" w:line="240" w:lineRule="auto"/>
        <w:ind w:left="709" w:hanging="425"/>
        <w:rPr>
          <w:rFonts w:ascii="Times New Roman" w:eastAsia="Times New Roman" w:hAnsi="Times New Roman" w:cs="Times New Roman"/>
          <w:sz w:val="24"/>
          <w:szCs w:val="24"/>
          <w:lang w:eastAsia="zh-CN"/>
        </w:rPr>
      </w:pPr>
      <w:r w:rsidRPr="00BB7366">
        <w:rPr>
          <w:rFonts w:ascii="Times New Roman" w:eastAsia="Times New Roman" w:hAnsi="Times New Roman" w:cs="Times New Roman"/>
          <w:sz w:val="24"/>
          <w:szCs w:val="24"/>
          <w:lang w:eastAsia="zh-CN"/>
        </w:rPr>
        <w:t xml:space="preserve"> Уметь строить точки в прямоугольной системе координат по заданным её координатам и находить координаты точки в заданной системе координат;</w:t>
      </w:r>
    </w:p>
    <w:p w:rsidR="00A934CB" w:rsidRPr="00BB7366" w:rsidRDefault="00A934CB" w:rsidP="00A934CB">
      <w:pPr>
        <w:numPr>
          <w:ilvl w:val="0"/>
          <w:numId w:val="24"/>
        </w:numPr>
        <w:spacing w:after="0" w:line="240" w:lineRule="auto"/>
        <w:ind w:left="709" w:hanging="425"/>
        <w:rPr>
          <w:rFonts w:ascii="Times New Roman" w:eastAsia="Times New Roman" w:hAnsi="Times New Roman" w:cs="Times New Roman"/>
          <w:sz w:val="24"/>
          <w:szCs w:val="24"/>
          <w:lang w:eastAsia="zh-CN"/>
        </w:rPr>
      </w:pPr>
      <w:r w:rsidRPr="00BB7366">
        <w:rPr>
          <w:rFonts w:ascii="Times New Roman" w:eastAsia="Times New Roman" w:hAnsi="Times New Roman" w:cs="Times New Roman"/>
          <w:sz w:val="24"/>
          <w:szCs w:val="24"/>
          <w:lang w:eastAsia="zh-CN"/>
        </w:rPr>
        <w:lastRenderedPageBreak/>
        <w:t>Решать простейшие задачи в координатах;</w:t>
      </w:r>
    </w:p>
    <w:p w:rsidR="00A934CB" w:rsidRPr="00BB7366" w:rsidRDefault="00A934CB" w:rsidP="00A934CB">
      <w:pPr>
        <w:numPr>
          <w:ilvl w:val="0"/>
          <w:numId w:val="24"/>
        </w:numPr>
        <w:spacing w:after="0" w:line="240" w:lineRule="auto"/>
        <w:ind w:left="709" w:hanging="425"/>
        <w:rPr>
          <w:rFonts w:ascii="Times New Roman" w:eastAsia="Times New Roman" w:hAnsi="Times New Roman" w:cs="Times New Roman"/>
          <w:sz w:val="24"/>
          <w:szCs w:val="24"/>
          <w:lang w:eastAsia="zh-CN"/>
        </w:rPr>
      </w:pPr>
      <w:r w:rsidRPr="00BB7366">
        <w:rPr>
          <w:rFonts w:ascii="Times New Roman" w:eastAsia="Times New Roman" w:hAnsi="Times New Roman" w:cs="Times New Roman"/>
          <w:sz w:val="24"/>
          <w:szCs w:val="24"/>
          <w:lang w:eastAsia="zh-CN"/>
        </w:rPr>
        <w:t>Находить угол между векторами по их координатам.</w:t>
      </w:r>
    </w:p>
    <w:p w:rsidR="00A934CB" w:rsidRPr="00BB7366" w:rsidRDefault="00A934CB" w:rsidP="00A934CB">
      <w:pPr>
        <w:spacing w:after="0" w:line="240" w:lineRule="auto"/>
        <w:ind w:firstLine="284"/>
        <w:rPr>
          <w:rFonts w:ascii="Times New Roman" w:eastAsia="Times New Roman" w:hAnsi="Times New Roman" w:cs="Times New Roman"/>
          <w:sz w:val="24"/>
          <w:szCs w:val="24"/>
          <w:lang w:eastAsia="zh-CN"/>
        </w:rPr>
      </w:pPr>
      <w:r>
        <w:rPr>
          <w:rFonts w:ascii="Times New Roman" w:eastAsia="Times New Roman" w:hAnsi="Times New Roman" w:cs="Times New Roman"/>
          <w:b/>
          <w:bCs/>
          <w:i/>
          <w:iCs/>
          <w:sz w:val="24"/>
          <w:szCs w:val="24"/>
          <w:lang w:eastAsia="zh-CN"/>
        </w:rPr>
        <w:t>Уровень возможной подготовки уча</w:t>
      </w:r>
      <w:r w:rsidRPr="00BB7366">
        <w:rPr>
          <w:rFonts w:ascii="Times New Roman" w:eastAsia="Times New Roman" w:hAnsi="Times New Roman" w:cs="Times New Roman"/>
          <w:b/>
          <w:bCs/>
          <w:i/>
          <w:iCs/>
          <w:sz w:val="24"/>
          <w:szCs w:val="24"/>
          <w:lang w:eastAsia="zh-CN"/>
        </w:rPr>
        <w:t>щегося</w:t>
      </w:r>
    </w:p>
    <w:p w:rsidR="00A934CB" w:rsidRPr="00BB7366" w:rsidRDefault="00A934CB" w:rsidP="00A934CB">
      <w:pPr>
        <w:numPr>
          <w:ilvl w:val="0"/>
          <w:numId w:val="25"/>
        </w:numPr>
        <w:spacing w:after="0" w:line="240" w:lineRule="auto"/>
        <w:ind w:left="709" w:hanging="425"/>
        <w:rPr>
          <w:rFonts w:ascii="Times New Roman" w:eastAsia="Times New Roman" w:hAnsi="Times New Roman" w:cs="Times New Roman"/>
          <w:sz w:val="24"/>
          <w:szCs w:val="24"/>
          <w:lang w:eastAsia="zh-CN"/>
        </w:rPr>
      </w:pPr>
      <w:r w:rsidRPr="00BB7366">
        <w:rPr>
          <w:rFonts w:ascii="Times New Roman" w:eastAsia="Times New Roman" w:hAnsi="Times New Roman" w:cs="Times New Roman"/>
          <w:sz w:val="24"/>
          <w:szCs w:val="24"/>
          <w:lang w:eastAsia="zh-CN"/>
        </w:rPr>
        <w:t>Вычислять углы между прямыми и плоскостям;</w:t>
      </w:r>
    </w:p>
    <w:p w:rsidR="00A934CB" w:rsidRPr="00BB7366" w:rsidRDefault="00A934CB" w:rsidP="00A934CB">
      <w:pPr>
        <w:numPr>
          <w:ilvl w:val="0"/>
          <w:numId w:val="25"/>
        </w:numPr>
        <w:spacing w:after="0" w:line="240" w:lineRule="auto"/>
        <w:ind w:left="709" w:hanging="425"/>
        <w:rPr>
          <w:rFonts w:ascii="Times New Roman" w:eastAsia="Times New Roman" w:hAnsi="Times New Roman" w:cs="Times New Roman"/>
          <w:b/>
          <w:sz w:val="24"/>
          <w:szCs w:val="24"/>
          <w:lang w:eastAsia="zh-CN"/>
        </w:rPr>
      </w:pPr>
      <w:r w:rsidRPr="00BB7366">
        <w:rPr>
          <w:rFonts w:ascii="Times New Roman" w:eastAsia="Times New Roman" w:hAnsi="Times New Roman" w:cs="Times New Roman"/>
          <w:sz w:val="24"/>
          <w:szCs w:val="24"/>
          <w:lang w:eastAsia="zh-CN"/>
        </w:rPr>
        <w:t>Строить симметричные фигуры;</w:t>
      </w:r>
    </w:p>
    <w:p w:rsidR="00A934CB" w:rsidRPr="00BB7366" w:rsidRDefault="00A934CB" w:rsidP="00A934CB">
      <w:pPr>
        <w:numPr>
          <w:ilvl w:val="0"/>
          <w:numId w:val="25"/>
        </w:numPr>
        <w:spacing w:after="0" w:line="240" w:lineRule="auto"/>
        <w:ind w:left="709" w:hanging="425"/>
        <w:rPr>
          <w:rFonts w:ascii="Times New Roman" w:eastAsia="Times New Roman" w:hAnsi="Times New Roman" w:cs="Times New Roman"/>
          <w:b/>
          <w:sz w:val="24"/>
          <w:szCs w:val="24"/>
          <w:lang w:eastAsia="zh-CN"/>
        </w:rPr>
      </w:pPr>
      <w:r w:rsidRPr="00BB7366">
        <w:rPr>
          <w:rFonts w:ascii="Times New Roman" w:eastAsia="Times New Roman" w:hAnsi="Times New Roman" w:cs="Times New Roman"/>
          <w:sz w:val="24"/>
          <w:szCs w:val="24"/>
          <w:lang w:eastAsia="zh-CN"/>
        </w:rPr>
        <w:t>Применять координатно-векторный метод для вычисления отношений, расстояний, углов.</w:t>
      </w:r>
    </w:p>
    <w:p w:rsidR="00A934CB" w:rsidRPr="00F774F7" w:rsidRDefault="00A934CB" w:rsidP="00A934CB">
      <w:pPr>
        <w:pStyle w:val="a3"/>
        <w:numPr>
          <w:ilvl w:val="1"/>
          <w:numId w:val="6"/>
        </w:numPr>
        <w:spacing w:after="0" w:line="240" w:lineRule="auto"/>
        <w:rPr>
          <w:rFonts w:ascii="Times New Roman" w:eastAsia="Times New Roman" w:hAnsi="Times New Roman" w:cs="Times New Roman"/>
          <w:i/>
          <w:sz w:val="28"/>
          <w:szCs w:val="28"/>
          <w:lang w:eastAsia="zh-CN"/>
        </w:rPr>
      </w:pPr>
      <w:r w:rsidRPr="00F774F7">
        <w:rPr>
          <w:rFonts w:ascii="Times New Roman" w:eastAsia="Times New Roman" w:hAnsi="Times New Roman" w:cs="Times New Roman"/>
          <w:i/>
          <w:sz w:val="28"/>
          <w:szCs w:val="28"/>
          <w:lang w:eastAsia="zh-CN"/>
        </w:rPr>
        <w:t>Цилиндр, конус и шар.</w:t>
      </w:r>
    </w:p>
    <w:p w:rsidR="00A934CB" w:rsidRPr="00BB7366" w:rsidRDefault="00A934CB" w:rsidP="00A934CB">
      <w:pPr>
        <w:spacing w:after="0" w:line="240" w:lineRule="auto"/>
        <w:ind w:firstLine="284"/>
        <w:jc w:val="both"/>
        <w:rPr>
          <w:rFonts w:ascii="Times New Roman" w:eastAsia="Times New Roman" w:hAnsi="Times New Roman" w:cs="Times New Roman"/>
          <w:sz w:val="24"/>
          <w:szCs w:val="24"/>
          <w:lang w:eastAsia="zh-CN"/>
        </w:rPr>
      </w:pPr>
      <w:r w:rsidRPr="00BB7366">
        <w:rPr>
          <w:rFonts w:ascii="Times New Roman" w:eastAsia="Times New Roman" w:hAnsi="Times New Roman" w:cs="Times New Roman"/>
          <w:b/>
          <w:i/>
          <w:sz w:val="24"/>
          <w:szCs w:val="24"/>
          <w:lang w:eastAsia="zh-CN"/>
        </w:rPr>
        <w:t>Основная цель</w:t>
      </w:r>
      <w:r w:rsidRPr="00BB7366">
        <w:rPr>
          <w:rFonts w:ascii="Times New Roman" w:eastAsia="Times New Roman" w:hAnsi="Times New Roman" w:cs="Times New Roman"/>
          <w:sz w:val="24"/>
          <w:szCs w:val="24"/>
          <w:lang w:eastAsia="zh-CN"/>
        </w:rPr>
        <w:t xml:space="preserve"> – дать учащимся систематические сведения об основных телах и поверхностях вращения – цилиндре, конусе, сфере, шаре.</w:t>
      </w:r>
    </w:p>
    <w:p w:rsidR="00A934CB" w:rsidRPr="00BB7366" w:rsidRDefault="00A934CB" w:rsidP="00A934CB">
      <w:pPr>
        <w:spacing w:after="0" w:line="240" w:lineRule="auto"/>
        <w:ind w:firstLine="284"/>
        <w:rPr>
          <w:rFonts w:ascii="Times New Roman" w:eastAsia="Times New Roman" w:hAnsi="Times New Roman" w:cs="Times New Roman"/>
          <w:sz w:val="24"/>
          <w:szCs w:val="24"/>
          <w:lang w:eastAsia="zh-CN"/>
        </w:rPr>
      </w:pPr>
      <w:r w:rsidRPr="00BB7366">
        <w:rPr>
          <w:rFonts w:ascii="Times New Roman" w:eastAsia="Times New Roman" w:hAnsi="Times New Roman" w:cs="Times New Roman"/>
          <w:b/>
          <w:bCs/>
          <w:i/>
          <w:iCs/>
          <w:sz w:val="24"/>
          <w:szCs w:val="24"/>
          <w:lang w:eastAsia="zh-CN"/>
        </w:rPr>
        <w:t>Обязательный минимум содержания образовательной области математика</w:t>
      </w:r>
    </w:p>
    <w:p w:rsidR="00A934CB" w:rsidRPr="00BB7366" w:rsidRDefault="00A934CB" w:rsidP="00A934CB">
      <w:pPr>
        <w:numPr>
          <w:ilvl w:val="0"/>
          <w:numId w:val="26"/>
        </w:numPr>
        <w:spacing w:after="0" w:line="240" w:lineRule="auto"/>
        <w:ind w:left="709" w:hanging="425"/>
        <w:contextualSpacing/>
        <w:rPr>
          <w:rFonts w:ascii="Times New Roman" w:eastAsia="Times New Roman" w:hAnsi="Times New Roman" w:cs="Times New Roman"/>
          <w:b/>
          <w:sz w:val="24"/>
          <w:szCs w:val="24"/>
          <w:lang w:eastAsia="zh-CN"/>
        </w:rPr>
      </w:pPr>
      <w:r w:rsidRPr="00BB7366">
        <w:rPr>
          <w:rFonts w:ascii="Times New Roman" w:eastAsia="Times New Roman" w:hAnsi="Times New Roman" w:cs="Times New Roman"/>
          <w:sz w:val="24"/>
          <w:szCs w:val="24"/>
          <w:lang w:eastAsia="zh-CN"/>
        </w:rPr>
        <w:t xml:space="preserve">Понятие цилиндра. Площадь поверхности цилиндра. </w:t>
      </w:r>
    </w:p>
    <w:p w:rsidR="00A934CB" w:rsidRPr="00BB7366" w:rsidRDefault="00A934CB" w:rsidP="00A934CB">
      <w:pPr>
        <w:numPr>
          <w:ilvl w:val="0"/>
          <w:numId w:val="26"/>
        </w:numPr>
        <w:spacing w:after="0" w:line="240" w:lineRule="auto"/>
        <w:ind w:left="709" w:hanging="425"/>
        <w:contextualSpacing/>
        <w:rPr>
          <w:rFonts w:ascii="Times New Roman" w:eastAsia="Times New Roman" w:hAnsi="Times New Roman" w:cs="Times New Roman"/>
          <w:b/>
          <w:sz w:val="24"/>
          <w:szCs w:val="24"/>
          <w:lang w:eastAsia="zh-CN"/>
        </w:rPr>
      </w:pPr>
      <w:r w:rsidRPr="00BB7366">
        <w:rPr>
          <w:rFonts w:ascii="Times New Roman" w:eastAsia="Times New Roman" w:hAnsi="Times New Roman" w:cs="Times New Roman"/>
          <w:sz w:val="24"/>
          <w:szCs w:val="24"/>
          <w:lang w:eastAsia="zh-CN"/>
        </w:rPr>
        <w:t xml:space="preserve">Понятие конуса. Площадь поверхности конуса. Усечённый конус. </w:t>
      </w:r>
    </w:p>
    <w:p w:rsidR="00A934CB" w:rsidRPr="00BB7366" w:rsidRDefault="00A934CB" w:rsidP="00A934CB">
      <w:pPr>
        <w:numPr>
          <w:ilvl w:val="0"/>
          <w:numId w:val="26"/>
        </w:numPr>
        <w:spacing w:after="0" w:line="240" w:lineRule="auto"/>
        <w:ind w:left="709" w:hanging="425"/>
        <w:contextualSpacing/>
        <w:rPr>
          <w:rFonts w:ascii="Times New Roman" w:eastAsia="Times New Roman" w:hAnsi="Times New Roman" w:cs="Times New Roman"/>
          <w:b/>
          <w:sz w:val="24"/>
          <w:szCs w:val="24"/>
          <w:lang w:eastAsia="zh-CN"/>
        </w:rPr>
      </w:pPr>
      <w:r w:rsidRPr="00BB7366">
        <w:rPr>
          <w:rFonts w:ascii="Times New Roman" w:eastAsia="Times New Roman" w:hAnsi="Times New Roman" w:cs="Times New Roman"/>
          <w:sz w:val="24"/>
          <w:szCs w:val="24"/>
          <w:lang w:eastAsia="zh-CN"/>
        </w:rPr>
        <w:t xml:space="preserve">Сфера и шар. Уравнение сферы. </w:t>
      </w:r>
    </w:p>
    <w:p w:rsidR="00A934CB" w:rsidRPr="00BB7366" w:rsidRDefault="00A934CB" w:rsidP="00A934CB">
      <w:pPr>
        <w:numPr>
          <w:ilvl w:val="0"/>
          <w:numId w:val="26"/>
        </w:numPr>
        <w:spacing w:after="0" w:line="240" w:lineRule="auto"/>
        <w:ind w:left="709" w:hanging="425"/>
        <w:contextualSpacing/>
        <w:rPr>
          <w:rFonts w:ascii="Times New Roman" w:eastAsia="Times New Roman" w:hAnsi="Times New Roman" w:cs="Times New Roman"/>
          <w:b/>
          <w:sz w:val="24"/>
          <w:szCs w:val="24"/>
          <w:lang w:eastAsia="zh-CN"/>
        </w:rPr>
      </w:pPr>
      <w:r w:rsidRPr="00BB7366">
        <w:rPr>
          <w:rFonts w:ascii="Times New Roman" w:eastAsia="Times New Roman" w:hAnsi="Times New Roman" w:cs="Times New Roman"/>
          <w:sz w:val="24"/>
          <w:szCs w:val="24"/>
          <w:lang w:eastAsia="zh-CN"/>
        </w:rPr>
        <w:t>Взаимное расположение сферы и плоскости.</w:t>
      </w:r>
    </w:p>
    <w:p w:rsidR="00A934CB" w:rsidRPr="00BB7366" w:rsidRDefault="00A934CB" w:rsidP="00A934CB">
      <w:pPr>
        <w:numPr>
          <w:ilvl w:val="0"/>
          <w:numId w:val="26"/>
        </w:numPr>
        <w:spacing w:after="0" w:line="240" w:lineRule="auto"/>
        <w:ind w:left="709" w:hanging="425"/>
        <w:contextualSpacing/>
        <w:rPr>
          <w:rFonts w:ascii="Times New Roman" w:eastAsia="Times New Roman" w:hAnsi="Times New Roman" w:cs="Times New Roman"/>
          <w:b/>
          <w:sz w:val="24"/>
          <w:szCs w:val="24"/>
          <w:lang w:eastAsia="zh-CN"/>
        </w:rPr>
      </w:pPr>
      <w:r w:rsidRPr="00BB7366">
        <w:rPr>
          <w:rFonts w:ascii="Times New Roman" w:eastAsia="Times New Roman" w:hAnsi="Times New Roman" w:cs="Times New Roman"/>
          <w:sz w:val="24"/>
          <w:szCs w:val="24"/>
          <w:lang w:eastAsia="zh-CN"/>
        </w:rPr>
        <w:t xml:space="preserve"> Касательная плоскость к сфере.</w:t>
      </w:r>
    </w:p>
    <w:p w:rsidR="00A934CB" w:rsidRPr="00BB7366" w:rsidRDefault="00A934CB" w:rsidP="00A934CB">
      <w:pPr>
        <w:numPr>
          <w:ilvl w:val="0"/>
          <w:numId w:val="26"/>
        </w:numPr>
        <w:spacing w:after="0" w:line="240" w:lineRule="auto"/>
        <w:ind w:left="709" w:hanging="425"/>
        <w:contextualSpacing/>
        <w:rPr>
          <w:rFonts w:ascii="Times New Roman" w:eastAsia="Times New Roman" w:hAnsi="Times New Roman" w:cs="Times New Roman"/>
          <w:b/>
          <w:sz w:val="24"/>
          <w:szCs w:val="24"/>
          <w:lang w:eastAsia="zh-CN"/>
        </w:rPr>
      </w:pPr>
      <w:r w:rsidRPr="00BB7366">
        <w:rPr>
          <w:rFonts w:ascii="Times New Roman" w:eastAsia="Times New Roman" w:hAnsi="Times New Roman" w:cs="Times New Roman"/>
          <w:sz w:val="24"/>
          <w:szCs w:val="24"/>
          <w:lang w:eastAsia="zh-CN"/>
        </w:rPr>
        <w:t>Площадь сферы.</w:t>
      </w:r>
    </w:p>
    <w:p w:rsidR="00A934CB" w:rsidRPr="00BB7366" w:rsidRDefault="00A934CB" w:rsidP="00A934CB">
      <w:pPr>
        <w:spacing w:after="0" w:line="240" w:lineRule="auto"/>
        <w:ind w:firstLine="284"/>
        <w:rPr>
          <w:rFonts w:ascii="Times New Roman" w:eastAsia="Times New Roman" w:hAnsi="Times New Roman" w:cs="Times New Roman"/>
          <w:b/>
          <w:bCs/>
          <w:i/>
          <w:iCs/>
          <w:sz w:val="24"/>
          <w:szCs w:val="24"/>
          <w:lang w:eastAsia="zh-CN"/>
        </w:rPr>
      </w:pPr>
      <w:r w:rsidRPr="00BB7366">
        <w:rPr>
          <w:rFonts w:ascii="Times New Roman" w:eastAsia="Times New Roman" w:hAnsi="Times New Roman" w:cs="Times New Roman"/>
          <w:b/>
          <w:bCs/>
          <w:sz w:val="24"/>
          <w:szCs w:val="24"/>
          <w:lang w:eastAsia="zh-CN"/>
        </w:rPr>
        <w:t>Требования к математической подготовке</w:t>
      </w:r>
    </w:p>
    <w:p w:rsidR="00A934CB" w:rsidRPr="00BB7366" w:rsidRDefault="00A934CB" w:rsidP="00A934CB">
      <w:pPr>
        <w:spacing w:after="0" w:line="240" w:lineRule="auto"/>
        <w:ind w:firstLine="284"/>
        <w:rPr>
          <w:rFonts w:ascii="Times New Roman" w:eastAsia="Times New Roman" w:hAnsi="Times New Roman" w:cs="Times New Roman"/>
          <w:sz w:val="24"/>
          <w:szCs w:val="24"/>
          <w:lang w:eastAsia="zh-CN"/>
        </w:rPr>
      </w:pPr>
      <w:r w:rsidRPr="00BB7366">
        <w:rPr>
          <w:rFonts w:ascii="Times New Roman" w:eastAsia="Times New Roman" w:hAnsi="Times New Roman" w:cs="Times New Roman"/>
          <w:b/>
          <w:bCs/>
          <w:i/>
          <w:iCs/>
          <w:sz w:val="24"/>
          <w:szCs w:val="24"/>
          <w:lang w:eastAsia="zh-CN"/>
        </w:rPr>
        <w:t>Ур</w:t>
      </w:r>
      <w:r>
        <w:rPr>
          <w:rFonts w:ascii="Times New Roman" w:eastAsia="Times New Roman" w:hAnsi="Times New Roman" w:cs="Times New Roman"/>
          <w:b/>
          <w:bCs/>
          <w:i/>
          <w:iCs/>
          <w:sz w:val="24"/>
          <w:szCs w:val="24"/>
          <w:lang w:eastAsia="zh-CN"/>
        </w:rPr>
        <w:t>овень обязательной подготовки уча</w:t>
      </w:r>
      <w:r w:rsidRPr="00BB7366">
        <w:rPr>
          <w:rFonts w:ascii="Times New Roman" w:eastAsia="Times New Roman" w:hAnsi="Times New Roman" w:cs="Times New Roman"/>
          <w:b/>
          <w:bCs/>
          <w:i/>
          <w:iCs/>
          <w:sz w:val="24"/>
          <w:szCs w:val="24"/>
          <w:lang w:eastAsia="zh-CN"/>
        </w:rPr>
        <w:t>щегося</w:t>
      </w:r>
    </w:p>
    <w:p w:rsidR="00A934CB" w:rsidRPr="00BB7366" w:rsidRDefault="00A934CB" w:rsidP="00A934CB">
      <w:pPr>
        <w:numPr>
          <w:ilvl w:val="0"/>
          <w:numId w:val="14"/>
        </w:numPr>
        <w:spacing w:after="0" w:line="240" w:lineRule="auto"/>
        <w:ind w:firstLine="284"/>
        <w:rPr>
          <w:rFonts w:ascii="Times New Roman" w:eastAsia="Times New Roman" w:hAnsi="Times New Roman" w:cs="Times New Roman"/>
          <w:sz w:val="24"/>
          <w:szCs w:val="24"/>
          <w:lang w:eastAsia="zh-CN"/>
        </w:rPr>
      </w:pPr>
      <w:r w:rsidRPr="00BB7366">
        <w:rPr>
          <w:rFonts w:ascii="Times New Roman" w:eastAsia="Times New Roman" w:hAnsi="Times New Roman" w:cs="Times New Roman"/>
          <w:sz w:val="24"/>
          <w:szCs w:val="24"/>
          <w:lang w:eastAsia="zh-CN"/>
        </w:rPr>
        <w:t>Знать и уметь применять формулы для вычисления площадей боковой и полной поверхностей цилиндра; для вычисления площадей боковой и полной поверхностей конуса и усечённого конуса;</w:t>
      </w:r>
    </w:p>
    <w:p w:rsidR="00A934CB" w:rsidRPr="00BB7366" w:rsidRDefault="00A934CB" w:rsidP="00A934CB">
      <w:pPr>
        <w:numPr>
          <w:ilvl w:val="0"/>
          <w:numId w:val="14"/>
        </w:numPr>
        <w:spacing w:after="0" w:line="240" w:lineRule="auto"/>
        <w:ind w:firstLine="284"/>
        <w:rPr>
          <w:rFonts w:ascii="Times New Roman" w:eastAsia="Times New Roman" w:hAnsi="Times New Roman" w:cs="Times New Roman"/>
          <w:sz w:val="24"/>
          <w:szCs w:val="24"/>
          <w:lang w:eastAsia="zh-CN"/>
        </w:rPr>
      </w:pPr>
      <w:r w:rsidRPr="00BB7366">
        <w:rPr>
          <w:rFonts w:ascii="Times New Roman" w:eastAsia="Times New Roman" w:hAnsi="Times New Roman" w:cs="Times New Roman"/>
          <w:sz w:val="24"/>
          <w:szCs w:val="24"/>
          <w:lang w:eastAsia="zh-CN"/>
        </w:rPr>
        <w:t>Решать задачи на вычисление площади сферы.</w:t>
      </w:r>
    </w:p>
    <w:p w:rsidR="00A934CB" w:rsidRPr="00BB7366" w:rsidRDefault="00A934CB" w:rsidP="00A934CB">
      <w:pPr>
        <w:spacing w:after="0" w:line="240" w:lineRule="auto"/>
        <w:ind w:firstLine="284"/>
        <w:rPr>
          <w:rFonts w:ascii="Times New Roman" w:eastAsia="Times New Roman" w:hAnsi="Times New Roman" w:cs="Times New Roman"/>
          <w:b/>
          <w:bCs/>
          <w:i/>
          <w:iCs/>
          <w:sz w:val="24"/>
          <w:szCs w:val="24"/>
          <w:lang w:eastAsia="zh-CN"/>
        </w:rPr>
      </w:pPr>
      <w:r>
        <w:rPr>
          <w:rFonts w:ascii="Times New Roman" w:eastAsia="Times New Roman" w:hAnsi="Times New Roman" w:cs="Times New Roman"/>
          <w:b/>
          <w:bCs/>
          <w:i/>
          <w:iCs/>
          <w:sz w:val="24"/>
          <w:szCs w:val="24"/>
          <w:lang w:eastAsia="zh-CN"/>
        </w:rPr>
        <w:t>Уровень возможной подготовки уча</w:t>
      </w:r>
      <w:r w:rsidRPr="00BB7366">
        <w:rPr>
          <w:rFonts w:ascii="Times New Roman" w:eastAsia="Times New Roman" w:hAnsi="Times New Roman" w:cs="Times New Roman"/>
          <w:b/>
          <w:bCs/>
          <w:i/>
          <w:iCs/>
          <w:sz w:val="24"/>
          <w:szCs w:val="24"/>
          <w:lang w:eastAsia="zh-CN"/>
        </w:rPr>
        <w:t>щегося</w:t>
      </w:r>
    </w:p>
    <w:p w:rsidR="00A934CB" w:rsidRPr="00BB7366" w:rsidRDefault="00A934CB" w:rsidP="00A934CB">
      <w:pPr>
        <w:numPr>
          <w:ilvl w:val="0"/>
          <w:numId w:val="30"/>
        </w:numPr>
        <w:spacing w:after="0" w:line="240" w:lineRule="auto"/>
        <w:rPr>
          <w:rFonts w:ascii="Times New Roman" w:eastAsia="Times New Roman" w:hAnsi="Times New Roman" w:cs="Times New Roman"/>
          <w:sz w:val="24"/>
          <w:szCs w:val="24"/>
          <w:lang w:eastAsia="zh-CN"/>
        </w:rPr>
      </w:pPr>
      <w:r w:rsidRPr="00BB7366">
        <w:rPr>
          <w:rFonts w:ascii="Times New Roman" w:eastAsia="Times New Roman" w:hAnsi="Times New Roman" w:cs="Times New Roman"/>
          <w:sz w:val="24"/>
          <w:szCs w:val="24"/>
          <w:lang w:eastAsia="zh-CN"/>
        </w:rPr>
        <w:t>Решать задачи на нахождение элементов и площадей поверхности цилиндра и конуса.</w:t>
      </w:r>
    </w:p>
    <w:p w:rsidR="00A934CB" w:rsidRPr="00BB7366" w:rsidRDefault="00A934CB" w:rsidP="00A934CB">
      <w:pPr>
        <w:tabs>
          <w:tab w:val="left" w:pos="2610"/>
        </w:tabs>
        <w:spacing w:after="0" w:line="240" w:lineRule="auto"/>
        <w:ind w:firstLine="284"/>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b/>
      </w:r>
    </w:p>
    <w:p w:rsidR="00A934CB" w:rsidRPr="00F774F7" w:rsidRDefault="00A934CB" w:rsidP="00A934CB">
      <w:pPr>
        <w:pStyle w:val="a3"/>
        <w:numPr>
          <w:ilvl w:val="1"/>
          <w:numId w:val="6"/>
        </w:numPr>
        <w:spacing w:after="0" w:line="240" w:lineRule="auto"/>
        <w:rPr>
          <w:rFonts w:ascii="Times New Roman" w:eastAsia="Times New Roman" w:hAnsi="Times New Roman" w:cs="Times New Roman"/>
          <w:i/>
          <w:sz w:val="28"/>
          <w:szCs w:val="24"/>
          <w:lang w:eastAsia="zh-CN"/>
        </w:rPr>
      </w:pPr>
      <w:r w:rsidRPr="00F774F7">
        <w:rPr>
          <w:rFonts w:ascii="Times New Roman" w:eastAsia="Times New Roman" w:hAnsi="Times New Roman" w:cs="Times New Roman"/>
          <w:i/>
          <w:sz w:val="28"/>
          <w:szCs w:val="24"/>
          <w:lang w:eastAsia="zh-CN"/>
        </w:rPr>
        <w:t>Объёмы тел.</w:t>
      </w:r>
    </w:p>
    <w:p w:rsidR="00A934CB" w:rsidRPr="00BB7366" w:rsidRDefault="00A934CB" w:rsidP="00A934CB">
      <w:pPr>
        <w:spacing w:after="0" w:line="240" w:lineRule="auto"/>
        <w:ind w:firstLine="284"/>
        <w:jc w:val="both"/>
        <w:rPr>
          <w:rFonts w:ascii="Times New Roman" w:eastAsia="Times New Roman" w:hAnsi="Times New Roman" w:cs="Times New Roman"/>
          <w:sz w:val="24"/>
          <w:szCs w:val="24"/>
          <w:lang w:eastAsia="zh-CN"/>
        </w:rPr>
      </w:pPr>
      <w:r w:rsidRPr="00BB7366">
        <w:rPr>
          <w:rFonts w:ascii="Times New Roman" w:eastAsia="Times New Roman" w:hAnsi="Times New Roman" w:cs="Times New Roman"/>
          <w:b/>
          <w:i/>
          <w:sz w:val="24"/>
          <w:szCs w:val="24"/>
          <w:lang w:eastAsia="zh-CN"/>
        </w:rPr>
        <w:t>Основная цель</w:t>
      </w:r>
      <w:r w:rsidRPr="00BB7366">
        <w:rPr>
          <w:rFonts w:ascii="Times New Roman" w:eastAsia="Times New Roman" w:hAnsi="Times New Roman" w:cs="Times New Roman"/>
          <w:sz w:val="24"/>
          <w:szCs w:val="24"/>
          <w:lang w:eastAsia="zh-CN"/>
        </w:rPr>
        <w:t xml:space="preserve"> – ввести понятие объема тела и вывести формулы для вычисления объемов основных многогранников и круглых тел, изученных в курсе стереометрии.</w:t>
      </w:r>
    </w:p>
    <w:p w:rsidR="00A934CB" w:rsidRPr="00BB7366" w:rsidRDefault="00A934CB" w:rsidP="00A934CB">
      <w:pPr>
        <w:spacing w:after="0" w:line="240" w:lineRule="auto"/>
        <w:ind w:firstLine="284"/>
        <w:rPr>
          <w:rFonts w:ascii="Times New Roman" w:eastAsia="Times New Roman" w:hAnsi="Times New Roman" w:cs="Times New Roman"/>
          <w:sz w:val="24"/>
          <w:szCs w:val="24"/>
          <w:lang w:eastAsia="zh-CN"/>
        </w:rPr>
      </w:pPr>
      <w:r w:rsidRPr="00BB7366">
        <w:rPr>
          <w:rFonts w:ascii="Times New Roman" w:eastAsia="Times New Roman" w:hAnsi="Times New Roman" w:cs="Times New Roman"/>
          <w:b/>
          <w:bCs/>
          <w:i/>
          <w:iCs/>
          <w:sz w:val="24"/>
          <w:szCs w:val="24"/>
          <w:lang w:eastAsia="zh-CN"/>
        </w:rPr>
        <w:t>Обязательный минимум содержания образовательной области математика</w:t>
      </w:r>
    </w:p>
    <w:p w:rsidR="00A934CB" w:rsidRPr="00BB7366" w:rsidRDefault="00A934CB" w:rsidP="00A934CB">
      <w:pPr>
        <w:numPr>
          <w:ilvl w:val="0"/>
          <w:numId w:val="27"/>
        </w:numPr>
        <w:spacing w:after="0" w:line="240" w:lineRule="auto"/>
        <w:ind w:left="709" w:hanging="425"/>
        <w:rPr>
          <w:rFonts w:ascii="Times New Roman" w:eastAsia="Times New Roman" w:hAnsi="Times New Roman" w:cs="Times New Roman"/>
          <w:b/>
          <w:sz w:val="24"/>
          <w:szCs w:val="24"/>
          <w:lang w:eastAsia="zh-CN"/>
        </w:rPr>
      </w:pPr>
      <w:r w:rsidRPr="00BB7366">
        <w:rPr>
          <w:rFonts w:ascii="Times New Roman" w:eastAsia="Times New Roman" w:hAnsi="Times New Roman" w:cs="Times New Roman"/>
          <w:sz w:val="24"/>
          <w:szCs w:val="24"/>
          <w:lang w:eastAsia="zh-CN"/>
        </w:rPr>
        <w:t xml:space="preserve">Понятие объёма. </w:t>
      </w:r>
    </w:p>
    <w:p w:rsidR="00A934CB" w:rsidRPr="00BB7366" w:rsidRDefault="00A934CB" w:rsidP="00A934CB">
      <w:pPr>
        <w:numPr>
          <w:ilvl w:val="0"/>
          <w:numId w:val="27"/>
        </w:numPr>
        <w:spacing w:after="0" w:line="240" w:lineRule="auto"/>
        <w:ind w:left="709" w:hanging="425"/>
        <w:rPr>
          <w:rFonts w:ascii="Times New Roman" w:eastAsia="Times New Roman" w:hAnsi="Times New Roman" w:cs="Times New Roman"/>
          <w:b/>
          <w:sz w:val="24"/>
          <w:szCs w:val="24"/>
          <w:lang w:eastAsia="zh-CN"/>
        </w:rPr>
      </w:pPr>
      <w:r w:rsidRPr="00BB7366">
        <w:rPr>
          <w:rFonts w:ascii="Times New Roman" w:eastAsia="Times New Roman" w:hAnsi="Times New Roman" w:cs="Times New Roman"/>
          <w:sz w:val="24"/>
          <w:szCs w:val="24"/>
          <w:lang w:eastAsia="zh-CN"/>
        </w:rPr>
        <w:t xml:space="preserve">Объём прямоугольного параллелепипеда. </w:t>
      </w:r>
    </w:p>
    <w:p w:rsidR="00A934CB" w:rsidRPr="00BB7366" w:rsidRDefault="00A934CB" w:rsidP="00A934CB">
      <w:pPr>
        <w:numPr>
          <w:ilvl w:val="0"/>
          <w:numId w:val="27"/>
        </w:numPr>
        <w:spacing w:after="0" w:line="240" w:lineRule="auto"/>
        <w:ind w:left="709" w:hanging="425"/>
        <w:rPr>
          <w:rFonts w:ascii="Times New Roman" w:eastAsia="Times New Roman" w:hAnsi="Times New Roman" w:cs="Times New Roman"/>
          <w:b/>
          <w:sz w:val="24"/>
          <w:szCs w:val="24"/>
          <w:lang w:eastAsia="zh-CN"/>
        </w:rPr>
      </w:pPr>
      <w:r w:rsidRPr="00BB7366">
        <w:rPr>
          <w:rFonts w:ascii="Times New Roman" w:eastAsia="Times New Roman" w:hAnsi="Times New Roman" w:cs="Times New Roman"/>
          <w:sz w:val="24"/>
          <w:szCs w:val="24"/>
          <w:lang w:eastAsia="zh-CN"/>
        </w:rPr>
        <w:t xml:space="preserve">Объём прямой призмы. </w:t>
      </w:r>
    </w:p>
    <w:p w:rsidR="00A934CB" w:rsidRPr="00BB7366" w:rsidRDefault="00A934CB" w:rsidP="00A934CB">
      <w:pPr>
        <w:numPr>
          <w:ilvl w:val="0"/>
          <w:numId w:val="27"/>
        </w:numPr>
        <w:spacing w:after="0" w:line="240" w:lineRule="auto"/>
        <w:ind w:left="709" w:hanging="425"/>
        <w:rPr>
          <w:rFonts w:ascii="Times New Roman" w:eastAsia="Times New Roman" w:hAnsi="Times New Roman" w:cs="Times New Roman"/>
          <w:b/>
          <w:sz w:val="24"/>
          <w:szCs w:val="24"/>
          <w:lang w:eastAsia="zh-CN"/>
        </w:rPr>
      </w:pPr>
      <w:r w:rsidRPr="00BB7366">
        <w:rPr>
          <w:rFonts w:ascii="Times New Roman" w:eastAsia="Times New Roman" w:hAnsi="Times New Roman" w:cs="Times New Roman"/>
          <w:sz w:val="24"/>
          <w:szCs w:val="24"/>
          <w:lang w:eastAsia="zh-CN"/>
        </w:rPr>
        <w:t xml:space="preserve">Объём цилиндра. </w:t>
      </w:r>
    </w:p>
    <w:p w:rsidR="00A934CB" w:rsidRPr="00BB7366" w:rsidRDefault="00A934CB" w:rsidP="00A934CB">
      <w:pPr>
        <w:numPr>
          <w:ilvl w:val="0"/>
          <w:numId w:val="27"/>
        </w:numPr>
        <w:spacing w:after="0" w:line="240" w:lineRule="auto"/>
        <w:ind w:left="709" w:hanging="425"/>
        <w:rPr>
          <w:rFonts w:ascii="Times New Roman" w:eastAsia="Times New Roman" w:hAnsi="Times New Roman" w:cs="Times New Roman"/>
          <w:b/>
          <w:sz w:val="24"/>
          <w:szCs w:val="24"/>
          <w:lang w:eastAsia="zh-CN"/>
        </w:rPr>
      </w:pPr>
      <w:r w:rsidRPr="00BB7366">
        <w:rPr>
          <w:rFonts w:ascii="Times New Roman" w:eastAsia="Times New Roman" w:hAnsi="Times New Roman" w:cs="Times New Roman"/>
          <w:sz w:val="24"/>
          <w:szCs w:val="24"/>
          <w:lang w:eastAsia="zh-CN"/>
        </w:rPr>
        <w:t xml:space="preserve">Объём пирамиды. </w:t>
      </w:r>
    </w:p>
    <w:p w:rsidR="00A934CB" w:rsidRPr="00BB7366" w:rsidRDefault="00A934CB" w:rsidP="00A934CB">
      <w:pPr>
        <w:numPr>
          <w:ilvl w:val="0"/>
          <w:numId w:val="27"/>
        </w:numPr>
        <w:spacing w:after="0" w:line="240" w:lineRule="auto"/>
        <w:ind w:left="709" w:hanging="425"/>
        <w:rPr>
          <w:rFonts w:ascii="Times New Roman" w:eastAsia="Times New Roman" w:hAnsi="Times New Roman" w:cs="Times New Roman"/>
          <w:b/>
          <w:sz w:val="24"/>
          <w:szCs w:val="24"/>
          <w:lang w:eastAsia="zh-CN"/>
        </w:rPr>
      </w:pPr>
      <w:r w:rsidRPr="00BB7366">
        <w:rPr>
          <w:rFonts w:ascii="Times New Roman" w:eastAsia="Times New Roman" w:hAnsi="Times New Roman" w:cs="Times New Roman"/>
          <w:sz w:val="24"/>
          <w:szCs w:val="24"/>
          <w:lang w:eastAsia="zh-CN"/>
        </w:rPr>
        <w:t xml:space="preserve">Объём конуса. </w:t>
      </w:r>
    </w:p>
    <w:p w:rsidR="00A934CB" w:rsidRPr="00BB7366" w:rsidRDefault="00A934CB" w:rsidP="00A934CB">
      <w:pPr>
        <w:numPr>
          <w:ilvl w:val="0"/>
          <w:numId w:val="27"/>
        </w:numPr>
        <w:spacing w:after="0" w:line="240" w:lineRule="auto"/>
        <w:ind w:left="709" w:hanging="425"/>
        <w:rPr>
          <w:rFonts w:ascii="Times New Roman" w:eastAsia="Times New Roman" w:hAnsi="Times New Roman" w:cs="Times New Roman"/>
          <w:b/>
          <w:sz w:val="24"/>
          <w:szCs w:val="24"/>
          <w:lang w:eastAsia="zh-CN"/>
        </w:rPr>
      </w:pPr>
      <w:r w:rsidRPr="00BB7366">
        <w:rPr>
          <w:rFonts w:ascii="Times New Roman" w:eastAsia="Times New Roman" w:hAnsi="Times New Roman" w:cs="Times New Roman"/>
          <w:sz w:val="24"/>
          <w:szCs w:val="24"/>
          <w:lang w:eastAsia="zh-CN"/>
        </w:rPr>
        <w:t xml:space="preserve">Объём шара. </w:t>
      </w:r>
    </w:p>
    <w:p w:rsidR="00A934CB" w:rsidRPr="00BB7366" w:rsidRDefault="00A934CB" w:rsidP="00A934CB">
      <w:pPr>
        <w:numPr>
          <w:ilvl w:val="0"/>
          <w:numId w:val="27"/>
        </w:numPr>
        <w:spacing w:after="0" w:line="240" w:lineRule="auto"/>
        <w:ind w:left="709" w:hanging="425"/>
        <w:rPr>
          <w:rFonts w:ascii="Times New Roman" w:eastAsia="Times New Roman" w:hAnsi="Times New Roman" w:cs="Times New Roman"/>
          <w:b/>
          <w:sz w:val="24"/>
          <w:szCs w:val="24"/>
          <w:lang w:eastAsia="zh-CN"/>
        </w:rPr>
      </w:pPr>
      <w:r w:rsidRPr="00BB7366">
        <w:rPr>
          <w:rFonts w:ascii="Times New Roman" w:eastAsia="Times New Roman" w:hAnsi="Times New Roman" w:cs="Times New Roman"/>
          <w:sz w:val="24"/>
          <w:szCs w:val="24"/>
          <w:lang w:eastAsia="zh-CN"/>
        </w:rPr>
        <w:t xml:space="preserve">Объём шарового сегмента, шарового слоя и шарового сектора. </w:t>
      </w:r>
    </w:p>
    <w:p w:rsidR="00A934CB" w:rsidRPr="00BB7366" w:rsidRDefault="00A934CB" w:rsidP="00A934CB">
      <w:pPr>
        <w:spacing w:after="0" w:line="240" w:lineRule="auto"/>
        <w:rPr>
          <w:rFonts w:ascii="Times New Roman" w:eastAsia="Times New Roman" w:hAnsi="Times New Roman" w:cs="Times New Roman"/>
          <w:b/>
          <w:bCs/>
          <w:i/>
          <w:iCs/>
          <w:sz w:val="24"/>
          <w:szCs w:val="24"/>
          <w:shd w:val="clear" w:color="auto" w:fill="FFFF00"/>
          <w:lang w:eastAsia="zh-CN"/>
        </w:rPr>
      </w:pPr>
      <w:r w:rsidRPr="00BB7366">
        <w:rPr>
          <w:rFonts w:ascii="Times New Roman" w:eastAsia="Times New Roman" w:hAnsi="Times New Roman" w:cs="Times New Roman"/>
          <w:b/>
          <w:bCs/>
          <w:sz w:val="24"/>
          <w:szCs w:val="24"/>
          <w:lang w:eastAsia="zh-CN"/>
        </w:rPr>
        <w:t>Требования к математической подготовке</w:t>
      </w:r>
    </w:p>
    <w:p w:rsidR="00A934CB" w:rsidRPr="00BB7366" w:rsidRDefault="00A934CB" w:rsidP="00A934CB">
      <w:pPr>
        <w:spacing w:after="0" w:line="240" w:lineRule="auto"/>
        <w:ind w:firstLine="284"/>
        <w:rPr>
          <w:rFonts w:ascii="Times New Roman" w:eastAsia="Times New Roman" w:hAnsi="Times New Roman" w:cs="Times New Roman"/>
          <w:sz w:val="24"/>
          <w:szCs w:val="24"/>
          <w:lang w:eastAsia="zh-CN"/>
        </w:rPr>
      </w:pPr>
      <w:r w:rsidRPr="00BB7366">
        <w:rPr>
          <w:rFonts w:ascii="Times New Roman" w:eastAsia="Times New Roman" w:hAnsi="Times New Roman" w:cs="Times New Roman"/>
          <w:b/>
          <w:bCs/>
          <w:i/>
          <w:iCs/>
          <w:sz w:val="24"/>
          <w:szCs w:val="24"/>
          <w:lang w:eastAsia="zh-CN"/>
        </w:rPr>
        <w:t>Уровень обязательной</w:t>
      </w:r>
      <w:r>
        <w:rPr>
          <w:rFonts w:ascii="Times New Roman" w:eastAsia="Times New Roman" w:hAnsi="Times New Roman" w:cs="Times New Roman"/>
          <w:b/>
          <w:bCs/>
          <w:i/>
          <w:iCs/>
          <w:sz w:val="24"/>
          <w:szCs w:val="24"/>
          <w:lang w:eastAsia="zh-CN"/>
        </w:rPr>
        <w:t xml:space="preserve"> подготовки уча</w:t>
      </w:r>
      <w:r w:rsidRPr="00BB7366">
        <w:rPr>
          <w:rFonts w:ascii="Times New Roman" w:eastAsia="Times New Roman" w:hAnsi="Times New Roman" w:cs="Times New Roman"/>
          <w:b/>
          <w:bCs/>
          <w:i/>
          <w:iCs/>
          <w:sz w:val="24"/>
          <w:szCs w:val="24"/>
          <w:lang w:eastAsia="zh-CN"/>
        </w:rPr>
        <w:t>щегося</w:t>
      </w:r>
    </w:p>
    <w:p w:rsidR="00A934CB" w:rsidRPr="00BB7366" w:rsidRDefault="00A934CB" w:rsidP="00A934CB">
      <w:pPr>
        <w:numPr>
          <w:ilvl w:val="0"/>
          <w:numId w:val="28"/>
        </w:numPr>
        <w:tabs>
          <w:tab w:val="left" w:pos="851"/>
        </w:tabs>
        <w:spacing w:after="0" w:line="240" w:lineRule="auto"/>
        <w:ind w:left="709" w:hanging="425"/>
        <w:rPr>
          <w:rFonts w:ascii="Times New Roman" w:eastAsia="Times New Roman" w:hAnsi="Times New Roman" w:cs="Times New Roman"/>
          <w:sz w:val="24"/>
          <w:szCs w:val="24"/>
          <w:lang w:eastAsia="zh-CN"/>
        </w:rPr>
      </w:pPr>
      <w:r w:rsidRPr="00BB7366">
        <w:rPr>
          <w:rFonts w:ascii="Times New Roman" w:eastAsia="Times New Roman" w:hAnsi="Times New Roman" w:cs="Times New Roman"/>
          <w:sz w:val="24"/>
          <w:szCs w:val="24"/>
          <w:lang w:eastAsia="zh-CN"/>
        </w:rPr>
        <w:t>Уметь находить объём прямоугольного параллелепипеда, призмы, пирамиды;</w:t>
      </w:r>
    </w:p>
    <w:p w:rsidR="00A934CB" w:rsidRPr="00BB7366" w:rsidRDefault="00A934CB" w:rsidP="00A934CB">
      <w:pPr>
        <w:numPr>
          <w:ilvl w:val="0"/>
          <w:numId w:val="28"/>
        </w:numPr>
        <w:tabs>
          <w:tab w:val="left" w:pos="851"/>
        </w:tabs>
        <w:spacing w:after="0" w:line="240" w:lineRule="auto"/>
        <w:ind w:left="709" w:hanging="425"/>
        <w:rPr>
          <w:rFonts w:ascii="Times New Roman" w:eastAsia="Times New Roman" w:hAnsi="Times New Roman" w:cs="Times New Roman"/>
          <w:sz w:val="24"/>
          <w:szCs w:val="24"/>
          <w:lang w:eastAsia="zh-CN"/>
        </w:rPr>
      </w:pPr>
      <w:r w:rsidRPr="00BB7366">
        <w:rPr>
          <w:rFonts w:ascii="Times New Roman" w:eastAsia="Times New Roman" w:hAnsi="Times New Roman" w:cs="Times New Roman"/>
          <w:sz w:val="24"/>
          <w:szCs w:val="24"/>
          <w:lang w:eastAsia="zh-CN"/>
        </w:rPr>
        <w:t xml:space="preserve">Уметь находить объём цилиндра,  конуса, шара; </w:t>
      </w:r>
    </w:p>
    <w:p w:rsidR="00A934CB" w:rsidRPr="00BB7366" w:rsidRDefault="00A934CB" w:rsidP="00A934CB">
      <w:pPr>
        <w:spacing w:after="0" w:line="240" w:lineRule="auto"/>
        <w:ind w:firstLine="284"/>
        <w:rPr>
          <w:rFonts w:ascii="Times New Roman" w:eastAsia="Times New Roman" w:hAnsi="Times New Roman" w:cs="Times New Roman"/>
          <w:sz w:val="24"/>
          <w:szCs w:val="24"/>
          <w:lang w:eastAsia="zh-CN"/>
        </w:rPr>
      </w:pPr>
      <w:r>
        <w:rPr>
          <w:rFonts w:ascii="Times New Roman" w:eastAsia="Times New Roman" w:hAnsi="Times New Roman" w:cs="Times New Roman"/>
          <w:b/>
          <w:bCs/>
          <w:i/>
          <w:iCs/>
          <w:sz w:val="24"/>
          <w:szCs w:val="24"/>
          <w:lang w:eastAsia="zh-CN"/>
        </w:rPr>
        <w:t>Уровень возможной подготовки уча</w:t>
      </w:r>
      <w:r w:rsidRPr="00BB7366">
        <w:rPr>
          <w:rFonts w:ascii="Times New Roman" w:eastAsia="Times New Roman" w:hAnsi="Times New Roman" w:cs="Times New Roman"/>
          <w:b/>
          <w:bCs/>
          <w:i/>
          <w:iCs/>
          <w:sz w:val="24"/>
          <w:szCs w:val="24"/>
          <w:lang w:eastAsia="zh-CN"/>
        </w:rPr>
        <w:t>щегося</w:t>
      </w:r>
    </w:p>
    <w:p w:rsidR="00A934CB" w:rsidRPr="00BB7366" w:rsidRDefault="00A934CB" w:rsidP="00A934CB">
      <w:pPr>
        <w:numPr>
          <w:ilvl w:val="0"/>
          <w:numId w:val="29"/>
        </w:numPr>
        <w:spacing w:after="0" w:line="240" w:lineRule="auto"/>
        <w:ind w:left="709" w:hanging="425"/>
        <w:rPr>
          <w:rFonts w:ascii="Times New Roman" w:eastAsia="Times New Roman" w:hAnsi="Times New Roman" w:cs="Times New Roman"/>
          <w:sz w:val="24"/>
          <w:szCs w:val="24"/>
          <w:lang w:eastAsia="zh-CN"/>
        </w:rPr>
      </w:pPr>
      <w:r w:rsidRPr="00BB7366">
        <w:rPr>
          <w:rFonts w:ascii="Times New Roman" w:eastAsia="Times New Roman" w:hAnsi="Times New Roman" w:cs="Times New Roman"/>
          <w:sz w:val="24"/>
          <w:szCs w:val="24"/>
          <w:lang w:eastAsia="zh-CN"/>
        </w:rPr>
        <w:t>Уметь решать задачи на вычисление объёма призмы, пирамиды, цилиндра, конуса и шара;</w:t>
      </w:r>
    </w:p>
    <w:p w:rsidR="00A934CB" w:rsidRPr="00BB7366" w:rsidRDefault="00A934CB" w:rsidP="00A934CB">
      <w:pPr>
        <w:numPr>
          <w:ilvl w:val="0"/>
          <w:numId w:val="29"/>
        </w:numPr>
        <w:spacing w:after="0" w:line="240" w:lineRule="auto"/>
        <w:ind w:left="709" w:hanging="425"/>
        <w:rPr>
          <w:rFonts w:ascii="Times New Roman" w:eastAsia="Times New Roman" w:hAnsi="Times New Roman" w:cs="Times New Roman"/>
          <w:sz w:val="24"/>
          <w:szCs w:val="24"/>
          <w:lang w:eastAsia="zh-CN"/>
        </w:rPr>
      </w:pPr>
      <w:r w:rsidRPr="00BB7366">
        <w:rPr>
          <w:rFonts w:ascii="Times New Roman" w:eastAsia="Times New Roman" w:hAnsi="Times New Roman" w:cs="Times New Roman"/>
          <w:sz w:val="24"/>
          <w:szCs w:val="24"/>
          <w:lang w:eastAsia="zh-CN"/>
        </w:rPr>
        <w:t>Знать способ вычисления объёмов тел с помощью определённого интеграла;</w:t>
      </w:r>
    </w:p>
    <w:p w:rsidR="00A934CB" w:rsidRPr="00BB7366" w:rsidRDefault="00A934CB" w:rsidP="00A934CB">
      <w:pPr>
        <w:numPr>
          <w:ilvl w:val="0"/>
          <w:numId w:val="29"/>
        </w:numPr>
        <w:spacing w:after="0" w:line="240" w:lineRule="auto"/>
        <w:ind w:left="709" w:hanging="425"/>
        <w:rPr>
          <w:rFonts w:ascii="Times New Roman" w:eastAsia="Times New Roman" w:hAnsi="Times New Roman" w:cs="Times New Roman"/>
          <w:b/>
          <w:sz w:val="24"/>
          <w:szCs w:val="24"/>
          <w:lang w:eastAsia="zh-CN"/>
        </w:rPr>
      </w:pPr>
      <w:r w:rsidRPr="00BB7366">
        <w:rPr>
          <w:rFonts w:ascii="Times New Roman" w:eastAsia="Times New Roman" w:hAnsi="Times New Roman" w:cs="Times New Roman"/>
          <w:sz w:val="24"/>
          <w:szCs w:val="24"/>
          <w:lang w:eastAsia="zh-CN"/>
        </w:rPr>
        <w:lastRenderedPageBreak/>
        <w:t>Применять формулы для нахождения объёма наклонной призмы; усечённой пирамиды; усечённого конуса; шарового слоя, шарового сегмента, шарового сектора при решении задач;</w:t>
      </w:r>
    </w:p>
    <w:p w:rsidR="00A934CB" w:rsidRPr="00AD18AC" w:rsidRDefault="00A934CB" w:rsidP="00A934CB">
      <w:pPr>
        <w:numPr>
          <w:ilvl w:val="0"/>
          <w:numId w:val="29"/>
        </w:numPr>
        <w:spacing w:after="0" w:line="240" w:lineRule="auto"/>
        <w:ind w:left="709" w:hanging="425"/>
        <w:rPr>
          <w:rFonts w:ascii="Times New Roman" w:eastAsia="Times New Roman" w:hAnsi="Times New Roman" w:cs="Times New Roman"/>
          <w:b/>
          <w:sz w:val="24"/>
          <w:szCs w:val="24"/>
          <w:lang w:eastAsia="zh-CN"/>
        </w:rPr>
      </w:pPr>
      <w:r w:rsidRPr="00BB7366">
        <w:rPr>
          <w:rFonts w:ascii="Times New Roman" w:eastAsia="Times New Roman" w:hAnsi="Times New Roman" w:cs="Times New Roman"/>
          <w:sz w:val="24"/>
          <w:szCs w:val="24"/>
          <w:lang w:eastAsia="zh-CN"/>
        </w:rPr>
        <w:t>Применять формулу площади сферы при решении задач.</w:t>
      </w:r>
    </w:p>
    <w:p w:rsidR="00A934CB" w:rsidRDefault="00A934CB" w:rsidP="00A934CB">
      <w:pPr>
        <w:spacing w:after="0" w:line="240" w:lineRule="auto"/>
        <w:rPr>
          <w:rFonts w:ascii="Times New Roman" w:eastAsia="Times New Roman" w:hAnsi="Times New Roman" w:cs="Times New Roman"/>
          <w:sz w:val="24"/>
          <w:szCs w:val="24"/>
          <w:lang w:eastAsia="zh-CN"/>
        </w:rPr>
      </w:pPr>
    </w:p>
    <w:p w:rsidR="00A934CB" w:rsidRDefault="00A934CB" w:rsidP="00A934CB">
      <w:pPr>
        <w:spacing w:after="0" w:line="240" w:lineRule="auto"/>
        <w:rPr>
          <w:rFonts w:ascii="Times New Roman" w:eastAsia="Times New Roman" w:hAnsi="Times New Roman" w:cs="Times New Roman"/>
          <w:sz w:val="24"/>
          <w:szCs w:val="24"/>
          <w:lang w:eastAsia="zh-CN"/>
        </w:rPr>
      </w:pPr>
    </w:p>
    <w:p w:rsidR="006C2633" w:rsidRDefault="006C2633" w:rsidP="00A934CB">
      <w:pPr>
        <w:spacing w:after="0" w:line="240" w:lineRule="auto"/>
        <w:jc w:val="both"/>
        <w:rPr>
          <w:rFonts w:ascii="Times New Roman" w:eastAsia="Times New Roman" w:hAnsi="Times New Roman" w:cs="Times New Roman"/>
          <w:sz w:val="24"/>
          <w:szCs w:val="24"/>
          <w:lang w:eastAsia="zh-CN"/>
        </w:rPr>
      </w:pPr>
    </w:p>
    <w:p w:rsidR="00A934CB" w:rsidRDefault="00A934CB" w:rsidP="00A934CB">
      <w:pPr>
        <w:spacing w:after="0" w:line="240" w:lineRule="auto"/>
        <w:jc w:val="both"/>
        <w:rPr>
          <w:rFonts w:ascii="Times New Roman" w:eastAsia="Times New Roman" w:hAnsi="Times New Roman" w:cs="Times New Roman"/>
          <w:sz w:val="24"/>
          <w:szCs w:val="24"/>
          <w:lang w:eastAsia="ru-RU"/>
        </w:rPr>
      </w:pPr>
    </w:p>
    <w:p w:rsidR="00034D73" w:rsidRPr="00194E83" w:rsidRDefault="00034D73" w:rsidP="00034D73">
      <w:pPr>
        <w:suppressAutoHyphens/>
        <w:spacing w:before="40" w:after="0" w:line="240" w:lineRule="auto"/>
        <w:jc w:val="center"/>
        <w:rPr>
          <w:rFonts w:ascii="Times New Roman" w:eastAsia="MS Mincho" w:hAnsi="Times New Roman" w:cs="Times New Roman"/>
          <w:b/>
          <w:sz w:val="28"/>
          <w:szCs w:val="28"/>
          <w:lang w:eastAsia="ar-SA"/>
        </w:rPr>
      </w:pPr>
      <w:r w:rsidRPr="00194E83">
        <w:rPr>
          <w:rFonts w:ascii="Times New Roman" w:eastAsia="MS Mincho" w:hAnsi="Times New Roman" w:cs="Times New Roman"/>
          <w:b/>
          <w:sz w:val="28"/>
          <w:szCs w:val="28"/>
          <w:lang w:eastAsia="ar-SA"/>
        </w:rPr>
        <w:t>Тематическое планирование</w:t>
      </w:r>
      <w:r w:rsidR="00A934CB">
        <w:rPr>
          <w:rFonts w:ascii="Times New Roman" w:eastAsia="MS Mincho" w:hAnsi="Times New Roman" w:cs="Times New Roman"/>
          <w:b/>
          <w:sz w:val="28"/>
          <w:szCs w:val="28"/>
          <w:lang w:eastAsia="ar-SA"/>
        </w:rPr>
        <w:t xml:space="preserve"> 10 класс</w:t>
      </w:r>
    </w:p>
    <w:p w:rsidR="007C68C5" w:rsidRDefault="007C68C5" w:rsidP="007C68C5">
      <w:pPr>
        <w:spacing w:after="0" w:line="240" w:lineRule="auto"/>
        <w:ind w:firstLine="513"/>
        <w:jc w:val="both"/>
        <w:rPr>
          <w:rFonts w:ascii="Times New Roman" w:eastAsia="Times New Roman" w:hAnsi="Times New Roman" w:cs="Times New Roman"/>
          <w:sz w:val="24"/>
          <w:szCs w:val="24"/>
          <w:lang w:eastAsia="ru-RU"/>
        </w:rPr>
      </w:pPr>
    </w:p>
    <w:p w:rsidR="007C68C5" w:rsidRPr="007C68C5" w:rsidRDefault="007C68C5" w:rsidP="007C68C5">
      <w:pPr>
        <w:widowControl w:val="0"/>
        <w:autoSpaceDE w:val="0"/>
        <w:autoSpaceDN w:val="0"/>
        <w:adjustRightInd w:val="0"/>
        <w:spacing w:after="0" w:line="240" w:lineRule="auto"/>
        <w:rPr>
          <w:rFonts w:ascii="Times New Roman" w:eastAsia="Times New Roman" w:hAnsi="Times New Roman" w:cs="Courier New"/>
          <w:bCs/>
          <w:sz w:val="24"/>
          <w:szCs w:val="24"/>
          <w:lang w:eastAsia="ru-RU"/>
        </w:rPr>
      </w:pPr>
      <w:r w:rsidRPr="007C68C5">
        <w:rPr>
          <w:rFonts w:ascii="Times New Roman" w:eastAsia="Times New Roman" w:hAnsi="Times New Roman" w:cs="Courier New"/>
          <w:bCs/>
          <w:sz w:val="24"/>
          <w:szCs w:val="24"/>
          <w:lang w:eastAsia="ru-RU"/>
        </w:rPr>
        <w:t>6 часов в неделю, всего 204 часов</w:t>
      </w:r>
    </w:p>
    <w:p w:rsidR="007C68C5" w:rsidRPr="007C68C5" w:rsidRDefault="007C68C5" w:rsidP="007C68C5">
      <w:pPr>
        <w:spacing w:after="0" w:line="240" w:lineRule="auto"/>
        <w:rPr>
          <w:rFonts w:ascii="Times New Roman" w:eastAsia="Times New Roman" w:hAnsi="Times New Roman" w:cs="Times New Roman"/>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22"/>
        <w:gridCol w:w="6380"/>
        <w:gridCol w:w="2169"/>
      </w:tblGrid>
      <w:tr w:rsidR="007C68C5" w:rsidRPr="007C68C5" w:rsidTr="00F0373D">
        <w:trPr>
          <w:cantSplit/>
          <w:trHeight w:val="938"/>
          <w:tblHeader/>
        </w:trPr>
        <w:tc>
          <w:tcPr>
            <w:tcW w:w="534" w:type="pct"/>
            <w:tcBorders>
              <w:top w:val="single" w:sz="4" w:space="0" w:color="auto"/>
            </w:tcBorders>
            <w:shd w:val="clear" w:color="auto" w:fill="C0C0C0"/>
            <w:vAlign w:val="center"/>
          </w:tcPr>
          <w:p w:rsidR="007C68C5" w:rsidRPr="007C68C5" w:rsidRDefault="007C68C5" w:rsidP="007C68C5">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7C68C5">
              <w:rPr>
                <w:rFonts w:ascii="Times New Roman" w:eastAsia="Times New Roman" w:hAnsi="Times New Roman" w:cs="Times New Roman"/>
                <w:i/>
                <w:iCs/>
                <w:sz w:val="24"/>
                <w:szCs w:val="24"/>
                <w:lang w:eastAsia="ru-RU"/>
              </w:rPr>
              <w:br w:type="page"/>
            </w:r>
            <w:r w:rsidRPr="007C68C5">
              <w:rPr>
                <w:rFonts w:ascii="Times New Roman" w:eastAsia="Times New Roman" w:hAnsi="Times New Roman" w:cs="Times New Roman"/>
                <w:b/>
                <w:bCs/>
                <w:sz w:val="24"/>
                <w:szCs w:val="24"/>
                <w:lang w:eastAsia="ru-RU"/>
              </w:rPr>
              <w:t>№ п/п</w:t>
            </w:r>
          </w:p>
        </w:tc>
        <w:tc>
          <w:tcPr>
            <w:tcW w:w="3333" w:type="pct"/>
            <w:tcBorders>
              <w:top w:val="single" w:sz="4" w:space="0" w:color="auto"/>
            </w:tcBorders>
            <w:shd w:val="clear" w:color="auto" w:fill="C0C0C0"/>
            <w:vAlign w:val="center"/>
          </w:tcPr>
          <w:p w:rsidR="007C68C5" w:rsidRPr="007C68C5" w:rsidRDefault="007C68C5" w:rsidP="007C68C5">
            <w:pPr>
              <w:keepNext/>
              <w:widowControl w:val="0"/>
              <w:autoSpaceDE w:val="0"/>
              <w:autoSpaceDN w:val="0"/>
              <w:adjustRightInd w:val="0"/>
              <w:spacing w:after="0" w:line="240" w:lineRule="auto"/>
              <w:jc w:val="center"/>
              <w:outlineLvl w:val="4"/>
              <w:rPr>
                <w:rFonts w:ascii="Times New Roman" w:eastAsia="Times New Roman" w:hAnsi="Times New Roman" w:cs="Times New Roman"/>
                <w:b/>
                <w:bCs/>
                <w:sz w:val="24"/>
                <w:szCs w:val="24"/>
                <w:lang w:eastAsia="ru-RU"/>
              </w:rPr>
            </w:pPr>
            <w:r w:rsidRPr="007C68C5">
              <w:rPr>
                <w:rFonts w:ascii="Times New Roman" w:eastAsia="Times New Roman" w:hAnsi="Times New Roman" w:cs="Times New Roman"/>
                <w:b/>
                <w:bCs/>
                <w:sz w:val="24"/>
                <w:szCs w:val="24"/>
                <w:lang w:eastAsia="ru-RU"/>
              </w:rPr>
              <w:t>Наименование тем</w:t>
            </w:r>
          </w:p>
        </w:tc>
        <w:tc>
          <w:tcPr>
            <w:tcW w:w="1133" w:type="pct"/>
            <w:tcBorders>
              <w:top w:val="single" w:sz="4" w:space="0" w:color="auto"/>
            </w:tcBorders>
            <w:shd w:val="clear" w:color="auto" w:fill="C0C0C0"/>
            <w:vAlign w:val="center"/>
          </w:tcPr>
          <w:p w:rsidR="007C68C5" w:rsidRPr="007C68C5" w:rsidRDefault="007C68C5" w:rsidP="007C68C5">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7C68C5" w:rsidRPr="007C68C5" w:rsidRDefault="007C68C5" w:rsidP="007C68C5">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7C68C5">
              <w:rPr>
                <w:rFonts w:ascii="Times New Roman" w:eastAsia="Times New Roman" w:hAnsi="Times New Roman" w:cs="Times New Roman"/>
                <w:b/>
                <w:bCs/>
                <w:sz w:val="24"/>
                <w:szCs w:val="24"/>
                <w:lang w:eastAsia="ru-RU"/>
              </w:rPr>
              <w:t>Часы учебного времени</w:t>
            </w:r>
          </w:p>
        </w:tc>
      </w:tr>
      <w:tr w:rsidR="007C68C5" w:rsidRPr="007C68C5" w:rsidTr="00F0373D">
        <w:trPr>
          <w:cantSplit/>
          <w:trHeight w:val="397"/>
        </w:trPr>
        <w:tc>
          <w:tcPr>
            <w:tcW w:w="534" w:type="pct"/>
            <w:vAlign w:val="center"/>
          </w:tcPr>
          <w:p w:rsidR="007C68C5" w:rsidRPr="00034D73" w:rsidRDefault="007C68C5" w:rsidP="007865EE">
            <w:pPr>
              <w:pStyle w:val="a3"/>
              <w:widowControl w:val="0"/>
              <w:numPr>
                <w:ilvl w:val="0"/>
                <w:numId w:val="3"/>
              </w:numPr>
              <w:autoSpaceDE w:val="0"/>
              <w:autoSpaceDN w:val="0"/>
              <w:adjustRightInd w:val="0"/>
              <w:spacing w:after="200" w:line="276" w:lineRule="auto"/>
              <w:jc w:val="center"/>
              <w:rPr>
                <w:rFonts w:ascii="Times New Roman" w:eastAsia="Times New Roman" w:hAnsi="Times New Roman" w:cs="Times New Roman"/>
                <w:iCs/>
                <w:sz w:val="24"/>
                <w:szCs w:val="24"/>
                <w:lang w:eastAsia="ru-RU"/>
              </w:rPr>
            </w:pPr>
          </w:p>
        </w:tc>
        <w:tc>
          <w:tcPr>
            <w:tcW w:w="3333" w:type="pct"/>
          </w:tcPr>
          <w:p w:rsidR="007C68C5" w:rsidRPr="007C68C5" w:rsidRDefault="007C68C5" w:rsidP="007C68C5">
            <w:pPr>
              <w:spacing w:after="200" w:line="276" w:lineRule="auto"/>
              <w:rPr>
                <w:rFonts w:ascii="Times New Roman" w:eastAsia="Times New Roman" w:hAnsi="Times New Roman" w:cs="Times New Roman"/>
                <w:sz w:val="24"/>
                <w:szCs w:val="24"/>
                <w:lang w:eastAsia="ru-RU"/>
              </w:rPr>
            </w:pPr>
            <w:r w:rsidRPr="007C68C5">
              <w:rPr>
                <w:rFonts w:ascii="Times New Roman" w:eastAsia="Times New Roman" w:hAnsi="Times New Roman" w:cs="Times New Roman"/>
                <w:color w:val="000000"/>
                <w:sz w:val="24"/>
                <w:szCs w:val="24"/>
                <w:lang w:eastAsia="ru-RU"/>
              </w:rPr>
              <w:t>Действительные числа</w:t>
            </w:r>
          </w:p>
        </w:tc>
        <w:tc>
          <w:tcPr>
            <w:tcW w:w="1133" w:type="pct"/>
            <w:vAlign w:val="center"/>
          </w:tcPr>
          <w:p w:rsidR="007C68C5" w:rsidRPr="007C68C5" w:rsidRDefault="007C68C5" w:rsidP="007C68C5">
            <w:pPr>
              <w:widowControl w:val="0"/>
              <w:autoSpaceDE w:val="0"/>
              <w:autoSpaceDN w:val="0"/>
              <w:adjustRightInd w:val="0"/>
              <w:spacing w:after="200" w:line="276" w:lineRule="auto"/>
              <w:jc w:val="center"/>
              <w:rPr>
                <w:rFonts w:ascii="Times New Roman" w:eastAsia="Times New Roman" w:hAnsi="Times New Roman" w:cs="Times New Roman"/>
                <w:bCs/>
                <w:sz w:val="24"/>
                <w:szCs w:val="24"/>
                <w:lang w:eastAsia="ru-RU"/>
              </w:rPr>
            </w:pPr>
            <w:r w:rsidRPr="00034D73">
              <w:rPr>
                <w:rFonts w:ascii="Times New Roman" w:eastAsia="Times New Roman" w:hAnsi="Times New Roman" w:cs="Times New Roman"/>
                <w:bCs/>
                <w:sz w:val="24"/>
                <w:szCs w:val="24"/>
                <w:lang w:eastAsia="ru-RU"/>
              </w:rPr>
              <w:t>18</w:t>
            </w:r>
          </w:p>
        </w:tc>
      </w:tr>
      <w:tr w:rsidR="007C68C5" w:rsidRPr="007C68C5" w:rsidTr="00F0373D">
        <w:trPr>
          <w:cantSplit/>
          <w:trHeight w:val="397"/>
        </w:trPr>
        <w:tc>
          <w:tcPr>
            <w:tcW w:w="534" w:type="pct"/>
            <w:vAlign w:val="center"/>
          </w:tcPr>
          <w:p w:rsidR="007C68C5" w:rsidRPr="00034D73" w:rsidRDefault="007C68C5" w:rsidP="007865EE">
            <w:pPr>
              <w:pStyle w:val="a3"/>
              <w:widowControl w:val="0"/>
              <w:numPr>
                <w:ilvl w:val="0"/>
                <w:numId w:val="3"/>
              </w:numPr>
              <w:autoSpaceDE w:val="0"/>
              <w:autoSpaceDN w:val="0"/>
              <w:adjustRightInd w:val="0"/>
              <w:spacing w:after="200" w:line="276" w:lineRule="auto"/>
              <w:jc w:val="center"/>
              <w:rPr>
                <w:rFonts w:ascii="Times New Roman" w:eastAsia="Times New Roman" w:hAnsi="Times New Roman" w:cs="Times New Roman"/>
                <w:sz w:val="24"/>
                <w:szCs w:val="24"/>
                <w:lang w:eastAsia="ru-RU"/>
              </w:rPr>
            </w:pPr>
          </w:p>
        </w:tc>
        <w:tc>
          <w:tcPr>
            <w:tcW w:w="3333" w:type="pct"/>
          </w:tcPr>
          <w:p w:rsidR="007C68C5" w:rsidRPr="007C68C5" w:rsidRDefault="007C68C5" w:rsidP="007C68C5">
            <w:pPr>
              <w:spacing w:after="200" w:line="276" w:lineRule="auto"/>
              <w:rPr>
                <w:rFonts w:ascii="Times New Roman" w:eastAsia="Times New Roman" w:hAnsi="Times New Roman" w:cs="Times New Roman"/>
                <w:sz w:val="24"/>
                <w:szCs w:val="24"/>
                <w:lang w:eastAsia="ru-RU"/>
              </w:rPr>
            </w:pPr>
            <w:r w:rsidRPr="00034D73">
              <w:rPr>
                <w:rFonts w:ascii="Times New Roman" w:eastAsia="Times New Roman" w:hAnsi="Times New Roman" w:cs="Times New Roman"/>
                <w:sz w:val="24"/>
                <w:szCs w:val="24"/>
                <w:lang w:eastAsia="ru-RU"/>
              </w:rPr>
              <w:t>Степенная функция</w:t>
            </w:r>
          </w:p>
        </w:tc>
        <w:tc>
          <w:tcPr>
            <w:tcW w:w="1133" w:type="pct"/>
            <w:vAlign w:val="bottom"/>
          </w:tcPr>
          <w:p w:rsidR="007C68C5" w:rsidRPr="007C68C5" w:rsidRDefault="007C68C5" w:rsidP="007C68C5">
            <w:pPr>
              <w:spacing w:after="0" w:line="240" w:lineRule="auto"/>
              <w:jc w:val="center"/>
              <w:rPr>
                <w:rFonts w:ascii="Times New Roman" w:eastAsia="Times New Roman" w:hAnsi="Times New Roman" w:cs="Times New Roman"/>
                <w:sz w:val="24"/>
                <w:szCs w:val="24"/>
                <w:lang w:eastAsia="ru-RU"/>
              </w:rPr>
            </w:pPr>
            <w:r w:rsidRPr="007C68C5">
              <w:rPr>
                <w:rFonts w:ascii="Times New Roman" w:eastAsia="Times New Roman" w:hAnsi="Times New Roman" w:cs="Times New Roman"/>
                <w:sz w:val="24"/>
                <w:szCs w:val="24"/>
                <w:lang w:eastAsia="ru-RU"/>
              </w:rPr>
              <w:t>18</w:t>
            </w:r>
          </w:p>
        </w:tc>
      </w:tr>
      <w:tr w:rsidR="007C68C5" w:rsidRPr="007C68C5" w:rsidTr="00F0373D">
        <w:trPr>
          <w:cantSplit/>
          <w:trHeight w:val="397"/>
        </w:trPr>
        <w:tc>
          <w:tcPr>
            <w:tcW w:w="534" w:type="pct"/>
            <w:vAlign w:val="center"/>
          </w:tcPr>
          <w:p w:rsidR="007C68C5" w:rsidRPr="00034D73" w:rsidRDefault="007C68C5" w:rsidP="007865EE">
            <w:pPr>
              <w:pStyle w:val="a3"/>
              <w:widowControl w:val="0"/>
              <w:numPr>
                <w:ilvl w:val="0"/>
                <w:numId w:val="3"/>
              </w:numPr>
              <w:autoSpaceDE w:val="0"/>
              <w:autoSpaceDN w:val="0"/>
              <w:adjustRightInd w:val="0"/>
              <w:spacing w:after="200" w:line="276" w:lineRule="auto"/>
              <w:jc w:val="center"/>
              <w:rPr>
                <w:rFonts w:ascii="Times New Roman" w:eastAsia="Times New Roman" w:hAnsi="Times New Roman" w:cs="Times New Roman"/>
                <w:iCs/>
                <w:sz w:val="24"/>
                <w:szCs w:val="24"/>
                <w:lang w:eastAsia="ru-RU"/>
              </w:rPr>
            </w:pPr>
          </w:p>
        </w:tc>
        <w:tc>
          <w:tcPr>
            <w:tcW w:w="3333" w:type="pct"/>
          </w:tcPr>
          <w:p w:rsidR="007C68C5" w:rsidRPr="007C68C5" w:rsidRDefault="007C68C5" w:rsidP="007C68C5">
            <w:pPr>
              <w:spacing w:after="200" w:line="276" w:lineRule="auto"/>
              <w:rPr>
                <w:rFonts w:ascii="Times New Roman" w:eastAsia="Times New Roman" w:hAnsi="Times New Roman" w:cs="Times New Roman"/>
                <w:sz w:val="24"/>
                <w:szCs w:val="24"/>
                <w:lang w:eastAsia="ru-RU"/>
              </w:rPr>
            </w:pPr>
            <w:r w:rsidRPr="00034D73">
              <w:rPr>
                <w:rFonts w:ascii="Times New Roman" w:eastAsia="Times New Roman" w:hAnsi="Times New Roman" w:cs="Times New Roman"/>
                <w:sz w:val="24"/>
                <w:szCs w:val="24"/>
                <w:lang w:eastAsia="ru-RU"/>
              </w:rPr>
              <w:t>Показательная функция</w:t>
            </w:r>
          </w:p>
        </w:tc>
        <w:tc>
          <w:tcPr>
            <w:tcW w:w="1133" w:type="pct"/>
            <w:vAlign w:val="bottom"/>
          </w:tcPr>
          <w:p w:rsidR="007C68C5" w:rsidRPr="007C68C5" w:rsidRDefault="007C68C5" w:rsidP="007C68C5">
            <w:pPr>
              <w:spacing w:after="0" w:line="240" w:lineRule="auto"/>
              <w:jc w:val="center"/>
              <w:rPr>
                <w:rFonts w:ascii="Times New Roman" w:eastAsia="Times New Roman" w:hAnsi="Times New Roman" w:cs="Times New Roman"/>
                <w:sz w:val="24"/>
                <w:szCs w:val="24"/>
                <w:lang w:eastAsia="ru-RU"/>
              </w:rPr>
            </w:pPr>
            <w:r w:rsidRPr="007C68C5">
              <w:rPr>
                <w:rFonts w:ascii="Times New Roman" w:eastAsia="Times New Roman" w:hAnsi="Times New Roman" w:cs="Times New Roman"/>
                <w:sz w:val="24"/>
                <w:szCs w:val="24"/>
                <w:lang w:eastAsia="ru-RU"/>
              </w:rPr>
              <w:t>12</w:t>
            </w:r>
          </w:p>
        </w:tc>
      </w:tr>
      <w:tr w:rsidR="007C68C5" w:rsidRPr="007C68C5" w:rsidTr="00F0373D">
        <w:trPr>
          <w:cantSplit/>
          <w:trHeight w:val="397"/>
        </w:trPr>
        <w:tc>
          <w:tcPr>
            <w:tcW w:w="534" w:type="pct"/>
            <w:vAlign w:val="center"/>
          </w:tcPr>
          <w:p w:rsidR="007C68C5" w:rsidRPr="00034D73" w:rsidRDefault="007C68C5" w:rsidP="007865EE">
            <w:pPr>
              <w:pStyle w:val="a3"/>
              <w:widowControl w:val="0"/>
              <w:numPr>
                <w:ilvl w:val="0"/>
                <w:numId w:val="3"/>
              </w:numPr>
              <w:autoSpaceDE w:val="0"/>
              <w:autoSpaceDN w:val="0"/>
              <w:adjustRightInd w:val="0"/>
              <w:spacing w:after="200" w:line="276" w:lineRule="auto"/>
              <w:jc w:val="center"/>
              <w:rPr>
                <w:rFonts w:ascii="Times New Roman" w:eastAsia="Times New Roman" w:hAnsi="Times New Roman" w:cs="Times New Roman"/>
                <w:sz w:val="24"/>
                <w:szCs w:val="24"/>
                <w:lang w:eastAsia="ru-RU"/>
              </w:rPr>
            </w:pPr>
          </w:p>
        </w:tc>
        <w:tc>
          <w:tcPr>
            <w:tcW w:w="3333" w:type="pct"/>
          </w:tcPr>
          <w:p w:rsidR="007C68C5" w:rsidRPr="007C68C5" w:rsidRDefault="007C68C5" w:rsidP="007C68C5">
            <w:pPr>
              <w:spacing w:after="200" w:line="276" w:lineRule="auto"/>
              <w:rPr>
                <w:rFonts w:ascii="Times New Roman" w:eastAsia="Times New Roman" w:hAnsi="Times New Roman" w:cs="Times New Roman"/>
                <w:sz w:val="24"/>
                <w:szCs w:val="24"/>
                <w:lang w:eastAsia="ru-RU"/>
              </w:rPr>
            </w:pPr>
            <w:r w:rsidRPr="00034D73">
              <w:rPr>
                <w:rFonts w:ascii="Times New Roman" w:eastAsia="Times New Roman" w:hAnsi="Times New Roman" w:cs="Times New Roman"/>
                <w:color w:val="000000"/>
                <w:sz w:val="24"/>
                <w:szCs w:val="24"/>
                <w:lang w:eastAsia="ru-RU"/>
              </w:rPr>
              <w:t>Логарифмическая функция</w:t>
            </w:r>
          </w:p>
        </w:tc>
        <w:tc>
          <w:tcPr>
            <w:tcW w:w="1133" w:type="pct"/>
            <w:vAlign w:val="center"/>
          </w:tcPr>
          <w:p w:rsidR="007C68C5" w:rsidRPr="007C68C5" w:rsidRDefault="007C68C5" w:rsidP="007C68C5">
            <w:pPr>
              <w:widowControl w:val="0"/>
              <w:autoSpaceDE w:val="0"/>
              <w:autoSpaceDN w:val="0"/>
              <w:adjustRightInd w:val="0"/>
              <w:spacing w:after="200" w:line="276" w:lineRule="auto"/>
              <w:jc w:val="center"/>
              <w:rPr>
                <w:rFonts w:ascii="Times New Roman" w:eastAsia="Times New Roman" w:hAnsi="Times New Roman" w:cs="Times New Roman"/>
                <w:sz w:val="24"/>
                <w:szCs w:val="24"/>
                <w:lang w:eastAsia="ru-RU"/>
              </w:rPr>
            </w:pPr>
            <w:r w:rsidRPr="00034D73">
              <w:rPr>
                <w:rFonts w:ascii="Times New Roman" w:eastAsia="Times New Roman" w:hAnsi="Times New Roman" w:cs="Times New Roman"/>
                <w:sz w:val="24"/>
                <w:szCs w:val="24"/>
                <w:lang w:eastAsia="ru-RU"/>
              </w:rPr>
              <w:t>19</w:t>
            </w:r>
          </w:p>
        </w:tc>
      </w:tr>
      <w:tr w:rsidR="007C68C5" w:rsidRPr="007C68C5" w:rsidTr="00F0373D">
        <w:trPr>
          <w:cantSplit/>
          <w:trHeight w:val="397"/>
        </w:trPr>
        <w:tc>
          <w:tcPr>
            <w:tcW w:w="534" w:type="pct"/>
            <w:vAlign w:val="center"/>
          </w:tcPr>
          <w:p w:rsidR="007C68C5" w:rsidRPr="00034D73" w:rsidRDefault="007C68C5" w:rsidP="007865EE">
            <w:pPr>
              <w:pStyle w:val="a3"/>
              <w:widowControl w:val="0"/>
              <w:numPr>
                <w:ilvl w:val="0"/>
                <w:numId w:val="3"/>
              </w:numPr>
              <w:autoSpaceDE w:val="0"/>
              <w:autoSpaceDN w:val="0"/>
              <w:adjustRightInd w:val="0"/>
              <w:spacing w:after="200" w:line="276" w:lineRule="auto"/>
              <w:jc w:val="center"/>
              <w:rPr>
                <w:rFonts w:ascii="Times New Roman" w:eastAsia="Times New Roman" w:hAnsi="Times New Roman" w:cs="Times New Roman"/>
                <w:sz w:val="24"/>
                <w:szCs w:val="24"/>
                <w:lang w:eastAsia="ru-RU"/>
              </w:rPr>
            </w:pPr>
          </w:p>
        </w:tc>
        <w:tc>
          <w:tcPr>
            <w:tcW w:w="3333" w:type="pct"/>
          </w:tcPr>
          <w:p w:rsidR="007C68C5" w:rsidRPr="007C68C5" w:rsidRDefault="007865EE" w:rsidP="007C68C5">
            <w:pPr>
              <w:shd w:val="clear" w:color="auto" w:fill="FFFFFF"/>
              <w:spacing w:after="200" w:line="276" w:lineRule="auto"/>
              <w:jc w:val="both"/>
              <w:rPr>
                <w:rFonts w:ascii="Times New Roman" w:eastAsia="Times New Roman" w:hAnsi="Times New Roman" w:cs="Times New Roman"/>
                <w:color w:val="000000"/>
                <w:sz w:val="24"/>
                <w:szCs w:val="24"/>
                <w:lang w:eastAsia="ru-RU"/>
              </w:rPr>
            </w:pPr>
            <w:r w:rsidRPr="00034D73">
              <w:rPr>
                <w:rFonts w:ascii="Times New Roman" w:eastAsia="Times New Roman" w:hAnsi="Times New Roman" w:cs="Times New Roman"/>
                <w:color w:val="000000"/>
                <w:sz w:val="24"/>
                <w:szCs w:val="24"/>
                <w:lang w:eastAsia="ru-RU"/>
              </w:rPr>
              <w:t>Тригонометрические формулы</w:t>
            </w:r>
          </w:p>
        </w:tc>
        <w:tc>
          <w:tcPr>
            <w:tcW w:w="1133" w:type="pct"/>
            <w:vAlign w:val="center"/>
          </w:tcPr>
          <w:p w:rsidR="007C68C5" w:rsidRPr="007C68C5" w:rsidRDefault="007865EE" w:rsidP="007C68C5">
            <w:pPr>
              <w:widowControl w:val="0"/>
              <w:autoSpaceDE w:val="0"/>
              <w:autoSpaceDN w:val="0"/>
              <w:adjustRightInd w:val="0"/>
              <w:spacing w:after="200" w:line="276" w:lineRule="auto"/>
              <w:jc w:val="center"/>
              <w:rPr>
                <w:rFonts w:ascii="Times New Roman" w:eastAsia="Times New Roman" w:hAnsi="Times New Roman" w:cs="Times New Roman"/>
                <w:sz w:val="24"/>
                <w:szCs w:val="24"/>
                <w:lang w:eastAsia="ru-RU"/>
              </w:rPr>
            </w:pPr>
            <w:r w:rsidRPr="00034D73">
              <w:rPr>
                <w:rFonts w:ascii="Times New Roman" w:eastAsia="Times New Roman" w:hAnsi="Times New Roman" w:cs="Times New Roman"/>
                <w:sz w:val="24"/>
                <w:szCs w:val="24"/>
                <w:lang w:eastAsia="ru-RU"/>
              </w:rPr>
              <w:t>27</w:t>
            </w:r>
          </w:p>
        </w:tc>
      </w:tr>
      <w:tr w:rsidR="007C68C5" w:rsidRPr="007C68C5" w:rsidTr="00F0373D">
        <w:trPr>
          <w:cantSplit/>
          <w:trHeight w:val="397"/>
        </w:trPr>
        <w:tc>
          <w:tcPr>
            <w:tcW w:w="534" w:type="pct"/>
            <w:vAlign w:val="center"/>
          </w:tcPr>
          <w:p w:rsidR="007C68C5" w:rsidRPr="00034D73" w:rsidRDefault="007C68C5" w:rsidP="007865EE">
            <w:pPr>
              <w:pStyle w:val="a3"/>
              <w:widowControl w:val="0"/>
              <w:numPr>
                <w:ilvl w:val="0"/>
                <w:numId w:val="3"/>
              </w:numPr>
              <w:autoSpaceDE w:val="0"/>
              <w:autoSpaceDN w:val="0"/>
              <w:adjustRightInd w:val="0"/>
              <w:spacing w:after="200" w:line="276" w:lineRule="auto"/>
              <w:jc w:val="center"/>
              <w:rPr>
                <w:rFonts w:ascii="Times New Roman" w:eastAsia="Times New Roman" w:hAnsi="Times New Roman" w:cs="Times New Roman"/>
                <w:bCs/>
                <w:sz w:val="24"/>
                <w:szCs w:val="24"/>
                <w:lang w:eastAsia="ru-RU"/>
              </w:rPr>
            </w:pPr>
          </w:p>
        </w:tc>
        <w:tc>
          <w:tcPr>
            <w:tcW w:w="3333" w:type="pct"/>
          </w:tcPr>
          <w:p w:rsidR="007C68C5" w:rsidRPr="007C68C5" w:rsidRDefault="007865EE" w:rsidP="007C68C5">
            <w:pPr>
              <w:spacing w:after="200" w:line="276" w:lineRule="auto"/>
              <w:rPr>
                <w:rFonts w:ascii="Times New Roman" w:eastAsia="Times New Roman" w:hAnsi="Times New Roman" w:cs="Times New Roman"/>
                <w:sz w:val="24"/>
                <w:szCs w:val="24"/>
                <w:lang w:eastAsia="ru-RU"/>
              </w:rPr>
            </w:pPr>
            <w:r w:rsidRPr="00034D73">
              <w:rPr>
                <w:rFonts w:ascii="Times New Roman" w:eastAsia="Times New Roman" w:hAnsi="Times New Roman" w:cs="Times New Roman"/>
                <w:sz w:val="24"/>
                <w:szCs w:val="24"/>
                <w:lang w:eastAsia="ru-RU"/>
              </w:rPr>
              <w:t>Тригонометрические уравнения</w:t>
            </w:r>
          </w:p>
        </w:tc>
        <w:tc>
          <w:tcPr>
            <w:tcW w:w="1133" w:type="pct"/>
            <w:vAlign w:val="center"/>
          </w:tcPr>
          <w:p w:rsidR="007C68C5" w:rsidRPr="007C68C5" w:rsidRDefault="007865EE" w:rsidP="007C68C5">
            <w:pPr>
              <w:widowControl w:val="0"/>
              <w:autoSpaceDE w:val="0"/>
              <w:autoSpaceDN w:val="0"/>
              <w:adjustRightInd w:val="0"/>
              <w:spacing w:after="200" w:line="276" w:lineRule="auto"/>
              <w:jc w:val="center"/>
              <w:rPr>
                <w:rFonts w:ascii="Times New Roman" w:eastAsia="Times New Roman" w:hAnsi="Times New Roman" w:cs="Times New Roman"/>
                <w:sz w:val="24"/>
                <w:szCs w:val="24"/>
                <w:lang w:eastAsia="ru-RU"/>
              </w:rPr>
            </w:pPr>
            <w:r w:rsidRPr="00034D73">
              <w:rPr>
                <w:rFonts w:ascii="Times New Roman" w:eastAsia="Times New Roman" w:hAnsi="Times New Roman" w:cs="Times New Roman"/>
                <w:sz w:val="24"/>
                <w:szCs w:val="24"/>
                <w:lang w:eastAsia="ru-RU"/>
              </w:rPr>
              <w:t>18</w:t>
            </w:r>
          </w:p>
        </w:tc>
      </w:tr>
      <w:tr w:rsidR="007865EE" w:rsidRPr="00034D73" w:rsidTr="00F0373D">
        <w:trPr>
          <w:cantSplit/>
          <w:trHeight w:val="397"/>
        </w:trPr>
        <w:tc>
          <w:tcPr>
            <w:tcW w:w="534" w:type="pct"/>
            <w:vAlign w:val="center"/>
          </w:tcPr>
          <w:p w:rsidR="007865EE" w:rsidRPr="00034D73" w:rsidRDefault="007865EE" w:rsidP="007865EE">
            <w:pPr>
              <w:pStyle w:val="a3"/>
              <w:widowControl w:val="0"/>
              <w:numPr>
                <w:ilvl w:val="0"/>
                <w:numId w:val="3"/>
              </w:numPr>
              <w:autoSpaceDE w:val="0"/>
              <w:autoSpaceDN w:val="0"/>
              <w:adjustRightInd w:val="0"/>
              <w:spacing w:after="200" w:line="276" w:lineRule="auto"/>
              <w:jc w:val="center"/>
              <w:rPr>
                <w:rFonts w:ascii="Times New Roman" w:eastAsia="Times New Roman" w:hAnsi="Times New Roman" w:cs="Times New Roman"/>
                <w:bCs/>
                <w:sz w:val="24"/>
                <w:szCs w:val="24"/>
                <w:lang w:eastAsia="ru-RU"/>
              </w:rPr>
            </w:pPr>
          </w:p>
        </w:tc>
        <w:tc>
          <w:tcPr>
            <w:tcW w:w="3333" w:type="pct"/>
          </w:tcPr>
          <w:p w:rsidR="007865EE" w:rsidRPr="00034D73" w:rsidRDefault="007865EE" w:rsidP="007865EE">
            <w:pPr>
              <w:rPr>
                <w:rFonts w:ascii="Times New Roman" w:hAnsi="Times New Roman"/>
                <w:sz w:val="24"/>
                <w:szCs w:val="24"/>
              </w:rPr>
            </w:pPr>
            <w:r w:rsidRPr="00034D73">
              <w:rPr>
                <w:rFonts w:ascii="Times New Roman" w:hAnsi="Times New Roman"/>
                <w:color w:val="000000"/>
                <w:sz w:val="24"/>
                <w:szCs w:val="24"/>
              </w:rPr>
              <w:t>Вероятность события</w:t>
            </w:r>
          </w:p>
        </w:tc>
        <w:tc>
          <w:tcPr>
            <w:tcW w:w="1133" w:type="pct"/>
            <w:vAlign w:val="center"/>
          </w:tcPr>
          <w:p w:rsidR="007865EE" w:rsidRPr="00034D73" w:rsidRDefault="007865EE" w:rsidP="007865EE">
            <w:pPr>
              <w:widowControl w:val="0"/>
              <w:autoSpaceDE w:val="0"/>
              <w:autoSpaceDN w:val="0"/>
              <w:adjustRightInd w:val="0"/>
              <w:jc w:val="center"/>
              <w:rPr>
                <w:rFonts w:ascii="Times New Roman" w:hAnsi="Times New Roman"/>
                <w:sz w:val="24"/>
                <w:szCs w:val="24"/>
              </w:rPr>
            </w:pPr>
            <w:r w:rsidRPr="00034D73">
              <w:rPr>
                <w:rFonts w:ascii="Times New Roman" w:hAnsi="Times New Roman"/>
                <w:sz w:val="24"/>
                <w:szCs w:val="24"/>
              </w:rPr>
              <w:t>6</w:t>
            </w:r>
          </w:p>
        </w:tc>
      </w:tr>
      <w:tr w:rsidR="007865EE" w:rsidRPr="00034D73" w:rsidTr="00F0373D">
        <w:trPr>
          <w:cantSplit/>
          <w:trHeight w:val="397"/>
        </w:trPr>
        <w:tc>
          <w:tcPr>
            <w:tcW w:w="534" w:type="pct"/>
            <w:vAlign w:val="center"/>
          </w:tcPr>
          <w:p w:rsidR="007865EE" w:rsidRPr="00034D73" w:rsidRDefault="007865EE" w:rsidP="007865EE">
            <w:pPr>
              <w:pStyle w:val="a3"/>
              <w:widowControl w:val="0"/>
              <w:numPr>
                <w:ilvl w:val="0"/>
                <w:numId w:val="3"/>
              </w:numPr>
              <w:autoSpaceDE w:val="0"/>
              <w:autoSpaceDN w:val="0"/>
              <w:adjustRightInd w:val="0"/>
              <w:spacing w:after="200" w:line="276" w:lineRule="auto"/>
              <w:jc w:val="center"/>
              <w:rPr>
                <w:rFonts w:ascii="Times New Roman" w:eastAsia="Times New Roman" w:hAnsi="Times New Roman" w:cs="Times New Roman"/>
                <w:bCs/>
                <w:sz w:val="24"/>
                <w:szCs w:val="24"/>
                <w:lang w:eastAsia="ru-RU"/>
              </w:rPr>
            </w:pPr>
          </w:p>
        </w:tc>
        <w:tc>
          <w:tcPr>
            <w:tcW w:w="3333" w:type="pct"/>
          </w:tcPr>
          <w:p w:rsidR="007865EE" w:rsidRPr="00034D73" w:rsidRDefault="007865EE" w:rsidP="007865EE">
            <w:pPr>
              <w:rPr>
                <w:rFonts w:ascii="Times New Roman" w:hAnsi="Times New Roman"/>
                <w:sz w:val="24"/>
                <w:szCs w:val="24"/>
              </w:rPr>
            </w:pPr>
            <w:r w:rsidRPr="00034D73">
              <w:rPr>
                <w:rFonts w:ascii="Times New Roman" w:hAnsi="Times New Roman"/>
                <w:color w:val="000000"/>
                <w:sz w:val="24"/>
                <w:szCs w:val="24"/>
              </w:rPr>
              <w:t>Частота. Условная вероятность</w:t>
            </w:r>
          </w:p>
        </w:tc>
        <w:tc>
          <w:tcPr>
            <w:tcW w:w="1133" w:type="pct"/>
            <w:vAlign w:val="center"/>
          </w:tcPr>
          <w:p w:rsidR="007865EE" w:rsidRPr="00034D73" w:rsidRDefault="007865EE" w:rsidP="007865EE">
            <w:pPr>
              <w:widowControl w:val="0"/>
              <w:autoSpaceDE w:val="0"/>
              <w:autoSpaceDN w:val="0"/>
              <w:adjustRightInd w:val="0"/>
              <w:jc w:val="center"/>
              <w:rPr>
                <w:rFonts w:ascii="Times New Roman" w:hAnsi="Times New Roman"/>
                <w:sz w:val="24"/>
                <w:szCs w:val="24"/>
              </w:rPr>
            </w:pPr>
            <w:r w:rsidRPr="00034D73">
              <w:rPr>
                <w:rFonts w:ascii="Times New Roman" w:hAnsi="Times New Roman"/>
                <w:sz w:val="24"/>
                <w:szCs w:val="24"/>
              </w:rPr>
              <w:t>2</w:t>
            </w:r>
          </w:p>
        </w:tc>
      </w:tr>
      <w:tr w:rsidR="007C68C5" w:rsidRPr="007C68C5" w:rsidTr="00F0373D">
        <w:trPr>
          <w:cantSplit/>
          <w:trHeight w:val="397"/>
        </w:trPr>
        <w:tc>
          <w:tcPr>
            <w:tcW w:w="534" w:type="pct"/>
            <w:vAlign w:val="center"/>
          </w:tcPr>
          <w:p w:rsidR="007C68C5" w:rsidRPr="00034D73" w:rsidRDefault="007C68C5" w:rsidP="007865EE">
            <w:pPr>
              <w:pStyle w:val="a3"/>
              <w:widowControl w:val="0"/>
              <w:numPr>
                <w:ilvl w:val="0"/>
                <w:numId w:val="3"/>
              </w:numPr>
              <w:autoSpaceDE w:val="0"/>
              <w:autoSpaceDN w:val="0"/>
              <w:adjustRightInd w:val="0"/>
              <w:spacing w:after="200" w:line="276" w:lineRule="auto"/>
              <w:jc w:val="center"/>
              <w:rPr>
                <w:rFonts w:ascii="Times New Roman" w:eastAsia="Times New Roman" w:hAnsi="Times New Roman" w:cs="Times New Roman"/>
                <w:bCs/>
                <w:sz w:val="24"/>
                <w:szCs w:val="24"/>
                <w:lang w:eastAsia="ru-RU"/>
              </w:rPr>
            </w:pPr>
          </w:p>
        </w:tc>
        <w:tc>
          <w:tcPr>
            <w:tcW w:w="3333" w:type="pct"/>
          </w:tcPr>
          <w:p w:rsidR="007C68C5" w:rsidRPr="007C68C5" w:rsidRDefault="007C68C5" w:rsidP="007C68C5">
            <w:pPr>
              <w:spacing w:after="200" w:line="276" w:lineRule="auto"/>
              <w:rPr>
                <w:rFonts w:ascii="Times New Roman" w:eastAsia="Times New Roman" w:hAnsi="Times New Roman" w:cs="Times New Roman"/>
                <w:sz w:val="24"/>
                <w:szCs w:val="24"/>
                <w:lang w:eastAsia="ru-RU"/>
              </w:rPr>
            </w:pPr>
            <w:r w:rsidRPr="007C68C5">
              <w:rPr>
                <w:rFonts w:ascii="Times New Roman" w:eastAsia="Times New Roman" w:hAnsi="Times New Roman" w:cs="Times New Roman"/>
                <w:bCs/>
                <w:color w:val="000000"/>
                <w:sz w:val="24"/>
                <w:szCs w:val="24"/>
                <w:lang w:eastAsia="ru-RU"/>
              </w:rPr>
              <w:t xml:space="preserve">Некоторые сведения из планиметрии </w:t>
            </w:r>
          </w:p>
        </w:tc>
        <w:tc>
          <w:tcPr>
            <w:tcW w:w="1133" w:type="pct"/>
            <w:vAlign w:val="center"/>
          </w:tcPr>
          <w:p w:rsidR="007C68C5" w:rsidRPr="007C68C5" w:rsidRDefault="007C68C5" w:rsidP="007C68C5">
            <w:pPr>
              <w:widowControl w:val="0"/>
              <w:autoSpaceDE w:val="0"/>
              <w:autoSpaceDN w:val="0"/>
              <w:adjustRightInd w:val="0"/>
              <w:spacing w:after="200" w:line="276" w:lineRule="auto"/>
              <w:jc w:val="center"/>
              <w:rPr>
                <w:rFonts w:ascii="Times New Roman" w:eastAsia="Times New Roman" w:hAnsi="Times New Roman" w:cs="Times New Roman"/>
                <w:sz w:val="24"/>
                <w:szCs w:val="24"/>
                <w:lang w:eastAsia="ru-RU"/>
              </w:rPr>
            </w:pPr>
            <w:r w:rsidRPr="007C68C5">
              <w:rPr>
                <w:rFonts w:ascii="Times New Roman" w:eastAsia="Times New Roman" w:hAnsi="Times New Roman" w:cs="Times New Roman"/>
                <w:sz w:val="24"/>
                <w:szCs w:val="24"/>
                <w:lang w:eastAsia="ru-RU"/>
              </w:rPr>
              <w:t>12</w:t>
            </w:r>
          </w:p>
        </w:tc>
      </w:tr>
      <w:tr w:rsidR="007C68C5" w:rsidRPr="007C68C5" w:rsidTr="00F0373D">
        <w:trPr>
          <w:cantSplit/>
          <w:trHeight w:val="397"/>
        </w:trPr>
        <w:tc>
          <w:tcPr>
            <w:tcW w:w="534" w:type="pct"/>
            <w:vAlign w:val="center"/>
          </w:tcPr>
          <w:p w:rsidR="007C68C5" w:rsidRPr="00034D73" w:rsidRDefault="007C68C5" w:rsidP="007865EE">
            <w:pPr>
              <w:pStyle w:val="a3"/>
              <w:widowControl w:val="0"/>
              <w:numPr>
                <w:ilvl w:val="0"/>
                <w:numId w:val="3"/>
              </w:numPr>
              <w:autoSpaceDE w:val="0"/>
              <w:autoSpaceDN w:val="0"/>
              <w:adjustRightInd w:val="0"/>
              <w:spacing w:after="200" w:line="276" w:lineRule="auto"/>
              <w:jc w:val="center"/>
              <w:rPr>
                <w:rFonts w:ascii="Times New Roman" w:eastAsia="Times New Roman" w:hAnsi="Times New Roman" w:cs="Times New Roman"/>
                <w:bCs/>
                <w:sz w:val="24"/>
                <w:szCs w:val="24"/>
                <w:lang w:eastAsia="ru-RU"/>
              </w:rPr>
            </w:pPr>
          </w:p>
        </w:tc>
        <w:tc>
          <w:tcPr>
            <w:tcW w:w="3333" w:type="pct"/>
          </w:tcPr>
          <w:p w:rsidR="007C68C5" w:rsidRPr="007C68C5" w:rsidRDefault="007865EE" w:rsidP="007C68C5">
            <w:pPr>
              <w:spacing w:after="200" w:line="276" w:lineRule="auto"/>
              <w:rPr>
                <w:rFonts w:ascii="Times New Roman" w:eastAsia="Times New Roman" w:hAnsi="Times New Roman" w:cs="Times New Roman"/>
                <w:sz w:val="24"/>
                <w:szCs w:val="24"/>
                <w:lang w:eastAsia="ru-RU"/>
              </w:rPr>
            </w:pPr>
            <w:r w:rsidRPr="00034D73">
              <w:rPr>
                <w:rFonts w:ascii="Times New Roman" w:eastAsia="Times New Roman" w:hAnsi="Times New Roman" w:cs="Times New Roman"/>
                <w:bCs/>
                <w:color w:val="000000"/>
                <w:sz w:val="24"/>
                <w:szCs w:val="24"/>
                <w:lang w:eastAsia="ru-RU"/>
              </w:rPr>
              <w:t>Введение, Аксиомы стереометрии.</w:t>
            </w:r>
          </w:p>
        </w:tc>
        <w:tc>
          <w:tcPr>
            <w:tcW w:w="1133" w:type="pct"/>
            <w:vAlign w:val="center"/>
          </w:tcPr>
          <w:p w:rsidR="007C68C5" w:rsidRPr="007C68C5" w:rsidRDefault="007C68C5" w:rsidP="007C68C5">
            <w:pPr>
              <w:widowControl w:val="0"/>
              <w:autoSpaceDE w:val="0"/>
              <w:autoSpaceDN w:val="0"/>
              <w:adjustRightInd w:val="0"/>
              <w:spacing w:after="200" w:line="276" w:lineRule="auto"/>
              <w:jc w:val="center"/>
              <w:rPr>
                <w:rFonts w:ascii="Times New Roman" w:eastAsia="Times New Roman" w:hAnsi="Times New Roman" w:cs="Times New Roman"/>
                <w:sz w:val="24"/>
                <w:szCs w:val="24"/>
                <w:lang w:eastAsia="ru-RU"/>
              </w:rPr>
            </w:pPr>
            <w:r w:rsidRPr="007C68C5">
              <w:rPr>
                <w:rFonts w:ascii="Times New Roman" w:eastAsia="Times New Roman" w:hAnsi="Times New Roman" w:cs="Times New Roman"/>
                <w:sz w:val="24"/>
                <w:szCs w:val="24"/>
                <w:lang w:eastAsia="ru-RU"/>
              </w:rPr>
              <w:t>3</w:t>
            </w:r>
          </w:p>
        </w:tc>
      </w:tr>
      <w:tr w:rsidR="007C68C5" w:rsidRPr="007C68C5" w:rsidTr="00F0373D">
        <w:trPr>
          <w:cantSplit/>
          <w:trHeight w:val="397"/>
        </w:trPr>
        <w:tc>
          <w:tcPr>
            <w:tcW w:w="534" w:type="pct"/>
            <w:vAlign w:val="center"/>
          </w:tcPr>
          <w:p w:rsidR="007C68C5" w:rsidRPr="00034D73" w:rsidRDefault="007C68C5" w:rsidP="007865EE">
            <w:pPr>
              <w:pStyle w:val="a3"/>
              <w:widowControl w:val="0"/>
              <w:numPr>
                <w:ilvl w:val="0"/>
                <w:numId w:val="3"/>
              </w:numPr>
              <w:autoSpaceDE w:val="0"/>
              <w:autoSpaceDN w:val="0"/>
              <w:adjustRightInd w:val="0"/>
              <w:spacing w:after="200" w:line="276" w:lineRule="auto"/>
              <w:jc w:val="center"/>
              <w:rPr>
                <w:rFonts w:ascii="Times New Roman" w:eastAsia="Times New Roman" w:hAnsi="Times New Roman" w:cs="Times New Roman"/>
                <w:bCs/>
                <w:sz w:val="24"/>
                <w:szCs w:val="24"/>
                <w:lang w:eastAsia="ru-RU"/>
              </w:rPr>
            </w:pPr>
          </w:p>
        </w:tc>
        <w:tc>
          <w:tcPr>
            <w:tcW w:w="3333" w:type="pct"/>
          </w:tcPr>
          <w:p w:rsidR="007C68C5" w:rsidRPr="007C68C5" w:rsidRDefault="007C68C5" w:rsidP="007C68C5">
            <w:pPr>
              <w:spacing w:after="200" w:line="276" w:lineRule="auto"/>
              <w:rPr>
                <w:rFonts w:ascii="Times New Roman" w:eastAsia="Times New Roman" w:hAnsi="Times New Roman" w:cs="Times New Roman"/>
                <w:sz w:val="24"/>
                <w:szCs w:val="24"/>
                <w:lang w:eastAsia="ru-RU"/>
              </w:rPr>
            </w:pPr>
            <w:r w:rsidRPr="007C68C5">
              <w:rPr>
                <w:rFonts w:ascii="Times New Roman" w:eastAsia="Times New Roman" w:hAnsi="Times New Roman" w:cs="Times New Roman"/>
                <w:bCs/>
                <w:color w:val="000000"/>
                <w:sz w:val="24"/>
                <w:szCs w:val="24"/>
                <w:lang w:eastAsia="ru-RU"/>
              </w:rPr>
              <w:t xml:space="preserve">Параллельность прямых </w:t>
            </w:r>
            <w:r w:rsidRPr="007C68C5">
              <w:rPr>
                <w:rFonts w:ascii="Times New Roman" w:eastAsia="Times New Roman" w:hAnsi="Times New Roman" w:cs="Times New Roman"/>
                <w:color w:val="000000"/>
                <w:sz w:val="24"/>
                <w:szCs w:val="24"/>
                <w:lang w:eastAsia="ru-RU"/>
              </w:rPr>
              <w:t xml:space="preserve">и </w:t>
            </w:r>
            <w:r w:rsidRPr="007C68C5">
              <w:rPr>
                <w:rFonts w:ascii="Times New Roman" w:eastAsia="Times New Roman" w:hAnsi="Times New Roman" w:cs="Times New Roman"/>
                <w:bCs/>
                <w:color w:val="000000"/>
                <w:sz w:val="24"/>
                <w:szCs w:val="24"/>
                <w:lang w:eastAsia="ru-RU"/>
              </w:rPr>
              <w:t>плоскостей</w:t>
            </w:r>
          </w:p>
        </w:tc>
        <w:tc>
          <w:tcPr>
            <w:tcW w:w="1133" w:type="pct"/>
            <w:vAlign w:val="center"/>
          </w:tcPr>
          <w:p w:rsidR="007C68C5" w:rsidRPr="007C68C5" w:rsidRDefault="007C68C5" w:rsidP="007C68C5">
            <w:pPr>
              <w:widowControl w:val="0"/>
              <w:autoSpaceDE w:val="0"/>
              <w:autoSpaceDN w:val="0"/>
              <w:adjustRightInd w:val="0"/>
              <w:spacing w:after="200" w:line="276" w:lineRule="auto"/>
              <w:jc w:val="center"/>
              <w:rPr>
                <w:rFonts w:ascii="Times New Roman" w:eastAsia="Times New Roman" w:hAnsi="Times New Roman" w:cs="Times New Roman"/>
                <w:sz w:val="24"/>
                <w:szCs w:val="24"/>
                <w:lang w:eastAsia="ru-RU"/>
              </w:rPr>
            </w:pPr>
            <w:r w:rsidRPr="007C68C5">
              <w:rPr>
                <w:rFonts w:ascii="Times New Roman" w:eastAsia="Times New Roman" w:hAnsi="Times New Roman" w:cs="Times New Roman"/>
                <w:sz w:val="24"/>
                <w:szCs w:val="24"/>
                <w:lang w:eastAsia="ru-RU"/>
              </w:rPr>
              <w:t>16</w:t>
            </w:r>
          </w:p>
        </w:tc>
      </w:tr>
      <w:tr w:rsidR="007C68C5" w:rsidRPr="007C68C5" w:rsidTr="00F0373D">
        <w:trPr>
          <w:cantSplit/>
          <w:trHeight w:val="397"/>
        </w:trPr>
        <w:tc>
          <w:tcPr>
            <w:tcW w:w="534" w:type="pct"/>
            <w:vAlign w:val="center"/>
          </w:tcPr>
          <w:p w:rsidR="007C68C5" w:rsidRPr="00034D73" w:rsidRDefault="007C68C5" w:rsidP="007865EE">
            <w:pPr>
              <w:pStyle w:val="a3"/>
              <w:widowControl w:val="0"/>
              <w:numPr>
                <w:ilvl w:val="0"/>
                <w:numId w:val="3"/>
              </w:numPr>
              <w:autoSpaceDE w:val="0"/>
              <w:autoSpaceDN w:val="0"/>
              <w:adjustRightInd w:val="0"/>
              <w:spacing w:after="200" w:line="276" w:lineRule="auto"/>
              <w:jc w:val="center"/>
              <w:rPr>
                <w:rFonts w:ascii="Times New Roman" w:eastAsia="Times New Roman" w:hAnsi="Times New Roman" w:cs="Times New Roman"/>
                <w:bCs/>
                <w:sz w:val="24"/>
                <w:szCs w:val="24"/>
                <w:lang w:eastAsia="ru-RU"/>
              </w:rPr>
            </w:pPr>
          </w:p>
        </w:tc>
        <w:tc>
          <w:tcPr>
            <w:tcW w:w="3333" w:type="pct"/>
          </w:tcPr>
          <w:p w:rsidR="007C68C5" w:rsidRPr="007C68C5" w:rsidRDefault="007C68C5" w:rsidP="007C68C5">
            <w:pPr>
              <w:spacing w:after="200" w:line="276" w:lineRule="auto"/>
              <w:rPr>
                <w:rFonts w:ascii="Times New Roman" w:eastAsia="Times New Roman" w:hAnsi="Times New Roman" w:cs="Times New Roman"/>
                <w:sz w:val="24"/>
                <w:szCs w:val="24"/>
                <w:lang w:eastAsia="ru-RU"/>
              </w:rPr>
            </w:pPr>
            <w:r w:rsidRPr="007C68C5">
              <w:rPr>
                <w:rFonts w:ascii="Times New Roman" w:eastAsia="Times New Roman" w:hAnsi="Times New Roman" w:cs="Times New Roman"/>
                <w:bCs/>
                <w:color w:val="000000"/>
                <w:sz w:val="24"/>
                <w:szCs w:val="24"/>
                <w:lang w:eastAsia="ru-RU"/>
              </w:rPr>
              <w:t xml:space="preserve">Перпендикулярность прямых и плоскостей </w:t>
            </w:r>
          </w:p>
        </w:tc>
        <w:tc>
          <w:tcPr>
            <w:tcW w:w="1133" w:type="pct"/>
            <w:vAlign w:val="center"/>
          </w:tcPr>
          <w:p w:rsidR="007C68C5" w:rsidRPr="007C68C5" w:rsidRDefault="007C68C5" w:rsidP="007C68C5">
            <w:pPr>
              <w:widowControl w:val="0"/>
              <w:autoSpaceDE w:val="0"/>
              <w:autoSpaceDN w:val="0"/>
              <w:adjustRightInd w:val="0"/>
              <w:spacing w:after="200" w:line="276" w:lineRule="auto"/>
              <w:jc w:val="center"/>
              <w:rPr>
                <w:rFonts w:ascii="Times New Roman" w:eastAsia="Times New Roman" w:hAnsi="Times New Roman" w:cs="Times New Roman"/>
                <w:sz w:val="24"/>
                <w:szCs w:val="24"/>
                <w:lang w:eastAsia="ru-RU"/>
              </w:rPr>
            </w:pPr>
            <w:r w:rsidRPr="007C68C5">
              <w:rPr>
                <w:rFonts w:ascii="Times New Roman" w:eastAsia="Times New Roman" w:hAnsi="Times New Roman" w:cs="Times New Roman"/>
                <w:sz w:val="24"/>
                <w:szCs w:val="24"/>
                <w:lang w:eastAsia="ru-RU"/>
              </w:rPr>
              <w:t>17</w:t>
            </w:r>
          </w:p>
        </w:tc>
      </w:tr>
      <w:tr w:rsidR="007C68C5" w:rsidRPr="007C68C5" w:rsidTr="00F0373D">
        <w:trPr>
          <w:cantSplit/>
          <w:trHeight w:val="397"/>
        </w:trPr>
        <w:tc>
          <w:tcPr>
            <w:tcW w:w="534" w:type="pct"/>
            <w:vAlign w:val="center"/>
          </w:tcPr>
          <w:p w:rsidR="007C68C5" w:rsidRPr="00034D73" w:rsidRDefault="007C68C5" w:rsidP="007865EE">
            <w:pPr>
              <w:pStyle w:val="a3"/>
              <w:widowControl w:val="0"/>
              <w:numPr>
                <w:ilvl w:val="0"/>
                <w:numId w:val="3"/>
              </w:numPr>
              <w:autoSpaceDE w:val="0"/>
              <w:autoSpaceDN w:val="0"/>
              <w:adjustRightInd w:val="0"/>
              <w:spacing w:after="200" w:line="276" w:lineRule="auto"/>
              <w:jc w:val="center"/>
              <w:rPr>
                <w:rFonts w:ascii="Times New Roman" w:eastAsia="Times New Roman" w:hAnsi="Times New Roman" w:cs="Times New Roman"/>
                <w:bCs/>
                <w:sz w:val="24"/>
                <w:szCs w:val="24"/>
                <w:lang w:eastAsia="ru-RU"/>
              </w:rPr>
            </w:pPr>
          </w:p>
        </w:tc>
        <w:tc>
          <w:tcPr>
            <w:tcW w:w="3333" w:type="pct"/>
          </w:tcPr>
          <w:p w:rsidR="007C68C5" w:rsidRPr="007C68C5" w:rsidRDefault="007C68C5" w:rsidP="007C68C5">
            <w:pPr>
              <w:spacing w:after="200" w:line="276" w:lineRule="auto"/>
              <w:rPr>
                <w:rFonts w:ascii="Times New Roman" w:eastAsia="Times New Roman" w:hAnsi="Times New Roman" w:cs="Times New Roman"/>
                <w:sz w:val="24"/>
                <w:szCs w:val="24"/>
                <w:lang w:eastAsia="ru-RU"/>
              </w:rPr>
            </w:pPr>
            <w:r w:rsidRPr="007C68C5">
              <w:rPr>
                <w:rFonts w:ascii="Times New Roman" w:eastAsia="Times New Roman" w:hAnsi="Times New Roman" w:cs="Times New Roman"/>
                <w:bCs/>
                <w:color w:val="000000"/>
                <w:sz w:val="24"/>
                <w:szCs w:val="24"/>
                <w:lang w:eastAsia="ru-RU"/>
              </w:rPr>
              <w:t xml:space="preserve">Многогранники </w:t>
            </w:r>
          </w:p>
        </w:tc>
        <w:tc>
          <w:tcPr>
            <w:tcW w:w="1133" w:type="pct"/>
            <w:vAlign w:val="center"/>
          </w:tcPr>
          <w:p w:rsidR="007C68C5" w:rsidRPr="007C68C5" w:rsidRDefault="007C68C5" w:rsidP="007C68C5">
            <w:pPr>
              <w:widowControl w:val="0"/>
              <w:autoSpaceDE w:val="0"/>
              <w:autoSpaceDN w:val="0"/>
              <w:adjustRightInd w:val="0"/>
              <w:spacing w:after="200" w:line="276" w:lineRule="auto"/>
              <w:jc w:val="center"/>
              <w:rPr>
                <w:rFonts w:ascii="Times New Roman" w:eastAsia="Times New Roman" w:hAnsi="Times New Roman" w:cs="Times New Roman"/>
                <w:sz w:val="24"/>
                <w:szCs w:val="24"/>
                <w:lang w:eastAsia="ru-RU"/>
              </w:rPr>
            </w:pPr>
            <w:r w:rsidRPr="007C68C5">
              <w:rPr>
                <w:rFonts w:ascii="Times New Roman" w:eastAsia="Times New Roman" w:hAnsi="Times New Roman" w:cs="Times New Roman"/>
                <w:sz w:val="24"/>
                <w:szCs w:val="24"/>
                <w:lang w:eastAsia="ru-RU"/>
              </w:rPr>
              <w:t>14</w:t>
            </w:r>
          </w:p>
        </w:tc>
      </w:tr>
      <w:tr w:rsidR="007C68C5" w:rsidRPr="007C68C5" w:rsidTr="00F0373D">
        <w:trPr>
          <w:cantSplit/>
          <w:trHeight w:val="397"/>
        </w:trPr>
        <w:tc>
          <w:tcPr>
            <w:tcW w:w="534" w:type="pct"/>
            <w:vAlign w:val="center"/>
          </w:tcPr>
          <w:p w:rsidR="007C68C5" w:rsidRPr="00034D73" w:rsidRDefault="007C68C5" w:rsidP="007865EE">
            <w:pPr>
              <w:pStyle w:val="a3"/>
              <w:widowControl w:val="0"/>
              <w:numPr>
                <w:ilvl w:val="0"/>
                <w:numId w:val="3"/>
              </w:numPr>
              <w:autoSpaceDE w:val="0"/>
              <w:autoSpaceDN w:val="0"/>
              <w:adjustRightInd w:val="0"/>
              <w:spacing w:after="200" w:line="276" w:lineRule="auto"/>
              <w:jc w:val="center"/>
              <w:rPr>
                <w:rFonts w:ascii="Times New Roman" w:eastAsia="Times New Roman" w:hAnsi="Times New Roman" w:cs="Times New Roman"/>
                <w:bCs/>
                <w:sz w:val="24"/>
                <w:szCs w:val="24"/>
                <w:lang w:eastAsia="ru-RU"/>
              </w:rPr>
            </w:pPr>
          </w:p>
        </w:tc>
        <w:tc>
          <w:tcPr>
            <w:tcW w:w="3333" w:type="pct"/>
          </w:tcPr>
          <w:p w:rsidR="007C68C5" w:rsidRPr="007C68C5" w:rsidRDefault="007C68C5" w:rsidP="007C68C5">
            <w:pPr>
              <w:shd w:val="clear" w:color="auto" w:fill="FFFFFF"/>
              <w:spacing w:after="200" w:line="276" w:lineRule="auto"/>
              <w:jc w:val="both"/>
              <w:rPr>
                <w:rFonts w:ascii="Times New Roman" w:eastAsia="Times New Roman" w:hAnsi="Times New Roman" w:cs="Times New Roman"/>
                <w:color w:val="000000"/>
                <w:sz w:val="24"/>
                <w:szCs w:val="24"/>
                <w:lang w:eastAsia="ru-RU"/>
              </w:rPr>
            </w:pPr>
            <w:r w:rsidRPr="007C68C5">
              <w:rPr>
                <w:rFonts w:ascii="Times New Roman" w:eastAsia="Times New Roman" w:hAnsi="Times New Roman" w:cs="Times New Roman"/>
                <w:color w:val="000000"/>
                <w:sz w:val="24"/>
                <w:szCs w:val="24"/>
                <w:lang w:eastAsia="ru-RU"/>
              </w:rPr>
              <w:t>Повторение курса математика: алгебра и начала математического анализа, геометрия за 10 класс</w:t>
            </w:r>
          </w:p>
        </w:tc>
        <w:tc>
          <w:tcPr>
            <w:tcW w:w="1133" w:type="pct"/>
            <w:vAlign w:val="center"/>
          </w:tcPr>
          <w:p w:rsidR="007C68C5" w:rsidRPr="007C68C5" w:rsidRDefault="007865EE" w:rsidP="007C68C5">
            <w:pPr>
              <w:widowControl w:val="0"/>
              <w:autoSpaceDE w:val="0"/>
              <w:autoSpaceDN w:val="0"/>
              <w:adjustRightInd w:val="0"/>
              <w:spacing w:after="200" w:line="276" w:lineRule="auto"/>
              <w:jc w:val="center"/>
              <w:rPr>
                <w:rFonts w:ascii="Times New Roman" w:eastAsia="Times New Roman" w:hAnsi="Times New Roman" w:cs="Times New Roman"/>
                <w:sz w:val="24"/>
                <w:szCs w:val="24"/>
                <w:lang w:eastAsia="ru-RU"/>
              </w:rPr>
            </w:pPr>
            <w:r w:rsidRPr="00034D73">
              <w:rPr>
                <w:rFonts w:ascii="Times New Roman" w:eastAsia="Times New Roman" w:hAnsi="Times New Roman" w:cs="Times New Roman"/>
                <w:sz w:val="24"/>
                <w:szCs w:val="24"/>
                <w:lang w:eastAsia="ru-RU"/>
              </w:rPr>
              <w:t>22</w:t>
            </w:r>
          </w:p>
        </w:tc>
      </w:tr>
      <w:tr w:rsidR="007C68C5" w:rsidRPr="007C68C5" w:rsidTr="00F0373D">
        <w:trPr>
          <w:cantSplit/>
          <w:trHeight w:val="397"/>
        </w:trPr>
        <w:tc>
          <w:tcPr>
            <w:tcW w:w="534" w:type="pct"/>
            <w:vAlign w:val="center"/>
          </w:tcPr>
          <w:p w:rsidR="007C68C5" w:rsidRPr="007C68C5" w:rsidRDefault="007C68C5" w:rsidP="007C68C5">
            <w:pPr>
              <w:widowControl w:val="0"/>
              <w:autoSpaceDE w:val="0"/>
              <w:autoSpaceDN w:val="0"/>
              <w:adjustRightInd w:val="0"/>
              <w:spacing w:after="200" w:line="276" w:lineRule="auto"/>
              <w:jc w:val="center"/>
              <w:rPr>
                <w:rFonts w:ascii="Times New Roman" w:eastAsia="Times New Roman" w:hAnsi="Times New Roman" w:cs="Times New Roman"/>
                <w:b/>
                <w:bCs/>
                <w:sz w:val="24"/>
                <w:szCs w:val="24"/>
                <w:lang w:eastAsia="ru-RU"/>
              </w:rPr>
            </w:pPr>
          </w:p>
        </w:tc>
        <w:tc>
          <w:tcPr>
            <w:tcW w:w="3333" w:type="pct"/>
            <w:vAlign w:val="center"/>
          </w:tcPr>
          <w:p w:rsidR="007C68C5" w:rsidRPr="007C68C5" w:rsidRDefault="007C68C5" w:rsidP="007C68C5">
            <w:pPr>
              <w:widowControl w:val="0"/>
              <w:autoSpaceDE w:val="0"/>
              <w:autoSpaceDN w:val="0"/>
              <w:adjustRightInd w:val="0"/>
              <w:spacing w:after="200" w:line="276" w:lineRule="auto"/>
              <w:jc w:val="both"/>
              <w:rPr>
                <w:rFonts w:ascii="Times New Roman" w:eastAsia="Times New Roman" w:hAnsi="Times New Roman" w:cs="Times New Roman"/>
                <w:b/>
                <w:sz w:val="24"/>
                <w:szCs w:val="24"/>
                <w:lang w:eastAsia="ru-RU"/>
              </w:rPr>
            </w:pPr>
            <w:r w:rsidRPr="007C68C5">
              <w:rPr>
                <w:rFonts w:ascii="Times New Roman" w:eastAsia="Times New Roman" w:hAnsi="Times New Roman" w:cs="Times New Roman"/>
                <w:b/>
                <w:bCs/>
                <w:sz w:val="24"/>
                <w:szCs w:val="24"/>
                <w:lang w:eastAsia="ru-RU"/>
              </w:rPr>
              <w:t>Всего</w:t>
            </w:r>
          </w:p>
        </w:tc>
        <w:tc>
          <w:tcPr>
            <w:tcW w:w="1133" w:type="pct"/>
            <w:vAlign w:val="center"/>
          </w:tcPr>
          <w:p w:rsidR="007C68C5" w:rsidRPr="007C68C5" w:rsidRDefault="007C68C5" w:rsidP="007C68C5">
            <w:pPr>
              <w:widowControl w:val="0"/>
              <w:autoSpaceDE w:val="0"/>
              <w:autoSpaceDN w:val="0"/>
              <w:adjustRightInd w:val="0"/>
              <w:spacing w:after="200" w:line="276" w:lineRule="auto"/>
              <w:jc w:val="center"/>
              <w:rPr>
                <w:rFonts w:ascii="Times New Roman" w:eastAsia="Times New Roman" w:hAnsi="Times New Roman" w:cs="Times New Roman"/>
                <w:b/>
                <w:sz w:val="24"/>
                <w:szCs w:val="24"/>
                <w:lang w:eastAsia="ru-RU"/>
              </w:rPr>
            </w:pPr>
            <w:r w:rsidRPr="007C68C5">
              <w:rPr>
                <w:rFonts w:ascii="Times New Roman" w:eastAsia="Times New Roman" w:hAnsi="Times New Roman" w:cs="Times New Roman"/>
                <w:b/>
                <w:sz w:val="24"/>
                <w:szCs w:val="24"/>
                <w:lang w:eastAsia="ru-RU"/>
              </w:rPr>
              <w:t>204</w:t>
            </w:r>
          </w:p>
        </w:tc>
      </w:tr>
    </w:tbl>
    <w:p w:rsidR="007C68C5" w:rsidRPr="007C68C5" w:rsidRDefault="007C68C5" w:rsidP="007C68C5">
      <w:pPr>
        <w:spacing w:after="0" w:line="240" w:lineRule="auto"/>
        <w:jc w:val="center"/>
        <w:rPr>
          <w:rFonts w:ascii="Times New Roman" w:eastAsia="Times New Roman" w:hAnsi="Times New Roman" w:cs="Times New Roman"/>
          <w:b/>
          <w:sz w:val="24"/>
          <w:szCs w:val="24"/>
          <w:lang w:eastAsia="ru-RU"/>
        </w:rPr>
      </w:pPr>
    </w:p>
    <w:p w:rsidR="007C68C5" w:rsidRPr="007C68C5" w:rsidRDefault="007C68C5" w:rsidP="007C68C5">
      <w:pPr>
        <w:spacing w:after="0" w:line="240" w:lineRule="auto"/>
        <w:jc w:val="center"/>
        <w:rPr>
          <w:rFonts w:ascii="Times New Roman" w:eastAsia="Times New Roman" w:hAnsi="Times New Roman" w:cs="Times New Roman"/>
          <w:b/>
          <w:sz w:val="24"/>
          <w:szCs w:val="24"/>
          <w:lang w:eastAsia="ru-RU"/>
        </w:rPr>
      </w:pPr>
    </w:p>
    <w:p w:rsidR="007C68C5" w:rsidRPr="007C68C5" w:rsidRDefault="007C68C5" w:rsidP="007C68C5">
      <w:pPr>
        <w:spacing w:after="0" w:line="240" w:lineRule="auto"/>
        <w:ind w:firstLine="513"/>
        <w:jc w:val="both"/>
        <w:rPr>
          <w:rFonts w:ascii="Times New Roman" w:eastAsia="Times New Roman" w:hAnsi="Times New Roman" w:cs="Times New Roman"/>
          <w:sz w:val="24"/>
          <w:szCs w:val="24"/>
          <w:lang w:eastAsia="ru-RU"/>
        </w:rPr>
      </w:pPr>
    </w:p>
    <w:p w:rsidR="00B759C6" w:rsidRDefault="00B759C6" w:rsidP="007C68C5">
      <w:pPr>
        <w:spacing w:after="0" w:line="240" w:lineRule="auto"/>
        <w:rPr>
          <w:sz w:val="24"/>
          <w:szCs w:val="24"/>
        </w:rPr>
      </w:pPr>
    </w:p>
    <w:p w:rsidR="007865EE" w:rsidRDefault="007865EE" w:rsidP="007C68C5">
      <w:pPr>
        <w:spacing w:after="0" w:line="240" w:lineRule="auto"/>
        <w:rPr>
          <w:sz w:val="24"/>
          <w:szCs w:val="24"/>
        </w:rPr>
      </w:pPr>
    </w:p>
    <w:p w:rsidR="00034D73" w:rsidRDefault="00034D73" w:rsidP="007C68C5">
      <w:pPr>
        <w:spacing w:after="0" w:line="240" w:lineRule="auto"/>
        <w:rPr>
          <w:sz w:val="24"/>
          <w:szCs w:val="24"/>
        </w:rPr>
      </w:pPr>
    </w:p>
    <w:p w:rsidR="00A934CB" w:rsidRPr="00851D9F" w:rsidRDefault="00A934CB" w:rsidP="00A934CB">
      <w:pPr>
        <w:widowControl w:val="0"/>
        <w:autoSpaceDE w:val="0"/>
        <w:autoSpaceDN w:val="0"/>
        <w:adjustRightInd w:val="0"/>
        <w:spacing w:after="0" w:line="240" w:lineRule="auto"/>
        <w:ind w:left="720"/>
        <w:jc w:val="both"/>
        <w:rPr>
          <w:rFonts w:ascii="Times New Roman" w:eastAsia="Times New Roman" w:hAnsi="Times New Roman" w:cs="Times New Roman"/>
          <w:b/>
          <w:sz w:val="36"/>
          <w:szCs w:val="32"/>
        </w:rPr>
      </w:pPr>
      <w:r w:rsidRPr="00851D9F">
        <w:rPr>
          <w:rFonts w:ascii="Times New Roman" w:eastAsia="Times New Roman" w:hAnsi="Times New Roman" w:cs="Times New Roman"/>
          <w:b/>
          <w:sz w:val="36"/>
          <w:szCs w:val="32"/>
        </w:rPr>
        <w:lastRenderedPageBreak/>
        <w:t>Тематическое планирование</w:t>
      </w:r>
      <w:r>
        <w:rPr>
          <w:rFonts w:ascii="Times New Roman" w:eastAsia="Times New Roman" w:hAnsi="Times New Roman" w:cs="Times New Roman"/>
          <w:b/>
          <w:sz w:val="36"/>
          <w:szCs w:val="32"/>
        </w:rPr>
        <w:t xml:space="preserve"> 11 класс</w:t>
      </w:r>
    </w:p>
    <w:p w:rsidR="00A934CB" w:rsidRPr="00851D9F" w:rsidRDefault="00A934CB" w:rsidP="00A934CB">
      <w:pPr>
        <w:widowControl w:val="0"/>
        <w:spacing w:after="0" w:line="240" w:lineRule="auto"/>
        <w:ind w:left="720"/>
        <w:jc w:val="both"/>
        <w:rPr>
          <w:rFonts w:ascii="Times New Roman" w:eastAsia="Times New Roman" w:hAnsi="Times New Roman" w:cs="Times New Roman"/>
          <w:sz w:val="32"/>
          <w:szCs w:val="28"/>
          <w:u w:val="single"/>
        </w:rPr>
      </w:pPr>
      <w:r w:rsidRPr="00851D9F">
        <w:rPr>
          <w:rFonts w:ascii="Times New Roman" w:eastAsia="Times New Roman" w:hAnsi="Times New Roman" w:cs="Times New Roman"/>
          <w:sz w:val="32"/>
          <w:szCs w:val="28"/>
          <w:u w:val="single"/>
        </w:rPr>
        <w:t>Тематическое планирование модуля  «Геометрия»</w:t>
      </w:r>
    </w:p>
    <w:p w:rsidR="00A934CB" w:rsidRPr="00BB7366" w:rsidRDefault="00A934CB" w:rsidP="00A934CB">
      <w:pPr>
        <w:spacing w:after="0" w:line="240" w:lineRule="auto"/>
        <w:ind w:left="709"/>
        <w:rPr>
          <w:rFonts w:ascii="Times New Roman" w:eastAsia="Times New Roman" w:hAnsi="Times New Roman" w:cs="Times New Roman"/>
          <w:b/>
          <w:sz w:val="24"/>
          <w:szCs w:val="24"/>
          <w:lang w:eastAsia="zh-CN"/>
        </w:rPr>
      </w:pPr>
    </w:p>
    <w:p w:rsidR="00A934CB" w:rsidRPr="00BA1AB2" w:rsidRDefault="00A934CB" w:rsidP="00A934CB">
      <w:pPr>
        <w:widowControl w:val="0"/>
        <w:spacing w:after="0" w:line="240" w:lineRule="auto"/>
        <w:jc w:val="both"/>
        <w:rPr>
          <w:rFonts w:ascii="Times New Roman" w:eastAsia="Times New Roman" w:hAnsi="Times New Roman" w:cs="Times New Roman"/>
          <w:sz w:val="28"/>
          <w:szCs w:val="28"/>
        </w:rPr>
      </w:pPr>
    </w:p>
    <w:p w:rsidR="00A934CB" w:rsidRPr="00BB7366" w:rsidRDefault="00A934CB" w:rsidP="00A934CB">
      <w:pPr>
        <w:tabs>
          <w:tab w:val="left" w:pos="2610"/>
        </w:tabs>
        <w:spacing w:after="0" w:line="240" w:lineRule="auto"/>
        <w:ind w:firstLine="284"/>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b/>
      </w:r>
    </w:p>
    <w:tbl>
      <w:tblPr>
        <w:tblStyle w:val="a4"/>
        <w:tblW w:w="0" w:type="auto"/>
        <w:tblLook w:val="04A0"/>
      </w:tblPr>
      <w:tblGrid>
        <w:gridCol w:w="769"/>
        <w:gridCol w:w="4068"/>
        <w:gridCol w:w="988"/>
        <w:gridCol w:w="3746"/>
      </w:tblGrid>
      <w:tr w:rsidR="00A934CB" w:rsidTr="00A934CB">
        <w:tc>
          <w:tcPr>
            <w:tcW w:w="769" w:type="dxa"/>
          </w:tcPr>
          <w:p w:rsidR="00A934CB" w:rsidRDefault="00A934CB" w:rsidP="00A934CB">
            <w:pPr>
              <w:tabs>
                <w:tab w:val="left" w:pos="2610"/>
              </w:tabs>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№п/п</w:t>
            </w:r>
          </w:p>
        </w:tc>
        <w:tc>
          <w:tcPr>
            <w:tcW w:w="4068" w:type="dxa"/>
          </w:tcPr>
          <w:p w:rsidR="00A934CB" w:rsidRDefault="00A934CB" w:rsidP="00A934CB">
            <w:pPr>
              <w:tabs>
                <w:tab w:val="left" w:pos="2610"/>
              </w:tabs>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Наименование темы</w:t>
            </w:r>
          </w:p>
        </w:tc>
        <w:tc>
          <w:tcPr>
            <w:tcW w:w="988" w:type="dxa"/>
          </w:tcPr>
          <w:p w:rsidR="00A934CB" w:rsidRDefault="00A934CB" w:rsidP="00A934CB">
            <w:pPr>
              <w:tabs>
                <w:tab w:val="left" w:pos="2610"/>
              </w:tabs>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Кол-во</w:t>
            </w:r>
          </w:p>
          <w:p w:rsidR="00A934CB" w:rsidRDefault="00A934CB" w:rsidP="00A934CB">
            <w:pPr>
              <w:tabs>
                <w:tab w:val="left" w:pos="2610"/>
              </w:tabs>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часов</w:t>
            </w:r>
          </w:p>
        </w:tc>
        <w:tc>
          <w:tcPr>
            <w:tcW w:w="3746" w:type="dxa"/>
          </w:tcPr>
          <w:p w:rsidR="00A934CB" w:rsidRDefault="00A934CB" w:rsidP="00A934CB">
            <w:pPr>
              <w:tabs>
                <w:tab w:val="left" w:pos="2610"/>
              </w:tabs>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Характеристика основных видов</w:t>
            </w:r>
          </w:p>
          <w:p w:rsidR="00A934CB" w:rsidRDefault="00A934CB" w:rsidP="00A934CB">
            <w:pPr>
              <w:tabs>
                <w:tab w:val="left" w:pos="2610"/>
              </w:tabs>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деятельности ученика</w:t>
            </w:r>
          </w:p>
        </w:tc>
      </w:tr>
      <w:tr w:rsidR="00A934CB" w:rsidTr="00A934CB">
        <w:tc>
          <w:tcPr>
            <w:tcW w:w="769" w:type="dxa"/>
          </w:tcPr>
          <w:p w:rsidR="00A934CB" w:rsidRDefault="00A934CB" w:rsidP="00A934CB">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4068" w:type="dxa"/>
          </w:tcPr>
          <w:p w:rsidR="00A934CB" w:rsidRPr="001365C5" w:rsidRDefault="00A934CB" w:rsidP="00A934CB">
            <w:pPr>
              <w:rPr>
                <w:rFonts w:ascii="Times New Roman" w:eastAsia="Times New Roman" w:hAnsi="Times New Roman" w:cs="Times New Roman"/>
                <w:sz w:val="28"/>
                <w:szCs w:val="28"/>
              </w:rPr>
            </w:pPr>
            <w:r w:rsidRPr="001365C5">
              <w:rPr>
                <w:rFonts w:ascii="Times New Roman" w:eastAsia="Times New Roman" w:hAnsi="Times New Roman" w:cs="Times New Roman"/>
                <w:sz w:val="28"/>
                <w:szCs w:val="28"/>
              </w:rPr>
              <w:t>Повторение ма</w:t>
            </w:r>
            <w:r>
              <w:rPr>
                <w:rFonts w:ascii="Times New Roman" w:eastAsia="Times New Roman" w:hAnsi="Times New Roman" w:cs="Times New Roman"/>
                <w:sz w:val="28"/>
                <w:szCs w:val="28"/>
              </w:rPr>
              <w:t>териала 10 класса.</w:t>
            </w:r>
          </w:p>
        </w:tc>
        <w:tc>
          <w:tcPr>
            <w:tcW w:w="988" w:type="dxa"/>
          </w:tcPr>
          <w:p w:rsidR="00A934CB" w:rsidRDefault="00A934CB" w:rsidP="00A934CB">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2ч</w:t>
            </w:r>
          </w:p>
        </w:tc>
        <w:tc>
          <w:tcPr>
            <w:tcW w:w="3746" w:type="dxa"/>
          </w:tcPr>
          <w:p w:rsidR="00A934CB" w:rsidRPr="004E1BEA" w:rsidRDefault="00A934CB" w:rsidP="00A934CB">
            <w:pPr>
              <w:jc w:val="center"/>
              <w:rPr>
                <w:rFonts w:ascii="Times New Roman" w:eastAsia="Times New Roman" w:hAnsi="Times New Roman" w:cs="Times New Roman"/>
                <w:sz w:val="28"/>
                <w:szCs w:val="28"/>
              </w:rPr>
            </w:pPr>
          </w:p>
        </w:tc>
      </w:tr>
      <w:tr w:rsidR="00A934CB" w:rsidTr="00A934CB">
        <w:tc>
          <w:tcPr>
            <w:tcW w:w="769" w:type="dxa"/>
          </w:tcPr>
          <w:p w:rsidR="00A934CB" w:rsidRPr="00880888" w:rsidRDefault="00A934CB" w:rsidP="00A934CB">
            <w:pPr>
              <w:jc w:val="center"/>
              <w:rPr>
                <w:rFonts w:ascii="Times New Roman" w:eastAsia="Times New Roman" w:hAnsi="Times New Roman" w:cs="Times New Roman"/>
                <w:sz w:val="24"/>
                <w:szCs w:val="28"/>
              </w:rPr>
            </w:pPr>
            <w:r w:rsidRPr="00880888">
              <w:rPr>
                <w:rFonts w:ascii="Times New Roman" w:eastAsia="Times New Roman" w:hAnsi="Times New Roman" w:cs="Times New Roman"/>
                <w:sz w:val="24"/>
                <w:szCs w:val="28"/>
              </w:rPr>
              <w:t>1.1</w:t>
            </w:r>
          </w:p>
        </w:tc>
        <w:tc>
          <w:tcPr>
            <w:tcW w:w="4068" w:type="dxa"/>
          </w:tcPr>
          <w:p w:rsidR="00A934CB" w:rsidRPr="00880888" w:rsidRDefault="00A934CB" w:rsidP="00A934CB">
            <w:pPr>
              <w:rPr>
                <w:rFonts w:ascii="Times New Roman" w:eastAsia="Times New Roman" w:hAnsi="Times New Roman" w:cs="Times New Roman"/>
                <w:sz w:val="24"/>
                <w:szCs w:val="28"/>
              </w:rPr>
            </w:pPr>
            <w:r w:rsidRPr="00880888">
              <w:rPr>
                <w:rFonts w:ascii="Times New Roman" w:eastAsia="Times New Roman" w:hAnsi="Times New Roman" w:cs="Times New Roman"/>
                <w:sz w:val="24"/>
                <w:szCs w:val="28"/>
              </w:rPr>
              <w:t>Призма. Площадь поверхности.Углы в пространстве между прямыми, между прямой и плоскостью,  между плоскостями.</w:t>
            </w:r>
          </w:p>
        </w:tc>
        <w:tc>
          <w:tcPr>
            <w:tcW w:w="988" w:type="dxa"/>
          </w:tcPr>
          <w:p w:rsidR="00A934CB" w:rsidRPr="005A2B1B" w:rsidRDefault="00A934CB" w:rsidP="00A934CB">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3746" w:type="dxa"/>
          </w:tcPr>
          <w:p w:rsidR="00A934CB" w:rsidRPr="004E1BEA" w:rsidRDefault="00A934CB" w:rsidP="00A934CB">
            <w:pPr>
              <w:jc w:val="center"/>
              <w:rPr>
                <w:rFonts w:ascii="Times New Roman" w:eastAsia="Times New Roman" w:hAnsi="Times New Roman" w:cs="Times New Roman"/>
                <w:sz w:val="28"/>
                <w:szCs w:val="28"/>
              </w:rPr>
            </w:pPr>
          </w:p>
        </w:tc>
      </w:tr>
      <w:tr w:rsidR="00A934CB" w:rsidTr="00A934CB">
        <w:tc>
          <w:tcPr>
            <w:tcW w:w="769" w:type="dxa"/>
          </w:tcPr>
          <w:p w:rsidR="00A934CB" w:rsidRPr="00880888" w:rsidRDefault="00A934CB" w:rsidP="00A934CB">
            <w:pPr>
              <w:jc w:val="center"/>
              <w:rPr>
                <w:rFonts w:ascii="Times New Roman" w:eastAsia="Times New Roman" w:hAnsi="Times New Roman" w:cs="Times New Roman"/>
                <w:sz w:val="24"/>
                <w:szCs w:val="28"/>
              </w:rPr>
            </w:pPr>
            <w:r w:rsidRPr="00880888">
              <w:rPr>
                <w:rFonts w:ascii="Times New Roman" w:eastAsia="Times New Roman" w:hAnsi="Times New Roman" w:cs="Times New Roman"/>
                <w:sz w:val="24"/>
                <w:szCs w:val="28"/>
              </w:rPr>
              <w:t>1.2</w:t>
            </w:r>
          </w:p>
        </w:tc>
        <w:tc>
          <w:tcPr>
            <w:tcW w:w="4068" w:type="dxa"/>
          </w:tcPr>
          <w:p w:rsidR="00A934CB" w:rsidRPr="00880888" w:rsidRDefault="00A934CB" w:rsidP="00A934CB">
            <w:pPr>
              <w:rPr>
                <w:rFonts w:ascii="Times New Roman" w:eastAsia="Times New Roman" w:hAnsi="Times New Roman" w:cs="Times New Roman"/>
                <w:sz w:val="24"/>
                <w:szCs w:val="28"/>
              </w:rPr>
            </w:pPr>
            <w:r w:rsidRPr="00880888">
              <w:rPr>
                <w:rFonts w:ascii="Times New Roman" w:eastAsia="Times New Roman" w:hAnsi="Times New Roman" w:cs="Times New Roman"/>
                <w:sz w:val="24"/>
                <w:szCs w:val="28"/>
              </w:rPr>
              <w:t>Пирамида. Площадь поверхности.</w:t>
            </w:r>
          </w:p>
        </w:tc>
        <w:tc>
          <w:tcPr>
            <w:tcW w:w="988" w:type="dxa"/>
          </w:tcPr>
          <w:p w:rsidR="00A934CB" w:rsidRPr="005A2B1B" w:rsidRDefault="00A934CB" w:rsidP="00A934CB">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3746" w:type="dxa"/>
          </w:tcPr>
          <w:p w:rsidR="00A934CB" w:rsidRPr="004E1BEA" w:rsidRDefault="00A934CB" w:rsidP="00A934CB">
            <w:pPr>
              <w:jc w:val="center"/>
              <w:rPr>
                <w:rFonts w:ascii="Times New Roman" w:eastAsia="Times New Roman" w:hAnsi="Times New Roman" w:cs="Times New Roman"/>
                <w:sz w:val="28"/>
                <w:szCs w:val="28"/>
              </w:rPr>
            </w:pPr>
          </w:p>
        </w:tc>
      </w:tr>
      <w:tr w:rsidR="00A934CB" w:rsidTr="00A934CB">
        <w:tc>
          <w:tcPr>
            <w:tcW w:w="769" w:type="dxa"/>
          </w:tcPr>
          <w:p w:rsidR="00A934CB" w:rsidRPr="005A2B1B" w:rsidRDefault="00A934CB" w:rsidP="00A934CB">
            <w:pPr>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2</w:t>
            </w:r>
          </w:p>
        </w:tc>
        <w:tc>
          <w:tcPr>
            <w:tcW w:w="4068" w:type="dxa"/>
          </w:tcPr>
          <w:p w:rsidR="00A934CB" w:rsidRPr="00880888" w:rsidRDefault="00A934CB" w:rsidP="00A934CB">
            <w:pPr>
              <w:rPr>
                <w:rFonts w:ascii="Times New Roman" w:eastAsia="Times New Roman" w:hAnsi="Times New Roman" w:cs="Times New Roman"/>
                <w:b/>
                <w:color w:val="000000"/>
                <w:sz w:val="28"/>
                <w:szCs w:val="28"/>
              </w:rPr>
            </w:pPr>
            <w:r w:rsidRPr="00880888">
              <w:rPr>
                <w:rFonts w:ascii="Times New Roman" w:eastAsia="Times New Roman" w:hAnsi="Times New Roman" w:cs="Times New Roman"/>
                <w:b/>
                <w:bCs/>
                <w:i/>
                <w:sz w:val="28"/>
                <w:szCs w:val="28"/>
              </w:rPr>
              <w:t xml:space="preserve">Глава </w:t>
            </w:r>
            <w:r w:rsidRPr="00880888">
              <w:rPr>
                <w:rFonts w:ascii="Times New Roman" w:eastAsia="Times New Roman" w:hAnsi="Times New Roman" w:cs="Times New Roman"/>
                <w:b/>
                <w:bCs/>
                <w:i/>
                <w:sz w:val="28"/>
                <w:szCs w:val="28"/>
                <w:lang w:val="en-US"/>
              </w:rPr>
              <w:t>V</w:t>
            </w:r>
            <w:r w:rsidRPr="00880888">
              <w:rPr>
                <w:rFonts w:ascii="Times New Roman" w:eastAsia="Times New Roman" w:hAnsi="Times New Roman" w:cs="Times New Roman"/>
                <w:b/>
                <w:bCs/>
                <w:i/>
                <w:sz w:val="28"/>
                <w:szCs w:val="28"/>
              </w:rPr>
              <w:t xml:space="preserve">. </w:t>
            </w:r>
            <w:r w:rsidRPr="00880888">
              <w:rPr>
                <w:rFonts w:ascii="Times New Roman" w:eastAsia="Times New Roman" w:hAnsi="Times New Roman" w:cs="Times New Roman"/>
                <w:b/>
                <w:color w:val="000000"/>
                <w:sz w:val="28"/>
                <w:szCs w:val="28"/>
              </w:rPr>
              <w:t>Метод координат в пространстве (15 ч)</w:t>
            </w:r>
          </w:p>
        </w:tc>
        <w:tc>
          <w:tcPr>
            <w:tcW w:w="988" w:type="dxa"/>
          </w:tcPr>
          <w:p w:rsidR="00A934CB" w:rsidRPr="00880888" w:rsidRDefault="00A934CB" w:rsidP="00A934CB">
            <w:pPr>
              <w:jc w:val="center"/>
              <w:rPr>
                <w:rFonts w:ascii="Times New Roman" w:eastAsia="Times New Roman" w:hAnsi="Times New Roman" w:cs="Times New Roman"/>
                <w:b/>
                <w:color w:val="000000"/>
                <w:sz w:val="28"/>
                <w:szCs w:val="28"/>
              </w:rPr>
            </w:pPr>
            <w:r w:rsidRPr="00880888">
              <w:rPr>
                <w:rFonts w:ascii="Times New Roman" w:eastAsia="Times New Roman" w:hAnsi="Times New Roman" w:cs="Times New Roman"/>
                <w:b/>
                <w:color w:val="000000"/>
                <w:sz w:val="28"/>
                <w:szCs w:val="28"/>
              </w:rPr>
              <w:t>15 ч (14+1)</w:t>
            </w:r>
          </w:p>
        </w:tc>
        <w:tc>
          <w:tcPr>
            <w:tcW w:w="3746" w:type="dxa"/>
          </w:tcPr>
          <w:p w:rsidR="00A934CB" w:rsidRPr="00880888" w:rsidRDefault="00A934CB" w:rsidP="00A934CB">
            <w:pPr>
              <w:jc w:val="center"/>
              <w:rPr>
                <w:rFonts w:ascii="Times New Roman" w:eastAsia="Times New Roman" w:hAnsi="Times New Roman" w:cs="Times New Roman"/>
                <w:sz w:val="28"/>
                <w:szCs w:val="28"/>
              </w:rPr>
            </w:pPr>
          </w:p>
        </w:tc>
      </w:tr>
      <w:tr w:rsidR="00A934CB" w:rsidTr="00A934CB">
        <w:tc>
          <w:tcPr>
            <w:tcW w:w="769" w:type="dxa"/>
          </w:tcPr>
          <w:p w:rsidR="00A934CB" w:rsidRPr="00880888" w:rsidRDefault="00A934CB" w:rsidP="00A934CB">
            <w:pPr>
              <w:jc w:val="center"/>
              <w:rPr>
                <w:rFonts w:ascii="Times New Roman" w:eastAsia="Times New Roman" w:hAnsi="Times New Roman" w:cs="Times New Roman"/>
                <w:b/>
                <w:color w:val="000000"/>
                <w:sz w:val="24"/>
                <w:szCs w:val="24"/>
              </w:rPr>
            </w:pPr>
            <w:r w:rsidRPr="00880888">
              <w:rPr>
                <w:rFonts w:ascii="Times New Roman" w:eastAsia="Times New Roman" w:hAnsi="Times New Roman" w:cs="Times New Roman"/>
                <w:b/>
                <w:color w:val="000000"/>
                <w:sz w:val="24"/>
                <w:szCs w:val="24"/>
              </w:rPr>
              <w:t>2.1</w:t>
            </w:r>
          </w:p>
        </w:tc>
        <w:tc>
          <w:tcPr>
            <w:tcW w:w="4068" w:type="dxa"/>
          </w:tcPr>
          <w:p w:rsidR="00A934CB" w:rsidRPr="00880888" w:rsidRDefault="00A934CB" w:rsidP="00A934CB">
            <w:pPr>
              <w:widowControl w:val="0"/>
              <w:jc w:val="both"/>
              <w:rPr>
                <w:rFonts w:ascii="Times New Roman" w:hAnsi="Times New Roman" w:cs="Times New Roman"/>
                <w:sz w:val="24"/>
                <w:szCs w:val="24"/>
              </w:rPr>
            </w:pPr>
            <w:r w:rsidRPr="00880888">
              <w:rPr>
                <w:rFonts w:ascii="Times New Roman" w:eastAsia="Times New Roman" w:hAnsi="Times New Roman" w:cs="Times New Roman"/>
                <w:sz w:val="24"/>
                <w:szCs w:val="24"/>
              </w:rPr>
              <w:t xml:space="preserve">Прямоугольная система координат в пространстве. </w:t>
            </w:r>
          </w:p>
        </w:tc>
        <w:tc>
          <w:tcPr>
            <w:tcW w:w="988" w:type="dxa"/>
          </w:tcPr>
          <w:p w:rsidR="00A934CB" w:rsidRPr="00880888" w:rsidRDefault="00A934CB" w:rsidP="00A934CB">
            <w:pPr>
              <w:spacing w:line="23" w:lineRule="atLeast"/>
              <w:jc w:val="center"/>
              <w:rPr>
                <w:rFonts w:ascii="Times New Roman" w:eastAsia="Times New Roman" w:hAnsi="Times New Roman" w:cs="Times New Roman"/>
                <w:color w:val="000000"/>
                <w:sz w:val="24"/>
                <w:szCs w:val="24"/>
              </w:rPr>
            </w:pPr>
            <w:r w:rsidRPr="00880888">
              <w:rPr>
                <w:rFonts w:ascii="Times New Roman" w:eastAsia="Times New Roman" w:hAnsi="Times New Roman" w:cs="Times New Roman"/>
                <w:color w:val="000000"/>
                <w:sz w:val="24"/>
                <w:szCs w:val="24"/>
              </w:rPr>
              <w:t>1</w:t>
            </w:r>
          </w:p>
        </w:tc>
        <w:tc>
          <w:tcPr>
            <w:tcW w:w="3746" w:type="dxa"/>
          </w:tcPr>
          <w:p w:rsidR="00A934CB" w:rsidRPr="00E10223" w:rsidRDefault="00A934CB" w:rsidP="00A934CB">
            <w:pPr>
              <w:rPr>
                <w:rFonts w:ascii="Times New Roman" w:eastAsia="Times New Roman" w:hAnsi="Times New Roman" w:cs="Times New Roman"/>
              </w:rPr>
            </w:pPr>
            <w:r>
              <w:rPr>
                <w:rFonts w:ascii="Times New Roman" w:eastAsia="Times New Roman" w:hAnsi="Times New Roman" w:cs="Times New Roman"/>
              </w:rPr>
              <w:t>Знают</w:t>
            </w:r>
            <w:r w:rsidRPr="00E10223">
              <w:rPr>
                <w:rFonts w:ascii="Times New Roman" w:eastAsia="Times New Roman" w:hAnsi="Times New Roman" w:cs="Times New Roman"/>
              </w:rPr>
              <w:t xml:space="preserve"> понятие прямоугольной системы координат в пространстве</w:t>
            </w:r>
          </w:p>
          <w:p w:rsidR="00A934CB" w:rsidRPr="004E1BEA" w:rsidRDefault="00A934CB" w:rsidP="00A934CB">
            <w:pPr>
              <w:rPr>
                <w:rFonts w:ascii="Times New Roman" w:eastAsia="Times New Roman" w:hAnsi="Times New Roman" w:cs="Times New Roman"/>
                <w:sz w:val="28"/>
                <w:szCs w:val="28"/>
              </w:rPr>
            </w:pPr>
            <w:r w:rsidRPr="00E10223">
              <w:rPr>
                <w:rFonts w:ascii="Times New Roman" w:eastAsia="Times New Roman" w:hAnsi="Times New Roman" w:cs="Times New Roman"/>
              </w:rPr>
              <w:t>У</w:t>
            </w:r>
            <w:r>
              <w:rPr>
                <w:rFonts w:ascii="Times New Roman" w:eastAsia="Times New Roman" w:hAnsi="Times New Roman" w:cs="Times New Roman"/>
              </w:rPr>
              <w:t>меют</w:t>
            </w:r>
            <w:r w:rsidRPr="00E10223">
              <w:rPr>
                <w:rFonts w:ascii="Times New Roman" w:eastAsia="Times New Roman" w:hAnsi="Times New Roman" w:cs="Times New Roman"/>
              </w:rPr>
              <w:t xml:space="preserve"> строить точку по заданным координатам</w:t>
            </w:r>
            <w:r>
              <w:rPr>
                <w:rFonts w:ascii="Times New Roman" w:eastAsia="Times New Roman" w:hAnsi="Times New Roman" w:cs="Times New Roman"/>
              </w:rPr>
              <w:t>,</w:t>
            </w:r>
            <w:r w:rsidRPr="00E10223">
              <w:rPr>
                <w:rFonts w:ascii="Times New Roman" w:eastAsia="Times New Roman" w:hAnsi="Times New Roman" w:cs="Times New Roman"/>
              </w:rPr>
              <w:t xml:space="preserve"> находить координаты точки, изображенной в системе координат</w:t>
            </w:r>
          </w:p>
        </w:tc>
      </w:tr>
      <w:tr w:rsidR="00A934CB" w:rsidTr="00A934CB">
        <w:tc>
          <w:tcPr>
            <w:tcW w:w="769" w:type="dxa"/>
          </w:tcPr>
          <w:p w:rsidR="00A934CB" w:rsidRPr="00880888" w:rsidRDefault="00A934CB" w:rsidP="00A934CB">
            <w:pPr>
              <w:jc w:val="center"/>
              <w:rPr>
                <w:rFonts w:ascii="Times New Roman" w:eastAsia="Times New Roman" w:hAnsi="Times New Roman" w:cs="Times New Roman"/>
                <w:b/>
                <w:color w:val="000000"/>
                <w:sz w:val="24"/>
                <w:szCs w:val="24"/>
              </w:rPr>
            </w:pPr>
            <w:r w:rsidRPr="00880888">
              <w:rPr>
                <w:rFonts w:ascii="Times New Roman" w:eastAsia="Times New Roman" w:hAnsi="Times New Roman" w:cs="Times New Roman"/>
                <w:b/>
                <w:color w:val="000000"/>
                <w:sz w:val="24"/>
                <w:szCs w:val="24"/>
              </w:rPr>
              <w:t>2.2</w:t>
            </w:r>
          </w:p>
        </w:tc>
        <w:tc>
          <w:tcPr>
            <w:tcW w:w="4068" w:type="dxa"/>
          </w:tcPr>
          <w:p w:rsidR="00A934CB" w:rsidRPr="00880888" w:rsidRDefault="00A934CB" w:rsidP="00A934CB">
            <w:pPr>
              <w:widowControl w:val="0"/>
              <w:jc w:val="both"/>
              <w:rPr>
                <w:rFonts w:ascii="Times New Roman" w:hAnsi="Times New Roman" w:cs="Times New Roman"/>
                <w:sz w:val="24"/>
                <w:szCs w:val="24"/>
              </w:rPr>
            </w:pPr>
            <w:r w:rsidRPr="00880888">
              <w:rPr>
                <w:rFonts w:ascii="Times New Roman" w:eastAsia="Times New Roman" w:hAnsi="Times New Roman" w:cs="Times New Roman"/>
                <w:sz w:val="24"/>
                <w:szCs w:val="24"/>
              </w:rPr>
              <w:t>Векторы в пространстве. Координаты вектора. Равенство векторов. Сложение векторов. Умножение вектора на число.</w:t>
            </w:r>
          </w:p>
        </w:tc>
        <w:tc>
          <w:tcPr>
            <w:tcW w:w="988" w:type="dxa"/>
          </w:tcPr>
          <w:p w:rsidR="00A934CB" w:rsidRPr="00880888" w:rsidRDefault="00A934CB" w:rsidP="00A934CB">
            <w:pPr>
              <w:spacing w:line="23" w:lineRule="atLeast"/>
              <w:jc w:val="center"/>
              <w:rPr>
                <w:rFonts w:ascii="Times New Roman" w:eastAsia="Times New Roman" w:hAnsi="Times New Roman" w:cs="Times New Roman"/>
                <w:color w:val="000000"/>
                <w:sz w:val="24"/>
                <w:szCs w:val="24"/>
              </w:rPr>
            </w:pPr>
            <w:r w:rsidRPr="00880888">
              <w:rPr>
                <w:rFonts w:ascii="Times New Roman" w:eastAsia="Times New Roman" w:hAnsi="Times New Roman" w:cs="Times New Roman"/>
                <w:color w:val="000000"/>
                <w:sz w:val="24"/>
                <w:szCs w:val="24"/>
              </w:rPr>
              <w:t>2</w:t>
            </w:r>
          </w:p>
        </w:tc>
        <w:tc>
          <w:tcPr>
            <w:tcW w:w="3746" w:type="dxa"/>
          </w:tcPr>
          <w:p w:rsidR="00A934CB" w:rsidRPr="00CB0844" w:rsidRDefault="00A934CB" w:rsidP="00A934CB">
            <w:pPr>
              <w:rPr>
                <w:rFonts w:ascii="Times New Roman" w:eastAsia="Times New Roman" w:hAnsi="Times New Roman" w:cs="Times New Roman"/>
                <w:sz w:val="24"/>
                <w:szCs w:val="28"/>
              </w:rPr>
            </w:pPr>
            <w:r w:rsidRPr="00CB0844">
              <w:rPr>
                <w:rFonts w:ascii="Times New Roman" w:eastAsia="Times New Roman" w:hAnsi="Times New Roman" w:cs="Times New Roman"/>
                <w:sz w:val="24"/>
                <w:szCs w:val="28"/>
              </w:rPr>
              <w:t>Знают алгоритмы вычисления координат суммы двух и более векторов, произведения вектора на число, разности двух векторов.</w:t>
            </w:r>
          </w:p>
          <w:p w:rsidR="00A934CB" w:rsidRPr="00CB0844" w:rsidRDefault="00A934CB" w:rsidP="00A934CB">
            <w:pPr>
              <w:rPr>
                <w:rFonts w:ascii="Times New Roman" w:eastAsia="Times New Roman" w:hAnsi="Times New Roman" w:cs="Times New Roman"/>
                <w:sz w:val="24"/>
                <w:szCs w:val="28"/>
              </w:rPr>
            </w:pPr>
            <w:r w:rsidRPr="00CB0844">
              <w:rPr>
                <w:rFonts w:ascii="Times New Roman" w:eastAsia="Times New Roman" w:hAnsi="Times New Roman" w:cs="Times New Roman"/>
                <w:sz w:val="24"/>
                <w:szCs w:val="28"/>
              </w:rPr>
              <w:t>Умеют применять их при выполнении упражнений</w:t>
            </w:r>
          </w:p>
          <w:p w:rsidR="00A934CB" w:rsidRPr="00CB0844" w:rsidRDefault="00A934CB" w:rsidP="00A934CB">
            <w:pPr>
              <w:rPr>
                <w:rFonts w:ascii="Times New Roman" w:eastAsia="Times New Roman" w:hAnsi="Times New Roman" w:cs="Times New Roman"/>
                <w:sz w:val="24"/>
                <w:szCs w:val="28"/>
              </w:rPr>
            </w:pPr>
            <w:r w:rsidRPr="00CB0844">
              <w:rPr>
                <w:rFonts w:ascii="Times New Roman" w:eastAsia="Times New Roman" w:hAnsi="Times New Roman" w:cs="Times New Roman"/>
                <w:sz w:val="24"/>
                <w:szCs w:val="28"/>
              </w:rPr>
              <w:t>Знают признаки коллинеарных и компланарных векторов.</w:t>
            </w:r>
          </w:p>
          <w:p w:rsidR="00A934CB" w:rsidRPr="004E1BEA" w:rsidRDefault="00A934CB" w:rsidP="00A934CB">
            <w:pPr>
              <w:rPr>
                <w:rFonts w:ascii="Times New Roman" w:eastAsia="Times New Roman" w:hAnsi="Times New Roman" w:cs="Times New Roman"/>
                <w:sz w:val="28"/>
                <w:szCs w:val="28"/>
              </w:rPr>
            </w:pPr>
            <w:r w:rsidRPr="00CB0844">
              <w:rPr>
                <w:rFonts w:ascii="Times New Roman" w:eastAsia="Times New Roman" w:hAnsi="Times New Roman" w:cs="Times New Roman"/>
                <w:sz w:val="24"/>
                <w:szCs w:val="28"/>
              </w:rPr>
              <w:t>Умеют доказывать их колли</w:t>
            </w:r>
            <w:r>
              <w:rPr>
                <w:rFonts w:ascii="Times New Roman" w:eastAsia="Times New Roman" w:hAnsi="Times New Roman" w:cs="Times New Roman"/>
                <w:sz w:val="24"/>
                <w:szCs w:val="28"/>
              </w:rPr>
              <w:t>неарность и компланарность. Умеют</w:t>
            </w:r>
            <w:r w:rsidRPr="00CB0844">
              <w:rPr>
                <w:rFonts w:ascii="Times New Roman" w:eastAsia="Times New Roman" w:hAnsi="Times New Roman" w:cs="Times New Roman"/>
                <w:sz w:val="24"/>
                <w:szCs w:val="28"/>
              </w:rPr>
              <w:t xml:space="preserve"> использовать формулы в решении задач.</w:t>
            </w:r>
          </w:p>
        </w:tc>
      </w:tr>
      <w:tr w:rsidR="00A934CB" w:rsidTr="00A934CB">
        <w:tc>
          <w:tcPr>
            <w:tcW w:w="769" w:type="dxa"/>
          </w:tcPr>
          <w:p w:rsidR="00A934CB" w:rsidRPr="00880888" w:rsidRDefault="00A934CB" w:rsidP="00A934CB">
            <w:pPr>
              <w:jc w:val="center"/>
              <w:rPr>
                <w:rFonts w:ascii="Times New Roman" w:eastAsia="Times New Roman" w:hAnsi="Times New Roman" w:cs="Times New Roman"/>
                <w:b/>
                <w:color w:val="000000"/>
                <w:sz w:val="24"/>
                <w:szCs w:val="24"/>
              </w:rPr>
            </w:pPr>
            <w:r w:rsidRPr="00880888">
              <w:rPr>
                <w:rFonts w:ascii="Times New Roman" w:eastAsia="Times New Roman" w:hAnsi="Times New Roman" w:cs="Times New Roman"/>
                <w:b/>
                <w:color w:val="000000"/>
                <w:sz w:val="24"/>
                <w:szCs w:val="24"/>
              </w:rPr>
              <w:t>2.3</w:t>
            </w:r>
          </w:p>
        </w:tc>
        <w:tc>
          <w:tcPr>
            <w:tcW w:w="4068" w:type="dxa"/>
          </w:tcPr>
          <w:p w:rsidR="00A934CB" w:rsidRPr="00CB0844" w:rsidRDefault="00A934CB" w:rsidP="00A934CB">
            <w:pPr>
              <w:widowControl w:val="0"/>
              <w:jc w:val="both"/>
              <w:rPr>
                <w:rFonts w:ascii="Times New Roman" w:eastAsia="Times New Roman" w:hAnsi="Times New Roman" w:cs="Times New Roman"/>
                <w:sz w:val="24"/>
                <w:szCs w:val="24"/>
              </w:rPr>
            </w:pPr>
            <w:r w:rsidRPr="00880888">
              <w:rPr>
                <w:rFonts w:ascii="Times New Roman" w:eastAsia="Times New Roman" w:hAnsi="Times New Roman" w:cs="Times New Roman"/>
                <w:sz w:val="24"/>
                <w:szCs w:val="24"/>
              </w:rPr>
              <w:t>Связь между координатами</w:t>
            </w:r>
            <w:r>
              <w:rPr>
                <w:rFonts w:ascii="Times New Roman" w:eastAsia="Times New Roman" w:hAnsi="Times New Roman" w:cs="Times New Roman"/>
                <w:sz w:val="24"/>
                <w:szCs w:val="24"/>
              </w:rPr>
              <w:t xml:space="preserve"> вектора и координатами точек. </w:t>
            </w:r>
          </w:p>
        </w:tc>
        <w:tc>
          <w:tcPr>
            <w:tcW w:w="988" w:type="dxa"/>
          </w:tcPr>
          <w:p w:rsidR="00A934CB" w:rsidRPr="00880888" w:rsidRDefault="00A934CB" w:rsidP="00A934CB">
            <w:pPr>
              <w:spacing w:line="23" w:lineRule="atLeast"/>
              <w:jc w:val="center"/>
              <w:rPr>
                <w:rFonts w:ascii="Times New Roman" w:eastAsia="Times New Roman" w:hAnsi="Times New Roman" w:cs="Times New Roman"/>
                <w:color w:val="000000"/>
                <w:sz w:val="24"/>
                <w:szCs w:val="24"/>
              </w:rPr>
            </w:pPr>
            <w:r w:rsidRPr="00880888">
              <w:rPr>
                <w:rFonts w:ascii="Times New Roman" w:eastAsia="Times New Roman" w:hAnsi="Times New Roman" w:cs="Times New Roman"/>
                <w:color w:val="000000"/>
                <w:sz w:val="24"/>
                <w:szCs w:val="24"/>
              </w:rPr>
              <w:t>1</w:t>
            </w:r>
          </w:p>
        </w:tc>
        <w:tc>
          <w:tcPr>
            <w:tcW w:w="3746" w:type="dxa"/>
          </w:tcPr>
          <w:p w:rsidR="00A934CB" w:rsidRPr="004E1BEA" w:rsidRDefault="00A934CB" w:rsidP="00A934CB">
            <w:pPr>
              <w:rPr>
                <w:rFonts w:ascii="Times New Roman" w:eastAsia="Times New Roman" w:hAnsi="Times New Roman" w:cs="Times New Roman"/>
                <w:sz w:val="28"/>
                <w:szCs w:val="28"/>
              </w:rPr>
            </w:pPr>
            <w:r w:rsidRPr="00CB0844">
              <w:rPr>
                <w:rFonts w:ascii="Times New Roman" w:eastAsia="Times New Roman" w:hAnsi="Times New Roman" w:cs="Times New Roman"/>
                <w:sz w:val="24"/>
                <w:szCs w:val="28"/>
              </w:rPr>
              <w:t>Знают</w:t>
            </w:r>
            <w:r>
              <w:rPr>
                <w:rFonts w:ascii="Times New Roman" w:eastAsia="Times New Roman" w:hAnsi="Times New Roman" w:cs="Times New Roman"/>
                <w:sz w:val="24"/>
                <w:szCs w:val="28"/>
              </w:rPr>
              <w:t xml:space="preserve"> с</w:t>
            </w:r>
            <w:r w:rsidRPr="00CB0844">
              <w:rPr>
                <w:rFonts w:ascii="Times New Roman" w:eastAsia="Times New Roman" w:hAnsi="Times New Roman" w:cs="Times New Roman"/>
                <w:sz w:val="24"/>
                <w:szCs w:val="28"/>
              </w:rPr>
              <w:t>вязь между координатами вектора и координатами точек.</w:t>
            </w:r>
          </w:p>
        </w:tc>
      </w:tr>
      <w:tr w:rsidR="00A934CB" w:rsidTr="00A934CB">
        <w:tc>
          <w:tcPr>
            <w:tcW w:w="769" w:type="dxa"/>
          </w:tcPr>
          <w:p w:rsidR="00A934CB" w:rsidRPr="00880888" w:rsidRDefault="00A934CB" w:rsidP="00A934CB">
            <w:pPr>
              <w:jc w:val="center"/>
              <w:rPr>
                <w:rFonts w:ascii="Times New Roman" w:eastAsia="Times New Roman" w:hAnsi="Times New Roman" w:cs="Times New Roman"/>
                <w:b/>
                <w:color w:val="000000"/>
                <w:sz w:val="24"/>
                <w:szCs w:val="24"/>
              </w:rPr>
            </w:pPr>
            <w:r w:rsidRPr="00880888">
              <w:rPr>
                <w:rFonts w:ascii="Times New Roman" w:eastAsia="Times New Roman" w:hAnsi="Times New Roman" w:cs="Times New Roman"/>
                <w:b/>
                <w:color w:val="000000"/>
                <w:sz w:val="24"/>
                <w:szCs w:val="24"/>
              </w:rPr>
              <w:t>2.4</w:t>
            </w:r>
          </w:p>
        </w:tc>
        <w:tc>
          <w:tcPr>
            <w:tcW w:w="4068" w:type="dxa"/>
          </w:tcPr>
          <w:p w:rsidR="00A934CB" w:rsidRPr="00880888" w:rsidRDefault="00A934CB" w:rsidP="00A934CB">
            <w:pPr>
              <w:pStyle w:val="a7"/>
              <w:rPr>
                <w:rFonts w:ascii="Times New Roman" w:hAnsi="Times New Roman" w:cs="Times New Roman"/>
                <w:sz w:val="24"/>
                <w:szCs w:val="24"/>
              </w:rPr>
            </w:pPr>
            <w:r w:rsidRPr="00880888">
              <w:rPr>
                <w:rFonts w:ascii="Times New Roman" w:hAnsi="Times New Roman" w:cs="Times New Roman"/>
                <w:sz w:val="24"/>
                <w:szCs w:val="24"/>
              </w:rPr>
              <w:t>Простейшие задачи в координатах.</w:t>
            </w:r>
            <w:r w:rsidRPr="00880888">
              <w:rPr>
                <w:rFonts w:ascii="Times New Roman" w:eastAsia="Times New Roman" w:hAnsi="Times New Roman" w:cs="Times New Roman"/>
                <w:sz w:val="24"/>
                <w:szCs w:val="24"/>
              </w:rPr>
              <w:t xml:space="preserve"> Расстояние между точками в пространстве. Длина вектора. </w:t>
            </w:r>
          </w:p>
        </w:tc>
        <w:tc>
          <w:tcPr>
            <w:tcW w:w="988" w:type="dxa"/>
          </w:tcPr>
          <w:p w:rsidR="00A934CB" w:rsidRPr="00880888" w:rsidRDefault="00A934CB" w:rsidP="00A934CB">
            <w:pPr>
              <w:spacing w:line="23" w:lineRule="atLeast"/>
              <w:jc w:val="center"/>
              <w:rPr>
                <w:rFonts w:ascii="Times New Roman" w:eastAsia="Times New Roman" w:hAnsi="Times New Roman" w:cs="Times New Roman"/>
                <w:color w:val="000000"/>
                <w:sz w:val="24"/>
                <w:szCs w:val="24"/>
              </w:rPr>
            </w:pPr>
            <w:r w:rsidRPr="00880888">
              <w:rPr>
                <w:rFonts w:ascii="Times New Roman" w:eastAsia="Times New Roman" w:hAnsi="Times New Roman" w:cs="Times New Roman"/>
                <w:color w:val="000000"/>
                <w:sz w:val="24"/>
                <w:szCs w:val="24"/>
              </w:rPr>
              <w:t>3</w:t>
            </w:r>
          </w:p>
        </w:tc>
        <w:tc>
          <w:tcPr>
            <w:tcW w:w="3746" w:type="dxa"/>
          </w:tcPr>
          <w:p w:rsidR="00A934CB" w:rsidRPr="00CB0844" w:rsidRDefault="00A934CB" w:rsidP="00A934CB">
            <w:pPr>
              <w:rPr>
                <w:rFonts w:ascii="Times New Roman" w:eastAsia="Times New Roman" w:hAnsi="Times New Roman" w:cs="Times New Roman"/>
                <w:sz w:val="24"/>
                <w:szCs w:val="28"/>
              </w:rPr>
            </w:pPr>
            <w:r w:rsidRPr="00CB0844">
              <w:rPr>
                <w:rFonts w:ascii="Times New Roman" w:eastAsia="Times New Roman" w:hAnsi="Times New Roman" w:cs="Times New Roman"/>
                <w:sz w:val="24"/>
                <w:szCs w:val="28"/>
              </w:rPr>
              <w:t>Знают  формулы координат середины отрезка, формулы длины вектора, формула  расстояния между двумя точками.</w:t>
            </w:r>
          </w:p>
          <w:p w:rsidR="00A934CB" w:rsidRPr="004E1BEA" w:rsidRDefault="00A934CB" w:rsidP="00A934CB">
            <w:pPr>
              <w:rPr>
                <w:rFonts w:ascii="Times New Roman" w:eastAsia="Times New Roman" w:hAnsi="Times New Roman" w:cs="Times New Roman"/>
                <w:sz w:val="28"/>
                <w:szCs w:val="28"/>
              </w:rPr>
            </w:pPr>
            <w:r w:rsidRPr="00CB0844">
              <w:rPr>
                <w:rFonts w:ascii="Times New Roman" w:eastAsia="Times New Roman" w:hAnsi="Times New Roman" w:cs="Times New Roman"/>
                <w:sz w:val="24"/>
                <w:szCs w:val="28"/>
              </w:rPr>
              <w:t>Умеют применять указанные формулы для решения стереометрических задач координатно-векторным методом</w:t>
            </w:r>
          </w:p>
        </w:tc>
      </w:tr>
      <w:tr w:rsidR="00A934CB" w:rsidTr="00A934CB">
        <w:tc>
          <w:tcPr>
            <w:tcW w:w="769" w:type="dxa"/>
          </w:tcPr>
          <w:p w:rsidR="00A934CB" w:rsidRPr="00880888" w:rsidRDefault="00A934CB" w:rsidP="00A934CB">
            <w:pPr>
              <w:jc w:val="center"/>
              <w:rPr>
                <w:rFonts w:ascii="Times New Roman" w:eastAsia="Times New Roman" w:hAnsi="Times New Roman" w:cs="Times New Roman"/>
                <w:b/>
                <w:color w:val="000000"/>
                <w:sz w:val="24"/>
                <w:szCs w:val="24"/>
              </w:rPr>
            </w:pPr>
            <w:r w:rsidRPr="00880888">
              <w:rPr>
                <w:rFonts w:ascii="Times New Roman" w:eastAsia="Times New Roman" w:hAnsi="Times New Roman" w:cs="Times New Roman"/>
                <w:b/>
                <w:color w:val="000000"/>
                <w:sz w:val="24"/>
                <w:szCs w:val="24"/>
              </w:rPr>
              <w:t>2.5</w:t>
            </w:r>
          </w:p>
        </w:tc>
        <w:tc>
          <w:tcPr>
            <w:tcW w:w="4068" w:type="dxa"/>
          </w:tcPr>
          <w:p w:rsidR="00A934CB" w:rsidRPr="00880888" w:rsidRDefault="00A934CB" w:rsidP="00A934CB">
            <w:pPr>
              <w:pStyle w:val="a7"/>
              <w:rPr>
                <w:rFonts w:ascii="Times New Roman" w:hAnsi="Times New Roman" w:cs="Times New Roman"/>
                <w:sz w:val="24"/>
                <w:szCs w:val="24"/>
              </w:rPr>
            </w:pPr>
            <w:r w:rsidRPr="00880888">
              <w:rPr>
                <w:rFonts w:ascii="Times New Roman" w:eastAsia="Times New Roman" w:hAnsi="Times New Roman" w:cs="Times New Roman"/>
                <w:sz w:val="24"/>
                <w:szCs w:val="24"/>
              </w:rPr>
              <w:t>Угол между векторами. Скалярное произведение векторов.</w:t>
            </w:r>
          </w:p>
        </w:tc>
        <w:tc>
          <w:tcPr>
            <w:tcW w:w="988" w:type="dxa"/>
          </w:tcPr>
          <w:p w:rsidR="00A934CB" w:rsidRPr="00880888" w:rsidRDefault="00A934CB" w:rsidP="00A934CB">
            <w:pPr>
              <w:spacing w:line="23" w:lineRule="atLeast"/>
              <w:jc w:val="center"/>
              <w:rPr>
                <w:rFonts w:ascii="Times New Roman" w:eastAsia="Times New Roman" w:hAnsi="Times New Roman" w:cs="Times New Roman"/>
                <w:color w:val="000000"/>
                <w:sz w:val="24"/>
                <w:szCs w:val="24"/>
              </w:rPr>
            </w:pPr>
            <w:r w:rsidRPr="00880888">
              <w:rPr>
                <w:rFonts w:ascii="Times New Roman" w:eastAsia="Times New Roman" w:hAnsi="Times New Roman" w:cs="Times New Roman"/>
                <w:color w:val="000000"/>
                <w:sz w:val="24"/>
                <w:szCs w:val="24"/>
              </w:rPr>
              <w:t>2</w:t>
            </w:r>
          </w:p>
        </w:tc>
        <w:tc>
          <w:tcPr>
            <w:tcW w:w="3746" w:type="dxa"/>
          </w:tcPr>
          <w:p w:rsidR="00A934CB" w:rsidRDefault="00A934CB" w:rsidP="00A934CB">
            <w:pPr>
              <w:pStyle w:val="ParagraphStyle"/>
              <w:spacing w:line="252" w:lineRule="auto"/>
              <w:rPr>
                <w:rFonts w:ascii="Times New Roman" w:eastAsia="Times New Roman" w:hAnsi="Times New Roman" w:cs="Times New Roman"/>
                <w:szCs w:val="28"/>
              </w:rPr>
            </w:pPr>
            <w:r>
              <w:rPr>
                <w:rFonts w:ascii="Times New Roman" w:eastAsia="Times New Roman" w:hAnsi="Times New Roman" w:cs="Times New Roman"/>
                <w:szCs w:val="28"/>
              </w:rPr>
              <w:t>И</w:t>
            </w:r>
            <w:r w:rsidRPr="00CB0844">
              <w:rPr>
                <w:rFonts w:ascii="Times New Roman" w:eastAsia="Times New Roman" w:hAnsi="Times New Roman" w:cs="Times New Roman"/>
                <w:szCs w:val="28"/>
              </w:rPr>
              <w:t xml:space="preserve">меют </w:t>
            </w:r>
            <w:r w:rsidRPr="004A5715">
              <w:rPr>
                <w:rFonts w:ascii="Times New Roman" w:hAnsi="Times New Roman" w:cs="Times New Roman"/>
                <w:sz w:val="22"/>
                <w:szCs w:val="22"/>
              </w:rPr>
              <w:t>пред</w:t>
            </w:r>
            <w:r>
              <w:rPr>
                <w:rFonts w:ascii="Times New Roman" w:hAnsi="Times New Roman" w:cs="Times New Roman"/>
                <w:sz w:val="22"/>
                <w:szCs w:val="22"/>
              </w:rPr>
              <w:t>ставление об угле между вектора</w:t>
            </w:r>
            <w:r w:rsidRPr="004A5715">
              <w:rPr>
                <w:rFonts w:ascii="Times New Roman" w:hAnsi="Times New Roman" w:cs="Times New Roman"/>
                <w:sz w:val="22"/>
                <w:szCs w:val="22"/>
              </w:rPr>
              <w:t>ми, скалярном квадрате вектора</w:t>
            </w:r>
            <w:r>
              <w:rPr>
                <w:rFonts w:ascii="Times New Roman" w:hAnsi="Times New Roman" w:cs="Times New Roman"/>
                <w:sz w:val="22"/>
                <w:szCs w:val="22"/>
              </w:rPr>
              <w:t>, об угле</w:t>
            </w:r>
            <w:r w:rsidRPr="00880888">
              <w:rPr>
                <w:rFonts w:ascii="Times New Roman" w:eastAsia="Times New Roman" w:hAnsi="Times New Roman" w:cs="Times New Roman"/>
              </w:rPr>
              <w:t xml:space="preserve"> между прямыми и плоскостями</w:t>
            </w:r>
            <w:r>
              <w:rPr>
                <w:rFonts w:ascii="Times New Roman" w:eastAsia="Times New Roman" w:hAnsi="Times New Roman" w:cs="Times New Roman"/>
              </w:rPr>
              <w:t>, между плоскостями</w:t>
            </w:r>
            <w:r w:rsidRPr="004A5715">
              <w:rPr>
                <w:rFonts w:ascii="Times New Roman" w:hAnsi="Times New Roman" w:cs="Times New Roman"/>
                <w:sz w:val="22"/>
                <w:szCs w:val="22"/>
              </w:rPr>
              <w:t>.</w:t>
            </w:r>
          </w:p>
          <w:p w:rsidR="00A934CB" w:rsidRPr="004A5715" w:rsidRDefault="00A934CB" w:rsidP="00A934CB">
            <w:pPr>
              <w:pStyle w:val="ParagraphStyle"/>
              <w:spacing w:line="252" w:lineRule="auto"/>
              <w:rPr>
                <w:rFonts w:ascii="Times New Roman" w:hAnsi="Times New Roman" w:cs="Times New Roman"/>
                <w:sz w:val="22"/>
                <w:szCs w:val="22"/>
              </w:rPr>
            </w:pPr>
            <w:r w:rsidRPr="00CB0844">
              <w:rPr>
                <w:rFonts w:ascii="Times New Roman" w:eastAsia="Times New Roman" w:hAnsi="Times New Roman" w:cs="Times New Roman"/>
                <w:szCs w:val="28"/>
              </w:rPr>
              <w:lastRenderedPageBreak/>
              <w:t>Знают  формулы</w:t>
            </w:r>
            <w:r w:rsidRPr="004A5715">
              <w:rPr>
                <w:rFonts w:ascii="Times New Roman" w:hAnsi="Times New Roman" w:cs="Times New Roman"/>
                <w:sz w:val="22"/>
                <w:szCs w:val="22"/>
              </w:rPr>
              <w:t xml:space="preserve"> нахождения скалярного произведения векторов</w:t>
            </w:r>
          </w:p>
          <w:p w:rsidR="00A934CB" w:rsidRPr="001B0435" w:rsidRDefault="00A934CB" w:rsidP="00A934CB">
            <w:pPr>
              <w:pStyle w:val="ParagraphStyle"/>
              <w:spacing w:line="252" w:lineRule="auto"/>
              <w:ind w:right="-15"/>
              <w:rPr>
                <w:rFonts w:ascii="Times New Roman" w:hAnsi="Times New Roman" w:cs="Times New Roman"/>
                <w:sz w:val="22"/>
                <w:szCs w:val="22"/>
              </w:rPr>
            </w:pPr>
            <w:r w:rsidRPr="00CB0844">
              <w:rPr>
                <w:rFonts w:ascii="Times New Roman" w:eastAsia="Times New Roman" w:hAnsi="Times New Roman" w:cs="Times New Roman"/>
                <w:szCs w:val="28"/>
              </w:rPr>
              <w:t>Умеют</w:t>
            </w:r>
            <w:r w:rsidRPr="004A5715">
              <w:rPr>
                <w:rFonts w:ascii="Times New Roman" w:hAnsi="Times New Roman" w:cs="Times New Roman"/>
                <w:sz w:val="22"/>
                <w:szCs w:val="22"/>
              </w:rPr>
              <w:t xml:space="preserve"> вычислять скалярное произведение</w:t>
            </w:r>
            <w:r>
              <w:rPr>
                <w:rFonts w:ascii="Times New Roman" w:hAnsi="Times New Roman" w:cs="Times New Roman"/>
                <w:sz w:val="22"/>
                <w:szCs w:val="22"/>
              </w:rPr>
              <w:t xml:space="preserve"> векторов</w:t>
            </w:r>
            <w:r w:rsidRPr="004A5715">
              <w:rPr>
                <w:rFonts w:ascii="Times New Roman" w:hAnsi="Times New Roman" w:cs="Times New Roman"/>
                <w:sz w:val="22"/>
                <w:szCs w:val="22"/>
              </w:rPr>
              <w:t xml:space="preserve"> в координатах и как произведение длин </w:t>
            </w:r>
            <w:r>
              <w:rPr>
                <w:rFonts w:ascii="Times New Roman" w:hAnsi="Times New Roman" w:cs="Times New Roman"/>
                <w:sz w:val="22"/>
                <w:szCs w:val="22"/>
              </w:rPr>
              <w:t xml:space="preserve">векторов на косинус угла между ними; </w:t>
            </w:r>
            <w:r w:rsidRPr="00CB0844">
              <w:rPr>
                <w:rFonts w:ascii="Times New Roman" w:eastAsia="Times New Roman" w:hAnsi="Times New Roman" w:cs="Times New Roman"/>
                <w:szCs w:val="28"/>
              </w:rPr>
              <w:t>Умеют</w:t>
            </w:r>
            <w:r>
              <w:rPr>
                <w:rFonts w:ascii="Times New Roman" w:hAnsi="Times New Roman" w:cs="Times New Roman"/>
                <w:sz w:val="22"/>
                <w:szCs w:val="22"/>
              </w:rPr>
              <w:t xml:space="preserve"> находить угол </w:t>
            </w:r>
            <w:r w:rsidRPr="004A5715">
              <w:rPr>
                <w:rFonts w:ascii="Times New Roman" w:hAnsi="Times New Roman" w:cs="Times New Roman"/>
                <w:sz w:val="22"/>
                <w:szCs w:val="22"/>
              </w:rPr>
              <w:t>м</w:t>
            </w:r>
            <w:r>
              <w:rPr>
                <w:rFonts w:ascii="Times New Roman" w:hAnsi="Times New Roman" w:cs="Times New Roman"/>
                <w:sz w:val="22"/>
                <w:szCs w:val="22"/>
              </w:rPr>
              <w:t>ежду векторам по их координатам.</w:t>
            </w:r>
            <w:r w:rsidRPr="00CB0844">
              <w:rPr>
                <w:rFonts w:ascii="Times New Roman" w:eastAsia="Times New Roman" w:hAnsi="Times New Roman" w:cs="Times New Roman"/>
                <w:szCs w:val="28"/>
              </w:rPr>
              <w:t xml:space="preserve"> Умеют</w:t>
            </w:r>
            <w:r w:rsidRPr="004A5715">
              <w:rPr>
                <w:rFonts w:ascii="Times New Roman" w:hAnsi="Times New Roman" w:cs="Times New Roman"/>
                <w:sz w:val="22"/>
                <w:szCs w:val="22"/>
              </w:rPr>
              <w:br/>
              <w:t xml:space="preserve">применять формулы </w:t>
            </w:r>
            <w:r>
              <w:rPr>
                <w:rFonts w:ascii="Times New Roman" w:hAnsi="Times New Roman" w:cs="Times New Roman"/>
                <w:sz w:val="22"/>
                <w:szCs w:val="22"/>
              </w:rPr>
              <w:t xml:space="preserve">для </w:t>
            </w:r>
            <w:r w:rsidRPr="004A5715">
              <w:rPr>
                <w:rFonts w:ascii="Times New Roman" w:hAnsi="Times New Roman" w:cs="Times New Roman"/>
                <w:sz w:val="22"/>
                <w:szCs w:val="22"/>
              </w:rPr>
              <w:t>вычисления угла между прямыми</w:t>
            </w:r>
            <w:r>
              <w:rPr>
                <w:rFonts w:ascii="Times New Roman" w:hAnsi="Times New Roman" w:cs="Times New Roman"/>
                <w:sz w:val="22"/>
                <w:szCs w:val="22"/>
              </w:rPr>
              <w:t xml:space="preserve">, </w:t>
            </w:r>
            <w:r w:rsidRPr="00880888">
              <w:rPr>
                <w:rFonts w:ascii="Times New Roman" w:eastAsia="Times New Roman" w:hAnsi="Times New Roman" w:cs="Times New Roman"/>
              </w:rPr>
              <w:t>между прямыми и плоскостями</w:t>
            </w:r>
            <w:r>
              <w:rPr>
                <w:rFonts w:ascii="Times New Roman" w:eastAsia="Times New Roman" w:hAnsi="Times New Roman" w:cs="Times New Roman"/>
              </w:rPr>
              <w:t>.</w:t>
            </w:r>
          </w:p>
        </w:tc>
      </w:tr>
      <w:tr w:rsidR="00A934CB" w:rsidTr="00A934CB">
        <w:tc>
          <w:tcPr>
            <w:tcW w:w="769" w:type="dxa"/>
          </w:tcPr>
          <w:p w:rsidR="00A934CB" w:rsidRPr="00880888" w:rsidRDefault="00A934CB" w:rsidP="00A934CB">
            <w:pPr>
              <w:jc w:val="center"/>
              <w:rPr>
                <w:rFonts w:ascii="Times New Roman" w:eastAsia="Times New Roman" w:hAnsi="Times New Roman" w:cs="Times New Roman"/>
                <w:b/>
                <w:color w:val="000000"/>
                <w:sz w:val="24"/>
                <w:szCs w:val="24"/>
              </w:rPr>
            </w:pPr>
            <w:r w:rsidRPr="00880888">
              <w:rPr>
                <w:rFonts w:ascii="Times New Roman" w:eastAsia="Times New Roman" w:hAnsi="Times New Roman" w:cs="Times New Roman"/>
                <w:b/>
                <w:color w:val="000000"/>
                <w:sz w:val="24"/>
                <w:szCs w:val="24"/>
              </w:rPr>
              <w:lastRenderedPageBreak/>
              <w:t>2.6</w:t>
            </w:r>
          </w:p>
        </w:tc>
        <w:tc>
          <w:tcPr>
            <w:tcW w:w="4068" w:type="dxa"/>
          </w:tcPr>
          <w:p w:rsidR="00A934CB" w:rsidRPr="00880888" w:rsidRDefault="00A934CB" w:rsidP="00A934CB">
            <w:pPr>
              <w:pStyle w:val="a7"/>
              <w:rPr>
                <w:rFonts w:ascii="Times New Roman" w:hAnsi="Times New Roman" w:cs="Times New Roman"/>
                <w:sz w:val="24"/>
                <w:szCs w:val="24"/>
              </w:rPr>
            </w:pPr>
            <w:r w:rsidRPr="00880888">
              <w:rPr>
                <w:rFonts w:ascii="Times New Roman" w:eastAsia="Times New Roman" w:hAnsi="Times New Roman" w:cs="Times New Roman"/>
                <w:sz w:val="24"/>
                <w:szCs w:val="24"/>
              </w:rPr>
              <w:t xml:space="preserve">Вычисление углов между прямыми и плоскостями. </w:t>
            </w:r>
          </w:p>
        </w:tc>
        <w:tc>
          <w:tcPr>
            <w:tcW w:w="988" w:type="dxa"/>
          </w:tcPr>
          <w:p w:rsidR="00A934CB" w:rsidRPr="00880888" w:rsidRDefault="00A934CB" w:rsidP="00A934CB">
            <w:pPr>
              <w:spacing w:line="23" w:lineRule="atLeast"/>
              <w:jc w:val="center"/>
              <w:rPr>
                <w:rFonts w:ascii="Times New Roman" w:eastAsia="Times New Roman" w:hAnsi="Times New Roman" w:cs="Times New Roman"/>
                <w:color w:val="000000"/>
                <w:sz w:val="24"/>
                <w:szCs w:val="24"/>
              </w:rPr>
            </w:pPr>
            <w:r w:rsidRPr="00880888">
              <w:rPr>
                <w:rFonts w:ascii="Times New Roman" w:eastAsia="Times New Roman" w:hAnsi="Times New Roman" w:cs="Times New Roman"/>
                <w:color w:val="000000"/>
                <w:sz w:val="24"/>
                <w:szCs w:val="24"/>
              </w:rPr>
              <w:t>2</w:t>
            </w:r>
          </w:p>
        </w:tc>
        <w:tc>
          <w:tcPr>
            <w:tcW w:w="3746" w:type="dxa"/>
          </w:tcPr>
          <w:p w:rsidR="00A934CB" w:rsidRDefault="00A934CB" w:rsidP="00A934CB">
            <w:pPr>
              <w:pStyle w:val="ParagraphStyle"/>
              <w:spacing w:line="252" w:lineRule="auto"/>
              <w:rPr>
                <w:rFonts w:ascii="Times New Roman" w:hAnsi="Times New Roman" w:cs="Times New Roman"/>
                <w:spacing w:val="45"/>
              </w:rPr>
            </w:pPr>
          </w:p>
        </w:tc>
      </w:tr>
      <w:tr w:rsidR="00A934CB" w:rsidTr="00A934CB">
        <w:tc>
          <w:tcPr>
            <w:tcW w:w="769" w:type="dxa"/>
          </w:tcPr>
          <w:p w:rsidR="00A934CB" w:rsidRPr="00880888" w:rsidRDefault="00A934CB" w:rsidP="00A934CB">
            <w:pPr>
              <w:jc w:val="center"/>
              <w:rPr>
                <w:rFonts w:ascii="Times New Roman" w:eastAsia="Times New Roman" w:hAnsi="Times New Roman" w:cs="Times New Roman"/>
                <w:b/>
                <w:color w:val="000000"/>
                <w:sz w:val="24"/>
                <w:szCs w:val="24"/>
              </w:rPr>
            </w:pPr>
            <w:r w:rsidRPr="00880888">
              <w:rPr>
                <w:rFonts w:ascii="Times New Roman" w:eastAsia="Times New Roman" w:hAnsi="Times New Roman" w:cs="Times New Roman"/>
                <w:b/>
                <w:color w:val="000000"/>
                <w:sz w:val="24"/>
                <w:szCs w:val="24"/>
              </w:rPr>
              <w:t>2.7</w:t>
            </w:r>
          </w:p>
        </w:tc>
        <w:tc>
          <w:tcPr>
            <w:tcW w:w="4068" w:type="dxa"/>
          </w:tcPr>
          <w:p w:rsidR="00A934CB" w:rsidRPr="00880888" w:rsidRDefault="00A934CB" w:rsidP="00A934CB">
            <w:pPr>
              <w:pStyle w:val="a7"/>
              <w:rPr>
                <w:rFonts w:ascii="Times New Roman" w:hAnsi="Times New Roman" w:cs="Times New Roman"/>
                <w:sz w:val="24"/>
                <w:szCs w:val="24"/>
              </w:rPr>
            </w:pPr>
            <w:r w:rsidRPr="00880888">
              <w:rPr>
                <w:rFonts w:ascii="Times New Roman" w:eastAsia="Times New Roman" w:hAnsi="Times New Roman" w:cs="Times New Roman"/>
                <w:sz w:val="24"/>
                <w:szCs w:val="24"/>
              </w:rPr>
              <w:t>Центральная симметрия. Осевая симметрия. Зеркальная симметрия. Параллельный перенос.</w:t>
            </w:r>
          </w:p>
        </w:tc>
        <w:tc>
          <w:tcPr>
            <w:tcW w:w="988" w:type="dxa"/>
          </w:tcPr>
          <w:p w:rsidR="00A934CB" w:rsidRPr="00880888" w:rsidRDefault="00A934CB" w:rsidP="00A934CB">
            <w:pPr>
              <w:spacing w:line="23" w:lineRule="atLeast"/>
              <w:jc w:val="center"/>
              <w:rPr>
                <w:rFonts w:ascii="Times New Roman" w:eastAsia="Times New Roman" w:hAnsi="Times New Roman" w:cs="Times New Roman"/>
                <w:color w:val="000000"/>
                <w:sz w:val="24"/>
                <w:szCs w:val="24"/>
              </w:rPr>
            </w:pPr>
            <w:r w:rsidRPr="00880888">
              <w:rPr>
                <w:rFonts w:ascii="Times New Roman" w:eastAsia="Times New Roman" w:hAnsi="Times New Roman" w:cs="Times New Roman"/>
                <w:color w:val="000000"/>
                <w:sz w:val="24"/>
                <w:szCs w:val="24"/>
              </w:rPr>
              <w:t>2</w:t>
            </w:r>
          </w:p>
        </w:tc>
        <w:tc>
          <w:tcPr>
            <w:tcW w:w="3746" w:type="dxa"/>
          </w:tcPr>
          <w:p w:rsidR="00A934CB" w:rsidRPr="00EA06FB" w:rsidRDefault="00A934CB" w:rsidP="00A934C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Имеют представление </w:t>
            </w:r>
            <w:r w:rsidRPr="00EA06FB">
              <w:rPr>
                <w:rFonts w:ascii="Times New Roman" w:hAnsi="Times New Roman" w:cs="Times New Roman"/>
                <w:sz w:val="22"/>
                <w:szCs w:val="22"/>
              </w:rPr>
              <w:t>о каждом из видов движения: осевая, центральная, зеркальная симметрия, параллельный перенос.</w:t>
            </w:r>
          </w:p>
          <w:p w:rsidR="00A934CB" w:rsidRPr="00EA06FB" w:rsidRDefault="00A934CB" w:rsidP="00A934C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Умеют</w:t>
            </w:r>
            <w:r w:rsidRPr="00EA06FB">
              <w:rPr>
                <w:rFonts w:ascii="Times New Roman" w:hAnsi="Times New Roman" w:cs="Times New Roman"/>
                <w:sz w:val="22"/>
                <w:szCs w:val="22"/>
              </w:rPr>
              <w:t xml:space="preserve"> выполнять построение фигуры, симметричной относительно оси симметрии, центра симметрии.</w:t>
            </w:r>
          </w:p>
          <w:p w:rsidR="00A934CB" w:rsidRPr="001B0435" w:rsidRDefault="00A934CB" w:rsidP="00A934C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Умеют </w:t>
            </w:r>
            <w:r w:rsidRPr="00EA06FB">
              <w:rPr>
                <w:rFonts w:ascii="Times New Roman" w:hAnsi="Times New Roman" w:cs="Times New Roman"/>
                <w:sz w:val="22"/>
                <w:szCs w:val="22"/>
              </w:rPr>
              <w:t>устанавливать связь между координатами симметричных точек при отображении пространства</w:t>
            </w:r>
            <w:r>
              <w:rPr>
                <w:rFonts w:ascii="Times New Roman" w:hAnsi="Times New Roman" w:cs="Times New Roman"/>
                <w:sz w:val="22"/>
                <w:szCs w:val="22"/>
              </w:rPr>
              <w:t>.</w:t>
            </w:r>
          </w:p>
        </w:tc>
      </w:tr>
      <w:tr w:rsidR="00A934CB" w:rsidTr="00A934CB">
        <w:tc>
          <w:tcPr>
            <w:tcW w:w="769" w:type="dxa"/>
          </w:tcPr>
          <w:p w:rsidR="00A934CB" w:rsidRPr="00880888" w:rsidRDefault="00A934CB" w:rsidP="00A934CB">
            <w:pPr>
              <w:jc w:val="center"/>
              <w:rPr>
                <w:rFonts w:ascii="Times New Roman" w:eastAsia="Times New Roman" w:hAnsi="Times New Roman" w:cs="Times New Roman"/>
                <w:b/>
                <w:color w:val="000000"/>
                <w:sz w:val="24"/>
                <w:szCs w:val="24"/>
              </w:rPr>
            </w:pPr>
            <w:r w:rsidRPr="00880888">
              <w:rPr>
                <w:rFonts w:ascii="Times New Roman" w:eastAsia="Times New Roman" w:hAnsi="Times New Roman" w:cs="Times New Roman"/>
                <w:b/>
                <w:color w:val="000000"/>
                <w:sz w:val="24"/>
                <w:szCs w:val="24"/>
              </w:rPr>
              <w:t>2.8</w:t>
            </w:r>
          </w:p>
        </w:tc>
        <w:tc>
          <w:tcPr>
            <w:tcW w:w="4068" w:type="dxa"/>
          </w:tcPr>
          <w:p w:rsidR="00A934CB" w:rsidRPr="00880888" w:rsidRDefault="00A934CB" w:rsidP="00A934CB">
            <w:pPr>
              <w:pStyle w:val="a7"/>
              <w:rPr>
                <w:rFonts w:ascii="Times New Roman" w:eastAsia="Times New Roman" w:hAnsi="Times New Roman" w:cs="Times New Roman"/>
                <w:sz w:val="24"/>
                <w:szCs w:val="24"/>
              </w:rPr>
            </w:pPr>
            <w:r w:rsidRPr="00880888">
              <w:rPr>
                <w:rFonts w:ascii="Times New Roman" w:eastAsia="Times New Roman" w:hAnsi="Times New Roman" w:cs="Times New Roman"/>
                <w:sz w:val="24"/>
                <w:szCs w:val="24"/>
              </w:rPr>
              <w:t>Решение задач по теме «Метод координат в пространстве»</w:t>
            </w:r>
          </w:p>
        </w:tc>
        <w:tc>
          <w:tcPr>
            <w:tcW w:w="988" w:type="dxa"/>
          </w:tcPr>
          <w:p w:rsidR="00A934CB" w:rsidRPr="00880888" w:rsidRDefault="00A934CB" w:rsidP="00A934CB">
            <w:pPr>
              <w:spacing w:line="23" w:lineRule="atLeast"/>
              <w:jc w:val="center"/>
              <w:rPr>
                <w:rFonts w:ascii="Times New Roman" w:eastAsia="Times New Roman" w:hAnsi="Times New Roman" w:cs="Times New Roman"/>
                <w:color w:val="000000"/>
                <w:sz w:val="24"/>
                <w:szCs w:val="24"/>
              </w:rPr>
            </w:pPr>
          </w:p>
        </w:tc>
        <w:tc>
          <w:tcPr>
            <w:tcW w:w="3746" w:type="dxa"/>
          </w:tcPr>
          <w:p w:rsidR="00A934CB" w:rsidRPr="004E1BEA" w:rsidRDefault="00A934CB" w:rsidP="00A934CB">
            <w:pPr>
              <w:jc w:val="center"/>
              <w:rPr>
                <w:rFonts w:ascii="Times New Roman" w:eastAsia="Times New Roman" w:hAnsi="Times New Roman" w:cs="Times New Roman"/>
                <w:sz w:val="28"/>
                <w:szCs w:val="28"/>
              </w:rPr>
            </w:pPr>
          </w:p>
        </w:tc>
      </w:tr>
      <w:tr w:rsidR="00A934CB" w:rsidTr="00A934CB">
        <w:tc>
          <w:tcPr>
            <w:tcW w:w="769" w:type="dxa"/>
          </w:tcPr>
          <w:p w:rsidR="00A934CB" w:rsidRPr="00880888" w:rsidRDefault="00A934CB" w:rsidP="00A934CB">
            <w:pPr>
              <w:jc w:val="center"/>
              <w:rPr>
                <w:rFonts w:ascii="Times New Roman" w:eastAsia="Times New Roman" w:hAnsi="Times New Roman" w:cs="Times New Roman"/>
                <w:color w:val="000000"/>
                <w:sz w:val="24"/>
                <w:szCs w:val="24"/>
              </w:rPr>
            </w:pPr>
            <w:r w:rsidRPr="00880888">
              <w:rPr>
                <w:rFonts w:ascii="Times New Roman" w:eastAsia="Times New Roman" w:hAnsi="Times New Roman" w:cs="Times New Roman"/>
                <w:color w:val="000000"/>
                <w:sz w:val="24"/>
                <w:szCs w:val="24"/>
              </w:rPr>
              <w:t>2.9.</w:t>
            </w:r>
          </w:p>
        </w:tc>
        <w:tc>
          <w:tcPr>
            <w:tcW w:w="4068" w:type="dxa"/>
          </w:tcPr>
          <w:p w:rsidR="00A934CB" w:rsidRPr="00880888" w:rsidRDefault="00A934CB" w:rsidP="00A934CB">
            <w:pPr>
              <w:rPr>
                <w:rFonts w:ascii="Times New Roman" w:eastAsia="Times New Roman" w:hAnsi="Times New Roman" w:cs="Times New Roman"/>
                <w:i/>
                <w:color w:val="000000"/>
                <w:sz w:val="24"/>
                <w:szCs w:val="24"/>
              </w:rPr>
            </w:pPr>
            <w:r w:rsidRPr="00880888">
              <w:rPr>
                <w:rFonts w:ascii="Times New Roman" w:eastAsia="Times New Roman" w:hAnsi="Times New Roman" w:cs="Times New Roman"/>
                <w:i/>
                <w:color w:val="000000"/>
                <w:sz w:val="24"/>
                <w:szCs w:val="24"/>
              </w:rPr>
              <w:t>Контрольная работа № 1.</w:t>
            </w:r>
          </w:p>
          <w:p w:rsidR="00A934CB" w:rsidRPr="00880888" w:rsidRDefault="00A934CB" w:rsidP="00A934CB">
            <w:pPr>
              <w:rPr>
                <w:rFonts w:ascii="Times New Roman" w:eastAsia="Times New Roman" w:hAnsi="Times New Roman" w:cs="Times New Roman"/>
                <w:color w:val="000000"/>
                <w:sz w:val="24"/>
                <w:szCs w:val="24"/>
              </w:rPr>
            </w:pPr>
            <w:r w:rsidRPr="00880888">
              <w:rPr>
                <w:rFonts w:ascii="Times New Roman" w:eastAsia="Times New Roman" w:hAnsi="Times New Roman" w:cs="Times New Roman"/>
                <w:i/>
                <w:color w:val="000000"/>
                <w:sz w:val="24"/>
                <w:szCs w:val="24"/>
              </w:rPr>
              <w:t>Тема  «Метод координат в пространстве».</w:t>
            </w:r>
          </w:p>
        </w:tc>
        <w:tc>
          <w:tcPr>
            <w:tcW w:w="988" w:type="dxa"/>
          </w:tcPr>
          <w:p w:rsidR="00A934CB" w:rsidRPr="00880888" w:rsidRDefault="00A934CB" w:rsidP="00A934CB">
            <w:pPr>
              <w:jc w:val="center"/>
              <w:rPr>
                <w:rFonts w:ascii="Times New Roman" w:eastAsia="Times New Roman" w:hAnsi="Times New Roman" w:cs="Times New Roman"/>
                <w:color w:val="000000"/>
                <w:sz w:val="24"/>
                <w:szCs w:val="24"/>
              </w:rPr>
            </w:pPr>
            <w:r w:rsidRPr="00880888">
              <w:rPr>
                <w:rFonts w:ascii="Times New Roman" w:eastAsia="Times New Roman" w:hAnsi="Times New Roman" w:cs="Times New Roman"/>
                <w:color w:val="000000"/>
                <w:sz w:val="24"/>
                <w:szCs w:val="24"/>
              </w:rPr>
              <w:t>1</w:t>
            </w:r>
          </w:p>
        </w:tc>
        <w:tc>
          <w:tcPr>
            <w:tcW w:w="3746" w:type="dxa"/>
          </w:tcPr>
          <w:p w:rsidR="00A934CB" w:rsidRPr="004E1BEA" w:rsidRDefault="00A934CB" w:rsidP="00A934CB">
            <w:pPr>
              <w:jc w:val="center"/>
              <w:rPr>
                <w:rFonts w:ascii="Times New Roman" w:eastAsia="Times New Roman" w:hAnsi="Times New Roman" w:cs="Times New Roman"/>
                <w:sz w:val="28"/>
                <w:szCs w:val="28"/>
              </w:rPr>
            </w:pPr>
          </w:p>
        </w:tc>
      </w:tr>
      <w:tr w:rsidR="00A934CB" w:rsidTr="00A934CB">
        <w:tc>
          <w:tcPr>
            <w:tcW w:w="769" w:type="dxa"/>
          </w:tcPr>
          <w:p w:rsidR="00A934CB" w:rsidRPr="005A2B1B" w:rsidRDefault="00A934CB" w:rsidP="00A934CB">
            <w:pPr>
              <w:jc w:val="center"/>
              <w:rPr>
                <w:rFonts w:ascii="Times New Roman" w:eastAsia="Times New Roman" w:hAnsi="Times New Roman" w:cs="Times New Roman"/>
                <w:b/>
                <w:color w:val="000000"/>
                <w:sz w:val="28"/>
                <w:szCs w:val="28"/>
              </w:rPr>
            </w:pPr>
            <w:r w:rsidRPr="005A2B1B">
              <w:rPr>
                <w:rFonts w:ascii="Times New Roman" w:eastAsia="Times New Roman" w:hAnsi="Times New Roman" w:cs="Times New Roman"/>
                <w:b/>
                <w:color w:val="000000"/>
                <w:sz w:val="28"/>
                <w:szCs w:val="28"/>
              </w:rPr>
              <w:t>3</w:t>
            </w:r>
          </w:p>
        </w:tc>
        <w:tc>
          <w:tcPr>
            <w:tcW w:w="4068" w:type="dxa"/>
          </w:tcPr>
          <w:p w:rsidR="00A934CB" w:rsidRPr="005A2B1B" w:rsidRDefault="00A934CB" w:rsidP="00A934CB">
            <w:pP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Глава </w:t>
            </w:r>
            <w:r w:rsidRPr="00C41CF5">
              <w:rPr>
                <w:rFonts w:ascii="Times New Roman" w:eastAsia="Times New Roman" w:hAnsi="Times New Roman" w:cs="Times New Roman"/>
                <w:b/>
                <w:color w:val="000000"/>
                <w:sz w:val="28"/>
                <w:szCs w:val="28"/>
              </w:rPr>
              <w:t xml:space="preserve">VI. </w:t>
            </w:r>
            <w:r w:rsidRPr="001365C5">
              <w:rPr>
                <w:rFonts w:ascii="Times New Roman" w:eastAsia="Times New Roman" w:hAnsi="Times New Roman" w:cs="Times New Roman"/>
                <w:b/>
                <w:color w:val="000000"/>
                <w:sz w:val="28"/>
                <w:szCs w:val="28"/>
              </w:rPr>
              <w:t>Цилиндр. Конус. Шар (17 ч)</w:t>
            </w:r>
          </w:p>
        </w:tc>
        <w:tc>
          <w:tcPr>
            <w:tcW w:w="988" w:type="dxa"/>
          </w:tcPr>
          <w:p w:rsidR="00A934CB" w:rsidRPr="005A2B1B" w:rsidRDefault="00A934CB" w:rsidP="00A934CB">
            <w:pPr>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17 ч (16+1)</w:t>
            </w:r>
          </w:p>
        </w:tc>
        <w:tc>
          <w:tcPr>
            <w:tcW w:w="3746" w:type="dxa"/>
          </w:tcPr>
          <w:p w:rsidR="00A934CB" w:rsidRPr="004E1BEA" w:rsidRDefault="00A934CB" w:rsidP="00A934CB">
            <w:pPr>
              <w:jc w:val="center"/>
              <w:rPr>
                <w:rFonts w:ascii="Times New Roman" w:eastAsia="Times New Roman" w:hAnsi="Times New Roman" w:cs="Times New Roman"/>
                <w:sz w:val="28"/>
                <w:szCs w:val="28"/>
              </w:rPr>
            </w:pPr>
          </w:p>
        </w:tc>
      </w:tr>
      <w:tr w:rsidR="00A934CB" w:rsidTr="00A934CB">
        <w:tc>
          <w:tcPr>
            <w:tcW w:w="769" w:type="dxa"/>
          </w:tcPr>
          <w:p w:rsidR="00A934CB" w:rsidRPr="002F6412" w:rsidRDefault="00A934CB" w:rsidP="00A934CB">
            <w:pPr>
              <w:jc w:val="center"/>
              <w:rPr>
                <w:rFonts w:ascii="Times New Roman" w:eastAsia="Times New Roman" w:hAnsi="Times New Roman" w:cs="Times New Roman"/>
                <w:color w:val="000000"/>
                <w:sz w:val="24"/>
                <w:szCs w:val="24"/>
              </w:rPr>
            </w:pPr>
            <w:r w:rsidRPr="002F6412">
              <w:rPr>
                <w:rFonts w:ascii="Times New Roman" w:eastAsia="Times New Roman" w:hAnsi="Times New Roman" w:cs="Times New Roman"/>
                <w:color w:val="000000"/>
                <w:sz w:val="24"/>
                <w:szCs w:val="24"/>
              </w:rPr>
              <w:t>3.1</w:t>
            </w:r>
          </w:p>
        </w:tc>
        <w:tc>
          <w:tcPr>
            <w:tcW w:w="4068" w:type="dxa"/>
          </w:tcPr>
          <w:p w:rsidR="00A934CB" w:rsidRPr="002F6412" w:rsidRDefault="00A934CB" w:rsidP="00A934CB">
            <w:pPr>
              <w:pStyle w:val="a7"/>
              <w:rPr>
                <w:rFonts w:ascii="Times New Roman" w:hAnsi="Times New Roman" w:cs="Times New Roman"/>
                <w:sz w:val="24"/>
                <w:szCs w:val="24"/>
              </w:rPr>
            </w:pPr>
            <w:r w:rsidRPr="002F6412">
              <w:rPr>
                <w:rFonts w:ascii="Times New Roman" w:hAnsi="Times New Roman" w:cs="Times New Roman"/>
                <w:sz w:val="24"/>
                <w:szCs w:val="24"/>
              </w:rPr>
              <w:t>Понятие цилиндра.</w:t>
            </w:r>
            <w:r w:rsidRPr="002F6412">
              <w:rPr>
                <w:rFonts w:ascii="Times New Roman" w:eastAsia="Calibri" w:hAnsi="Times New Roman" w:cs="Times New Roman"/>
                <w:sz w:val="24"/>
                <w:szCs w:val="24"/>
                <w:lang w:eastAsia="en-US"/>
              </w:rPr>
              <w:t xml:space="preserve"> Площадь поверхности.</w:t>
            </w:r>
          </w:p>
        </w:tc>
        <w:tc>
          <w:tcPr>
            <w:tcW w:w="988" w:type="dxa"/>
          </w:tcPr>
          <w:p w:rsidR="00A934CB" w:rsidRPr="002F6412" w:rsidRDefault="00A934CB" w:rsidP="00A934CB">
            <w:pPr>
              <w:spacing w:line="23" w:lineRule="atLeast"/>
              <w:jc w:val="center"/>
              <w:rPr>
                <w:rFonts w:ascii="Times New Roman" w:eastAsia="Times New Roman" w:hAnsi="Times New Roman" w:cs="Times New Roman"/>
                <w:color w:val="000000"/>
                <w:sz w:val="24"/>
                <w:szCs w:val="24"/>
              </w:rPr>
            </w:pPr>
            <w:r w:rsidRPr="002F6412">
              <w:rPr>
                <w:rFonts w:ascii="Times New Roman" w:eastAsia="Times New Roman" w:hAnsi="Times New Roman" w:cs="Times New Roman"/>
                <w:color w:val="000000"/>
                <w:sz w:val="24"/>
                <w:szCs w:val="24"/>
              </w:rPr>
              <w:t>2</w:t>
            </w:r>
          </w:p>
        </w:tc>
        <w:tc>
          <w:tcPr>
            <w:tcW w:w="3746" w:type="dxa"/>
          </w:tcPr>
          <w:p w:rsidR="00A934CB" w:rsidRDefault="00A934CB" w:rsidP="00A934C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Имеют представление о цилиндре, построении сечений цилиндра,</w:t>
            </w:r>
            <w:r w:rsidRPr="00421452">
              <w:rPr>
                <w:rFonts w:ascii="Times New Roman" w:hAnsi="Times New Roman" w:cs="Times New Roman"/>
                <w:sz w:val="22"/>
                <w:szCs w:val="22"/>
              </w:rPr>
              <w:t xml:space="preserve"> на</w:t>
            </w:r>
            <w:r>
              <w:rPr>
                <w:rFonts w:ascii="Times New Roman" w:hAnsi="Times New Roman" w:cs="Times New Roman"/>
                <w:sz w:val="22"/>
                <w:szCs w:val="22"/>
              </w:rPr>
              <w:t xml:space="preserve">ходить площадь осевого сечения </w:t>
            </w:r>
            <w:r w:rsidRPr="00421452">
              <w:rPr>
                <w:rFonts w:ascii="Times New Roman" w:hAnsi="Times New Roman" w:cs="Times New Roman"/>
                <w:sz w:val="22"/>
                <w:szCs w:val="22"/>
              </w:rPr>
              <w:t>цилиндра, строить осевое сечение цилиндра</w:t>
            </w:r>
            <w:r>
              <w:rPr>
                <w:rFonts w:ascii="Times New Roman" w:hAnsi="Times New Roman" w:cs="Times New Roman"/>
                <w:sz w:val="22"/>
                <w:szCs w:val="22"/>
              </w:rPr>
              <w:t>.</w:t>
            </w:r>
          </w:p>
          <w:p w:rsidR="00A934CB" w:rsidRPr="00080808" w:rsidRDefault="00A934CB" w:rsidP="00A934CB">
            <w:pPr>
              <w:pStyle w:val="ParagraphStyle"/>
              <w:spacing w:line="252" w:lineRule="auto"/>
              <w:rPr>
                <w:rFonts w:ascii="Times New Roman" w:hAnsi="Times New Roman" w:cs="Times New Roman"/>
                <w:sz w:val="22"/>
                <w:szCs w:val="22"/>
              </w:rPr>
            </w:pPr>
            <w:r w:rsidRPr="00417BD5">
              <w:rPr>
                <w:rFonts w:ascii="Times New Roman" w:eastAsia="Times New Roman" w:hAnsi="Times New Roman" w:cs="Times New Roman"/>
              </w:rPr>
              <w:t>З</w:t>
            </w:r>
            <w:r>
              <w:rPr>
                <w:rFonts w:ascii="Times New Roman" w:eastAsia="Times New Roman" w:hAnsi="Times New Roman" w:cs="Times New Roman"/>
              </w:rPr>
              <w:t xml:space="preserve">нают </w:t>
            </w:r>
            <w:r w:rsidRPr="00417BD5">
              <w:rPr>
                <w:rFonts w:ascii="Times New Roman" w:eastAsia="Times New Roman" w:hAnsi="Times New Roman" w:cs="Times New Roman"/>
              </w:rPr>
              <w:t>формулы площади боковой и полной поверхности</w:t>
            </w:r>
            <w:r>
              <w:rPr>
                <w:rFonts w:ascii="Times New Roman" w:eastAsia="Times New Roman" w:hAnsi="Times New Roman" w:cs="Times New Roman"/>
              </w:rPr>
              <w:t xml:space="preserve"> цилиндра.</w:t>
            </w:r>
            <w:r w:rsidRPr="004A5715">
              <w:rPr>
                <w:rFonts w:ascii="Times New Roman" w:hAnsi="Times New Roman" w:cs="Times New Roman"/>
                <w:sz w:val="22"/>
                <w:szCs w:val="22"/>
              </w:rPr>
              <w:br/>
            </w:r>
            <w:r>
              <w:rPr>
                <w:rFonts w:ascii="Times New Roman" w:hAnsi="Times New Roman" w:cs="Times New Roman"/>
                <w:sz w:val="22"/>
                <w:szCs w:val="22"/>
              </w:rPr>
              <w:t>Умеют</w:t>
            </w:r>
            <w:r w:rsidRPr="004A5715">
              <w:rPr>
                <w:rFonts w:ascii="Times New Roman" w:hAnsi="Times New Roman" w:cs="Times New Roman"/>
                <w:sz w:val="22"/>
                <w:szCs w:val="22"/>
              </w:rPr>
              <w:t xml:space="preserve"> различать </w:t>
            </w:r>
            <w:r>
              <w:rPr>
                <w:rFonts w:ascii="Times New Roman" w:hAnsi="Times New Roman" w:cs="Times New Roman"/>
                <w:sz w:val="22"/>
                <w:szCs w:val="22"/>
              </w:rPr>
              <w:t xml:space="preserve">в окружающем мире предметы-цилиндры, </w:t>
            </w:r>
            <w:r w:rsidRPr="004A5715">
              <w:rPr>
                <w:rFonts w:ascii="Times New Roman" w:hAnsi="Times New Roman" w:cs="Times New Roman"/>
                <w:sz w:val="22"/>
                <w:szCs w:val="22"/>
              </w:rPr>
              <w:t>выполнять чертежи по условию задачи</w:t>
            </w:r>
            <w:r>
              <w:rPr>
                <w:rFonts w:ascii="Times New Roman" w:hAnsi="Times New Roman" w:cs="Times New Roman"/>
                <w:sz w:val="22"/>
                <w:szCs w:val="22"/>
              </w:rPr>
              <w:t xml:space="preserve">, вычислять элементы,  </w:t>
            </w:r>
            <w:r w:rsidRPr="00417BD5">
              <w:rPr>
                <w:rFonts w:ascii="Times New Roman" w:eastAsia="Times New Roman" w:hAnsi="Times New Roman" w:cs="Times New Roman"/>
              </w:rPr>
              <w:t>площади боковой и полной поверхности</w:t>
            </w:r>
            <w:r>
              <w:rPr>
                <w:rFonts w:ascii="Times New Roman" w:eastAsia="Times New Roman" w:hAnsi="Times New Roman" w:cs="Times New Roman"/>
              </w:rPr>
              <w:t xml:space="preserve"> </w:t>
            </w:r>
            <w:r>
              <w:rPr>
                <w:rFonts w:ascii="Times New Roman" w:hAnsi="Times New Roman" w:cs="Times New Roman"/>
                <w:sz w:val="22"/>
                <w:szCs w:val="22"/>
              </w:rPr>
              <w:t>цилиндра.</w:t>
            </w:r>
          </w:p>
        </w:tc>
      </w:tr>
      <w:tr w:rsidR="00A934CB" w:rsidTr="00A934CB">
        <w:tc>
          <w:tcPr>
            <w:tcW w:w="769" w:type="dxa"/>
          </w:tcPr>
          <w:p w:rsidR="00A934CB" w:rsidRPr="002F6412" w:rsidRDefault="00A934CB" w:rsidP="00A934CB">
            <w:pPr>
              <w:jc w:val="center"/>
              <w:rPr>
                <w:rFonts w:ascii="Times New Roman" w:eastAsia="Times New Roman" w:hAnsi="Times New Roman" w:cs="Times New Roman"/>
                <w:color w:val="000000"/>
                <w:sz w:val="24"/>
                <w:szCs w:val="24"/>
              </w:rPr>
            </w:pPr>
            <w:r w:rsidRPr="002F6412">
              <w:rPr>
                <w:rFonts w:ascii="Times New Roman" w:eastAsia="Times New Roman" w:hAnsi="Times New Roman" w:cs="Times New Roman"/>
                <w:color w:val="000000"/>
                <w:sz w:val="24"/>
                <w:szCs w:val="24"/>
              </w:rPr>
              <w:t>3.2</w:t>
            </w:r>
          </w:p>
        </w:tc>
        <w:tc>
          <w:tcPr>
            <w:tcW w:w="4068" w:type="dxa"/>
          </w:tcPr>
          <w:p w:rsidR="00A934CB" w:rsidRPr="002F6412" w:rsidRDefault="00A934CB" w:rsidP="00A934CB">
            <w:pPr>
              <w:pStyle w:val="a7"/>
              <w:rPr>
                <w:rFonts w:ascii="Times New Roman" w:eastAsia="Calibri" w:hAnsi="Times New Roman" w:cs="Times New Roman"/>
                <w:sz w:val="24"/>
                <w:szCs w:val="24"/>
                <w:lang w:eastAsia="en-US"/>
              </w:rPr>
            </w:pPr>
            <w:r w:rsidRPr="002F6412">
              <w:rPr>
                <w:rFonts w:ascii="Times New Roman" w:eastAsia="Calibri" w:hAnsi="Times New Roman" w:cs="Times New Roman"/>
                <w:sz w:val="24"/>
                <w:szCs w:val="24"/>
                <w:lang w:eastAsia="en-US"/>
              </w:rPr>
              <w:t>Понятие конуса. Площадь поверхности.</w:t>
            </w:r>
          </w:p>
        </w:tc>
        <w:tc>
          <w:tcPr>
            <w:tcW w:w="988" w:type="dxa"/>
          </w:tcPr>
          <w:p w:rsidR="00A934CB" w:rsidRPr="002F6412" w:rsidRDefault="00A934CB" w:rsidP="00A934CB">
            <w:pPr>
              <w:spacing w:line="23" w:lineRule="atLeast"/>
              <w:jc w:val="center"/>
              <w:rPr>
                <w:rFonts w:ascii="Times New Roman" w:eastAsia="Times New Roman" w:hAnsi="Times New Roman" w:cs="Times New Roman"/>
                <w:color w:val="000000"/>
                <w:sz w:val="24"/>
                <w:szCs w:val="24"/>
              </w:rPr>
            </w:pPr>
            <w:r w:rsidRPr="002F6412">
              <w:rPr>
                <w:rFonts w:ascii="Times New Roman" w:eastAsia="Times New Roman" w:hAnsi="Times New Roman" w:cs="Times New Roman"/>
                <w:color w:val="000000"/>
                <w:sz w:val="24"/>
                <w:szCs w:val="24"/>
              </w:rPr>
              <w:t>2</w:t>
            </w:r>
          </w:p>
        </w:tc>
        <w:tc>
          <w:tcPr>
            <w:tcW w:w="3746" w:type="dxa"/>
          </w:tcPr>
          <w:p w:rsidR="00A934CB" w:rsidRPr="00417BD5" w:rsidRDefault="00A934CB" w:rsidP="00A934CB">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Знают </w:t>
            </w:r>
            <w:r w:rsidRPr="00417BD5">
              <w:rPr>
                <w:rFonts w:ascii="Times New Roman" w:eastAsia="Times New Roman" w:hAnsi="Times New Roman" w:cs="Times New Roman"/>
                <w:sz w:val="24"/>
                <w:szCs w:val="24"/>
              </w:rPr>
              <w:t>элементы конуса: вершина, ось, образующая, основание.</w:t>
            </w:r>
          </w:p>
          <w:p w:rsidR="00A934CB" w:rsidRPr="00417BD5" w:rsidRDefault="00A934CB" w:rsidP="00A934CB">
            <w:pPr>
              <w:rPr>
                <w:rFonts w:ascii="Times New Roman" w:eastAsia="Times New Roman" w:hAnsi="Times New Roman" w:cs="Times New Roman"/>
                <w:sz w:val="24"/>
                <w:szCs w:val="20"/>
              </w:rPr>
            </w:pPr>
            <w:r>
              <w:rPr>
                <w:rFonts w:ascii="Times New Roman" w:eastAsia="Times New Roman" w:hAnsi="Times New Roman" w:cs="Times New Roman"/>
                <w:sz w:val="24"/>
                <w:szCs w:val="24"/>
              </w:rPr>
              <w:t xml:space="preserve">Умеют </w:t>
            </w:r>
            <w:r w:rsidRPr="00417BD5">
              <w:rPr>
                <w:rFonts w:ascii="Times New Roman" w:eastAsia="Times New Roman" w:hAnsi="Times New Roman" w:cs="Times New Roman"/>
                <w:sz w:val="24"/>
                <w:szCs w:val="24"/>
              </w:rPr>
              <w:t xml:space="preserve">выполнять построение конуса и его сечения. </w:t>
            </w:r>
          </w:p>
          <w:p w:rsidR="00A934CB" w:rsidRDefault="00A934CB" w:rsidP="00A934CB">
            <w:pPr>
              <w:pStyle w:val="ParagraphStyle"/>
              <w:spacing w:line="252" w:lineRule="auto"/>
              <w:rPr>
                <w:rFonts w:ascii="Times New Roman" w:hAnsi="Times New Roman" w:cs="Times New Roman"/>
                <w:spacing w:val="45"/>
              </w:rPr>
            </w:pPr>
            <w:r w:rsidRPr="00417BD5">
              <w:rPr>
                <w:rFonts w:ascii="Times New Roman" w:eastAsia="Times New Roman" w:hAnsi="Times New Roman" w:cs="Times New Roman"/>
              </w:rPr>
              <w:t>З</w:t>
            </w:r>
            <w:r>
              <w:rPr>
                <w:rFonts w:ascii="Times New Roman" w:eastAsia="Times New Roman" w:hAnsi="Times New Roman" w:cs="Times New Roman"/>
              </w:rPr>
              <w:t xml:space="preserve">нают </w:t>
            </w:r>
            <w:r w:rsidRPr="00417BD5">
              <w:rPr>
                <w:rFonts w:ascii="Times New Roman" w:eastAsia="Times New Roman" w:hAnsi="Times New Roman" w:cs="Times New Roman"/>
              </w:rPr>
              <w:t>формулы площади боковой и полной поверхности конуса.</w:t>
            </w:r>
            <w:r>
              <w:rPr>
                <w:rFonts w:ascii="Times New Roman" w:eastAsia="Times New Roman" w:hAnsi="Times New Roman" w:cs="Times New Roman"/>
              </w:rPr>
              <w:br/>
            </w:r>
            <w:r>
              <w:rPr>
                <w:rFonts w:ascii="Times New Roman" w:eastAsia="Times New Roman" w:hAnsi="Times New Roman" w:cs="Times New Roman"/>
              </w:rPr>
              <w:lastRenderedPageBreak/>
              <w:t xml:space="preserve">Умеют </w:t>
            </w:r>
            <w:r w:rsidRPr="00417BD5">
              <w:rPr>
                <w:rFonts w:ascii="Times New Roman" w:eastAsia="Times New Roman" w:hAnsi="Times New Roman" w:cs="Times New Roman"/>
              </w:rPr>
              <w:t>решать задачи на нахождение площади поверхности конуса</w:t>
            </w:r>
            <w:r>
              <w:rPr>
                <w:rFonts w:ascii="Times New Roman" w:eastAsia="Times New Roman" w:hAnsi="Times New Roman" w:cs="Times New Roman"/>
              </w:rPr>
              <w:t>.</w:t>
            </w:r>
          </w:p>
        </w:tc>
      </w:tr>
      <w:tr w:rsidR="00A934CB" w:rsidTr="00A934CB">
        <w:tc>
          <w:tcPr>
            <w:tcW w:w="769" w:type="dxa"/>
          </w:tcPr>
          <w:p w:rsidR="00A934CB" w:rsidRPr="002F6412" w:rsidRDefault="00A934CB" w:rsidP="00A934CB">
            <w:pPr>
              <w:jc w:val="center"/>
              <w:rPr>
                <w:rFonts w:ascii="Times New Roman" w:eastAsia="Times New Roman" w:hAnsi="Times New Roman" w:cs="Times New Roman"/>
                <w:color w:val="000000"/>
                <w:sz w:val="24"/>
                <w:szCs w:val="24"/>
              </w:rPr>
            </w:pPr>
            <w:r w:rsidRPr="002F6412">
              <w:rPr>
                <w:rFonts w:ascii="Times New Roman" w:eastAsia="Times New Roman" w:hAnsi="Times New Roman" w:cs="Times New Roman"/>
                <w:color w:val="000000"/>
                <w:sz w:val="24"/>
                <w:szCs w:val="24"/>
              </w:rPr>
              <w:lastRenderedPageBreak/>
              <w:t>3.3</w:t>
            </w:r>
          </w:p>
        </w:tc>
        <w:tc>
          <w:tcPr>
            <w:tcW w:w="4068" w:type="dxa"/>
          </w:tcPr>
          <w:p w:rsidR="00A934CB" w:rsidRPr="002F6412" w:rsidRDefault="00A934CB" w:rsidP="00A934CB">
            <w:pPr>
              <w:pStyle w:val="a7"/>
              <w:rPr>
                <w:rFonts w:ascii="Times New Roman" w:eastAsia="Calibri" w:hAnsi="Times New Roman" w:cs="Times New Roman"/>
                <w:sz w:val="24"/>
                <w:szCs w:val="24"/>
                <w:lang w:eastAsia="en-US"/>
              </w:rPr>
            </w:pPr>
            <w:r w:rsidRPr="002F6412">
              <w:rPr>
                <w:rFonts w:ascii="Times New Roman" w:hAnsi="Times New Roman" w:cs="Times New Roman"/>
                <w:sz w:val="24"/>
                <w:szCs w:val="24"/>
              </w:rPr>
              <w:t>Усеченный конус. Площадь боковой поверхности.</w:t>
            </w:r>
          </w:p>
        </w:tc>
        <w:tc>
          <w:tcPr>
            <w:tcW w:w="988" w:type="dxa"/>
          </w:tcPr>
          <w:p w:rsidR="00A934CB" w:rsidRPr="002F6412" w:rsidRDefault="00A934CB" w:rsidP="00A934CB">
            <w:pPr>
              <w:spacing w:line="23" w:lineRule="atLeast"/>
              <w:jc w:val="center"/>
              <w:rPr>
                <w:rFonts w:ascii="Times New Roman" w:eastAsia="Times New Roman" w:hAnsi="Times New Roman" w:cs="Times New Roman"/>
                <w:color w:val="000000"/>
                <w:sz w:val="24"/>
                <w:szCs w:val="24"/>
              </w:rPr>
            </w:pPr>
            <w:r w:rsidRPr="002F6412">
              <w:rPr>
                <w:rFonts w:ascii="Times New Roman" w:eastAsia="Times New Roman" w:hAnsi="Times New Roman" w:cs="Times New Roman"/>
                <w:color w:val="000000"/>
                <w:sz w:val="24"/>
                <w:szCs w:val="24"/>
              </w:rPr>
              <w:t>1</w:t>
            </w:r>
          </w:p>
        </w:tc>
        <w:tc>
          <w:tcPr>
            <w:tcW w:w="3746" w:type="dxa"/>
          </w:tcPr>
          <w:p w:rsidR="00A934CB" w:rsidRPr="00417BD5" w:rsidRDefault="00A934CB" w:rsidP="00A934CB">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Знают </w:t>
            </w:r>
            <w:r w:rsidRPr="00417BD5">
              <w:rPr>
                <w:rFonts w:ascii="Times New Roman" w:eastAsia="Times New Roman" w:hAnsi="Times New Roman" w:cs="Times New Roman"/>
                <w:sz w:val="24"/>
                <w:szCs w:val="24"/>
              </w:rPr>
              <w:t>понятие усеченного конуса, его элементы.</w:t>
            </w:r>
          </w:p>
          <w:p w:rsidR="00A934CB" w:rsidRPr="004E1BEA" w:rsidRDefault="00A934CB" w:rsidP="00A934CB">
            <w:pPr>
              <w:rPr>
                <w:rFonts w:ascii="Times New Roman" w:eastAsia="Times New Roman" w:hAnsi="Times New Roman" w:cs="Times New Roman"/>
                <w:sz w:val="28"/>
                <w:szCs w:val="28"/>
              </w:rPr>
            </w:pPr>
            <w:r w:rsidRPr="00417BD5">
              <w:rPr>
                <w:rFonts w:ascii="Times New Roman" w:eastAsia="Times New Roman" w:hAnsi="Times New Roman" w:cs="Times New Roman"/>
                <w:sz w:val="24"/>
                <w:szCs w:val="24"/>
              </w:rPr>
              <w:t>У</w:t>
            </w:r>
            <w:r>
              <w:rPr>
                <w:rFonts w:ascii="Times New Roman" w:eastAsia="Times New Roman" w:hAnsi="Times New Roman" w:cs="Times New Roman"/>
                <w:sz w:val="24"/>
                <w:szCs w:val="24"/>
              </w:rPr>
              <w:t xml:space="preserve">меют </w:t>
            </w:r>
            <w:r w:rsidRPr="00417BD5">
              <w:rPr>
                <w:rFonts w:ascii="Times New Roman" w:eastAsia="Times New Roman" w:hAnsi="Times New Roman" w:cs="Times New Roman"/>
                <w:sz w:val="24"/>
                <w:szCs w:val="24"/>
              </w:rPr>
              <w:t xml:space="preserve"> решать задачи на нахождение площади поверхности усеченного конуса.</w:t>
            </w:r>
          </w:p>
        </w:tc>
      </w:tr>
      <w:tr w:rsidR="00A934CB" w:rsidTr="00A934CB">
        <w:tc>
          <w:tcPr>
            <w:tcW w:w="769" w:type="dxa"/>
          </w:tcPr>
          <w:p w:rsidR="00A934CB" w:rsidRPr="002F6412" w:rsidRDefault="00A934CB" w:rsidP="00A934CB">
            <w:pPr>
              <w:jc w:val="center"/>
              <w:rPr>
                <w:rFonts w:ascii="Times New Roman" w:eastAsia="Times New Roman" w:hAnsi="Times New Roman" w:cs="Times New Roman"/>
                <w:color w:val="000000"/>
                <w:sz w:val="24"/>
                <w:szCs w:val="24"/>
              </w:rPr>
            </w:pPr>
            <w:r w:rsidRPr="002F6412">
              <w:rPr>
                <w:rFonts w:ascii="Times New Roman" w:eastAsia="Times New Roman" w:hAnsi="Times New Roman" w:cs="Times New Roman"/>
                <w:color w:val="000000"/>
                <w:sz w:val="24"/>
                <w:szCs w:val="24"/>
              </w:rPr>
              <w:t>3.4</w:t>
            </w:r>
          </w:p>
        </w:tc>
        <w:tc>
          <w:tcPr>
            <w:tcW w:w="4068" w:type="dxa"/>
          </w:tcPr>
          <w:p w:rsidR="00A934CB" w:rsidRPr="002F6412" w:rsidRDefault="00A934CB" w:rsidP="00A934CB">
            <w:pPr>
              <w:pStyle w:val="a7"/>
              <w:rPr>
                <w:rFonts w:ascii="Times New Roman" w:hAnsi="Times New Roman" w:cs="Times New Roman"/>
                <w:sz w:val="24"/>
                <w:szCs w:val="24"/>
              </w:rPr>
            </w:pPr>
            <w:r w:rsidRPr="002F6412">
              <w:rPr>
                <w:rFonts w:ascii="Times New Roman" w:hAnsi="Times New Roman" w:cs="Times New Roman"/>
                <w:sz w:val="24"/>
                <w:szCs w:val="24"/>
              </w:rPr>
              <w:t>Решение задач на цилиндр, конус, усеченный конус.</w:t>
            </w:r>
          </w:p>
        </w:tc>
        <w:tc>
          <w:tcPr>
            <w:tcW w:w="988" w:type="dxa"/>
          </w:tcPr>
          <w:p w:rsidR="00A934CB" w:rsidRPr="002F6412" w:rsidRDefault="00A934CB" w:rsidP="00A934CB">
            <w:pPr>
              <w:spacing w:line="23" w:lineRule="atLeast"/>
              <w:jc w:val="center"/>
              <w:rPr>
                <w:rFonts w:ascii="Times New Roman" w:eastAsia="Times New Roman" w:hAnsi="Times New Roman" w:cs="Times New Roman"/>
                <w:color w:val="000000"/>
                <w:sz w:val="24"/>
                <w:szCs w:val="24"/>
              </w:rPr>
            </w:pPr>
            <w:r w:rsidRPr="002F6412">
              <w:rPr>
                <w:rFonts w:ascii="Times New Roman" w:eastAsia="Times New Roman" w:hAnsi="Times New Roman" w:cs="Times New Roman"/>
                <w:color w:val="000000"/>
                <w:sz w:val="24"/>
                <w:szCs w:val="24"/>
              </w:rPr>
              <w:t>3</w:t>
            </w:r>
          </w:p>
        </w:tc>
        <w:tc>
          <w:tcPr>
            <w:tcW w:w="3746" w:type="dxa"/>
          </w:tcPr>
          <w:p w:rsidR="00A934CB" w:rsidRPr="004E1BEA" w:rsidRDefault="00A934CB" w:rsidP="00A934CB">
            <w:pPr>
              <w:rPr>
                <w:rFonts w:ascii="Times New Roman" w:eastAsia="Times New Roman" w:hAnsi="Times New Roman" w:cs="Times New Roman"/>
                <w:sz w:val="28"/>
                <w:szCs w:val="28"/>
              </w:rPr>
            </w:pPr>
            <w:r>
              <w:rPr>
                <w:rFonts w:ascii="Times New Roman" w:eastAsia="Times New Roman" w:hAnsi="Times New Roman" w:cs="Times New Roman"/>
                <w:sz w:val="24"/>
                <w:szCs w:val="24"/>
              </w:rPr>
              <w:t xml:space="preserve">Решают </w:t>
            </w:r>
            <w:r w:rsidRPr="00417BD5">
              <w:rPr>
                <w:rFonts w:ascii="Times New Roman" w:eastAsia="Times New Roman" w:hAnsi="Times New Roman" w:cs="Times New Roman"/>
                <w:sz w:val="24"/>
                <w:szCs w:val="24"/>
              </w:rPr>
              <w:t xml:space="preserve"> задач</w:t>
            </w:r>
            <w:r>
              <w:rPr>
                <w:rFonts w:ascii="Times New Roman" w:eastAsia="Times New Roman" w:hAnsi="Times New Roman" w:cs="Times New Roman"/>
                <w:sz w:val="24"/>
                <w:szCs w:val="24"/>
              </w:rPr>
              <w:t>и</w:t>
            </w:r>
            <w:r w:rsidRPr="00417BD5">
              <w:rPr>
                <w:rFonts w:ascii="Times New Roman" w:eastAsia="Times New Roman" w:hAnsi="Times New Roman" w:cs="Times New Roman"/>
                <w:sz w:val="24"/>
                <w:szCs w:val="24"/>
              </w:rPr>
              <w:t xml:space="preserve"> по теме «Цилиндр</w:t>
            </w:r>
            <w:r>
              <w:rPr>
                <w:rFonts w:ascii="Times New Roman" w:eastAsia="Times New Roman" w:hAnsi="Times New Roman" w:cs="Times New Roman"/>
                <w:sz w:val="24"/>
                <w:szCs w:val="24"/>
              </w:rPr>
              <w:t xml:space="preserve">, </w:t>
            </w:r>
            <w:r w:rsidRPr="00417BD5">
              <w:rPr>
                <w:rFonts w:ascii="Times New Roman" w:eastAsia="Times New Roman" w:hAnsi="Times New Roman" w:cs="Times New Roman"/>
                <w:sz w:val="24"/>
                <w:szCs w:val="24"/>
              </w:rPr>
              <w:t>конус, усеченный конус» из</w:t>
            </w:r>
            <w:r>
              <w:rPr>
                <w:rFonts w:ascii="Times New Roman" w:eastAsia="Times New Roman" w:hAnsi="Times New Roman" w:cs="Times New Roman"/>
                <w:sz w:val="24"/>
                <w:szCs w:val="24"/>
              </w:rPr>
              <w:t xml:space="preserve"> открытого банка ЕГЭ,</w:t>
            </w:r>
            <w:r w:rsidRPr="00417BD5">
              <w:rPr>
                <w:rFonts w:ascii="Times New Roman" w:eastAsia="Times New Roman" w:hAnsi="Times New Roman" w:cs="Times New Roman"/>
                <w:sz w:val="24"/>
                <w:szCs w:val="24"/>
              </w:rPr>
              <w:t xml:space="preserve"> материалов ЕГЭ.</w:t>
            </w:r>
          </w:p>
        </w:tc>
      </w:tr>
      <w:tr w:rsidR="00A934CB" w:rsidTr="00A934CB">
        <w:tc>
          <w:tcPr>
            <w:tcW w:w="769" w:type="dxa"/>
          </w:tcPr>
          <w:p w:rsidR="00A934CB" w:rsidRPr="002F6412" w:rsidRDefault="00A934CB" w:rsidP="00A934CB">
            <w:pPr>
              <w:jc w:val="center"/>
              <w:rPr>
                <w:rFonts w:ascii="Times New Roman" w:eastAsia="Times New Roman" w:hAnsi="Times New Roman" w:cs="Times New Roman"/>
                <w:color w:val="000000"/>
                <w:sz w:val="24"/>
                <w:szCs w:val="24"/>
              </w:rPr>
            </w:pPr>
            <w:r w:rsidRPr="002F6412">
              <w:rPr>
                <w:rFonts w:ascii="Times New Roman" w:eastAsia="Times New Roman" w:hAnsi="Times New Roman" w:cs="Times New Roman"/>
                <w:color w:val="000000"/>
                <w:sz w:val="24"/>
                <w:szCs w:val="24"/>
              </w:rPr>
              <w:t>3.5</w:t>
            </w:r>
          </w:p>
        </w:tc>
        <w:tc>
          <w:tcPr>
            <w:tcW w:w="4068" w:type="dxa"/>
          </w:tcPr>
          <w:p w:rsidR="00A934CB" w:rsidRPr="002F6412" w:rsidRDefault="00A934CB" w:rsidP="00A934CB">
            <w:pPr>
              <w:pStyle w:val="a7"/>
              <w:rPr>
                <w:rFonts w:ascii="Times New Roman" w:eastAsia="Calibri" w:hAnsi="Times New Roman" w:cs="Times New Roman"/>
                <w:b/>
                <w:sz w:val="24"/>
                <w:szCs w:val="24"/>
                <w:lang w:eastAsia="en-US"/>
              </w:rPr>
            </w:pPr>
            <w:r w:rsidRPr="002F6412">
              <w:rPr>
                <w:rFonts w:ascii="Times New Roman" w:eastAsia="Calibri" w:hAnsi="Times New Roman" w:cs="Times New Roman"/>
                <w:b/>
                <w:sz w:val="24"/>
                <w:szCs w:val="24"/>
                <w:lang w:eastAsia="en-US"/>
              </w:rPr>
              <w:t>Контрольная работа №2 по теме «Цилиндр. Конус.»</w:t>
            </w:r>
          </w:p>
        </w:tc>
        <w:tc>
          <w:tcPr>
            <w:tcW w:w="988" w:type="dxa"/>
          </w:tcPr>
          <w:p w:rsidR="00A934CB" w:rsidRPr="002F6412" w:rsidRDefault="00A934CB" w:rsidP="00A934CB">
            <w:pPr>
              <w:spacing w:line="23" w:lineRule="atLeast"/>
              <w:jc w:val="center"/>
              <w:rPr>
                <w:rFonts w:ascii="Times New Roman" w:eastAsia="Times New Roman" w:hAnsi="Times New Roman" w:cs="Times New Roman"/>
                <w:color w:val="000000"/>
                <w:sz w:val="24"/>
                <w:szCs w:val="24"/>
              </w:rPr>
            </w:pPr>
            <w:r w:rsidRPr="002F6412">
              <w:rPr>
                <w:rFonts w:ascii="Times New Roman" w:eastAsia="Times New Roman" w:hAnsi="Times New Roman" w:cs="Times New Roman"/>
                <w:color w:val="000000"/>
                <w:sz w:val="24"/>
                <w:szCs w:val="24"/>
              </w:rPr>
              <w:t>1</w:t>
            </w:r>
          </w:p>
        </w:tc>
        <w:tc>
          <w:tcPr>
            <w:tcW w:w="3746" w:type="dxa"/>
          </w:tcPr>
          <w:p w:rsidR="00A934CB" w:rsidRPr="004E1BEA" w:rsidRDefault="00A934CB" w:rsidP="00A934CB">
            <w:pPr>
              <w:jc w:val="center"/>
              <w:rPr>
                <w:rFonts w:ascii="Times New Roman" w:eastAsia="Times New Roman" w:hAnsi="Times New Roman" w:cs="Times New Roman"/>
                <w:sz w:val="28"/>
                <w:szCs w:val="28"/>
              </w:rPr>
            </w:pPr>
          </w:p>
        </w:tc>
      </w:tr>
      <w:tr w:rsidR="00A934CB" w:rsidTr="00A934CB">
        <w:tc>
          <w:tcPr>
            <w:tcW w:w="769" w:type="dxa"/>
          </w:tcPr>
          <w:p w:rsidR="00A934CB" w:rsidRPr="002F6412" w:rsidRDefault="00A934CB" w:rsidP="00A934CB">
            <w:pPr>
              <w:jc w:val="center"/>
              <w:rPr>
                <w:rFonts w:ascii="Times New Roman" w:eastAsia="Times New Roman" w:hAnsi="Times New Roman" w:cs="Times New Roman"/>
                <w:color w:val="000000"/>
                <w:sz w:val="24"/>
                <w:szCs w:val="24"/>
              </w:rPr>
            </w:pPr>
            <w:r w:rsidRPr="002F6412">
              <w:rPr>
                <w:rFonts w:ascii="Times New Roman" w:eastAsia="Times New Roman" w:hAnsi="Times New Roman" w:cs="Times New Roman"/>
                <w:color w:val="000000"/>
                <w:sz w:val="24"/>
                <w:szCs w:val="24"/>
              </w:rPr>
              <w:t>3.5</w:t>
            </w:r>
          </w:p>
        </w:tc>
        <w:tc>
          <w:tcPr>
            <w:tcW w:w="4068" w:type="dxa"/>
          </w:tcPr>
          <w:p w:rsidR="00A934CB" w:rsidRPr="002F6412" w:rsidRDefault="00A934CB" w:rsidP="00A934CB">
            <w:pPr>
              <w:pStyle w:val="a7"/>
              <w:rPr>
                <w:rFonts w:ascii="Times New Roman" w:hAnsi="Times New Roman" w:cs="Times New Roman"/>
                <w:sz w:val="24"/>
                <w:szCs w:val="24"/>
              </w:rPr>
            </w:pPr>
            <w:r w:rsidRPr="002F6412">
              <w:rPr>
                <w:rFonts w:ascii="Times New Roman" w:hAnsi="Times New Roman" w:cs="Times New Roman"/>
                <w:sz w:val="24"/>
                <w:szCs w:val="24"/>
              </w:rPr>
              <w:t>Сфера и шар. Уравнение сферы.</w:t>
            </w:r>
          </w:p>
        </w:tc>
        <w:tc>
          <w:tcPr>
            <w:tcW w:w="988" w:type="dxa"/>
          </w:tcPr>
          <w:p w:rsidR="00A934CB" w:rsidRPr="002F6412" w:rsidRDefault="00A934CB" w:rsidP="00A934CB">
            <w:pPr>
              <w:spacing w:line="23" w:lineRule="atLeast"/>
              <w:jc w:val="center"/>
              <w:rPr>
                <w:rFonts w:ascii="Times New Roman" w:eastAsia="Times New Roman" w:hAnsi="Times New Roman" w:cs="Times New Roman"/>
                <w:color w:val="000000"/>
                <w:sz w:val="24"/>
                <w:szCs w:val="24"/>
              </w:rPr>
            </w:pPr>
            <w:r w:rsidRPr="002F6412">
              <w:rPr>
                <w:rFonts w:ascii="Times New Roman" w:eastAsia="Times New Roman" w:hAnsi="Times New Roman" w:cs="Times New Roman"/>
                <w:color w:val="000000"/>
                <w:sz w:val="24"/>
                <w:szCs w:val="24"/>
              </w:rPr>
              <w:t>1</w:t>
            </w:r>
          </w:p>
        </w:tc>
        <w:tc>
          <w:tcPr>
            <w:tcW w:w="3746" w:type="dxa"/>
          </w:tcPr>
          <w:p w:rsidR="00A934CB" w:rsidRPr="00417BD5" w:rsidRDefault="00A934CB" w:rsidP="00A934CB">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Знают </w:t>
            </w:r>
            <w:r w:rsidRPr="00417BD5">
              <w:rPr>
                <w:rFonts w:ascii="Times New Roman" w:eastAsia="Times New Roman" w:hAnsi="Times New Roman" w:cs="Times New Roman"/>
                <w:sz w:val="24"/>
                <w:szCs w:val="24"/>
              </w:rPr>
              <w:t>определение сферы и шара.</w:t>
            </w:r>
          </w:p>
          <w:p w:rsidR="00A934CB" w:rsidRPr="00417BD5" w:rsidRDefault="00A934CB" w:rsidP="00A934CB">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Умеют </w:t>
            </w:r>
            <w:r w:rsidRPr="00417BD5">
              <w:rPr>
                <w:rFonts w:ascii="Times New Roman" w:eastAsia="Times New Roman" w:hAnsi="Times New Roman" w:cs="Times New Roman"/>
                <w:sz w:val="24"/>
                <w:szCs w:val="24"/>
              </w:rPr>
              <w:t>определять взаимное расположение сферы и плоскости.</w:t>
            </w:r>
          </w:p>
          <w:p w:rsidR="00A934CB" w:rsidRPr="00417BD5" w:rsidRDefault="00A934CB" w:rsidP="00A934CB">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Знают </w:t>
            </w:r>
            <w:r w:rsidRPr="00417BD5">
              <w:rPr>
                <w:rFonts w:ascii="Times New Roman" w:eastAsia="Times New Roman" w:hAnsi="Times New Roman" w:cs="Times New Roman"/>
                <w:sz w:val="24"/>
                <w:szCs w:val="24"/>
              </w:rPr>
              <w:t>уравнение сферы.</w:t>
            </w:r>
          </w:p>
          <w:p w:rsidR="00A934CB" w:rsidRPr="004E1BEA" w:rsidRDefault="00A934CB" w:rsidP="00A934CB">
            <w:pPr>
              <w:rPr>
                <w:rFonts w:ascii="Times New Roman" w:eastAsia="Times New Roman" w:hAnsi="Times New Roman" w:cs="Times New Roman"/>
                <w:sz w:val="28"/>
                <w:szCs w:val="28"/>
              </w:rPr>
            </w:pPr>
            <w:r w:rsidRPr="00417BD5">
              <w:rPr>
                <w:rFonts w:ascii="Times New Roman" w:eastAsia="Times New Roman" w:hAnsi="Times New Roman" w:cs="Times New Roman"/>
                <w:sz w:val="24"/>
                <w:szCs w:val="24"/>
              </w:rPr>
              <w:t>У</w:t>
            </w:r>
            <w:r>
              <w:rPr>
                <w:rFonts w:ascii="Times New Roman" w:eastAsia="Times New Roman" w:hAnsi="Times New Roman" w:cs="Times New Roman"/>
                <w:sz w:val="24"/>
                <w:szCs w:val="24"/>
              </w:rPr>
              <w:t xml:space="preserve">меют  составлять </w:t>
            </w:r>
            <w:r w:rsidRPr="00417BD5">
              <w:rPr>
                <w:rFonts w:ascii="Times New Roman" w:eastAsia="Times New Roman" w:hAnsi="Times New Roman" w:cs="Times New Roman"/>
                <w:sz w:val="24"/>
                <w:szCs w:val="24"/>
              </w:rPr>
              <w:t>уравнение сферы по координатам точек; решать типовые задачи по теме, знать возможные случаи взаимного расположения сферы и плоскости.</w:t>
            </w:r>
          </w:p>
        </w:tc>
      </w:tr>
      <w:tr w:rsidR="00A934CB" w:rsidTr="00A934CB">
        <w:tc>
          <w:tcPr>
            <w:tcW w:w="769" w:type="dxa"/>
          </w:tcPr>
          <w:p w:rsidR="00A934CB" w:rsidRPr="002F6412" w:rsidRDefault="00A934CB" w:rsidP="00A934CB">
            <w:pPr>
              <w:jc w:val="center"/>
              <w:rPr>
                <w:rFonts w:ascii="Times New Roman" w:eastAsia="Times New Roman" w:hAnsi="Times New Roman" w:cs="Times New Roman"/>
                <w:color w:val="000000"/>
                <w:sz w:val="24"/>
                <w:szCs w:val="24"/>
              </w:rPr>
            </w:pPr>
            <w:r w:rsidRPr="002F6412">
              <w:rPr>
                <w:rFonts w:ascii="Times New Roman" w:eastAsia="Times New Roman" w:hAnsi="Times New Roman" w:cs="Times New Roman"/>
                <w:color w:val="000000"/>
                <w:sz w:val="24"/>
                <w:szCs w:val="24"/>
              </w:rPr>
              <w:t>3.6</w:t>
            </w:r>
          </w:p>
        </w:tc>
        <w:tc>
          <w:tcPr>
            <w:tcW w:w="4068" w:type="dxa"/>
          </w:tcPr>
          <w:p w:rsidR="00A934CB" w:rsidRPr="002F6412" w:rsidRDefault="00A934CB" w:rsidP="00A934CB">
            <w:pPr>
              <w:pStyle w:val="a7"/>
              <w:rPr>
                <w:rFonts w:ascii="Times New Roman" w:eastAsia="Calibri" w:hAnsi="Times New Roman" w:cs="Times New Roman"/>
                <w:sz w:val="24"/>
                <w:szCs w:val="24"/>
                <w:lang w:eastAsia="en-US"/>
              </w:rPr>
            </w:pPr>
            <w:r w:rsidRPr="002F6412">
              <w:rPr>
                <w:rFonts w:ascii="Times New Roman" w:eastAsia="Calibri" w:hAnsi="Times New Roman" w:cs="Times New Roman"/>
                <w:sz w:val="24"/>
                <w:szCs w:val="24"/>
                <w:lang w:eastAsia="en-US"/>
              </w:rPr>
              <w:t>Взаимное расположение сферы и плоскости.</w:t>
            </w:r>
          </w:p>
        </w:tc>
        <w:tc>
          <w:tcPr>
            <w:tcW w:w="988" w:type="dxa"/>
          </w:tcPr>
          <w:p w:rsidR="00A934CB" w:rsidRPr="002F6412" w:rsidRDefault="00A934CB" w:rsidP="00A934CB">
            <w:pPr>
              <w:spacing w:line="23" w:lineRule="atLeast"/>
              <w:jc w:val="center"/>
              <w:rPr>
                <w:rFonts w:ascii="Times New Roman" w:eastAsia="Times New Roman" w:hAnsi="Times New Roman" w:cs="Times New Roman"/>
                <w:color w:val="000000"/>
                <w:sz w:val="24"/>
                <w:szCs w:val="24"/>
              </w:rPr>
            </w:pPr>
            <w:r w:rsidRPr="002F6412">
              <w:rPr>
                <w:rFonts w:ascii="Times New Roman" w:eastAsia="Times New Roman" w:hAnsi="Times New Roman" w:cs="Times New Roman"/>
                <w:color w:val="000000"/>
                <w:sz w:val="24"/>
                <w:szCs w:val="24"/>
              </w:rPr>
              <w:t>2</w:t>
            </w:r>
          </w:p>
        </w:tc>
        <w:tc>
          <w:tcPr>
            <w:tcW w:w="3746" w:type="dxa"/>
          </w:tcPr>
          <w:p w:rsidR="00A934CB" w:rsidRPr="00186289" w:rsidRDefault="00A934CB" w:rsidP="00A934CB">
            <w:pPr>
              <w:pStyle w:val="a7"/>
              <w:rPr>
                <w:rFonts w:ascii="Times New Roman" w:hAnsi="Times New Roman" w:cs="Times New Roman"/>
                <w:sz w:val="24"/>
                <w:szCs w:val="24"/>
              </w:rPr>
            </w:pPr>
            <w:r w:rsidRPr="00186289">
              <w:rPr>
                <w:rFonts w:ascii="Times New Roman" w:hAnsi="Times New Roman" w:cs="Times New Roman"/>
                <w:sz w:val="24"/>
                <w:szCs w:val="24"/>
              </w:rPr>
              <w:t>Знают свойство касательной к сф</w:t>
            </w:r>
            <w:r>
              <w:rPr>
                <w:rFonts w:ascii="Times New Roman" w:hAnsi="Times New Roman" w:cs="Times New Roman"/>
                <w:sz w:val="24"/>
                <w:szCs w:val="24"/>
              </w:rPr>
              <w:t>ере, что собой представляет рас</w:t>
            </w:r>
            <w:r w:rsidRPr="00186289">
              <w:rPr>
                <w:rFonts w:ascii="Times New Roman" w:hAnsi="Times New Roman" w:cs="Times New Roman"/>
                <w:sz w:val="24"/>
                <w:szCs w:val="24"/>
              </w:rPr>
              <w:t>стояние от центра сферы до плоскости сечения.</w:t>
            </w:r>
          </w:p>
          <w:p w:rsidR="00A934CB" w:rsidRPr="00186289" w:rsidRDefault="00A934CB" w:rsidP="00A934CB">
            <w:pPr>
              <w:pStyle w:val="a7"/>
              <w:rPr>
                <w:rFonts w:ascii="Times New Roman" w:hAnsi="Times New Roman" w:cs="Times New Roman"/>
                <w:sz w:val="24"/>
                <w:szCs w:val="24"/>
              </w:rPr>
            </w:pPr>
            <w:r w:rsidRPr="00186289">
              <w:rPr>
                <w:rFonts w:ascii="Times New Roman" w:hAnsi="Times New Roman" w:cs="Times New Roman"/>
                <w:sz w:val="24"/>
                <w:szCs w:val="24"/>
              </w:rPr>
              <w:t>Умеют решать задачи по теме.</w:t>
            </w:r>
          </w:p>
        </w:tc>
      </w:tr>
      <w:tr w:rsidR="00A934CB" w:rsidTr="00A934CB">
        <w:tc>
          <w:tcPr>
            <w:tcW w:w="769" w:type="dxa"/>
          </w:tcPr>
          <w:p w:rsidR="00A934CB" w:rsidRPr="002F6412" w:rsidRDefault="00A934CB" w:rsidP="00A934CB">
            <w:pPr>
              <w:jc w:val="center"/>
              <w:rPr>
                <w:rFonts w:ascii="Times New Roman" w:eastAsia="Times New Roman" w:hAnsi="Times New Roman" w:cs="Times New Roman"/>
                <w:color w:val="000000"/>
                <w:sz w:val="24"/>
                <w:szCs w:val="24"/>
              </w:rPr>
            </w:pPr>
            <w:r w:rsidRPr="002F6412">
              <w:rPr>
                <w:rFonts w:ascii="Times New Roman" w:eastAsia="Times New Roman" w:hAnsi="Times New Roman" w:cs="Times New Roman"/>
                <w:color w:val="000000"/>
                <w:sz w:val="24"/>
                <w:szCs w:val="24"/>
              </w:rPr>
              <w:t>3.7</w:t>
            </w:r>
          </w:p>
        </w:tc>
        <w:tc>
          <w:tcPr>
            <w:tcW w:w="4068" w:type="dxa"/>
          </w:tcPr>
          <w:p w:rsidR="00A934CB" w:rsidRPr="002F6412" w:rsidRDefault="00A934CB" w:rsidP="00A934CB">
            <w:pPr>
              <w:pStyle w:val="a7"/>
              <w:rPr>
                <w:rFonts w:ascii="Times New Roman" w:eastAsia="Calibri" w:hAnsi="Times New Roman" w:cs="Times New Roman"/>
                <w:sz w:val="24"/>
                <w:szCs w:val="24"/>
                <w:lang w:eastAsia="en-US"/>
              </w:rPr>
            </w:pPr>
            <w:r w:rsidRPr="002F6412">
              <w:rPr>
                <w:rFonts w:ascii="Times New Roman" w:eastAsia="Calibri" w:hAnsi="Times New Roman" w:cs="Times New Roman"/>
                <w:sz w:val="24"/>
                <w:szCs w:val="24"/>
                <w:lang w:eastAsia="en-US"/>
              </w:rPr>
              <w:t>Сфера, вписанная в цилиндрическую поверхность и в коническую поверхность.</w:t>
            </w:r>
          </w:p>
        </w:tc>
        <w:tc>
          <w:tcPr>
            <w:tcW w:w="988" w:type="dxa"/>
          </w:tcPr>
          <w:p w:rsidR="00A934CB" w:rsidRPr="002F6412" w:rsidRDefault="00A934CB" w:rsidP="00A934CB">
            <w:pPr>
              <w:spacing w:line="23" w:lineRule="atLeast"/>
              <w:jc w:val="center"/>
              <w:rPr>
                <w:rFonts w:ascii="Times New Roman" w:eastAsia="Times New Roman" w:hAnsi="Times New Roman" w:cs="Times New Roman"/>
                <w:color w:val="000000"/>
                <w:sz w:val="24"/>
                <w:szCs w:val="24"/>
              </w:rPr>
            </w:pPr>
            <w:r w:rsidRPr="002F6412">
              <w:rPr>
                <w:rFonts w:ascii="Times New Roman" w:eastAsia="Times New Roman" w:hAnsi="Times New Roman" w:cs="Times New Roman"/>
                <w:color w:val="000000"/>
                <w:sz w:val="24"/>
                <w:szCs w:val="24"/>
              </w:rPr>
              <w:t>1</w:t>
            </w:r>
          </w:p>
        </w:tc>
        <w:tc>
          <w:tcPr>
            <w:tcW w:w="3746" w:type="dxa"/>
          </w:tcPr>
          <w:p w:rsidR="00A934CB" w:rsidRPr="00080808" w:rsidRDefault="00A934CB" w:rsidP="00A934CB">
            <w:pPr>
              <w:pStyle w:val="a7"/>
            </w:pPr>
          </w:p>
        </w:tc>
      </w:tr>
      <w:tr w:rsidR="00A934CB" w:rsidTr="00A934CB">
        <w:tc>
          <w:tcPr>
            <w:tcW w:w="769" w:type="dxa"/>
          </w:tcPr>
          <w:p w:rsidR="00A934CB" w:rsidRPr="002F6412" w:rsidRDefault="00A934CB" w:rsidP="00A934CB">
            <w:pPr>
              <w:jc w:val="center"/>
              <w:rPr>
                <w:rFonts w:ascii="Times New Roman" w:eastAsia="Times New Roman" w:hAnsi="Times New Roman" w:cs="Times New Roman"/>
                <w:color w:val="000000"/>
                <w:sz w:val="24"/>
                <w:szCs w:val="24"/>
              </w:rPr>
            </w:pPr>
            <w:r w:rsidRPr="002F6412">
              <w:rPr>
                <w:rFonts w:ascii="Times New Roman" w:eastAsia="Times New Roman" w:hAnsi="Times New Roman" w:cs="Times New Roman"/>
                <w:color w:val="000000"/>
                <w:sz w:val="24"/>
                <w:szCs w:val="24"/>
              </w:rPr>
              <w:t>3.8</w:t>
            </w:r>
          </w:p>
        </w:tc>
        <w:tc>
          <w:tcPr>
            <w:tcW w:w="4068" w:type="dxa"/>
          </w:tcPr>
          <w:p w:rsidR="00A934CB" w:rsidRPr="002F6412" w:rsidRDefault="00A934CB" w:rsidP="00A934CB">
            <w:pPr>
              <w:pStyle w:val="a7"/>
              <w:rPr>
                <w:rFonts w:ascii="Times New Roman" w:eastAsia="Calibri" w:hAnsi="Times New Roman" w:cs="Times New Roman"/>
                <w:sz w:val="24"/>
                <w:szCs w:val="24"/>
                <w:lang w:eastAsia="en-US"/>
              </w:rPr>
            </w:pPr>
            <w:r w:rsidRPr="002F6412">
              <w:rPr>
                <w:rFonts w:ascii="Times New Roman" w:eastAsia="Calibri" w:hAnsi="Times New Roman" w:cs="Times New Roman"/>
                <w:sz w:val="24"/>
                <w:szCs w:val="24"/>
                <w:lang w:eastAsia="en-US"/>
              </w:rPr>
              <w:t xml:space="preserve">Сечение цилиндрической поверхностью. Сечение конической поверхностью </w:t>
            </w:r>
          </w:p>
        </w:tc>
        <w:tc>
          <w:tcPr>
            <w:tcW w:w="988" w:type="dxa"/>
          </w:tcPr>
          <w:p w:rsidR="00A934CB" w:rsidRPr="002F6412" w:rsidRDefault="00A934CB" w:rsidP="00A934CB">
            <w:pPr>
              <w:spacing w:line="23" w:lineRule="atLeast"/>
              <w:jc w:val="center"/>
              <w:rPr>
                <w:rFonts w:ascii="Times New Roman" w:eastAsia="Times New Roman" w:hAnsi="Times New Roman" w:cs="Times New Roman"/>
                <w:color w:val="000000"/>
                <w:sz w:val="24"/>
                <w:szCs w:val="24"/>
              </w:rPr>
            </w:pPr>
            <w:r w:rsidRPr="002F6412">
              <w:rPr>
                <w:rFonts w:ascii="Times New Roman" w:eastAsia="Times New Roman" w:hAnsi="Times New Roman" w:cs="Times New Roman"/>
                <w:color w:val="000000"/>
                <w:sz w:val="24"/>
                <w:szCs w:val="24"/>
              </w:rPr>
              <w:t>1</w:t>
            </w:r>
          </w:p>
        </w:tc>
        <w:tc>
          <w:tcPr>
            <w:tcW w:w="3746" w:type="dxa"/>
          </w:tcPr>
          <w:p w:rsidR="00A934CB" w:rsidRPr="004E1BEA" w:rsidRDefault="00A934CB" w:rsidP="00A934CB">
            <w:pPr>
              <w:jc w:val="center"/>
              <w:rPr>
                <w:rFonts w:ascii="Times New Roman" w:eastAsia="Times New Roman" w:hAnsi="Times New Roman" w:cs="Times New Roman"/>
                <w:sz w:val="28"/>
                <w:szCs w:val="28"/>
              </w:rPr>
            </w:pPr>
          </w:p>
        </w:tc>
      </w:tr>
      <w:tr w:rsidR="00A934CB" w:rsidTr="00A934CB">
        <w:tc>
          <w:tcPr>
            <w:tcW w:w="769" w:type="dxa"/>
          </w:tcPr>
          <w:p w:rsidR="00A934CB" w:rsidRPr="002F6412" w:rsidRDefault="00A934CB" w:rsidP="00A934CB">
            <w:pPr>
              <w:jc w:val="center"/>
              <w:rPr>
                <w:rFonts w:ascii="Times New Roman" w:eastAsia="Times New Roman" w:hAnsi="Times New Roman" w:cs="Times New Roman"/>
                <w:color w:val="000000"/>
                <w:sz w:val="24"/>
                <w:szCs w:val="24"/>
              </w:rPr>
            </w:pPr>
            <w:r w:rsidRPr="002F6412">
              <w:rPr>
                <w:rFonts w:ascii="Times New Roman" w:eastAsia="Times New Roman" w:hAnsi="Times New Roman" w:cs="Times New Roman"/>
                <w:color w:val="000000"/>
                <w:sz w:val="24"/>
                <w:szCs w:val="24"/>
              </w:rPr>
              <w:t>3.9</w:t>
            </w:r>
          </w:p>
        </w:tc>
        <w:tc>
          <w:tcPr>
            <w:tcW w:w="4068" w:type="dxa"/>
          </w:tcPr>
          <w:p w:rsidR="00A934CB" w:rsidRPr="002F6412" w:rsidRDefault="00A934CB" w:rsidP="00A934CB">
            <w:pPr>
              <w:pStyle w:val="a7"/>
              <w:rPr>
                <w:rFonts w:ascii="Times New Roman" w:hAnsi="Times New Roman" w:cs="Times New Roman"/>
                <w:iCs/>
                <w:sz w:val="24"/>
                <w:szCs w:val="24"/>
              </w:rPr>
            </w:pPr>
            <w:r w:rsidRPr="002F6412">
              <w:rPr>
                <w:rFonts w:ascii="Times New Roman" w:hAnsi="Times New Roman" w:cs="Times New Roman"/>
                <w:iCs/>
                <w:sz w:val="24"/>
                <w:szCs w:val="24"/>
              </w:rPr>
              <w:t>Решение задач по теме  «Шар. Сфера»</w:t>
            </w:r>
          </w:p>
        </w:tc>
        <w:tc>
          <w:tcPr>
            <w:tcW w:w="988" w:type="dxa"/>
          </w:tcPr>
          <w:p w:rsidR="00A934CB" w:rsidRPr="002F6412" w:rsidRDefault="00A934CB" w:rsidP="00A934CB">
            <w:pPr>
              <w:spacing w:line="23" w:lineRule="atLeast"/>
              <w:jc w:val="center"/>
              <w:rPr>
                <w:rFonts w:ascii="Times New Roman" w:eastAsia="Times New Roman" w:hAnsi="Times New Roman" w:cs="Times New Roman"/>
                <w:color w:val="000000"/>
                <w:sz w:val="24"/>
                <w:szCs w:val="24"/>
              </w:rPr>
            </w:pPr>
            <w:r w:rsidRPr="002F6412">
              <w:rPr>
                <w:rFonts w:ascii="Times New Roman" w:eastAsia="Times New Roman" w:hAnsi="Times New Roman" w:cs="Times New Roman"/>
                <w:color w:val="000000"/>
                <w:sz w:val="24"/>
                <w:szCs w:val="24"/>
              </w:rPr>
              <w:t>1</w:t>
            </w:r>
          </w:p>
        </w:tc>
        <w:tc>
          <w:tcPr>
            <w:tcW w:w="3746" w:type="dxa"/>
          </w:tcPr>
          <w:p w:rsidR="00A934CB" w:rsidRPr="00186289" w:rsidRDefault="00A934CB" w:rsidP="00A934CB">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Умеют </w:t>
            </w:r>
            <w:r w:rsidRPr="00186289">
              <w:rPr>
                <w:rFonts w:ascii="Times New Roman" w:eastAsia="Times New Roman" w:hAnsi="Times New Roman" w:cs="Times New Roman"/>
                <w:sz w:val="24"/>
                <w:szCs w:val="24"/>
              </w:rPr>
              <w:t xml:space="preserve"> решать типовые задачи, применять </w:t>
            </w:r>
            <w:r w:rsidRPr="00186289">
              <w:rPr>
                <w:rFonts w:ascii="Times New Roman" w:eastAsia="Times New Roman" w:hAnsi="Times New Roman" w:cs="Times New Roman"/>
                <w:sz w:val="24"/>
                <w:szCs w:val="24"/>
              </w:rPr>
              <w:br/>
              <w:t>полученные знания в жизненных ситуациях, решении задач из материалов ЕГЭ.</w:t>
            </w:r>
          </w:p>
          <w:p w:rsidR="00A934CB" w:rsidRPr="004E1BEA" w:rsidRDefault="00A934CB" w:rsidP="00A934CB">
            <w:pPr>
              <w:jc w:val="center"/>
              <w:rPr>
                <w:rFonts w:ascii="Times New Roman" w:eastAsia="Times New Roman" w:hAnsi="Times New Roman" w:cs="Times New Roman"/>
                <w:sz w:val="28"/>
                <w:szCs w:val="28"/>
              </w:rPr>
            </w:pPr>
          </w:p>
        </w:tc>
      </w:tr>
      <w:tr w:rsidR="00A934CB" w:rsidTr="00A934CB">
        <w:tc>
          <w:tcPr>
            <w:tcW w:w="769" w:type="dxa"/>
          </w:tcPr>
          <w:p w:rsidR="00A934CB" w:rsidRPr="002F6412" w:rsidRDefault="00A934CB" w:rsidP="00A934CB">
            <w:pPr>
              <w:jc w:val="center"/>
              <w:rPr>
                <w:rFonts w:ascii="Times New Roman" w:eastAsia="Times New Roman" w:hAnsi="Times New Roman" w:cs="Times New Roman"/>
                <w:color w:val="000000"/>
                <w:sz w:val="24"/>
                <w:szCs w:val="24"/>
              </w:rPr>
            </w:pPr>
            <w:r w:rsidRPr="002F6412">
              <w:rPr>
                <w:rFonts w:ascii="Times New Roman" w:eastAsia="Times New Roman" w:hAnsi="Times New Roman" w:cs="Times New Roman"/>
                <w:color w:val="000000"/>
                <w:sz w:val="24"/>
                <w:szCs w:val="24"/>
              </w:rPr>
              <w:t>3.10</w:t>
            </w:r>
          </w:p>
        </w:tc>
        <w:tc>
          <w:tcPr>
            <w:tcW w:w="4068" w:type="dxa"/>
          </w:tcPr>
          <w:p w:rsidR="00A934CB" w:rsidRPr="002F6412" w:rsidRDefault="00A934CB" w:rsidP="00A934CB">
            <w:pPr>
              <w:pStyle w:val="a7"/>
              <w:rPr>
                <w:rFonts w:ascii="Times New Roman" w:eastAsia="Calibri" w:hAnsi="Times New Roman" w:cs="Times New Roman"/>
                <w:b/>
                <w:sz w:val="24"/>
                <w:szCs w:val="24"/>
                <w:lang w:eastAsia="en-US"/>
              </w:rPr>
            </w:pPr>
            <w:r w:rsidRPr="002F6412">
              <w:rPr>
                <w:rFonts w:ascii="Times New Roman" w:eastAsia="Calibri" w:hAnsi="Times New Roman" w:cs="Times New Roman"/>
                <w:b/>
                <w:sz w:val="24"/>
                <w:szCs w:val="24"/>
                <w:lang w:eastAsia="en-US"/>
              </w:rPr>
              <w:t xml:space="preserve">Контрольная работа №3 по теме </w:t>
            </w:r>
            <w:r w:rsidRPr="002F6412">
              <w:rPr>
                <w:rFonts w:ascii="Times New Roman" w:hAnsi="Times New Roman" w:cs="Times New Roman"/>
                <w:b/>
                <w:sz w:val="24"/>
                <w:szCs w:val="24"/>
              </w:rPr>
              <w:t>«Сфера. Шар»</w:t>
            </w:r>
          </w:p>
        </w:tc>
        <w:tc>
          <w:tcPr>
            <w:tcW w:w="988" w:type="dxa"/>
          </w:tcPr>
          <w:p w:rsidR="00A934CB" w:rsidRPr="002F6412" w:rsidRDefault="00A934CB" w:rsidP="00A934CB">
            <w:pPr>
              <w:spacing w:line="23" w:lineRule="atLeast"/>
              <w:jc w:val="center"/>
              <w:rPr>
                <w:rFonts w:ascii="Times New Roman" w:eastAsia="Times New Roman" w:hAnsi="Times New Roman" w:cs="Times New Roman"/>
                <w:color w:val="000000"/>
                <w:sz w:val="24"/>
                <w:szCs w:val="24"/>
              </w:rPr>
            </w:pPr>
            <w:r w:rsidRPr="002F6412">
              <w:rPr>
                <w:rFonts w:ascii="Times New Roman" w:eastAsia="Times New Roman" w:hAnsi="Times New Roman" w:cs="Times New Roman"/>
                <w:color w:val="000000"/>
                <w:sz w:val="24"/>
                <w:szCs w:val="24"/>
              </w:rPr>
              <w:t>1</w:t>
            </w:r>
          </w:p>
        </w:tc>
        <w:tc>
          <w:tcPr>
            <w:tcW w:w="3746" w:type="dxa"/>
          </w:tcPr>
          <w:p w:rsidR="00A934CB" w:rsidRPr="00186289" w:rsidRDefault="00A934CB" w:rsidP="00A934CB">
            <w:pPr>
              <w:pStyle w:val="a7"/>
              <w:rPr>
                <w:rFonts w:ascii="Times New Roman" w:hAnsi="Times New Roman" w:cs="Times New Roman"/>
                <w:sz w:val="24"/>
                <w:szCs w:val="24"/>
              </w:rPr>
            </w:pPr>
            <w:r w:rsidRPr="00186289">
              <w:rPr>
                <w:rFonts w:ascii="Times New Roman" w:hAnsi="Times New Roman" w:cs="Times New Roman"/>
                <w:sz w:val="24"/>
                <w:szCs w:val="24"/>
              </w:rPr>
              <w:t>Знать: элементы цилиндра, конуса, уравнение сферы,</w:t>
            </w:r>
          </w:p>
          <w:p w:rsidR="00A934CB" w:rsidRPr="00186289" w:rsidRDefault="00A934CB" w:rsidP="00A934CB">
            <w:pPr>
              <w:pStyle w:val="a7"/>
              <w:rPr>
                <w:rFonts w:ascii="Times New Roman" w:hAnsi="Times New Roman" w:cs="Times New Roman"/>
                <w:sz w:val="24"/>
                <w:szCs w:val="24"/>
              </w:rPr>
            </w:pPr>
            <w:r>
              <w:rPr>
                <w:rFonts w:ascii="Times New Roman" w:hAnsi="Times New Roman" w:cs="Times New Roman"/>
                <w:sz w:val="24"/>
                <w:szCs w:val="24"/>
              </w:rPr>
              <w:t xml:space="preserve">формулы </w:t>
            </w:r>
            <w:r w:rsidRPr="00186289">
              <w:rPr>
                <w:rFonts w:ascii="Times New Roman" w:hAnsi="Times New Roman" w:cs="Times New Roman"/>
                <w:sz w:val="24"/>
                <w:szCs w:val="24"/>
              </w:rPr>
              <w:t>боковой и полной поверхностей.</w:t>
            </w:r>
          </w:p>
          <w:p w:rsidR="00A934CB" w:rsidRPr="00186289" w:rsidRDefault="00A934CB" w:rsidP="00A934CB">
            <w:pPr>
              <w:pStyle w:val="a7"/>
              <w:rPr>
                <w:rFonts w:ascii="Times New Roman" w:hAnsi="Times New Roman" w:cs="Times New Roman"/>
                <w:sz w:val="24"/>
                <w:szCs w:val="24"/>
              </w:rPr>
            </w:pPr>
            <w:r>
              <w:rPr>
                <w:rFonts w:ascii="Times New Roman" w:hAnsi="Times New Roman" w:cs="Times New Roman"/>
                <w:sz w:val="24"/>
                <w:szCs w:val="24"/>
              </w:rPr>
              <w:t xml:space="preserve">Умеют </w:t>
            </w:r>
            <w:r w:rsidRPr="00186289">
              <w:rPr>
                <w:rFonts w:ascii="Times New Roman" w:hAnsi="Times New Roman" w:cs="Times New Roman"/>
                <w:sz w:val="24"/>
                <w:szCs w:val="24"/>
              </w:rPr>
              <w:t>решать типовые задачи по теме, использовать</w:t>
            </w:r>
          </w:p>
          <w:p w:rsidR="00A934CB" w:rsidRDefault="00A934CB" w:rsidP="00A934CB">
            <w:pPr>
              <w:pStyle w:val="a7"/>
              <w:rPr>
                <w:rFonts w:ascii="Times New Roman" w:hAnsi="Times New Roman" w:cs="Times New Roman"/>
                <w:sz w:val="24"/>
                <w:szCs w:val="24"/>
              </w:rPr>
            </w:pPr>
            <w:r w:rsidRPr="00186289">
              <w:rPr>
                <w:rFonts w:ascii="Times New Roman" w:hAnsi="Times New Roman" w:cs="Times New Roman"/>
                <w:sz w:val="24"/>
                <w:szCs w:val="24"/>
              </w:rPr>
              <w:t xml:space="preserve">полученные знания для исследования несложных </w:t>
            </w:r>
            <w:r w:rsidRPr="00186289">
              <w:rPr>
                <w:rFonts w:ascii="Times New Roman" w:hAnsi="Times New Roman" w:cs="Times New Roman"/>
                <w:sz w:val="24"/>
                <w:szCs w:val="24"/>
              </w:rPr>
              <w:br/>
              <w:t>практических ситуаций</w:t>
            </w:r>
            <w:r>
              <w:rPr>
                <w:rFonts w:ascii="Times New Roman" w:hAnsi="Times New Roman" w:cs="Times New Roman"/>
                <w:sz w:val="24"/>
                <w:szCs w:val="24"/>
              </w:rPr>
              <w:t>.</w:t>
            </w:r>
          </w:p>
          <w:p w:rsidR="00A934CB" w:rsidRPr="00186289" w:rsidRDefault="00A934CB" w:rsidP="00A934CB">
            <w:pPr>
              <w:pStyle w:val="a7"/>
              <w:rPr>
                <w:rFonts w:ascii="Times New Roman" w:hAnsi="Times New Roman" w:cs="Times New Roman"/>
                <w:sz w:val="24"/>
                <w:szCs w:val="24"/>
              </w:rPr>
            </w:pPr>
            <w:r>
              <w:rPr>
                <w:rFonts w:ascii="Times New Roman" w:eastAsia="Times New Roman" w:hAnsi="Times New Roman" w:cs="Times New Roman"/>
                <w:sz w:val="24"/>
                <w:szCs w:val="24"/>
              </w:rPr>
              <w:t xml:space="preserve">Систематизируют теоретический </w:t>
            </w:r>
            <w:r>
              <w:rPr>
                <w:rFonts w:ascii="Times New Roman" w:eastAsia="Times New Roman" w:hAnsi="Times New Roman" w:cs="Times New Roman"/>
                <w:sz w:val="24"/>
                <w:szCs w:val="24"/>
              </w:rPr>
              <w:lastRenderedPageBreak/>
              <w:t>материал и совершенствуют</w:t>
            </w:r>
            <w:r w:rsidRPr="00186289">
              <w:rPr>
                <w:rFonts w:ascii="Times New Roman" w:eastAsia="Times New Roman" w:hAnsi="Times New Roman" w:cs="Times New Roman"/>
                <w:sz w:val="24"/>
                <w:szCs w:val="24"/>
              </w:rPr>
              <w:t xml:space="preserve"> навыки решения задач</w:t>
            </w:r>
            <w:r w:rsidRPr="002F6412">
              <w:rPr>
                <w:rFonts w:ascii="Times New Roman" w:eastAsia="Calibri" w:hAnsi="Times New Roman" w:cs="Times New Roman"/>
                <w:sz w:val="24"/>
                <w:szCs w:val="24"/>
                <w:lang w:eastAsia="en-US"/>
              </w:rPr>
              <w:t xml:space="preserve"> на многогранники, цилиндр, конус и шар</w:t>
            </w:r>
            <w:r>
              <w:rPr>
                <w:rFonts w:ascii="Times New Roman" w:eastAsia="Calibri" w:hAnsi="Times New Roman" w:cs="Times New Roman"/>
                <w:sz w:val="24"/>
                <w:szCs w:val="24"/>
                <w:lang w:eastAsia="en-US"/>
              </w:rPr>
              <w:t xml:space="preserve"> из открытого банка ЕГЭ.</w:t>
            </w:r>
          </w:p>
        </w:tc>
      </w:tr>
      <w:tr w:rsidR="00A934CB" w:rsidTr="00A934CB">
        <w:tc>
          <w:tcPr>
            <w:tcW w:w="769" w:type="dxa"/>
          </w:tcPr>
          <w:p w:rsidR="00A934CB" w:rsidRPr="002F6412" w:rsidRDefault="00A934CB" w:rsidP="00A934CB">
            <w:pPr>
              <w:jc w:val="center"/>
              <w:rPr>
                <w:rFonts w:ascii="Times New Roman" w:eastAsia="Times New Roman" w:hAnsi="Times New Roman" w:cs="Times New Roman"/>
                <w:color w:val="000000"/>
                <w:sz w:val="24"/>
                <w:szCs w:val="24"/>
              </w:rPr>
            </w:pPr>
            <w:r w:rsidRPr="002F6412">
              <w:rPr>
                <w:rFonts w:ascii="Times New Roman" w:eastAsia="Times New Roman" w:hAnsi="Times New Roman" w:cs="Times New Roman"/>
                <w:color w:val="000000"/>
                <w:sz w:val="24"/>
                <w:szCs w:val="24"/>
              </w:rPr>
              <w:lastRenderedPageBreak/>
              <w:t>3.11</w:t>
            </w:r>
          </w:p>
        </w:tc>
        <w:tc>
          <w:tcPr>
            <w:tcW w:w="4068" w:type="dxa"/>
          </w:tcPr>
          <w:p w:rsidR="00A934CB" w:rsidRPr="002F6412" w:rsidRDefault="00A934CB" w:rsidP="00A934CB">
            <w:pPr>
              <w:rPr>
                <w:rFonts w:ascii="Times New Roman" w:eastAsia="Calibri" w:hAnsi="Times New Roman" w:cs="Times New Roman"/>
                <w:sz w:val="24"/>
                <w:szCs w:val="24"/>
              </w:rPr>
            </w:pPr>
            <w:r w:rsidRPr="002F6412">
              <w:rPr>
                <w:rFonts w:ascii="Times New Roman" w:eastAsia="Calibri" w:hAnsi="Times New Roman" w:cs="Times New Roman"/>
                <w:sz w:val="24"/>
                <w:szCs w:val="24"/>
              </w:rPr>
              <w:t xml:space="preserve">Решение задач на многогранники, цилиндр, конус и шар. </w:t>
            </w:r>
          </w:p>
        </w:tc>
        <w:tc>
          <w:tcPr>
            <w:tcW w:w="988" w:type="dxa"/>
          </w:tcPr>
          <w:p w:rsidR="00A934CB" w:rsidRPr="002F6412" w:rsidRDefault="00A934CB" w:rsidP="00A934CB">
            <w:pPr>
              <w:spacing w:line="23" w:lineRule="atLeast"/>
              <w:jc w:val="center"/>
              <w:rPr>
                <w:rFonts w:ascii="Times New Roman" w:eastAsia="Times New Roman" w:hAnsi="Times New Roman" w:cs="Times New Roman"/>
                <w:color w:val="000000"/>
                <w:sz w:val="24"/>
                <w:szCs w:val="24"/>
              </w:rPr>
            </w:pPr>
            <w:r w:rsidRPr="002F6412">
              <w:rPr>
                <w:rFonts w:ascii="Times New Roman" w:eastAsia="Times New Roman" w:hAnsi="Times New Roman" w:cs="Times New Roman"/>
                <w:color w:val="000000"/>
                <w:sz w:val="24"/>
                <w:szCs w:val="24"/>
              </w:rPr>
              <w:t>1</w:t>
            </w:r>
          </w:p>
        </w:tc>
        <w:tc>
          <w:tcPr>
            <w:tcW w:w="3746" w:type="dxa"/>
          </w:tcPr>
          <w:p w:rsidR="00A934CB" w:rsidRPr="00080808" w:rsidRDefault="00A934CB" w:rsidP="00A934CB">
            <w:pPr>
              <w:pStyle w:val="a7"/>
            </w:pPr>
          </w:p>
        </w:tc>
      </w:tr>
      <w:tr w:rsidR="00A934CB" w:rsidTr="00A934CB">
        <w:tc>
          <w:tcPr>
            <w:tcW w:w="769" w:type="dxa"/>
          </w:tcPr>
          <w:p w:rsidR="00A934CB" w:rsidRPr="005A2B1B" w:rsidRDefault="00A934CB" w:rsidP="00A934CB">
            <w:pPr>
              <w:jc w:val="center"/>
              <w:rPr>
                <w:rFonts w:ascii="Times New Roman" w:eastAsia="Times New Roman" w:hAnsi="Times New Roman" w:cs="Times New Roman"/>
                <w:b/>
                <w:color w:val="000000"/>
                <w:sz w:val="28"/>
                <w:szCs w:val="28"/>
              </w:rPr>
            </w:pPr>
            <w:r w:rsidRPr="005A2B1B">
              <w:rPr>
                <w:rFonts w:ascii="Times New Roman" w:eastAsia="Times New Roman" w:hAnsi="Times New Roman" w:cs="Times New Roman"/>
                <w:b/>
                <w:color w:val="000000"/>
                <w:sz w:val="28"/>
                <w:szCs w:val="28"/>
              </w:rPr>
              <w:t>4</w:t>
            </w:r>
          </w:p>
        </w:tc>
        <w:tc>
          <w:tcPr>
            <w:tcW w:w="4068" w:type="dxa"/>
          </w:tcPr>
          <w:p w:rsidR="00A934CB" w:rsidRPr="005A2B1B" w:rsidRDefault="00A934CB" w:rsidP="00A934CB">
            <w:pP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 Глава </w:t>
            </w:r>
            <w:r w:rsidRPr="00C41CF5">
              <w:rPr>
                <w:rFonts w:ascii="Times New Roman" w:eastAsia="Times New Roman" w:hAnsi="Times New Roman" w:cs="Times New Roman"/>
                <w:b/>
                <w:color w:val="000000"/>
                <w:sz w:val="28"/>
                <w:szCs w:val="28"/>
              </w:rPr>
              <w:t xml:space="preserve">VI. </w:t>
            </w:r>
            <w:r w:rsidRPr="001365C5">
              <w:rPr>
                <w:rFonts w:ascii="Times New Roman" w:eastAsia="Times New Roman" w:hAnsi="Times New Roman" w:cs="Times New Roman"/>
                <w:b/>
                <w:bCs/>
                <w:sz w:val="28"/>
                <w:szCs w:val="24"/>
              </w:rPr>
              <w:t>Объемы тел (17+5=22 ч)</w:t>
            </w:r>
          </w:p>
        </w:tc>
        <w:tc>
          <w:tcPr>
            <w:tcW w:w="988" w:type="dxa"/>
          </w:tcPr>
          <w:p w:rsidR="00A934CB" w:rsidRPr="005A2B1B" w:rsidRDefault="00A934CB" w:rsidP="00A934CB">
            <w:pPr>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22 ч (17+5)</w:t>
            </w:r>
          </w:p>
        </w:tc>
        <w:tc>
          <w:tcPr>
            <w:tcW w:w="3746" w:type="dxa"/>
          </w:tcPr>
          <w:p w:rsidR="00A934CB" w:rsidRPr="004E1BEA" w:rsidRDefault="00A934CB" w:rsidP="00A934CB">
            <w:pPr>
              <w:jc w:val="center"/>
              <w:rPr>
                <w:rFonts w:ascii="Times New Roman" w:eastAsia="Times New Roman" w:hAnsi="Times New Roman" w:cs="Times New Roman"/>
                <w:sz w:val="28"/>
                <w:szCs w:val="28"/>
              </w:rPr>
            </w:pPr>
          </w:p>
        </w:tc>
      </w:tr>
      <w:tr w:rsidR="00A934CB" w:rsidTr="00A934CB">
        <w:tc>
          <w:tcPr>
            <w:tcW w:w="769" w:type="dxa"/>
          </w:tcPr>
          <w:p w:rsidR="00A934CB" w:rsidRPr="000D08EE" w:rsidRDefault="00A934CB" w:rsidP="00A934CB">
            <w:pPr>
              <w:jc w:val="center"/>
              <w:rPr>
                <w:rFonts w:ascii="Times New Roman" w:eastAsia="Times New Roman" w:hAnsi="Times New Roman" w:cs="Times New Roman"/>
                <w:color w:val="000000"/>
                <w:sz w:val="24"/>
                <w:szCs w:val="28"/>
              </w:rPr>
            </w:pPr>
            <w:r w:rsidRPr="000D08EE">
              <w:rPr>
                <w:rFonts w:ascii="Times New Roman" w:eastAsia="Times New Roman" w:hAnsi="Times New Roman" w:cs="Times New Roman"/>
                <w:color w:val="000000"/>
                <w:sz w:val="24"/>
                <w:szCs w:val="28"/>
              </w:rPr>
              <w:t>4.1</w:t>
            </w:r>
          </w:p>
        </w:tc>
        <w:tc>
          <w:tcPr>
            <w:tcW w:w="4068" w:type="dxa"/>
          </w:tcPr>
          <w:p w:rsidR="00A934CB" w:rsidRPr="000D08EE" w:rsidRDefault="00A934CB" w:rsidP="00A934CB">
            <w:pPr>
              <w:pStyle w:val="a7"/>
              <w:spacing w:line="276" w:lineRule="auto"/>
              <w:rPr>
                <w:rFonts w:ascii="Times New Roman" w:hAnsi="Times New Roman" w:cs="Times New Roman"/>
                <w:sz w:val="24"/>
                <w:szCs w:val="24"/>
              </w:rPr>
            </w:pPr>
            <w:r w:rsidRPr="000D08EE">
              <w:rPr>
                <w:rFonts w:ascii="Times New Roman" w:hAnsi="Times New Roman" w:cs="Times New Roman"/>
                <w:sz w:val="24"/>
                <w:szCs w:val="24"/>
              </w:rPr>
              <w:t>Понятие объема. Объем прямоугольного параллелепипеда.</w:t>
            </w:r>
          </w:p>
        </w:tc>
        <w:tc>
          <w:tcPr>
            <w:tcW w:w="988" w:type="dxa"/>
          </w:tcPr>
          <w:p w:rsidR="00A934CB" w:rsidRPr="000D08EE" w:rsidRDefault="00A934CB" w:rsidP="00A934CB">
            <w:pPr>
              <w:spacing w:line="23" w:lineRule="atLeast"/>
              <w:jc w:val="center"/>
              <w:rPr>
                <w:rFonts w:ascii="Times New Roman" w:eastAsia="Times New Roman" w:hAnsi="Times New Roman" w:cs="Times New Roman"/>
                <w:color w:val="000000"/>
                <w:sz w:val="24"/>
                <w:szCs w:val="24"/>
              </w:rPr>
            </w:pPr>
            <w:r w:rsidRPr="000D08EE">
              <w:rPr>
                <w:rFonts w:ascii="Times New Roman" w:eastAsia="Times New Roman" w:hAnsi="Times New Roman" w:cs="Times New Roman"/>
                <w:color w:val="000000"/>
                <w:sz w:val="24"/>
                <w:szCs w:val="24"/>
              </w:rPr>
              <w:t>3</w:t>
            </w:r>
          </w:p>
        </w:tc>
        <w:tc>
          <w:tcPr>
            <w:tcW w:w="3746" w:type="dxa"/>
          </w:tcPr>
          <w:p w:rsidR="00A934CB" w:rsidRPr="00030809" w:rsidRDefault="00A934CB" w:rsidP="00A934CB">
            <w:pPr>
              <w:rPr>
                <w:rFonts w:ascii="Times New Roman" w:eastAsia="Times New Roman" w:hAnsi="Times New Roman" w:cs="Times New Roman"/>
                <w:sz w:val="24"/>
                <w:szCs w:val="28"/>
              </w:rPr>
            </w:pPr>
            <w:r w:rsidRPr="00030809">
              <w:rPr>
                <w:rFonts w:ascii="Times New Roman" w:eastAsia="Times New Roman" w:hAnsi="Times New Roman" w:cs="Times New Roman"/>
                <w:sz w:val="24"/>
                <w:szCs w:val="28"/>
              </w:rPr>
              <w:t xml:space="preserve">Знают </w:t>
            </w:r>
            <w:r>
              <w:rPr>
                <w:rFonts w:ascii="Times New Roman" w:eastAsia="Times New Roman" w:hAnsi="Times New Roman" w:cs="Times New Roman"/>
                <w:sz w:val="24"/>
                <w:szCs w:val="28"/>
              </w:rPr>
              <w:t xml:space="preserve"> свойства объёма, формулы объёма прямоугольного </w:t>
            </w:r>
            <w:r w:rsidRPr="00030809">
              <w:rPr>
                <w:rFonts w:ascii="Times New Roman" w:eastAsia="Times New Roman" w:hAnsi="Times New Roman" w:cs="Times New Roman"/>
                <w:sz w:val="24"/>
                <w:szCs w:val="28"/>
              </w:rPr>
              <w:t>параллелепипеда</w:t>
            </w:r>
            <w:r>
              <w:rPr>
                <w:rFonts w:ascii="Times New Roman" w:eastAsia="Times New Roman" w:hAnsi="Times New Roman" w:cs="Times New Roman"/>
                <w:sz w:val="24"/>
                <w:szCs w:val="28"/>
              </w:rPr>
              <w:t>, куба</w:t>
            </w:r>
            <w:r w:rsidRPr="00030809">
              <w:rPr>
                <w:rFonts w:ascii="Times New Roman" w:eastAsia="Times New Roman" w:hAnsi="Times New Roman" w:cs="Times New Roman"/>
                <w:sz w:val="24"/>
                <w:szCs w:val="28"/>
              </w:rPr>
              <w:t>.</w:t>
            </w:r>
          </w:p>
          <w:p w:rsidR="00A934CB" w:rsidRPr="00030809" w:rsidRDefault="00A934CB" w:rsidP="00A934CB">
            <w:pPr>
              <w:rPr>
                <w:rFonts w:ascii="Times New Roman" w:eastAsia="Times New Roman" w:hAnsi="Times New Roman" w:cs="Times New Roman"/>
                <w:sz w:val="24"/>
                <w:szCs w:val="28"/>
              </w:rPr>
            </w:pPr>
            <w:r w:rsidRPr="00030809">
              <w:rPr>
                <w:rFonts w:ascii="Times New Roman" w:eastAsia="Times New Roman" w:hAnsi="Times New Roman" w:cs="Times New Roman"/>
                <w:sz w:val="24"/>
                <w:szCs w:val="28"/>
              </w:rPr>
              <w:t>Умеют находить объем куба и объем</w:t>
            </w:r>
            <w:r w:rsidRPr="00030809">
              <w:rPr>
                <w:rFonts w:ascii="Times New Roman" w:eastAsia="Times New Roman" w:hAnsi="Times New Roman" w:cs="Times New Roman"/>
                <w:sz w:val="24"/>
                <w:szCs w:val="28"/>
              </w:rPr>
              <w:br/>
              <w:t>прямоугольного параллелепипеда</w:t>
            </w:r>
          </w:p>
        </w:tc>
      </w:tr>
      <w:tr w:rsidR="00A934CB" w:rsidTr="00A934CB">
        <w:tc>
          <w:tcPr>
            <w:tcW w:w="769" w:type="dxa"/>
          </w:tcPr>
          <w:p w:rsidR="00A934CB" w:rsidRPr="000D08EE" w:rsidRDefault="00A934CB" w:rsidP="00A934CB">
            <w:pPr>
              <w:jc w:val="center"/>
              <w:rPr>
                <w:rFonts w:ascii="Times New Roman" w:eastAsia="Times New Roman" w:hAnsi="Times New Roman" w:cs="Times New Roman"/>
                <w:color w:val="000000"/>
                <w:sz w:val="24"/>
                <w:szCs w:val="28"/>
              </w:rPr>
            </w:pPr>
            <w:r w:rsidRPr="000D08EE">
              <w:rPr>
                <w:rFonts w:ascii="Times New Roman" w:eastAsia="Times New Roman" w:hAnsi="Times New Roman" w:cs="Times New Roman"/>
                <w:color w:val="000000"/>
                <w:sz w:val="24"/>
                <w:szCs w:val="28"/>
              </w:rPr>
              <w:t>4.2</w:t>
            </w:r>
          </w:p>
        </w:tc>
        <w:tc>
          <w:tcPr>
            <w:tcW w:w="4068" w:type="dxa"/>
          </w:tcPr>
          <w:p w:rsidR="00A934CB" w:rsidRPr="000D08EE" w:rsidRDefault="00A934CB" w:rsidP="00A934CB">
            <w:pPr>
              <w:pStyle w:val="a7"/>
              <w:spacing w:line="276" w:lineRule="auto"/>
              <w:rPr>
                <w:rFonts w:ascii="Times New Roman" w:eastAsia="Calibri" w:hAnsi="Times New Roman" w:cs="Times New Roman"/>
                <w:sz w:val="24"/>
                <w:szCs w:val="24"/>
                <w:lang w:eastAsia="en-US"/>
              </w:rPr>
            </w:pPr>
            <w:r w:rsidRPr="000D08EE">
              <w:rPr>
                <w:rFonts w:ascii="Times New Roman" w:eastAsia="Calibri" w:hAnsi="Times New Roman" w:cs="Times New Roman"/>
                <w:sz w:val="24"/>
                <w:szCs w:val="24"/>
                <w:lang w:eastAsia="en-US"/>
              </w:rPr>
              <w:t>Объём прямой призмы.</w:t>
            </w:r>
          </w:p>
        </w:tc>
        <w:tc>
          <w:tcPr>
            <w:tcW w:w="988" w:type="dxa"/>
          </w:tcPr>
          <w:p w:rsidR="00A934CB" w:rsidRPr="000D08EE" w:rsidRDefault="00A934CB" w:rsidP="00A934CB">
            <w:pPr>
              <w:spacing w:line="23" w:lineRule="atLeast"/>
              <w:jc w:val="center"/>
              <w:rPr>
                <w:rFonts w:ascii="Times New Roman" w:eastAsia="Times New Roman" w:hAnsi="Times New Roman" w:cs="Times New Roman"/>
                <w:color w:val="000000"/>
                <w:sz w:val="24"/>
                <w:szCs w:val="24"/>
              </w:rPr>
            </w:pPr>
            <w:r w:rsidRPr="000D08EE">
              <w:rPr>
                <w:rFonts w:ascii="Times New Roman" w:eastAsia="Times New Roman" w:hAnsi="Times New Roman" w:cs="Times New Roman"/>
                <w:color w:val="000000"/>
                <w:sz w:val="24"/>
                <w:szCs w:val="24"/>
              </w:rPr>
              <w:t>1</w:t>
            </w:r>
          </w:p>
        </w:tc>
        <w:tc>
          <w:tcPr>
            <w:tcW w:w="3746" w:type="dxa"/>
          </w:tcPr>
          <w:p w:rsidR="00A934CB" w:rsidRPr="00030809" w:rsidRDefault="00A934CB" w:rsidP="00A934CB">
            <w:pPr>
              <w:rPr>
                <w:rFonts w:ascii="Times New Roman" w:eastAsia="Times New Roman" w:hAnsi="Times New Roman" w:cs="Times New Roman"/>
                <w:sz w:val="24"/>
                <w:szCs w:val="24"/>
              </w:rPr>
            </w:pPr>
            <w:r w:rsidRPr="00030809">
              <w:rPr>
                <w:rFonts w:ascii="Times New Roman" w:eastAsia="Times New Roman" w:hAnsi="Times New Roman" w:cs="Times New Roman"/>
                <w:sz w:val="24"/>
                <w:szCs w:val="24"/>
              </w:rPr>
              <w:t>Знают теорему об объеме прямой призмы.</w:t>
            </w:r>
          </w:p>
          <w:p w:rsidR="00A934CB" w:rsidRPr="00030809" w:rsidRDefault="00A934CB" w:rsidP="00A934CB">
            <w:pPr>
              <w:rPr>
                <w:rFonts w:ascii="Times New Roman" w:eastAsia="Times New Roman" w:hAnsi="Times New Roman" w:cs="Times New Roman"/>
                <w:sz w:val="24"/>
                <w:szCs w:val="24"/>
              </w:rPr>
            </w:pPr>
            <w:r w:rsidRPr="00030809">
              <w:rPr>
                <w:rFonts w:ascii="Times New Roman" w:eastAsia="Times New Roman" w:hAnsi="Times New Roman" w:cs="Times New Roman"/>
                <w:sz w:val="24"/>
                <w:szCs w:val="24"/>
              </w:rPr>
              <w:t>Умеют решать задачи с использованием формулы объема прямой призмы</w:t>
            </w:r>
          </w:p>
        </w:tc>
      </w:tr>
      <w:tr w:rsidR="00A934CB" w:rsidTr="00A934CB">
        <w:tc>
          <w:tcPr>
            <w:tcW w:w="769" w:type="dxa"/>
          </w:tcPr>
          <w:p w:rsidR="00A934CB" w:rsidRPr="000D08EE" w:rsidRDefault="00A934CB" w:rsidP="00A934CB">
            <w:pPr>
              <w:jc w:val="center"/>
              <w:rPr>
                <w:rFonts w:ascii="Times New Roman" w:eastAsia="Times New Roman" w:hAnsi="Times New Roman" w:cs="Times New Roman"/>
                <w:color w:val="000000"/>
                <w:sz w:val="24"/>
                <w:szCs w:val="28"/>
              </w:rPr>
            </w:pPr>
            <w:r w:rsidRPr="000D08EE">
              <w:rPr>
                <w:rFonts w:ascii="Times New Roman" w:eastAsia="Times New Roman" w:hAnsi="Times New Roman" w:cs="Times New Roman"/>
                <w:color w:val="000000"/>
                <w:sz w:val="24"/>
                <w:szCs w:val="28"/>
              </w:rPr>
              <w:t>4.3</w:t>
            </w:r>
          </w:p>
        </w:tc>
        <w:tc>
          <w:tcPr>
            <w:tcW w:w="4068" w:type="dxa"/>
          </w:tcPr>
          <w:p w:rsidR="00A934CB" w:rsidRPr="000D08EE" w:rsidRDefault="00A934CB" w:rsidP="00A934CB">
            <w:pPr>
              <w:pStyle w:val="a7"/>
              <w:spacing w:line="276" w:lineRule="auto"/>
              <w:rPr>
                <w:rFonts w:ascii="Times New Roman" w:eastAsia="Calibri" w:hAnsi="Times New Roman" w:cs="Times New Roman"/>
                <w:sz w:val="24"/>
                <w:szCs w:val="24"/>
                <w:lang w:eastAsia="en-US"/>
              </w:rPr>
            </w:pPr>
            <w:r w:rsidRPr="000D08EE">
              <w:rPr>
                <w:rFonts w:ascii="Times New Roman" w:eastAsia="Calibri" w:hAnsi="Times New Roman" w:cs="Times New Roman"/>
                <w:sz w:val="24"/>
                <w:szCs w:val="24"/>
                <w:lang w:eastAsia="en-US"/>
              </w:rPr>
              <w:t>Объём цилиндра.</w:t>
            </w:r>
          </w:p>
        </w:tc>
        <w:tc>
          <w:tcPr>
            <w:tcW w:w="988" w:type="dxa"/>
          </w:tcPr>
          <w:p w:rsidR="00A934CB" w:rsidRPr="000D08EE" w:rsidRDefault="00A934CB" w:rsidP="00A934CB">
            <w:pPr>
              <w:spacing w:line="23" w:lineRule="atLeast"/>
              <w:jc w:val="center"/>
              <w:rPr>
                <w:rFonts w:ascii="Times New Roman" w:eastAsia="Times New Roman" w:hAnsi="Times New Roman" w:cs="Times New Roman"/>
                <w:color w:val="000000"/>
                <w:sz w:val="24"/>
                <w:szCs w:val="24"/>
              </w:rPr>
            </w:pPr>
            <w:r w:rsidRPr="000D08EE">
              <w:rPr>
                <w:rFonts w:ascii="Times New Roman" w:eastAsia="Times New Roman" w:hAnsi="Times New Roman" w:cs="Times New Roman"/>
                <w:color w:val="000000"/>
                <w:sz w:val="24"/>
                <w:szCs w:val="24"/>
              </w:rPr>
              <w:t>1</w:t>
            </w:r>
          </w:p>
        </w:tc>
        <w:tc>
          <w:tcPr>
            <w:tcW w:w="3746" w:type="dxa"/>
          </w:tcPr>
          <w:p w:rsidR="00A934CB" w:rsidRPr="00030809" w:rsidRDefault="00A934CB" w:rsidP="00A934CB">
            <w:pPr>
              <w:pStyle w:val="ParagraphStyle"/>
              <w:spacing w:line="252" w:lineRule="auto"/>
              <w:rPr>
                <w:rFonts w:ascii="Times New Roman" w:hAnsi="Times New Roman" w:cs="Times New Roman"/>
              </w:rPr>
            </w:pPr>
            <w:r w:rsidRPr="00030809">
              <w:rPr>
                <w:rFonts w:ascii="Times New Roman" w:eastAsia="Times New Roman" w:hAnsi="Times New Roman" w:cs="Times New Roman"/>
              </w:rPr>
              <w:t>Знают</w:t>
            </w:r>
            <w:r w:rsidRPr="00030809">
              <w:rPr>
                <w:rFonts w:ascii="Times New Roman" w:hAnsi="Times New Roman" w:cs="Times New Roman"/>
              </w:rPr>
              <w:t xml:space="preserve"> формулу объема цилиндра.</w:t>
            </w:r>
          </w:p>
          <w:p w:rsidR="00A934CB" w:rsidRPr="00030809" w:rsidRDefault="00A934CB" w:rsidP="00A934CB">
            <w:pPr>
              <w:pStyle w:val="ParagraphStyle"/>
              <w:spacing w:line="252" w:lineRule="auto"/>
              <w:rPr>
                <w:rFonts w:ascii="Times New Roman" w:hAnsi="Times New Roman" w:cs="Times New Roman"/>
              </w:rPr>
            </w:pPr>
            <w:r w:rsidRPr="00030809">
              <w:rPr>
                <w:rFonts w:ascii="Times New Roman" w:eastAsia="Times New Roman" w:hAnsi="Times New Roman" w:cs="Times New Roman"/>
              </w:rPr>
              <w:t>Умеют</w:t>
            </w:r>
            <w:r w:rsidRPr="00030809">
              <w:rPr>
                <w:rFonts w:ascii="Times New Roman" w:hAnsi="Times New Roman" w:cs="Times New Roman"/>
              </w:rPr>
              <w:t xml:space="preserve"> выводить формулу и использовать ее при решении задач</w:t>
            </w:r>
            <w:r>
              <w:rPr>
                <w:rFonts w:ascii="Times New Roman" w:hAnsi="Times New Roman" w:cs="Times New Roman"/>
              </w:rPr>
              <w:t>.</w:t>
            </w:r>
          </w:p>
        </w:tc>
      </w:tr>
      <w:tr w:rsidR="00A934CB" w:rsidTr="00A934CB">
        <w:tc>
          <w:tcPr>
            <w:tcW w:w="769" w:type="dxa"/>
          </w:tcPr>
          <w:p w:rsidR="00A934CB" w:rsidRPr="000D08EE" w:rsidRDefault="00A934CB" w:rsidP="00A934CB">
            <w:pPr>
              <w:jc w:val="center"/>
              <w:rPr>
                <w:rFonts w:ascii="Times New Roman" w:eastAsia="Times New Roman" w:hAnsi="Times New Roman" w:cs="Times New Roman"/>
                <w:color w:val="000000"/>
                <w:sz w:val="24"/>
                <w:szCs w:val="28"/>
              </w:rPr>
            </w:pPr>
            <w:r w:rsidRPr="000D08EE">
              <w:rPr>
                <w:rFonts w:ascii="Times New Roman" w:eastAsia="Times New Roman" w:hAnsi="Times New Roman" w:cs="Times New Roman"/>
                <w:color w:val="000000"/>
                <w:sz w:val="24"/>
                <w:szCs w:val="28"/>
              </w:rPr>
              <w:t>4.4</w:t>
            </w:r>
          </w:p>
        </w:tc>
        <w:tc>
          <w:tcPr>
            <w:tcW w:w="4068" w:type="dxa"/>
          </w:tcPr>
          <w:p w:rsidR="00A934CB" w:rsidRPr="000D08EE" w:rsidRDefault="00A934CB" w:rsidP="00A934CB">
            <w:pPr>
              <w:pStyle w:val="a7"/>
              <w:spacing w:line="276" w:lineRule="auto"/>
              <w:rPr>
                <w:rFonts w:ascii="Times New Roman" w:hAnsi="Times New Roman" w:cs="Times New Roman"/>
                <w:sz w:val="24"/>
                <w:szCs w:val="24"/>
              </w:rPr>
            </w:pPr>
            <w:r w:rsidRPr="000D08EE">
              <w:rPr>
                <w:rFonts w:ascii="Times New Roman" w:hAnsi="Times New Roman" w:cs="Times New Roman"/>
                <w:sz w:val="24"/>
                <w:szCs w:val="24"/>
              </w:rPr>
              <w:t>Объём прямой призмы и цилиндра</w:t>
            </w:r>
          </w:p>
        </w:tc>
        <w:tc>
          <w:tcPr>
            <w:tcW w:w="988" w:type="dxa"/>
          </w:tcPr>
          <w:p w:rsidR="00A934CB" w:rsidRPr="000D08EE" w:rsidRDefault="00A934CB" w:rsidP="00A934CB">
            <w:pPr>
              <w:spacing w:line="23" w:lineRule="atLeast"/>
              <w:jc w:val="center"/>
              <w:rPr>
                <w:rFonts w:ascii="Times New Roman" w:eastAsia="Times New Roman" w:hAnsi="Times New Roman" w:cs="Times New Roman"/>
                <w:color w:val="000000"/>
                <w:sz w:val="24"/>
                <w:szCs w:val="24"/>
              </w:rPr>
            </w:pPr>
            <w:r w:rsidRPr="000D08EE">
              <w:rPr>
                <w:rFonts w:ascii="Times New Roman" w:eastAsia="Times New Roman" w:hAnsi="Times New Roman" w:cs="Times New Roman"/>
                <w:color w:val="000000"/>
                <w:sz w:val="24"/>
                <w:szCs w:val="24"/>
              </w:rPr>
              <w:t>1</w:t>
            </w:r>
          </w:p>
        </w:tc>
        <w:tc>
          <w:tcPr>
            <w:tcW w:w="3746" w:type="dxa"/>
          </w:tcPr>
          <w:p w:rsidR="00A934CB" w:rsidRPr="00030809" w:rsidRDefault="00A934CB" w:rsidP="00A934CB">
            <w:pPr>
              <w:pStyle w:val="ParagraphStyle"/>
              <w:spacing w:line="252" w:lineRule="auto"/>
              <w:rPr>
                <w:rFonts w:ascii="Times New Roman" w:hAnsi="Times New Roman" w:cs="Times New Roman"/>
              </w:rPr>
            </w:pPr>
            <w:r>
              <w:rPr>
                <w:rFonts w:ascii="Times New Roman" w:hAnsi="Times New Roman" w:cs="Times New Roman"/>
              </w:rPr>
              <w:t xml:space="preserve">Знают и понимают </w:t>
            </w:r>
            <w:r w:rsidRPr="00030809">
              <w:rPr>
                <w:rFonts w:ascii="Times New Roman" w:hAnsi="Times New Roman" w:cs="Times New Roman"/>
              </w:rPr>
              <w:t xml:space="preserve"> возможность применения определенного интеграла для вывода формул объемов</w:t>
            </w:r>
            <w:r>
              <w:rPr>
                <w:rFonts w:ascii="Times New Roman" w:hAnsi="Times New Roman" w:cs="Times New Roman"/>
              </w:rPr>
              <w:t>.</w:t>
            </w:r>
          </w:p>
        </w:tc>
      </w:tr>
      <w:tr w:rsidR="00A934CB" w:rsidTr="00A934CB">
        <w:tc>
          <w:tcPr>
            <w:tcW w:w="769" w:type="dxa"/>
          </w:tcPr>
          <w:p w:rsidR="00A934CB" w:rsidRPr="000D08EE" w:rsidRDefault="00A934CB" w:rsidP="00A934CB">
            <w:pPr>
              <w:jc w:val="center"/>
              <w:rPr>
                <w:rFonts w:ascii="Times New Roman" w:eastAsia="Times New Roman" w:hAnsi="Times New Roman" w:cs="Times New Roman"/>
                <w:color w:val="000000"/>
                <w:sz w:val="24"/>
                <w:szCs w:val="28"/>
              </w:rPr>
            </w:pPr>
            <w:r w:rsidRPr="000D08EE">
              <w:rPr>
                <w:rFonts w:ascii="Times New Roman" w:eastAsia="Times New Roman" w:hAnsi="Times New Roman" w:cs="Times New Roman"/>
                <w:color w:val="000000"/>
                <w:sz w:val="24"/>
                <w:szCs w:val="28"/>
              </w:rPr>
              <w:t>4.5</w:t>
            </w:r>
          </w:p>
        </w:tc>
        <w:tc>
          <w:tcPr>
            <w:tcW w:w="4068" w:type="dxa"/>
          </w:tcPr>
          <w:p w:rsidR="00A934CB" w:rsidRPr="000D08EE" w:rsidRDefault="00A934CB" w:rsidP="00A934CB">
            <w:pPr>
              <w:pStyle w:val="a7"/>
              <w:spacing w:line="276" w:lineRule="auto"/>
              <w:rPr>
                <w:rFonts w:ascii="Times New Roman" w:hAnsi="Times New Roman" w:cs="Times New Roman"/>
                <w:sz w:val="24"/>
                <w:szCs w:val="24"/>
              </w:rPr>
            </w:pPr>
            <w:r w:rsidRPr="000D08EE">
              <w:rPr>
                <w:rFonts w:ascii="Times New Roman" w:hAnsi="Times New Roman" w:cs="Times New Roman"/>
                <w:sz w:val="24"/>
                <w:szCs w:val="24"/>
              </w:rPr>
              <w:t>Вычисление объёмов тел с помощью интеграла.</w:t>
            </w:r>
          </w:p>
        </w:tc>
        <w:tc>
          <w:tcPr>
            <w:tcW w:w="988" w:type="dxa"/>
          </w:tcPr>
          <w:p w:rsidR="00A934CB" w:rsidRPr="000D08EE" w:rsidRDefault="00A934CB" w:rsidP="00A934CB">
            <w:pPr>
              <w:spacing w:line="23" w:lineRule="atLeast"/>
              <w:jc w:val="center"/>
              <w:rPr>
                <w:rFonts w:ascii="Times New Roman" w:eastAsia="Times New Roman" w:hAnsi="Times New Roman" w:cs="Times New Roman"/>
                <w:color w:val="000000"/>
                <w:sz w:val="24"/>
                <w:szCs w:val="24"/>
              </w:rPr>
            </w:pPr>
            <w:r w:rsidRPr="000D08EE">
              <w:rPr>
                <w:rFonts w:ascii="Times New Roman" w:eastAsia="Times New Roman" w:hAnsi="Times New Roman" w:cs="Times New Roman"/>
                <w:color w:val="000000"/>
                <w:sz w:val="24"/>
                <w:szCs w:val="24"/>
              </w:rPr>
              <w:t>1</w:t>
            </w:r>
          </w:p>
        </w:tc>
        <w:tc>
          <w:tcPr>
            <w:tcW w:w="3746" w:type="dxa"/>
          </w:tcPr>
          <w:p w:rsidR="00A934CB" w:rsidRPr="00030809" w:rsidRDefault="00A934CB" w:rsidP="00A934CB">
            <w:pPr>
              <w:pStyle w:val="ParagraphStyle"/>
              <w:spacing w:line="252" w:lineRule="auto"/>
              <w:rPr>
                <w:rFonts w:ascii="Times New Roman" w:hAnsi="Times New Roman" w:cs="Times New Roman"/>
              </w:rPr>
            </w:pPr>
            <w:r w:rsidRPr="00030809">
              <w:rPr>
                <w:rFonts w:ascii="Times New Roman" w:hAnsi="Times New Roman" w:cs="Times New Roman"/>
              </w:rPr>
              <w:t>Знают метод вычисления объема через определенный интеграл. Умеют применять метод для вывода формулы объема пирамиды, находить объем пирамиды</w:t>
            </w:r>
            <w:r>
              <w:rPr>
                <w:rFonts w:ascii="Times New Roman" w:hAnsi="Times New Roman" w:cs="Times New Roman"/>
              </w:rPr>
              <w:t>.</w:t>
            </w:r>
          </w:p>
          <w:p w:rsidR="00A934CB" w:rsidRPr="00030809" w:rsidRDefault="00A934CB" w:rsidP="00A934CB">
            <w:pPr>
              <w:pStyle w:val="ParagraphStyle"/>
              <w:spacing w:line="252" w:lineRule="auto"/>
              <w:rPr>
                <w:rFonts w:ascii="Times New Roman" w:hAnsi="Times New Roman" w:cs="Times New Roman"/>
              </w:rPr>
            </w:pPr>
            <w:r w:rsidRPr="00030809">
              <w:rPr>
                <w:rFonts w:ascii="Times New Roman" w:eastAsia="Times New Roman" w:hAnsi="Times New Roman" w:cs="Times New Roman"/>
              </w:rPr>
              <w:t>Знают</w:t>
            </w:r>
            <w:r w:rsidRPr="00030809">
              <w:rPr>
                <w:rFonts w:ascii="Times New Roman" w:hAnsi="Times New Roman" w:cs="Times New Roman"/>
              </w:rPr>
              <w:t xml:space="preserve"> формулу объема наклонной призмы.</w:t>
            </w:r>
          </w:p>
          <w:p w:rsidR="00A934CB" w:rsidRDefault="00A934CB" w:rsidP="00A934CB">
            <w:pPr>
              <w:pStyle w:val="ParagraphStyle"/>
              <w:spacing w:line="252" w:lineRule="auto"/>
              <w:rPr>
                <w:rFonts w:ascii="Times New Roman" w:hAnsi="Times New Roman" w:cs="Times New Roman"/>
                <w:lang w:eastAsia="en-US"/>
              </w:rPr>
            </w:pPr>
            <w:r w:rsidRPr="00030809">
              <w:rPr>
                <w:rFonts w:ascii="Times New Roman" w:eastAsia="Times New Roman" w:hAnsi="Times New Roman" w:cs="Times New Roman"/>
              </w:rPr>
              <w:t>Умеют</w:t>
            </w:r>
            <w:r>
              <w:rPr>
                <w:rFonts w:ascii="Times New Roman" w:hAnsi="Times New Roman" w:cs="Times New Roman"/>
              </w:rPr>
              <w:t xml:space="preserve"> находить объем наклонной </w:t>
            </w:r>
            <w:r w:rsidRPr="00030809">
              <w:rPr>
                <w:rFonts w:ascii="Times New Roman" w:hAnsi="Times New Roman" w:cs="Times New Roman"/>
              </w:rPr>
              <w:t>призмы</w:t>
            </w:r>
            <w:r>
              <w:rPr>
                <w:rFonts w:ascii="Times New Roman" w:hAnsi="Times New Roman" w:cs="Times New Roman"/>
              </w:rPr>
              <w:t>,</w:t>
            </w:r>
            <w:r w:rsidRPr="000D08EE">
              <w:rPr>
                <w:rFonts w:ascii="Times New Roman" w:hAnsi="Times New Roman" w:cs="Times New Roman"/>
                <w:lang w:eastAsia="en-US"/>
              </w:rPr>
              <w:t xml:space="preserve"> пирамиды,  усечённой пирамиды</w:t>
            </w:r>
            <w:r>
              <w:rPr>
                <w:rFonts w:ascii="Times New Roman" w:hAnsi="Times New Roman" w:cs="Times New Roman"/>
                <w:lang w:eastAsia="en-US"/>
              </w:rPr>
              <w:t>.</w:t>
            </w:r>
          </w:p>
          <w:p w:rsidR="00A934CB" w:rsidRPr="00030809" w:rsidRDefault="00A934CB" w:rsidP="00A934CB">
            <w:pPr>
              <w:pStyle w:val="ParagraphStyle"/>
              <w:spacing w:line="252" w:lineRule="auto"/>
              <w:rPr>
                <w:rFonts w:ascii="Times New Roman" w:hAnsi="Times New Roman" w:cs="Times New Roman"/>
              </w:rPr>
            </w:pPr>
            <w:r>
              <w:rPr>
                <w:rFonts w:ascii="Times New Roman" w:hAnsi="Times New Roman" w:cs="Times New Roman"/>
                <w:lang w:eastAsia="en-US"/>
              </w:rPr>
              <w:t xml:space="preserve">Применяют изученные формулы для нахождения объёма цилиндра и </w:t>
            </w:r>
            <w:r w:rsidRPr="000D08EE">
              <w:rPr>
                <w:rFonts w:ascii="Times New Roman" w:hAnsi="Times New Roman" w:cs="Times New Roman"/>
              </w:rPr>
              <w:t>объемов многогранников.</w:t>
            </w:r>
          </w:p>
        </w:tc>
      </w:tr>
      <w:tr w:rsidR="00A934CB" w:rsidTr="00A934CB">
        <w:tc>
          <w:tcPr>
            <w:tcW w:w="769" w:type="dxa"/>
          </w:tcPr>
          <w:p w:rsidR="00A934CB" w:rsidRPr="000D08EE" w:rsidRDefault="00A934CB" w:rsidP="00A934CB">
            <w:pPr>
              <w:jc w:val="center"/>
              <w:rPr>
                <w:rFonts w:ascii="Times New Roman" w:eastAsia="Times New Roman" w:hAnsi="Times New Roman" w:cs="Times New Roman"/>
                <w:color w:val="000000"/>
                <w:sz w:val="24"/>
                <w:szCs w:val="28"/>
              </w:rPr>
            </w:pPr>
            <w:r w:rsidRPr="000D08EE">
              <w:rPr>
                <w:rFonts w:ascii="Times New Roman" w:eastAsia="Times New Roman" w:hAnsi="Times New Roman" w:cs="Times New Roman"/>
                <w:color w:val="000000"/>
                <w:sz w:val="24"/>
                <w:szCs w:val="28"/>
              </w:rPr>
              <w:t>4.6</w:t>
            </w:r>
          </w:p>
        </w:tc>
        <w:tc>
          <w:tcPr>
            <w:tcW w:w="4068" w:type="dxa"/>
          </w:tcPr>
          <w:p w:rsidR="00A934CB" w:rsidRPr="000D08EE" w:rsidRDefault="00A934CB" w:rsidP="00A934CB">
            <w:pPr>
              <w:pStyle w:val="a7"/>
              <w:spacing w:line="276" w:lineRule="auto"/>
              <w:rPr>
                <w:rFonts w:ascii="Times New Roman" w:eastAsia="Calibri" w:hAnsi="Times New Roman" w:cs="Times New Roman"/>
                <w:sz w:val="24"/>
                <w:szCs w:val="24"/>
                <w:lang w:eastAsia="en-US"/>
              </w:rPr>
            </w:pPr>
            <w:r w:rsidRPr="000D08EE">
              <w:rPr>
                <w:rFonts w:ascii="Times New Roman" w:eastAsia="Calibri" w:hAnsi="Times New Roman" w:cs="Times New Roman"/>
                <w:sz w:val="24"/>
                <w:szCs w:val="24"/>
                <w:lang w:eastAsia="en-US"/>
              </w:rPr>
              <w:t>Объём наклонной призмы.</w:t>
            </w:r>
          </w:p>
        </w:tc>
        <w:tc>
          <w:tcPr>
            <w:tcW w:w="988" w:type="dxa"/>
          </w:tcPr>
          <w:p w:rsidR="00A934CB" w:rsidRPr="000D08EE" w:rsidRDefault="00A934CB" w:rsidP="00A934CB">
            <w:pPr>
              <w:spacing w:line="23" w:lineRule="atLeast"/>
              <w:jc w:val="center"/>
              <w:rPr>
                <w:rFonts w:ascii="Times New Roman" w:eastAsia="Times New Roman" w:hAnsi="Times New Roman" w:cs="Times New Roman"/>
                <w:color w:val="000000"/>
                <w:sz w:val="24"/>
                <w:szCs w:val="24"/>
              </w:rPr>
            </w:pPr>
            <w:r w:rsidRPr="000D08EE">
              <w:rPr>
                <w:rFonts w:ascii="Times New Roman" w:eastAsia="Times New Roman" w:hAnsi="Times New Roman" w:cs="Times New Roman"/>
                <w:color w:val="000000"/>
                <w:sz w:val="24"/>
                <w:szCs w:val="24"/>
              </w:rPr>
              <w:t>2</w:t>
            </w:r>
          </w:p>
        </w:tc>
        <w:tc>
          <w:tcPr>
            <w:tcW w:w="3746" w:type="dxa"/>
          </w:tcPr>
          <w:p w:rsidR="00A934CB" w:rsidRPr="00030809" w:rsidRDefault="00A934CB" w:rsidP="00A934CB">
            <w:pPr>
              <w:pStyle w:val="ParagraphStyle"/>
              <w:spacing w:line="252" w:lineRule="auto"/>
              <w:rPr>
                <w:rFonts w:ascii="Times New Roman" w:hAnsi="Times New Roman" w:cs="Times New Roman"/>
              </w:rPr>
            </w:pPr>
          </w:p>
        </w:tc>
      </w:tr>
      <w:tr w:rsidR="00A934CB" w:rsidTr="00A934CB">
        <w:tc>
          <w:tcPr>
            <w:tcW w:w="769" w:type="dxa"/>
          </w:tcPr>
          <w:p w:rsidR="00A934CB" w:rsidRPr="000D08EE" w:rsidRDefault="00A934CB" w:rsidP="00A934CB">
            <w:pPr>
              <w:jc w:val="center"/>
              <w:rPr>
                <w:rFonts w:ascii="Times New Roman" w:eastAsia="Times New Roman" w:hAnsi="Times New Roman" w:cs="Times New Roman"/>
                <w:color w:val="000000"/>
                <w:sz w:val="24"/>
                <w:szCs w:val="28"/>
              </w:rPr>
            </w:pPr>
            <w:r w:rsidRPr="000D08EE">
              <w:rPr>
                <w:rFonts w:ascii="Times New Roman" w:eastAsia="Times New Roman" w:hAnsi="Times New Roman" w:cs="Times New Roman"/>
                <w:color w:val="000000"/>
                <w:sz w:val="24"/>
                <w:szCs w:val="28"/>
              </w:rPr>
              <w:t>4.7</w:t>
            </w:r>
          </w:p>
        </w:tc>
        <w:tc>
          <w:tcPr>
            <w:tcW w:w="4068" w:type="dxa"/>
          </w:tcPr>
          <w:p w:rsidR="00A934CB" w:rsidRPr="000D08EE" w:rsidRDefault="00A934CB" w:rsidP="00A934CB">
            <w:pPr>
              <w:pStyle w:val="a7"/>
              <w:spacing w:line="276" w:lineRule="auto"/>
              <w:rPr>
                <w:rFonts w:ascii="Times New Roman" w:eastAsia="Calibri" w:hAnsi="Times New Roman" w:cs="Times New Roman"/>
                <w:sz w:val="24"/>
                <w:szCs w:val="24"/>
                <w:lang w:eastAsia="en-US"/>
              </w:rPr>
            </w:pPr>
            <w:r w:rsidRPr="000D08EE">
              <w:rPr>
                <w:rFonts w:ascii="Times New Roman" w:eastAsia="Calibri" w:hAnsi="Times New Roman" w:cs="Times New Roman"/>
                <w:sz w:val="24"/>
                <w:szCs w:val="24"/>
                <w:lang w:eastAsia="en-US"/>
              </w:rPr>
              <w:t>Объём пирамиды,  усечённой пирамиды</w:t>
            </w:r>
            <w:r>
              <w:rPr>
                <w:rFonts w:ascii="Times New Roman" w:eastAsia="Calibri" w:hAnsi="Times New Roman" w:cs="Times New Roman"/>
                <w:sz w:val="24"/>
                <w:szCs w:val="24"/>
                <w:lang w:eastAsia="en-US"/>
              </w:rPr>
              <w:t>.</w:t>
            </w:r>
          </w:p>
        </w:tc>
        <w:tc>
          <w:tcPr>
            <w:tcW w:w="988" w:type="dxa"/>
          </w:tcPr>
          <w:p w:rsidR="00A934CB" w:rsidRPr="000D08EE" w:rsidRDefault="00A934CB" w:rsidP="00A934CB">
            <w:pPr>
              <w:spacing w:line="23" w:lineRule="atLeast"/>
              <w:jc w:val="center"/>
              <w:rPr>
                <w:rFonts w:ascii="Times New Roman" w:eastAsia="Times New Roman" w:hAnsi="Times New Roman" w:cs="Times New Roman"/>
                <w:color w:val="000000"/>
                <w:sz w:val="24"/>
                <w:szCs w:val="24"/>
              </w:rPr>
            </w:pPr>
            <w:r w:rsidRPr="000D08EE">
              <w:rPr>
                <w:rFonts w:ascii="Times New Roman" w:eastAsia="Times New Roman" w:hAnsi="Times New Roman" w:cs="Times New Roman"/>
                <w:color w:val="000000"/>
                <w:sz w:val="24"/>
                <w:szCs w:val="24"/>
              </w:rPr>
              <w:t>2</w:t>
            </w:r>
          </w:p>
        </w:tc>
        <w:tc>
          <w:tcPr>
            <w:tcW w:w="3746" w:type="dxa"/>
          </w:tcPr>
          <w:p w:rsidR="00A934CB" w:rsidRDefault="00A934CB" w:rsidP="00A934CB">
            <w:pPr>
              <w:pStyle w:val="ParagraphStyle"/>
              <w:spacing w:line="252" w:lineRule="auto"/>
              <w:rPr>
                <w:rFonts w:ascii="Times New Roman" w:hAnsi="Times New Roman" w:cs="Times New Roman"/>
                <w:spacing w:val="45"/>
              </w:rPr>
            </w:pPr>
          </w:p>
        </w:tc>
      </w:tr>
      <w:tr w:rsidR="00A934CB" w:rsidTr="00A934CB">
        <w:tc>
          <w:tcPr>
            <w:tcW w:w="769" w:type="dxa"/>
          </w:tcPr>
          <w:p w:rsidR="00A934CB" w:rsidRPr="000D08EE" w:rsidRDefault="00A934CB" w:rsidP="00A934CB">
            <w:pPr>
              <w:jc w:val="center"/>
              <w:rPr>
                <w:rFonts w:ascii="Times New Roman" w:eastAsia="Times New Roman" w:hAnsi="Times New Roman" w:cs="Times New Roman"/>
                <w:color w:val="000000"/>
                <w:sz w:val="24"/>
                <w:szCs w:val="28"/>
              </w:rPr>
            </w:pPr>
            <w:r w:rsidRPr="000D08EE">
              <w:rPr>
                <w:rFonts w:ascii="Times New Roman" w:eastAsia="Times New Roman" w:hAnsi="Times New Roman" w:cs="Times New Roman"/>
                <w:color w:val="000000"/>
                <w:sz w:val="24"/>
                <w:szCs w:val="28"/>
              </w:rPr>
              <w:t>4.8.</w:t>
            </w:r>
          </w:p>
        </w:tc>
        <w:tc>
          <w:tcPr>
            <w:tcW w:w="4068" w:type="dxa"/>
          </w:tcPr>
          <w:p w:rsidR="00A934CB" w:rsidRPr="000D08EE" w:rsidRDefault="00A934CB" w:rsidP="00A934CB">
            <w:pPr>
              <w:pStyle w:val="a7"/>
              <w:spacing w:line="276" w:lineRule="auto"/>
              <w:rPr>
                <w:rFonts w:ascii="Times New Roman" w:hAnsi="Times New Roman" w:cs="Times New Roman"/>
                <w:sz w:val="24"/>
                <w:szCs w:val="24"/>
              </w:rPr>
            </w:pPr>
            <w:r w:rsidRPr="000D08EE">
              <w:rPr>
                <w:rFonts w:ascii="Times New Roman" w:hAnsi="Times New Roman" w:cs="Times New Roman"/>
                <w:sz w:val="24"/>
                <w:szCs w:val="24"/>
              </w:rPr>
              <w:t>Решение задач на нахождение объемов многогранников.</w:t>
            </w:r>
          </w:p>
        </w:tc>
        <w:tc>
          <w:tcPr>
            <w:tcW w:w="988" w:type="dxa"/>
          </w:tcPr>
          <w:p w:rsidR="00A934CB" w:rsidRPr="000D08EE" w:rsidRDefault="00A934CB" w:rsidP="00A934CB">
            <w:pPr>
              <w:spacing w:line="23" w:lineRule="atLeast"/>
              <w:jc w:val="center"/>
              <w:rPr>
                <w:rFonts w:ascii="Times New Roman" w:eastAsia="Times New Roman" w:hAnsi="Times New Roman" w:cs="Times New Roman"/>
                <w:color w:val="000000"/>
                <w:sz w:val="24"/>
                <w:szCs w:val="24"/>
              </w:rPr>
            </w:pPr>
            <w:r w:rsidRPr="000D08EE">
              <w:rPr>
                <w:rFonts w:ascii="Times New Roman" w:eastAsia="Times New Roman" w:hAnsi="Times New Roman" w:cs="Times New Roman"/>
                <w:color w:val="000000"/>
                <w:sz w:val="24"/>
                <w:szCs w:val="24"/>
              </w:rPr>
              <w:t>2</w:t>
            </w:r>
          </w:p>
        </w:tc>
        <w:tc>
          <w:tcPr>
            <w:tcW w:w="3746" w:type="dxa"/>
          </w:tcPr>
          <w:p w:rsidR="00A934CB" w:rsidRDefault="00A934CB" w:rsidP="00A934CB">
            <w:pPr>
              <w:pStyle w:val="ParagraphStyle"/>
              <w:spacing w:line="252" w:lineRule="auto"/>
              <w:rPr>
                <w:rFonts w:ascii="Times New Roman" w:hAnsi="Times New Roman" w:cs="Times New Roman"/>
                <w:spacing w:val="45"/>
              </w:rPr>
            </w:pPr>
          </w:p>
        </w:tc>
      </w:tr>
      <w:tr w:rsidR="00A934CB" w:rsidTr="00A934CB">
        <w:tc>
          <w:tcPr>
            <w:tcW w:w="769" w:type="dxa"/>
          </w:tcPr>
          <w:p w:rsidR="00A934CB" w:rsidRPr="000D08EE" w:rsidRDefault="00A934CB" w:rsidP="00A934CB">
            <w:pPr>
              <w:jc w:val="center"/>
              <w:rPr>
                <w:rFonts w:ascii="Times New Roman" w:eastAsia="Times New Roman" w:hAnsi="Times New Roman" w:cs="Times New Roman"/>
                <w:color w:val="000000"/>
                <w:sz w:val="24"/>
                <w:szCs w:val="28"/>
              </w:rPr>
            </w:pPr>
            <w:r w:rsidRPr="000D08EE">
              <w:rPr>
                <w:rFonts w:ascii="Times New Roman" w:eastAsia="Times New Roman" w:hAnsi="Times New Roman" w:cs="Times New Roman"/>
                <w:color w:val="000000"/>
                <w:sz w:val="24"/>
                <w:szCs w:val="28"/>
              </w:rPr>
              <w:t>4.9</w:t>
            </w:r>
          </w:p>
        </w:tc>
        <w:tc>
          <w:tcPr>
            <w:tcW w:w="4068" w:type="dxa"/>
          </w:tcPr>
          <w:p w:rsidR="00A934CB" w:rsidRPr="000D08EE" w:rsidRDefault="00A934CB" w:rsidP="00A934CB">
            <w:pPr>
              <w:spacing w:line="226" w:lineRule="exact"/>
              <w:ind w:left="10" w:hanging="10"/>
              <w:rPr>
                <w:rFonts w:ascii="Times New Roman" w:hAnsi="Times New Roman" w:cs="Times New Roman"/>
                <w:b/>
                <w:sz w:val="24"/>
                <w:szCs w:val="24"/>
              </w:rPr>
            </w:pPr>
            <w:r w:rsidRPr="000D08EE">
              <w:rPr>
                <w:rFonts w:ascii="Times New Roman" w:hAnsi="Times New Roman" w:cs="Times New Roman"/>
                <w:b/>
                <w:sz w:val="24"/>
                <w:szCs w:val="24"/>
              </w:rPr>
              <w:t>Контрольная работа №4 «Объём многогранников».</w:t>
            </w:r>
          </w:p>
        </w:tc>
        <w:tc>
          <w:tcPr>
            <w:tcW w:w="988" w:type="dxa"/>
          </w:tcPr>
          <w:p w:rsidR="00A934CB" w:rsidRPr="000D08EE" w:rsidRDefault="00A934CB" w:rsidP="00A934CB">
            <w:pPr>
              <w:spacing w:line="23" w:lineRule="atLeast"/>
              <w:jc w:val="center"/>
              <w:rPr>
                <w:rFonts w:ascii="Times New Roman" w:eastAsia="Times New Roman" w:hAnsi="Times New Roman" w:cs="Times New Roman"/>
                <w:color w:val="000000"/>
                <w:sz w:val="24"/>
                <w:szCs w:val="24"/>
              </w:rPr>
            </w:pPr>
            <w:r w:rsidRPr="000D08EE">
              <w:rPr>
                <w:rFonts w:ascii="Times New Roman" w:eastAsia="Times New Roman" w:hAnsi="Times New Roman" w:cs="Times New Roman"/>
                <w:color w:val="000000"/>
                <w:sz w:val="24"/>
                <w:szCs w:val="24"/>
              </w:rPr>
              <w:t>1</w:t>
            </w:r>
          </w:p>
        </w:tc>
        <w:tc>
          <w:tcPr>
            <w:tcW w:w="3746" w:type="dxa"/>
          </w:tcPr>
          <w:p w:rsidR="00A934CB" w:rsidRPr="004E1BEA" w:rsidRDefault="00A934CB" w:rsidP="00A934CB">
            <w:pPr>
              <w:jc w:val="center"/>
              <w:rPr>
                <w:rFonts w:ascii="Times New Roman" w:eastAsia="Times New Roman" w:hAnsi="Times New Roman" w:cs="Times New Roman"/>
                <w:sz w:val="28"/>
                <w:szCs w:val="28"/>
              </w:rPr>
            </w:pPr>
          </w:p>
        </w:tc>
      </w:tr>
      <w:tr w:rsidR="00A934CB" w:rsidTr="00A934CB">
        <w:tc>
          <w:tcPr>
            <w:tcW w:w="769" w:type="dxa"/>
          </w:tcPr>
          <w:p w:rsidR="00A934CB" w:rsidRPr="000D08EE" w:rsidRDefault="00A934CB" w:rsidP="00A934CB">
            <w:pPr>
              <w:jc w:val="center"/>
              <w:rPr>
                <w:rFonts w:ascii="Times New Roman" w:eastAsia="Times New Roman" w:hAnsi="Times New Roman" w:cs="Times New Roman"/>
                <w:color w:val="000000"/>
                <w:sz w:val="24"/>
                <w:szCs w:val="28"/>
              </w:rPr>
            </w:pPr>
            <w:r w:rsidRPr="000D08EE">
              <w:rPr>
                <w:rFonts w:ascii="Times New Roman" w:eastAsia="Times New Roman" w:hAnsi="Times New Roman" w:cs="Times New Roman"/>
                <w:color w:val="000000"/>
                <w:sz w:val="24"/>
                <w:szCs w:val="28"/>
              </w:rPr>
              <w:t>4.10</w:t>
            </w:r>
          </w:p>
        </w:tc>
        <w:tc>
          <w:tcPr>
            <w:tcW w:w="4068" w:type="dxa"/>
          </w:tcPr>
          <w:p w:rsidR="00A934CB" w:rsidRPr="000D08EE" w:rsidRDefault="00A934CB" w:rsidP="00A934CB">
            <w:pPr>
              <w:pStyle w:val="a7"/>
              <w:rPr>
                <w:rFonts w:ascii="Times New Roman" w:hAnsi="Times New Roman" w:cs="Times New Roman"/>
                <w:sz w:val="24"/>
                <w:szCs w:val="24"/>
              </w:rPr>
            </w:pPr>
            <w:r w:rsidRPr="000D08EE">
              <w:rPr>
                <w:rFonts w:ascii="Times New Roman" w:hAnsi="Times New Roman" w:cs="Times New Roman"/>
                <w:sz w:val="24"/>
                <w:szCs w:val="24"/>
              </w:rPr>
              <w:t xml:space="preserve">Объём конуса. Объём усеченного </w:t>
            </w:r>
            <w:r w:rsidRPr="000D08EE">
              <w:rPr>
                <w:rFonts w:ascii="Times New Roman" w:hAnsi="Times New Roman" w:cs="Times New Roman"/>
                <w:sz w:val="24"/>
                <w:szCs w:val="24"/>
              </w:rPr>
              <w:lastRenderedPageBreak/>
              <w:t>конуса.</w:t>
            </w:r>
          </w:p>
        </w:tc>
        <w:tc>
          <w:tcPr>
            <w:tcW w:w="988" w:type="dxa"/>
          </w:tcPr>
          <w:p w:rsidR="00A934CB" w:rsidRPr="000D08EE" w:rsidRDefault="00A934CB" w:rsidP="00A934CB">
            <w:pPr>
              <w:spacing w:line="23" w:lineRule="atLeast"/>
              <w:jc w:val="center"/>
              <w:rPr>
                <w:rFonts w:ascii="Times New Roman" w:eastAsia="Times New Roman" w:hAnsi="Times New Roman" w:cs="Times New Roman"/>
                <w:color w:val="000000"/>
                <w:sz w:val="24"/>
                <w:szCs w:val="24"/>
              </w:rPr>
            </w:pPr>
            <w:r w:rsidRPr="000D08EE">
              <w:rPr>
                <w:rFonts w:ascii="Times New Roman" w:eastAsia="Times New Roman" w:hAnsi="Times New Roman" w:cs="Times New Roman"/>
                <w:color w:val="000000"/>
                <w:sz w:val="24"/>
                <w:szCs w:val="24"/>
              </w:rPr>
              <w:lastRenderedPageBreak/>
              <w:t>2</w:t>
            </w:r>
          </w:p>
        </w:tc>
        <w:tc>
          <w:tcPr>
            <w:tcW w:w="3746" w:type="dxa"/>
          </w:tcPr>
          <w:p w:rsidR="00A934CB" w:rsidRPr="00817119" w:rsidRDefault="00A934CB" w:rsidP="00A934CB">
            <w:pPr>
              <w:autoSpaceDE w:val="0"/>
              <w:autoSpaceDN w:val="0"/>
              <w:adjustRightInd w:val="0"/>
              <w:spacing w:line="252" w:lineRule="auto"/>
              <w:rPr>
                <w:rFonts w:ascii="Times New Roman" w:eastAsia="Calibri" w:hAnsi="Times New Roman" w:cs="Times New Roman"/>
                <w:sz w:val="24"/>
                <w:szCs w:val="24"/>
              </w:rPr>
            </w:pPr>
            <w:r w:rsidRPr="00030809">
              <w:rPr>
                <w:rFonts w:ascii="Times New Roman" w:eastAsia="Times New Roman" w:hAnsi="Times New Roman" w:cs="Times New Roman"/>
                <w:sz w:val="24"/>
                <w:szCs w:val="24"/>
              </w:rPr>
              <w:t>Знают</w:t>
            </w:r>
            <w:r w:rsidRPr="00817119">
              <w:rPr>
                <w:rFonts w:ascii="Times New Roman" w:eastAsia="Calibri" w:hAnsi="Times New Roman" w:cs="Times New Roman"/>
                <w:sz w:val="24"/>
                <w:szCs w:val="24"/>
              </w:rPr>
              <w:t xml:space="preserve"> формулы</w:t>
            </w:r>
            <w:r>
              <w:rPr>
                <w:rFonts w:ascii="Times New Roman" w:eastAsia="Calibri" w:hAnsi="Times New Roman" w:cs="Times New Roman"/>
                <w:sz w:val="24"/>
                <w:szCs w:val="24"/>
              </w:rPr>
              <w:t xml:space="preserve"> объёма конуса, </w:t>
            </w:r>
            <w:r>
              <w:rPr>
                <w:rFonts w:ascii="Times New Roman" w:eastAsia="Calibri" w:hAnsi="Times New Roman" w:cs="Times New Roman"/>
                <w:sz w:val="24"/>
                <w:szCs w:val="24"/>
              </w:rPr>
              <w:lastRenderedPageBreak/>
              <w:t>усечённого конуса</w:t>
            </w:r>
            <w:r w:rsidRPr="00817119">
              <w:rPr>
                <w:rFonts w:ascii="Times New Roman" w:eastAsia="Calibri" w:hAnsi="Times New Roman" w:cs="Times New Roman"/>
                <w:sz w:val="24"/>
                <w:szCs w:val="24"/>
              </w:rPr>
              <w:t>.</w:t>
            </w:r>
          </w:p>
          <w:p w:rsidR="00A934CB" w:rsidRPr="004E1BEA" w:rsidRDefault="00A934CB" w:rsidP="00A934CB">
            <w:pPr>
              <w:rPr>
                <w:rFonts w:ascii="Times New Roman" w:eastAsia="Times New Roman" w:hAnsi="Times New Roman" w:cs="Times New Roman"/>
                <w:sz w:val="28"/>
                <w:szCs w:val="28"/>
              </w:rPr>
            </w:pPr>
            <w:r w:rsidRPr="00030809">
              <w:rPr>
                <w:rFonts w:ascii="Times New Roman" w:eastAsia="Times New Roman" w:hAnsi="Times New Roman" w:cs="Times New Roman"/>
                <w:sz w:val="24"/>
                <w:szCs w:val="24"/>
              </w:rPr>
              <w:t>Умеют</w:t>
            </w:r>
            <w:r w:rsidRPr="00817119">
              <w:rPr>
                <w:rFonts w:ascii="Times New Roman" w:eastAsia="Times New Roman" w:hAnsi="Times New Roman" w:cs="Times New Roman"/>
                <w:sz w:val="24"/>
                <w:szCs w:val="24"/>
              </w:rPr>
              <w:t xml:space="preserve">  выводить формулы объемо</w:t>
            </w:r>
            <w:r>
              <w:rPr>
                <w:rFonts w:ascii="Times New Roman" w:eastAsia="Times New Roman" w:hAnsi="Times New Roman" w:cs="Times New Roman"/>
                <w:sz w:val="24"/>
                <w:szCs w:val="24"/>
              </w:rPr>
              <w:t xml:space="preserve">в конуса </w:t>
            </w:r>
            <w:r>
              <w:rPr>
                <w:rFonts w:ascii="Times New Roman" w:eastAsia="Times New Roman" w:hAnsi="Times New Roman" w:cs="Times New Roman"/>
                <w:sz w:val="24"/>
                <w:szCs w:val="24"/>
              </w:rPr>
              <w:br/>
              <w:t xml:space="preserve">и усеченного конуса, </w:t>
            </w:r>
            <w:r w:rsidRPr="00817119">
              <w:rPr>
                <w:rFonts w:ascii="Times New Roman" w:eastAsia="Times New Roman" w:hAnsi="Times New Roman" w:cs="Times New Roman"/>
                <w:sz w:val="24"/>
                <w:szCs w:val="24"/>
              </w:rPr>
              <w:t>решать задач</w:t>
            </w:r>
            <w:r>
              <w:rPr>
                <w:rFonts w:ascii="Times New Roman" w:eastAsia="Times New Roman" w:hAnsi="Times New Roman" w:cs="Times New Roman"/>
                <w:sz w:val="24"/>
                <w:szCs w:val="24"/>
              </w:rPr>
              <w:t xml:space="preserve">и на вычисление объемов конуса </w:t>
            </w:r>
            <w:r w:rsidRPr="00817119">
              <w:rPr>
                <w:rFonts w:ascii="Times New Roman" w:eastAsia="Times New Roman" w:hAnsi="Times New Roman" w:cs="Times New Roman"/>
                <w:sz w:val="24"/>
                <w:szCs w:val="24"/>
              </w:rPr>
              <w:t>и усеченного конуса</w:t>
            </w:r>
            <w:r>
              <w:rPr>
                <w:rFonts w:ascii="Times New Roman" w:eastAsia="Times New Roman" w:hAnsi="Times New Roman" w:cs="Times New Roman"/>
                <w:sz w:val="24"/>
                <w:szCs w:val="24"/>
              </w:rPr>
              <w:t>.</w:t>
            </w:r>
          </w:p>
        </w:tc>
      </w:tr>
      <w:tr w:rsidR="00A934CB" w:rsidTr="00A934CB">
        <w:tc>
          <w:tcPr>
            <w:tcW w:w="769" w:type="dxa"/>
          </w:tcPr>
          <w:p w:rsidR="00A934CB" w:rsidRPr="000D08EE" w:rsidRDefault="00A934CB" w:rsidP="00A934CB">
            <w:pPr>
              <w:jc w:val="center"/>
              <w:rPr>
                <w:rFonts w:ascii="Times New Roman" w:eastAsia="Times New Roman" w:hAnsi="Times New Roman" w:cs="Times New Roman"/>
                <w:color w:val="000000"/>
                <w:sz w:val="24"/>
                <w:szCs w:val="28"/>
              </w:rPr>
            </w:pPr>
            <w:r>
              <w:rPr>
                <w:rFonts w:ascii="Times New Roman" w:eastAsia="Times New Roman" w:hAnsi="Times New Roman" w:cs="Times New Roman"/>
                <w:color w:val="000000"/>
                <w:sz w:val="24"/>
                <w:szCs w:val="28"/>
              </w:rPr>
              <w:lastRenderedPageBreak/>
              <w:t>4.11</w:t>
            </w:r>
          </w:p>
        </w:tc>
        <w:tc>
          <w:tcPr>
            <w:tcW w:w="4068" w:type="dxa"/>
          </w:tcPr>
          <w:p w:rsidR="00A934CB" w:rsidRPr="000D08EE" w:rsidRDefault="00A934CB" w:rsidP="00A934CB">
            <w:pPr>
              <w:rPr>
                <w:rFonts w:ascii="Times New Roman" w:eastAsia="Calibri" w:hAnsi="Times New Roman" w:cs="Times New Roman"/>
                <w:sz w:val="24"/>
                <w:szCs w:val="24"/>
              </w:rPr>
            </w:pPr>
            <w:r w:rsidRPr="000D08EE">
              <w:rPr>
                <w:rFonts w:ascii="Times New Roman" w:eastAsia="Calibri" w:hAnsi="Times New Roman" w:cs="Times New Roman"/>
                <w:sz w:val="24"/>
                <w:szCs w:val="24"/>
              </w:rPr>
              <w:t>Объём шара.</w:t>
            </w:r>
          </w:p>
        </w:tc>
        <w:tc>
          <w:tcPr>
            <w:tcW w:w="988" w:type="dxa"/>
          </w:tcPr>
          <w:p w:rsidR="00A934CB" w:rsidRPr="000D08EE" w:rsidRDefault="00A934CB" w:rsidP="00A934CB">
            <w:pPr>
              <w:spacing w:line="23" w:lineRule="atLeast"/>
              <w:jc w:val="center"/>
              <w:rPr>
                <w:rFonts w:ascii="Times New Roman" w:eastAsia="Times New Roman" w:hAnsi="Times New Roman" w:cs="Times New Roman"/>
                <w:color w:val="000000"/>
                <w:sz w:val="24"/>
                <w:szCs w:val="24"/>
              </w:rPr>
            </w:pPr>
            <w:r w:rsidRPr="000D08EE">
              <w:rPr>
                <w:rFonts w:ascii="Times New Roman" w:eastAsia="Times New Roman" w:hAnsi="Times New Roman" w:cs="Times New Roman"/>
                <w:color w:val="000000"/>
                <w:sz w:val="24"/>
                <w:szCs w:val="24"/>
              </w:rPr>
              <w:t>1</w:t>
            </w:r>
          </w:p>
        </w:tc>
        <w:tc>
          <w:tcPr>
            <w:tcW w:w="3746" w:type="dxa"/>
          </w:tcPr>
          <w:p w:rsidR="00A934CB" w:rsidRDefault="00A934CB" w:rsidP="00A934CB">
            <w:pPr>
              <w:pStyle w:val="ParagraphStyle"/>
              <w:spacing w:line="252" w:lineRule="auto"/>
              <w:rPr>
                <w:rFonts w:ascii="Times New Roman" w:hAnsi="Times New Roman" w:cs="Times New Roman"/>
              </w:rPr>
            </w:pPr>
            <w:r w:rsidRPr="00030809">
              <w:rPr>
                <w:rFonts w:ascii="Times New Roman" w:eastAsia="Times New Roman" w:hAnsi="Times New Roman" w:cs="Times New Roman"/>
              </w:rPr>
              <w:t>Знают</w:t>
            </w:r>
            <w:r>
              <w:rPr>
                <w:rFonts w:ascii="Times New Roman" w:hAnsi="Times New Roman" w:cs="Times New Roman"/>
              </w:rPr>
              <w:t xml:space="preserve"> формулу объема шара.</w:t>
            </w:r>
          </w:p>
          <w:p w:rsidR="00A934CB" w:rsidRPr="00080808" w:rsidRDefault="00A934CB" w:rsidP="00A934CB">
            <w:pPr>
              <w:pStyle w:val="ParagraphStyle"/>
              <w:spacing w:line="252" w:lineRule="auto"/>
              <w:rPr>
                <w:rFonts w:ascii="Times New Roman" w:hAnsi="Times New Roman" w:cs="Times New Roman"/>
              </w:rPr>
            </w:pPr>
            <w:r w:rsidRPr="00030809">
              <w:rPr>
                <w:rFonts w:ascii="Times New Roman" w:eastAsia="Times New Roman" w:hAnsi="Times New Roman" w:cs="Times New Roman"/>
              </w:rPr>
              <w:t>Умеют</w:t>
            </w:r>
            <w:r>
              <w:rPr>
                <w:rFonts w:ascii="Times New Roman" w:hAnsi="Times New Roman" w:cs="Times New Roman"/>
              </w:rPr>
              <w:t xml:space="preserve"> выводить формулу с помощью определенного интеграла и использовать ее при решении задач на нахождение объема шара.</w:t>
            </w:r>
          </w:p>
        </w:tc>
      </w:tr>
      <w:tr w:rsidR="00A934CB" w:rsidTr="00A934CB">
        <w:tc>
          <w:tcPr>
            <w:tcW w:w="769" w:type="dxa"/>
          </w:tcPr>
          <w:p w:rsidR="00A934CB" w:rsidRPr="000D08EE" w:rsidRDefault="00A934CB" w:rsidP="00A934CB">
            <w:pPr>
              <w:jc w:val="center"/>
              <w:rPr>
                <w:rFonts w:ascii="Times New Roman" w:eastAsia="Times New Roman" w:hAnsi="Times New Roman" w:cs="Times New Roman"/>
                <w:color w:val="000000"/>
                <w:sz w:val="24"/>
                <w:szCs w:val="28"/>
              </w:rPr>
            </w:pPr>
            <w:r>
              <w:rPr>
                <w:rFonts w:ascii="Times New Roman" w:eastAsia="Times New Roman" w:hAnsi="Times New Roman" w:cs="Times New Roman"/>
                <w:color w:val="000000"/>
                <w:sz w:val="24"/>
                <w:szCs w:val="28"/>
              </w:rPr>
              <w:t>4.12</w:t>
            </w:r>
          </w:p>
        </w:tc>
        <w:tc>
          <w:tcPr>
            <w:tcW w:w="4068" w:type="dxa"/>
          </w:tcPr>
          <w:p w:rsidR="00A934CB" w:rsidRPr="000D08EE" w:rsidRDefault="00A934CB" w:rsidP="00A934CB">
            <w:pPr>
              <w:rPr>
                <w:rFonts w:ascii="Times New Roman" w:hAnsi="Times New Roman" w:cs="Times New Roman"/>
                <w:sz w:val="24"/>
                <w:szCs w:val="24"/>
              </w:rPr>
            </w:pPr>
            <w:r w:rsidRPr="000D08EE">
              <w:rPr>
                <w:rFonts w:ascii="Times New Roman" w:hAnsi="Times New Roman" w:cs="Times New Roman"/>
                <w:sz w:val="24"/>
                <w:szCs w:val="24"/>
              </w:rPr>
              <w:t>Объём шарового сегмента, шарового слоя и шарового сектора.</w:t>
            </w:r>
          </w:p>
        </w:tc>
        <w:tc>
          <w:tcPr>
            <w:tcW w:w="988" w:type="dxa"/>
          </w:tcPr>
          <w:p w:rsidR="00A934CB" w:rsidRPr="000D08EE" w:rsidRDefault="00A934CB" w:rsidP="00A934CB">
            <w:pPr>
              <w:spacing w:line="23" w:lineRule="atLeast"/>
              <w:jc w:val="center"/>
              <w:rPr>
                <w:rFonts w:ascii="Times New Roman" w:eastAsia="Times New Roman" w:hAnsi="Times New Roman" w:cs="Times New Roman"/>
                <w:color w:val="000000"/>
                <w:sz w:val="24"/>
                <w:szCs w:val="24"/>
              </w:rPr>
            </w:pPr>
            <w:r w:rsidRPr="000D08EE">
              <w:rPr>
                <w:rFonts w:ascii="Times New Roman" w:eastAsia="Times New Roman" w:hAnsi="Times New Roman" w:cs="Times New Roman"/>
                <w:color w:val="000000"/>
                <w:sz w:val="24"/>
                <w:szCs w:val="24"/>
              </w:rPr>
              <w:t>2</w:t>
            </w:r>
          </w:p>
        </w:tc>
        <w:tc>
          <w:tcPr>
            <w:tcW w:w="3746" w:type="dxa"/>
          </w:tcPr>
          <w:p w:rsidR="00A934CB" w:rsidRPr="00F57B57" w:rsidRDefault="00A934CB" w:rsidP="00A934CB">
            <w:pPr>
              <w:pStyle w:val="ParagraphStyle"/>
              <w:spacing w:line="252" w:lineRule="auto"/>
              <w:rPr>
                <w:rFonts w:ascii="Times New Roman" w:hAnsi="Times New Roman" w:cs="Times New Roman"/>
              </w:rPr>
            </w:pPr>
            <w:r w:rsidRPr="00F57B57">
              <w:rPr>
                <w:rFonts w:ascii="Times New Roman" w:eastAsia="Times New Roman" w:hAnsi="Times New Roman" w:cs="Times New Roman"/>
              </w:rPr>
              <w:t>Умеют</w:t>
            </w:r>
            <w:r>
              <w:rPr>
                <w:rFonts w:ascii="Times New Roman" w:eastAsia="Times New Roman" w:hAnsi="Times New Roman" w:cs="Times New Roman"/>
              </w:rPr>
              <w:t xml:space="preserve"> </w:t>
            </w:r>
            <w:r w:rsidRPr="00F57B57">
              <w:rPr>
                <w:rFonts w:ascii="Times New Roman" w:hAnsi="Times New Roman" w:cs="Times New Roman"/>
              </w:rPr>
              <w:t>представление о шаровом сегменте, шаровом секторе, слое.</w:t>
            </w:r>
          </w:p>
          <w:p w:rsidR="00A934CB" w:rsidRPr="00F57B57" w:rsidRDefault="00A934CB" w:rsidP="00A934CB">
            <w:pPr>
              <w:pStyle w:val="ParagraphStyle"/>
              <w:spacing w:line="252" w:lineRule="auto"/>
              <w:rPr>
                <w:rFonts w:ascii="Times New Roman" w:hAnsi="Times New Roman" w:cs="Times New Roman"/>
              </w:rPr>
            </w:pPr>
            <w:r w:rsidRPr="00F57B57">
              <w:rPr>
                <w:rFonts w:ascii="Times New Roman" w:eastAsia="Times New Roman" w:hAnsi="Times New Roman" w:cs="Times New Roman"/>
              </w:rPr>
              <w:t>Знают</w:t>
            </w:r>
            <w:r>
              <w:rPr>
                <w:rFonts w:ascii="Times New Roman" w:eastAsia="Times New Roman" w:hAnsi="Times New Roman" w:cs="Times New Roman"/>
              </w:rPr>
              <w:t xml:space="preserve"> </w:t>
            </w:r>
            <w:r w:rsidRPr="00F57B57">
              <w:rPr>
                <w:rFonts w:ascii="Times New Roman" w:hAnsi="Times New Roman" w:cs="Times New Roman"/>
              </w:rPr>
              <w:t>формулы объемов этих тел.</w:t>
            </w:r>
          </w:p>
          <w:p w:rsidR="00A934CB" w:rsidRPr="00F57B57" w:rsidRDefault="00A934CB" w:rsidP="00A934CB">
            <w:pPr>
              <w:pStyle w:val="ParagraphStyle"/>
              <w:spacing w:line="252" w:lineRule="auto"/>
              <w:rPr>
                <w:rFonts w:ascii="Times New Roman" w:hAnsi="Times New Roman" w:cs="Times New Roman"/>
              </w:rPr>
            </w:pPr>
            <w:r w:rsidRPr="00F57B57">
              <w:rPr>
                <w:rFonts w:ascii="Times New Roman" w:eastAsia="Times New Roman" w:hAnsi="Times New Roman" w:cs="Times New Roman"/>
              </w:rPr>
              <w:t>Умеют</w:t>
            </w:r>
            <w:r>
              <w:rPr>
                <w:rFonts w:ascii="Times New Roman" w:eastAsia="Times New Roman" w:hAnsi="Times New Roman" w:cs="Times New Roman"/>
              </w:rPr>
              <w:t xml:space="preserve"> </w:t>
            </w:r>
            <w:r w:rsidRPr="00F57B57">
              <w:rPr>
                <w:rFonts w:ascii="Times New Roman" w:hAnsi="Times New Roman" w:cs="Times New Roman"/>
              </w:rPr>
              <w:t>решать задачи на нахождение объемов шарового слоя, сектора, сегмента.</w:t>
            </w:r>
          </w:p>
          <w:p w:rsidR="00A934CB" w:rsidRPr="00F57B57" w:rsidRDefault="00A934CB" w:rsidP="00A934CB">
            <w:pPr>
              <w:pStyle w:val="ParagraphStyle"/>
              <w:spacing w:line="252" w:lineRule="auto"/>
              <w:rPr>
                <w:rFonts w:ascii="Times New Roman" w:hAnsi="Times New Roman" w:cs="Times New Roman"/>
              </w:rPr>
            </w:pPr>
            <w:r w:rsidRPr="00F57B57">
              <w:rPr>
                <w:rFonts w:ascii="Times New Roman" w:eastAsia="Times New Roman" w:hAnsi="Times New Roman" w:cs="Times New Roman"/>
              </w:rPr>
              <w:t>Знают</w:t>
            </w:r>
            <w:r w:rsidRPr="00F57B57">
              <w:rPr>
                <w:rFonts w:ascii="Times New Roman" w:hAnsi="Times New Roman" w:cs="Times New Roman"/>
              </w:rPr>
              <w:t xml:space="preserve"> формулу площади сферы.</w:t>
            </w:r>
          </w:p>
          <w:p w:rsidR="00A934CB" w:rsidRPr="00F57B57" w:rsidRDefault="00A934CB" w:rsidP="00A934CB">
            <w:pPr>
              <w:pStyle w:val="ParagraphStyle"/>
              <w:spacing w:line="252" w:lineRule="auto"/>
              <w:rPr>
                <w:rFonts w:ascii="Times New Roman" w:hAnsi="Times New Roman" w:cs="Times New Roman"/>
                <w:spacing w:val="45"/>
              </w:rPr>
            </w:pPr>
            <w:r w:rsidRPr="00F57B57">
              <w:rPr>
                <w:rFonts w:ascii="Times New Roman" w:eastAsia="Times New Roman" w:hAnsi="Times New Roman" w:cs="Times New Roman"/>
              </w:rPr>
              <w:t>Умеют</w:t>
            </w:r>
            <w:r w:rsidRPr="00F57B57">
              <w:rPr>
                <w:rFonts w:ascii="Times New Roman" w:hAnsi="Times New Roman" w:cs="Times New Roman"/>
              </w:rPr>
              <w:t xml:space="preserve"> выводить формулу площади сферы, решать задачи на вычисление площади сферы.</w:t>
            </w:r>
          </w:p>
        </w:tc>
      </w:tr>
      <w:tr w:rsidR="00A934CB" w:rsidTr="00A934CB">
        <w:tc>
          <w:tcPr>
            <w:tcW w:w="769" w:type="dxa"/>
          </w:tcPr>
          <w:p w:rsidR="00A934CB" w:rsidRPr="000D08EE" w:rsidRDefault="00A934CB" w:rsidP="00A934CB">
            <w:pPr>
              <w:jc w:val="center"/>
              <w:rPr>
                <w:rFonts w:ascii="Times New Roman" w:eastAsia="Times New Roman" w:hAnsi="Times New Roman" w:cs="Times New Roman"/>
                <w:color w:val="000000"/>
                <w:sz w:val="24"/>
                <w:szCs w:val="28"/>
              </w:rPr>
            </w:pPr>
            <w:r>
              <w:rPr>
                <w:rFonts w:ascii="Times New Roman" w:eastAsia="Times New Roman" w:hAnsi="Times New Roman" w:cs="Times New Roman"/>
                <w:color w:val="000000"/>
                <w:sz w:val="24"/>
                <w:szCs w:val="28"/>
              </w:rPr>
              <w:t>4.13</w:t>
            </w:r>
          </w:p>
        </w:tc>
        <w:tc>
          <w:tcPr>
            <w:tcW w:w="4068" w:type="dxa"/>
          </w:tcPr>
          <w:p w:rsidR="00A934CB" w:rsidRPr="000D08EE" w:rsidRDefault="00A934CB" w:rsidP="00A934CB">
            <w:pPr>
              <w:rPr>
                <w:rFonts w:ascii="Times New Roman" w:hAnsi="Times New Roman" w:cs="Times New Roman"/>
                <w:sz w:val="24"/>
                <w:szCs w:val="24"/>
              </w:rPr>
            </w:pPr>
            <w:r w:rsidRPr="000D08EE">
              <w:rPr>
                <w:rFonts w:ascii="Times New Roman" w:hAnsi="Times New Roman" w:cs="Times New Roman"/>
                <w:sz w:val="24"/>
                <w:szCs w:val="24"/>
              </w:rPr>
              <w:t>Решение задач по теме «Объём тел вращения».</w:t>
            </w:r>
          </w:p>
        </w:tc>
        <w:tc>
          <w:tcPr>
            <w:tcW w:w="988" w:type="dxa"/>
          </w:tcPr>
          <w:p w:rsidR="00A934CB" w:rsidRPr="000D08EE" w:rsidRDefault="00A934CB" w:rsidP="00A934CB">
            <w:pPr>
              <w:spacing w:line="23" w:lineRule="atLeast"/>
              <w:jc w:val="center"/>
              <w:rPr>
                <w:rFonts w:ascii="Times New Roman" w:eastAsia="Times New Roman" w:hAnsi="Times New Roman" w:cs="Times New Roman"/>
                <w:color w:val="000000"/>
                <w:sz w:val="24"/>
                <w:szCs w:val="24"/>
              </w:rPr>
            </w:pPr>
            <w:r w:rsidRPr="000D08EE">
              <w:rPr>
                <w:rFonts w:ascii="Times New Roman" w:eastAsia="Times New Roman" w:hAnsi="Times New Roman" w:cs="Times New Roman"/>
                <w:color w:val="000000"/>
                <w:sz w:val="24"/>
                <w:szCs w:val="24"/>
              </w:rPr>
              <w:t>2</w:t>
            </w:r>
          </w:p>
        </w:tc>
        <w:tc>
          <w:tcPr>
            <w:tcW w:w="3746" w:type="dxa"/>
          </w:tcPr>
          <w:p w:rsidR="00A934CB" w:rsidRPr="00F57B57" w:rsidRDefault="00A934CB" w:rsidP="00A934CB">
            <w:pPr>
              <w:pStyle w:val="ParagraphStyle"/>
              <w:spacing w:line="252" w:lineRule="auto"/>
              <w:rPr>
                <w:rFonts w:ascii="Times New Roman" w:hAnsi="Times New Roman" w:cs="Times New Roman"/>
              </w:rPr>
            </w:pPr>
            <w:r w:rsidRPr="00F57B57">
              <w:rPr>
                <w:rFonts w:ascii="Times New Roman" w:eastAsia="Times New Roman" w:hAnsi="Times New Roman" w:cs="Times New Roman"/>
              </w:rPr>
              <w:t>Знают  формулы для нахождения объёмов тел вращения и умеют применять их при решении задач. Решают задачи на нахождение объёмов из открытого банка ЕГЭ.</w:t>
            </w:r>
          </w:p>
        </w:tc>
      </w:tr>
      <w:tr w:rsidR="00A934CB" w:rsidTr="00A934CB">
        <w:tc>
          <w:tcPr>
            <w:tcW w:w="769" w:type="dxa"/>
          </w:tcPr>
          <w:p w:rsidR="00A934CB" w:rsidRPr="000D08EE" w:rsidRDefault="00A934CB" w:rsidP="00A934CB">
            <w:pPr>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4.14</w:t>
            </w:r>
            <w:r w:rsidRPr="000D08EE">
              <w:rPr>
                <w:rFonts w:ascii="Times New Roman" w:eastAsia="Times New Roman" w:hAnsi="Times New Roman" w:cs="Times New Roman"/>
                <w:sz w:val="24"/>
                <w:szCs w:val="28"/>
              </w:rPr>
              <w:t>.</w:t>
            </w:r>
          </w:p>
        </w:tc>
        <w:tc>
          <w:tcPr>
            <w:tcW w:w="4068" w:type="dxa"/>
          </w:tcPr>
          <w:p w:rsidR="00A934CB" w:rsidRPr="000D08EE" w:rsidRDefault="00A934CB" w:rsidP="00A934CB">
            <w:pPr>
              <w:rPr>
                <w:rFonts w:ascii="Times New Roman" w:eastAsia="Times New Roman" w:hAnsi="Times New Roman" w:cs="Times New Roman"/>
                <w:i/>
                <w:color w:val="000000"/>
                <w:sz w:val="24"/>
                <w:szCs w:val="24"/>
              </w:rPr>
            </w:pPr>
            <w:r w:rsidRPr="000D08EE">
              <w:rPr>
                <w:rFonts w:ascii="Times New Roman" w:eastAsia="Times New Roman" w:hAnsi="Times New Roman" w:cs="Times New Roman"/>
                <w:i/>
                <w:color w:val="000000"/>
                <w:sz w:val="24"/>
                <w:szCs w:val="24"/>
              </w:rPr>
              <w:t>Контрольная работа  №5.  Тема  «Объём тел вращения».</w:t>
            </w:r>
          </w:p>
        </w:tc>
        <w:tc>
          <w:tcPr>
            <w:tcW w:w="988" w:type="dxa"/>
          </w:tcPr>
          <w:p w:rsidR="00A934CB" w:rsidRPr="000D08EE" w:rsidRDefault="00A934CB" w:rsidP="00A934CB">
            <w:pPr>
              <w:jc w:val="center"/>
              <w:rPr>
                <w:rFonts w:ascii="Times New Roman" w:eastAsia="Times New Roman" w:hAnsi="Times New Roman" w:cs="Times New Roman"/>
                <w:color w:val="000000"/>
                <w:sz w:val="24"/>
                <w:szCs w:val="24"/>
              </w:rPr>
            </w:pPr>
            <w:r w:rsidRPr="000D08EE">
              <w:rPr>
                <w:rFonts w:ascii="Times New Roman" w:eastAsia="Times New Roman" w:hAnsi="Times New Roman" w:cs="Times New Roman"/>
                <w:color w:val="000000"/>
                <w:sz w:val="24"/>
                <w:szCs w:val="24"/>
              </w:rPr>
              <w:t>1</w:t>
            </w:r>
          </w:p>
        </w:tc>
        <w:tc>
          <w:tcPr>
            <w:tcW w:w="3746" w:type="dxa"/>
          </w:tcPr>
          <w:p w:rsidR="00A934CB" w:rsidRPr="00F57B57" w:rsidRDefault="00A934CB" w:rsidP="00A934CB">
            <w:pPr>
              <w:pStyle w:val="ParagraphStyle"/>
              <w:spacing w:line="252" w:lineRule="auto"/>
              <w:rPr>
                <w:rFonts w:ascii="Times New Roman" w:hAnsi="Times New Roman" w:cs="Times New Roman"/>
                <w:spacing w:val="45"/>
              </w:rPr>
            </w:pPr>
          </w:p>
        </w:tc>
      </w:tr>
      <w:tr w:rsidR="00A934CB" w:rsidTr="00A934CB">
        <w:tc>
          <w:tcPr>
            <w:tcW w:w="769" w:type="dxa"/>
          </w:tcPr>
          <w:p w:rsidR="00A934CB" w:rsidRPr="00DF681E" w:rsidRDefault="00A934CB" w:rsidP="00A934CB">
            <w:pPr>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5</w:t>
            </w:r>
          </w:p>
        </w:tc>
        <w:tc>
          <w:tcPr>
            <w:tcW w:w="4068" w:type="dxa"/>
          </w:tcPr>
          <w:p w:rsidR="00A934CB" w:rsidRPr="00DF681E" w:rsidRDefault="00A934CB" w:rsidP="00A934CB">
            <w:pPr>
              <w:rPr>
                <w:rFonts w:ascii="Times New Roman" w:eastAsia="Times New Roman" w:hAnsi="Times New Roman" w:cs="Times New Roman"/>
                <w:b/>
                <w:sz w:val="28"/>
              </w:rPr>
            </w:pPr>
            <w:r w:rsidRPr="0000795E">
              <w:rPr>
                <w:rFonts w:ascii="Times New Roman" w:eastAsia="Times New Roman" w:hAnsi="Times New Roman" w:cs="Times New Roman"/>
                <w:b/>
                <w:sz w:val="28"/>
                <w:szCs w:val="24"/>
              </w:rPr>
              <w:t>Заключительное  повторение    материала, изученного в  разделах  геометрии</w:t>
            </w:r>
          </w:p>
        </w:tc>
        <w:tc>
          <w:tcPr>
            <w:tcW w:w="988" w:type="dxa"/>
          </w:tcPr>
          <w:p w:rsidR="00A934CB" w:rsidRPr="00DF681E" w:rsidRDefault="00A934CB" w:rsidP="00A934CB">
            <w:pPr>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12 ч (11</w:t>
            </w:r>
            <w:r w:rsidRPr="00DF681E">
              <w:rPr>
                <w:rFonts w:ascii="Times New Roman" w:eastAsia="Times New Roman" w:hAnsi="Times New Roman" w:cs="Times New Roman"/>
                <w:b/>
                <w:color w:val="000000"/>
                <w:sz w:val="28"/>
                <w:szCs w:val="28"/>
              </w:rPr>
              <w:t>+1)</w:t>
            </w:r>
          </w:p>
        </w:tc>
        <w:tc>
          <w:tcPr>
            <w:tcW w:w="3746" w:type="dxa"/>
          </w:tcPr>
          <w:p w:rsidR="00A934CB" w:rsidRDefault="00A934CB" w:rsidP="00A934CB">
            <w:pPr>
              <w:pStyle w:val="ParagraphStyle"/>
              <w:spacing w:line="252" w:lineRule="auto"/>
              <w:rPr>
                <w:rFonts w:ascii="Times New Roman" w:eastAsia="Times New Roman" w:hAnsi="Times New Roman" w:cs="Times New Roman"/>
              </w:rPr>
            </w:pPr>
            <w:r w:rsidRPr="00F57B57">
              <w:rPr>
                <w:rFonts w:ascii="Times New Roman" w:eastAsia="Times New Roman" w:hAnsi="Times New Roman" w:cs="Times New Roman"/>
              </w:rPr>
              <w:t>Обобщение и систематизация знаний по изученным  темам геометрии.</w:t>
            </w:r>
          </w:p>
          <w:p w:rsidR="00A934CB" w:rsidRPr="00F57B57" w:rsidRDefault="00A934CB" w:rsidP="00A934CB">
            <w:pPr>
              <w:pStyle w:val="ParagraphStyle"/>
              <w:spacing w:line="252" w:lineRule="auto"/>
              <w:rPr>
                <w:rFonts w:ascii="Times New Roman" w:hAnsi="Times New Roman" w:cs="Times New Roman"/>
              </w:rPr>
            </w:pPr>
            <w:r w:rsidRPr="00F57B57">
              <w:rPr>
                <w:rFonts w:ascii="Times New Roman" w:eastAsia="Times New Roman" w:hAnsi="Times New Roman" w:cs="Times New Roman"/>
              </w:rPr>
              <w:t xml:space="preserve"> Умеют  применять при решении задач.</w:t>
            </w:r>
          </w:p>
        </w:tc>
      </w:tr>
      <w:tr w:rsidR="00A934CB" w:rsidTr="00A934CB">
        <w:tc>
          <w:tcPr>
            <w:tcW w:w="769" w:type="dxa"/>
          </w:tcPr>
          <w:p w:rsidR="00A934CB" w:rsidRPr="0000795E" w:rsidRDefault="00A934CB" w:rsidP="00A934CB">
            <w:pPr>
              <w:jc w:val="center"/>
              <w:rPr>
                <w:rFonts w:ascii="Times New Roman" w:eastAsia="Times New Roman" w:hAnsi="Times New Roman" w:cs="Times New Roman"/>
                <w:color w:val="000000"/>
                <w:sz w:val="24"/>
                <w:szCs w:val="28"/>
              </w:rPr>
            </w:pPr>
            <w:r w:rsidRPr="0000795E">
              <w:rPr>
                <w:rFonts w:ascii="Times New Roman" w:eastAsia="Times New Roman" w:hAnsi="Times New Roman" w:cs="Times New Roman"/>
                <w:color w:val="000000"/>
                <w:sz w:val="24"/>
                <w:szCs w:val="28"/>
              </w:rPr>
              <w:t>5.1.</w:t>
            </w:r>
          </w:p>
        </w:tc>
        <w:tc>
          <w:tcPr>
            <w:tcW w:w="4068" w:type="dxa"/>
          </w:tcPr>
          <w:p w:rsidR="00A934CB" w:rsidRPr="0000795E" w:rsidRDefault="00A934CB" w:rsidP="00A934CB">
            <w:pPr>
              <w:rPr>
                <w:rFonts w:ascii="Times New Roman" w:eastAsia="Times New Roman" w:hAnsi="Times New Roman" w:cs="Times New Roman"/>
                <w:color w:val="000000"/>
                <w:sz w:val="24"/>
                <w:szCs w:val="28"/>
              </w:rPr>
            </w:pPr>
            <w:r w:rsidRPr="0000795E">
              <w:rPr>
                <w:rFonts w:ascii="Times New Roman" w:eastAsia="Times New Roman" w:hAnsi="Times New Roman" w:cs="Times New Roman"/>
                <w:b/>
                <w:color w:val="000000"/>
                <w:sz w:val="24"/>
                <w:szCs w:val="28"/>
              </w:rPr>
              <w:t xml:space="preserve">Итоговая контрольная работа  </w:t>
            </w:r>
          </w:p>
        </w:tc>
        <w:tc>
          <w:tcPr>
            <w:tcW w:w="988" w:type="dxa"/>
          </w:tcPr>
          <w:p w:rsidR="00A934CB" w:rsidRPr="0000795E" w:rsidRDefault="00A934CB" w:rsidP="00A934CB">
            <w:pPr>
              <w:jc w:val="center"/>
              <w:rPr>
                <w:rFonts w:ascii="Times New Roman" w:eastAsia="Times New Roman" w:hAnsi="Times New Roman" w:cs="Times New Roman"/>
                <w:b/>
                <w:color w:val="000000"/>
                <w:sz w:val="24"/>
                <w:szCs w:val="28"/>
              </w:rPr>
            </w:pPr>
            <w:r w:rsidRPr="0000795E">
              <w:rPr>
                <w:rFonts w:ascii="Times New Roman" w:eastAsia="Times New Roman" w:hAnsi="Times New Roman" w:cs="Times New Roman"/>
                <w:b/>
                <w:color w:val="000000"/>
                <w:sz w:val="24"/>
                <w:szCs w:val="28"/>
              </w:rPr>
              <w:t>1</w:t>
            </w:r>
          </w:p>
        </w:tc>
        <w:tc>
          <w:tcPr>
            <w:tcW w:w="3746" w:type="dxa"/>
          </w:tcPr>
          <w:p w:rsidR="00A934CB" w:rsidRPr="004E1BEA" w:rsidRDefault="00A934CB" w:rsidP="00A934CB">
            <w:pPr>
              <w:jc w:val="center"/>
              <w:rPr>
                <w:rFonts w:ascii="Times New Roman" w:eastAsia="Times New Roman" w:hAnsi="Times New Roman" w:cs="Times New Roman"/>
                <w:sz w:val="28"/>
                <w:szCs w:val="28"/>
              </w:rPr>
            </w:pPr>
          </w:p>
        </w:tc>
      </w:tr>
      <w:tr w:rsidR="00A934CB" w:rsidTr="00A934CB">
        <w:tc>
          <w:tcPr>
            <w:tcW w:w="769" w:type="dxa"/>
          </w:tcPr>
          <w:p w:rsidR="00A934CB" w:rsidRPr="005A2B1B" w:rsidRDefault="00A934CB" w:rsidP="00A934CB">
            <w:pPr>
              <w:jc w:val="center"/>
              <w:rPr>
                <w:rFonts w:ascii="Times New Roman" w:eastAsia="Times New Roman" w:hAnsi="Times New Roman" w:cs="Times New Roman"/>
                <w:b/>
                <w:color w:val="000000"/>
                <w:sz w:val="28"/>
                <w:szCs w:val="28"/>
              </w:rPr>
            </w:pPr>
          </w:p>
        </w:tc>
        <w:tc>
          <w:tcPr>
            <w:tcW w:w="4068" w:type="dxa"/>
          </w:tcPr>
          <w:p w:rsidR="00A934CB" w:rsidRPr="005A2B1B" w:rsidRDefault="00A934CB" w:rsidP="00A934CB">
            <w:pPr>
              <w:rPr>
                <w:rFonts w:ascii="Times New Roman" w:eastAsia="Times New Roman" w:hAnsi="Times New Roman" w:cs="Times New Roman"/>
                <w:b/>
                <w:color w:val="000000"/>
                <w:sz w:val="28"/>
                <w:szCs w:val="28"/>
              </w:rPr>
            </w:pPr>
            <w:r w:rsidRPr="005A2B1B">
              <w:rPr>
                <w:rFonts w:ascii="Times New Roman" w:eastAsia="Times New Roman" w:hAnsi="Times New Roman" w:cs="Times New Roman"/>
                <w:b/>
                <w:color w:val="000000"/>
                <w:sz w:val="28"/>
                <w:szCs w:val="28"/>
              </w:rPr>
              <w:t>Итого часов</w:t>
            </w:r>
          </w:p>
        </w:tc>
        <w:tc>
          <w:tcPr>
            <w:tcW w:w="988" w:type="dxa"/>
          </w:tcPr>
          <w:p w:rsidR="00A934CB" w:rsidRPr="005A2B1B" w:rsidRDefault="00A934CB" w:rsidP="00A934CB">
            <w:pPr>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68 ч</w:t>
            </w:r>
          </w:p>
        </w:tc>
        <w:tc>
          <w:tcPr>
            <w:tcW w:w="3746" w:type="dxa"/>
          </w:tcPr>
          <w:p w:rsidR="00A934CB" w:rsidRPr="004E1BEA" w:rsidRDefault="00A934CB" w:rsidP="00A934CB">
            <w:pPr>
              <w:jc w:val="center"/>
              <w:rPr>
                <w:rFonts w:ascii="Times New Roman" w:eastAsia="Times New Roman" w:hAnsi="Times New Roman" w:cs="Times New Roman"/>
                <w:sz w:val="28"/>
                <w:szCs w:val="28"/>
              </w:rPr>
            </w:pPr>
          </w:p>
        </w:tc>
      </w:tr>
    </w:tbl>
    <w:p w:rsidR="00A934CB" w:rsidRDefault="00A934CB" w:rsidP="00A934CB">
      <w:pPr>
        <w:tabs>
          <w:tab w:val="left" w:pos="2610"/>
        </w:tabs>
        <w:spacing w:after="0" w:line="240" w:lineRule="auto"/>
        <w:ind w:firstLine="284"/>
        <w:rPr>
          <w:rFonts w:ascii="Times New Roman" w:eastAsia="Times New Roman" w:hAnsi="Times New Roman" w:cs="Times New Roman"/>
          <w:sz w:val="24"/>
          <w:szCs w:val="24"/>
          <w:lang w:eastAsia="zh-CN"/>
        </w:rPr>
      </w:pPr>
    </w:p>
    <w:p w:rsidR="00A934CB" w:rsidRDefault="00A934CB" w:rsidP="00A934CB">
      <w:pPr>
        <w:widowControl w:val="0"/>
        <w:autoSpaceDE w:val="0"/>
        <w:autoSpaceDN w:val="0"/>
        <w:adjustRightInd w:val="0"/>
        <w:spacing w:after="0" w:line="240" w:lineRule="auto"/>
        <w:jc w:val="both"/>
        <w:rPr>
          <w:rFonts w:ascii="Times New Roman" w:eastAsia="Times New Roman" w:hAnsi="Times New Roman" w:cs="Times New Roman"/>
          <w:sz w:val="32"/>
          <w:szCs w:val="28"/>
          <w:u w:val="single"/>
        </w:rPr>
      </w:pPr>
    </w:p>
    <w:p w:rsidR="00A934CB" w:rsidRDefault="00A934CB" w:rsidP="00A934CB">
      <w:pPr>
        <w:widowControl w:val="0"/>
        <w:autoSpaceDE w:val="0"/>
        <w:autoSpaceDN w:val="0"/>
        <w:adjustRightInd w:val="0"/>
        <w:spacing w:after="0" w:line="240" w:lineRule="auto"/>
        <w:jc w:val="both"/>
        <w:rPr>
          <w:rFonts w:ascii="Times New Roman" w:eastAsia="Times New Roman" w:hAnsi="Times New Roman" w:cs="Times New Roman"/>
          <w:sz w:val="32"/>
          <w:szCs w:val="28"/>
          <w:u w:val="single"/>
        </w:rPr>
      </w:pPr>
    </w:p>
    <w:p w:rsidR="00A934CB" w:rsidRDefault="00A934CB" w:rsidP="00A934CB">
      <w:pPr>
        <w:widowControl w:val="0"/>
        <w:autoSpaceDE w:val="0"/>
        <w:autoSpaceDN w:val="0"/>
        <w:adjustRightInd w:val="0"/>
        <w:spacing w:after="0" w:line="240" w:lineRule="auto"/>
        <w:jc w:val="both"/>
        <w:rPr>
          <w:rFonts w:ascii="Times New Roman" w:eastAsia="Times New Roman" w:hAnsi="Times New Roman" w:cs="Times New Roman"/>
          <w:sz w:val="32"/>
          <w:szCs w:val="28"/>
          <w:u w:val="single"/>
        </w:rPr>
      </w:pPr>
    </w:p>
    <w:p w:rsidR="00A934CB" w:rsidRDefault="00A934CB" w:rsidP="00A934CB">
      <w:pPr>
        <w:widowControl w:val="0"/>
        <w:autoSpaceDE w:val="0"/>
        <w:autoSpaceDN w:val="0"/>
        <w:adjustRightInd w:val="0"/>
        <w:spacing w:after="0" w:line="240" w:lineRule="auto"/>
        <w:jc w:val="both"/>
        <w:rPr>
          <w:rFonts w:ascii="Times New Roman" w:eastAsia="Times New Roman" w:hAnsi="Times New Roman" w:cs="Times New Roman"/>
          <w:sz w:val="32"/>
          <w:szCs w:val="28"/>
          <w:u w:val="single"/>
        </w:rPr>
      </w:pPr>
    </w:p>
    <w:p w:rsidR="00A934CB" w:rsidRDefault="00A934CB" w:rsidP="00A934CB">
      <w:pPr>
        <w:widowControl w:val="0"/>
        <w:autoSpaceDE w:val="0"/>
        <w:autoSpaceDN w:val="0"/>
        <w:adjustRightInd w:val="0"/>
        <w:spacing w:after="0" w:line="240" w:lineRule="auto"/>
        <w:jc w:val="both"/>
        <w:rPr>
          <w:rFonts w:ascii="Times New Roman" w:eastAsia="Times New Roman" w:hAnsi="Times New Roman" w:cs="Times New Roman"/>
          <w:sz w:val="32"/>
          <w:szCs w:val="28"/>
          <w:u w:val="single"/>
        </w:rPr>
      </w:pPr>
    </w:p>
    <w:p w:rsidR="00A934CB" w:rsidRDefault="00A934CB" w:rsidP="00A934CB">
      <w:pPr>
        <w:widowControl w:val="0"/>
        <w:autoSpaceDE w:val="0"/>
        <w:autoSpaceDN w:val="0"/>
        <w:adjustRightInd w:val="0"/>
        <w:spacing w:after="0" w:line="240" w:lineRule="auto"/>
        <w:jc w:val="both"/>
        <w:rPr>
          <w:rFonts w:ascii="Times New Roman" w:eastAsia="Times New Roman" w:hAnsi="Times New Roman" w:cs="Times New Roman"/>
          <w:sz w:val="32"/>
          <w:szCs w:val="28"/>
          <w:u w:val="single"/>
        </w:rPr>
      </w:pPr>
    </w:p>
    <w:p w:rsidR="00A934CB" w:rsidRDefault="00A934CB" w:rsidP="00A934CB">
      <w:pPr>
        <w:widowControl w:val="0"/>
        <w:autoSpaceDE w:val="0"/>
        <w:autoSpaceDN w:val="0"/>
        <w:adjustRightInd w:val="0"/>
        <w:spacing w:after="0" w:line="240" w:lineRule="auto"/>
        <w:jc w:val="both"/>
        <w:rPr>
          <w:rFonts w:ascii="Times New Roman" w:eastAsia="Times New Roman" w:hAnsi="Times New Roman" w:cs="Times New Roman"/>
          <w:sz w:val="32"/>
          <w:szCs w:val="28"/>
          <w:u w:val="single"/>
        </w:rPr>
      </w:pPr>
    </w:p>
    <w:p w:rsidR="00A934CB" w:rsidRDefault="00A934CB" w:rsidP="00A934CB">
      <w:pPr>
        <w:widowControl w:val="0"/>
        <w:autoSpaceDE w:val="0"/>
        <w:autoSpaceDN w:val="0"/>
        <w:adjustRightInd w:val="0"/>
        <w:spacing w:after="0" w:line="240" w:lineRule="auto"/>
        <w:jc w:val="both"/>
        <w:rPr>
          <w:rFonts w:ascii="Times New Roman" w:eastAsia="Times New Roman" w:hAnsi="Times New Roman" w:cs="Times New Roman"/>
          <w:sz w:val="32"/>
          <w:szCs w:val="28"/>
          <w:u w:val="single"/>
        </w:rPr>
      </w:pPr>
    </w:p>
    <w:p w:rsidR="00A934CB" w:rsidRDefault="00A934CB" w:rsidP="00A934CB">
      <w:pPr>
        <w:widowControl w:val="0"/>
        <w:autoSpaceDE w:val="0"/>
        <w:autoSpaceDN w:val="0"/>
        <w:adjustRightInd w:val="0"/>
        <w:spacing w:after="0" w:line="240" w:lineRule="auto"/>
        <w:jc w:val="both"/>
        <w:rPr>
          <w:rFonts w:ascii="Times New Roman" w:eastAsia="Times New Roman" w:hAnsi="Times New Roman" w:cs="Times New Roman"/>
          <w:sz w:val="36"/>
          <w:szCs w:val="28"/>
          <w:u w:val="single"/>
        </w:rPr>
      </w:pPr>
      <w:r w:rsidRPr="00851D9F">
        <w:rPr>
          <w:rFonts w:ascii="Times New Roman" w:eastAsia="Times New Roman" w:hAnsi="Times New Roman" w:cs="Times New Roman"/>
          <w:sz w:val="32"/>
          <w:szCs w:val="28"/>
          <w:u w:val="single"/>
        </w:rPr>
        <w:lastRenderedPageBreak/>
        <w:t xml:space="preserve">Тематическое планирование модуля  </w:t>
      </w:r>
      <w:r w:rsidRPr="00851D9F">
        <w:rPr>
          <w:rFonts w:ascii="Times New Roman" w:eastAsia="Times New Roman" w:hAnsi="Times New Roman" w:cs="Times New Roman"/>
          <w:sz w:val="36"/>
          <w:szCs w:val="28"/>
          <w:u w:val="single"/>
        </w:rPr>
        <w:t>«Алгебра и начала математического анализа»</w:t>
      </w:r>
    </w:p>
    <w:p w:rsidR="00A934CB" w:rsidRDefault="00A934CB" w:rsidP="00A934CB">
      <w:pPr>
        <w:widowControl w:val="0"/>
        <w:autoSpaceDE w:val="0"/>
        <w:autoSpaceDN w:val="0"/>
        <w:adjustRightInd w:val="0"/>
        <w:spacing w:after="0" w:line="240" w:lineRule="auto"/>
        <w:jc w:val="both"/>
        <w:rPr>
          <w:rFonts w:ascii="Times New Roman" w:eastAsia="Times New Roman" w:hAnsi="Times New Roman" w:cs="Times New Roman"/>
          <w:sz w:val="36"/>
          <w:szCs w:val="28"/>
          <w:u w:val="single"/>
        </w:rPr>
      </w:pPr>
    </w:p>
    <w:tbl>
      <w:tblPr>
        <w:tblStyle w:val="a4"/>
        <w:tblW w:w="0" w:type="auto"/>
        <w:tblLook w:val="04A0"/>
      </w:tblPr>
      <w:tblGrid>
        <w:gridCol w:w="769"/>
        <w:gridCol w:w="3979"/>
        <w:gridCol w:w="1140"/>
        <w:gridCol w:w="3683"/>
      </w:tblGrid>
      <w:tr w:rsidR="00A934CB" w:rsidTr="00A934CB">
        <w:tc>
          <w:tcPr>
            <w:tcW w:w="769" w:type="dxa"/>
          </w:tcPr>
          <w:p w:rsidR="00A934CB" w:rsidRDefault="00A934CB" w:rsidP="00A934CB">
            <w:pPr>
              <w:tabs>
                <w:tab w:val="left" w:pos="2610"/>
              </w:tabs>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№п/п</w:t>
            </w:r>
          </w:p>
        </w:tc>
        <w:tc>
          <w:tcPr>
            <w:tcW w:w="4068" w:type="dxa"/>
          </w:tcPr>
          <w:p w:rsidR="00A934CB" w:rsidRDefault="00A934CB" w:rsidP="00A934CB">
            <w:pPr>
              <w:tabs>
                <w:tab w:val="left" w:pos="2610"/>
              </w:tabs>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Наименование темы</w:t>
            </w:r>
          </w:p>
        </w:tc>
        <w:tc>
          <w:tcPr>
            <w:tcW w:w="988" w:type="dxa"/>
          </w:tcPr>
          <w:p w:rsidR="00A934CB" w:rsidRDefault="00A934CB" w:rsidP="00A934CB">
            <w:pPr>
              <w:tabs>
                <w:tab w:val="left" w:pos="2610"/>
              </w:tabs>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Кол-во</w:t>
            </w:r>
          </w:p>
          <w:p w:rsidR="00A934CB" w:rsidRDefault="00A934CB" w:rsidP="00A934CB">
            <w:pPr>
              <w:tabs>
                <w:tab w:val="left" w:pos="2610"/>
              </w:tabs>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часов</w:t>
            </w:r>
          </w:p>
        </w:tc>
        <w:tc>
          <w:tcPr>
            <w:tcW w:w="3746" w:type="dxa"/>
          </w:tcPr>
          <w:p w:rsidR="00A934CB" w:rsidRDefault="00A934CB" w:rsidP="00A934CB">
            <w:pPr>
              <w:tabs>
                <w:tab w:val="left" w:pos="2610"/>
              </w:tabs>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Характеристика основных видов</w:t>
            </w:r>
          </w:p>
          <w:p w:rsidR="00A934CB" w:rsidRDefault="00A934CB" w:rsidP="00A934CB">
            <w:pPr>
              <w:tabs>
                <w:tab w:val="left" w:pos="2610"/>
              </w:tabs>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деятельности ученика</w:t>
            </w:r>
          </w:p>
        </w:tc>
      </w:tr>
      <w:tr w:rsidR="00A934CB" w:rsidTr="00A934CB">
        <w:tc>
          <w:tcPr>
            <w:tcW w:w="769" w:type="dxa"/>
          </w:tcPr>
          <w:p w:rsidR="00A934CB" w:rsidRPr="005A2B1B" w:rsidRDefault="00A934CB" w:rsidP="00A934CB">
            <w:pPr>
              <w:jc w:val="center"/>
              <w:rPr>
                <w:rFonts w:ascii="Times New Roman" w:eastAsia="Times New Roman" w:hAnsi="Times New Roman" w:cs="Times New Roman"/>
                <w:b/>
                <w:sz w:val="28"/>
                <w:szCs w:val="28"/>
              </w:rPr>
            </w:pPr>
            <w:r w:rsidRPr="005A2B1B">
              <w:rPr>
                <w:rFonts w:ascii="Times New Roman" w:eastAsia="Times New Roman" w:hAnsi="Times New Roman" w:cs="Times New Roman"/>
                <w:b/>
                <w:sz w:val="28"/>
                <w:szCs w:val="28"/>
              </w:rPr>
              <w:t>1</w:t>
            </w:r>
          </w:p>
        </w:tc>
        <w:tc>
          <w:tcPr>
            <w:tcW w:w="4068" w:type="dxa"/>
          </w:tcPr>
          <w:p w:rsidR="00A934CB" w:rsidRPr="00D95712" w:rsidRDefault="00A934CB" w:rsidP="00A934CB">
            <w:pPr>
              <w:pStyle w:val="a7"/>
              <w:rPr>
                <w:rFonts w:ascii="Times New Roman" w:eastAsia="Times New Roman" w:hAnsi="Times New Roman" w:cs="Times New Roman"/>
                <w:sz w:val="28"/>
                <w:szCs w:val="24"/>
              </w:rPr>
            </w:pPr>
            <w:r w:rsidRPr="00D95712">
              <w:rPr>
                <w:rFonts w:ascii="Times New Roman" w:eastAsia="Times New Roman" w:hAnsi="Times New Roman" w:cs="Times New Roman"/>
                <w:sz w:val="28"/>
                <w:szCs w:val="24"/>
              </w:rPr>
              <w:t>По</w:t>
            </w:r>
            <w:r>
              <w:rPr>
                <w:rFonts w:ascii="Times New Roman" w:eastAsia="Times New Roman" w:hAnsi="Times New Roman" w:cs="Times New Roman"/>
                <w:sz w:val="28"/>
                <w:szCs w:val="24"/>
              </w:rPr>
              <w:t xml:space="preserve">вторение курса 10 класса </w:t>
            </w:r>
          </w:p>
          <w:p w:rsidR="00A934CB" w:rsidRPr="005A2B1B" w:rsidRDefault="00A934CB" w:rsidP="00A934CB">
            <w:pPr>
              <w:rPr>
                <w:rFonts w:ascii="Times New Roman" w:eastAsia="Times New Roman" w:hAnsi="Times New Roman" w:cs="Times New Roman"/>
                <w:b/>
                <w:sz w:val="28"/>
                <w:szCs w:val="28"/>
              </w:rPr>
            </w:pPr>
          </w:p>
        </w:tc>
        <w:tc>
          <w:tcPr>
            <w:tcW w:w="988" w:type="dxa"/>
          </w:tcPr>
          <w:p w:rsidR="00A934CB" w:rsidRDefault="00A934CB" w:rsidP="00A934CB">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5ч</w:t>
            </w:r>
          </w:p>
          <w:p w:rsidR="00A934CB" w:rsidRPr="005A2B1B" w:rsidRDefault="00A934CB" w:rsidP="00A934CB">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(4+1ч)</w:t>
            </w:r>
          </w:p>
        </w:tc>
        <w:tc>
          <w:tcPr>
            <w:tcW w:w="3746" w:type="dxa"/>
          </w:tcPr>
          <w:p w:rsidR="00A934CB" w:rsidRDefault="00A934CB" w:rsidP="00A934CB">
            <w:pPr>
              <w:jc w:val="center"/>
              <w:rPr>
                <w:rFonts w:ascii="Times New Roman" w:eastAsia="Times New Roman" w:hAnsi="Times New Roman" w:cs="Times New Roman"/>
                <w:b/>
                <w:sz w:val="28"/>
                <w:szCs w:val="28"/>
              </w:rPr>
            </w:pPr>
          </w:p>
        </w:tc>
      </w:tr>
      <w:tr w:rsidR="00A934CB" w:rsidTr="00A934CB">
        <w:tc>
          <w:tcPr>
            <w:tcW w:w="769" w:type="dxa"/>
          </w:tcPr>
          <w:p w:rsidR="00A934CB" w:rsidRPr="004E1BEA" w:rsidRDefault="00A934CB" w:rsidP="00A934CB">
            <w:pPr>
              <w:jc w:val="center"/>
              <w:rPr>
                <w:rFonts w:ascii="Times New Roman" w:eastAsia="Times New Roman" w:hAnsi="Times New Roman" w:cs="Times New Roman"/>
                <w:color w:val="000000"/>
                <w:sz w:val="28"/>
                <w:szCs w:val="28"/>
              </w:rPr>
            </w:pPr>
            <w:r w:rsidRPr="005A2B1B">
              <w:rPr>
                <w:rFonts w:ascii="Times New Roman" w:eastAsia="Times New Roman" w:hAnsi="Times New Roman" w:cs="Times New Roman"/>
                <w:color w:val="000000"/>
                <w:sz w:val="28"/>
                <w:szCs w:val="28"/>
              </w:rPr>
              <w:t>1.</w:t>
            </w:r>
            <w:r w:rsidRPr="004E1BEA">
              <w:rPr>
                <w:rFonts w:ascii="Times New Roman" w:eastAsia="Times New Roman" w:hAnsi="Times New Roman" w:cs="Times New Roman"/>
                <w:color w:val="000000"/>
                <w:sz w:val="28"/>
                <w:szCs w:val="28"/>
              </w:rPr>
              <w:t>1</w:t>
            </w:r>
          </w:p>
        </w:tc>
        <w:tc>
          <w:tcPr>
            <w:tcW w:w="4068" w:type="dxa"/>
          </w:tcPr>
          <w:p w:rsidR="00A934CB" w:rsidRPr="005A2B1B" w:rsidRDefault="00A934CB" w:rsidP="00A934CB">
            <w:pPr>
              <w:rPr>
                <w:rFonts w:ascii="Times New Roman" w:eastAsia="Times New Roman" w:hAnsi="Times New Roman" w:cs="Times New Roman"/>
                <w:color w:val="000000"/>
                <w:sz w:val="28"/>
                <w:szCs w:val="28"/>
              </w:rPr>
            </w:pPr>
            <w:r w:rsidRPr="00DF7EF8">
              <w:rPr>
                <w:rFonts w:ascii="Times New Roman" w:eastAsia="Times New Roman" w:hAnsi="Times New Roman" w:cs="Times New Roman"/>
                <w:sz w:val="24"/>
                <w:szCs w:val="24"/>
              </w:rPr>
              <w:t>Входной контроль</w:t>
            </w:r>
          </w:p>
        </w:tc>
        <w:tc>
          <w:tcPr>
            <w:tcW w:w="988" w:type="dxa"/>
          </w:tcPr>
          <w:p w:rsidR="00A934CB" w:rsidRPr="004E1BEA" w:rsidRDefault="00A934CB" w:rsidP="00A934CB">
            <w:pPr>
              <w:jc w:val="center"/>
              <w:rPr>
                <w:rFonts w:ascii="Times New Roman" w:eastAsia="Times New Roman" w:hAnsi="Times New Roman" w:cs="Times New Roman"/>
                <w:color w:val="000000"/>
                <w:sz w:val="28"/>
                <w:szCs w:val="28"/>
              </w:rPr>
            </w:pPr>
            <w:r w:rsidRPr="004E1BEA">
              <w:rPr>
                <w:rFonts w:ascii="Times New Roman" w:eastAsia="Times New Roman" w:hAnsi="Times New Roman" w:cs="Times New Roman"/>
                <w:color w:val="000000"/>
                <w:sz w:val="28"/>
                <w:szCs w:val="28"/>
              </w:rPr>
              <w:t>1</w:t>
            </w:r>
          </w:p>
        </w:tc>
        <w:tc>
          <w:tcPr>
            <w:tcW w:w="3746" w:type="dxa"/>
          </w:tcPr>
          <w:p w:rsidR="00A934CB" w:rsidRPr="004E1BEA" w:rsidRDefault="00A934CB" w:rsidP="00A934CB">
            <w:pPr>
              <w:jc w:val="center"/>
              <w:rPr>
                <w:rFonts w:ascii="Times New Roman" w:eastAsia="Times New Roman" w:hAnsi="Times New Roman" w:cs="Times New Roman"/>
                <w:color w:val="000000"/>
                <w:sz w:val="28"/>
                <w:szCs w:val="28"/>
              </w:rPr>
            </w:pPr>
          </w:p>
        </w:tc>
      </w:tr>
      <w:tr w:rsidR="00A934CB" w:rsidTr="00A934CB">
        <w:tc>
          <w:tcPr>
            <w:tcW w:w="769" w:type="dxa"/>
          </w:tcPr>
          <w:p w:rsidR="00A934CB" w:rsidRPr="005A2B1B" w:rsidRDefault="00A934CB" w:rsidP="00A934CB">
            <w:pPr>
              <w:jc w:val="center"/>
              <w:rPr>
                <w:rFonts w:ascii="Times New Roman" w:eastAsia="Times New Roman" w:hAnsi="Times New Roman" w:cs="Times New Roman"/>
                <w:b/>
                <w:color w:val="000000"/>
                <w:sz w:val="28"/>
                <w:szCs w:val="28"/>
              </w:rPr>
            </w:pPr>
            <w:r w:rsidRPr="005A2B1B">
              <w:rPr>
                <w:rFonts w:ascii="Times New Roman" w:eastAsia="Times New Roman" w:hAnsi="Times New Roman" w:cs="Times New Roman"/>
                <w:b/>
                <w:color w:val="000000"/>
                <w:sz w:val="28"/>
                <w:szCs w:val="28"/>
              </w:rPr>
              <w:t>2</w:t>
            </w:r>
          </w:p>
        </w:tc>
        <w:tc>
          <w:tcPr>
            <w:tcW w:w="4068" w:type="dxa"/>
          </w:tcPr>
          <w:p w:rsidR="00A934CB" w:rsidRPr="00F22F44" w:rsidRDefault="00A934CB" w:rsidP="00A934CB">
            <w:pPr>
              <w:autoSpaceDE w:val="0"/>
              <w:autoSpaceDN w:val="0"/>
              <w:adjustRightInd w:val="0"/>
              <w:rPr>
                <w:rFonts w:ascii="Times New Roman" w:hAnsi="Times New Roman" w:cs="Times New Roman"/>
                <w:sz w:val="24"/>
                <w:szCs w:val="24"/>
              </w:rPr>
            </w:pPr>
            <w:r w:rsidRPr="00424F27">
              <w:rPr>
                <w:rFonts w:ascii="Times New Roman" w:hAnsi="Times New Roman" w:cs="Times New Roman"/>
                <w:b/>
                <w:sz w:val="28"/>
                <w:szCs w:val="24"/>
              </w:rPr>
              <w:t xml:space="preserve">Глава VII. Тригонометрические функции </w:t>
            </w:r>
          </w:p>
          <w:p w:rsidR="00A934CB" w:rsidRPr="00E90DA1" w:rsidRDefault="00A934CB" w:rsidP="00A934CB">
            <w:pPr>
              <w:autoSpaceDE w:val="0"/>
              <w:autoSpaceDN w:val="0"/>
              <w:adjustRightInd w:val="0"/>
              <w:rPr>
                <w:rFonts w:ascii="Times New Roman" w:hAnsi="Times New Roman" w:cs="Times New Roman"/>
                <w:sz w:val="24"/>
                <w:szCs w:val="24"/>
              </w:rPr>
            </w:pPr>
            <w:r w:rsidRPr="00F22F44">
              <w:rPr>
                <w:rFonts w:ascii="Times New Roman" w:hAnsi="Times New Roman" w:cs="Times New Roman"/>
                <w:sz w:val="24"/>
                <w:szCs w:val="24"/>
              </w:rPr>
              <w:t>Область определения и множество значени</w:t>
            </w:r>
            <w:r>
              <w:rPr>
                <w:rFonts w:ascii="Times New Roman" w:hAnsi="Times New Roman" w:cs="Times New Roman"/>
                <w:sz w:val="24"/>
                <w:szCs w:val="24"/>
              </w:rPr>
              <w:t>й тригонометрических функций.</w:t>
            </w:r>
            <w:r w:rsidRPr="00F22F44">
              <w:rPr>
                <w:rFonts w:ascii="Times New Roman" w:hAnsi="Times New Roman" w:cs="Times New Roman"/>
                <w:sz w:val="24"/>
                <w:szCs w:val="24"/>
              </w:rPr>
              <w:t>Чётность, нечётность, периодичност</w:t>
            </w:r>
            <w:r>
              <w:rPr>
                <w:rFonts w:ascii="Times New Roman" w:hAnsi="Times New Roman" w:cs="Times New Roman"/>
                <w:sz w:val="24"/>
                <w:szCs w:val="24"/>
              </w:rPr>
              <w:t xml:space="preserve">ь тригонометрических функций. </w:t>
            </w:r>
            <w:r w:rsidRPr="00F22F44">
              <w:rPr>
                <w:rFonts w:ascii="Times New Roman" w:hAnsi="Times New Roman" w:cs="Times New Roman"/>
                <w:sz w:val="24"/>
                <w:szCs w:val="24"/>
              </w:rPr>
              <w:t>Свойства ф</w:t>
            </w:r>
            <w:r>
              <w:rPr>
                <w:rFonts w:ascii="Times New Roman" w:hAnsi="Times New Roman" w:cs="Times New Roman"/>
                <w:sz w:val="24"/>
                <w:szCs w:val="24"/>
              </w:rPr>
              <w:t>ункции у = cos x и её график.</w:t>
            </w:r>
            <w:r w:rsidRPr="00F22F44">
              <w:rPr>
                <w:rFonts w:ascii="Times New Roman" w:hAnsi="Times New Roman" w:cs="Times New Roman"/>
                <w:sz w:val="24"/>
                <w:szCs w:val="24"/>
              </w:rPr>
              <w:t xml:space="preserve"> Свойства функци</w:t>
            </w:r>
            <w:r>
              <w:rPr>
                <w:rFonts w:ascii="Times New Roman" w:hAnsi="Times New Roman" w:cs="Times New Roman"/>
                <w:sz w:val="24"/>
                <w:szCs w:val="24"/>
              </w:rPr>
              <w:t xml:space="preserve">и у = sin x и её график. </w:t>
            </w:r>
            <w:r w:rsidRPr="00F22F44">
              <w:rPr>
                <w:rFonts w:ascii="Times New Roman" w:hAnsi="Times New Roman" w:cs="Times New Roman"/>
                <w:sz w:val="24"/>
                <w:szCs w:val="24"/>
              </w:rPr>
              <w:t xml:space="preserve">Свойства </w:t>
            </w:r>
            <w:r>
              <w:rPr>
                <w:rFonts w:ascii="Times New Roman" w:hAnsi="Times New Roman" w:cs="Times New Roman"/>
                <w:sz w:val="24"/>
                <w:szCs w:val="24"/>
              </w:rPr>
              <w:t xml:space="preserve">функции у = tg x и её график. </w:t>
            </w:r>
            <w:r w:rsidRPr="00F22F44">
              <w:rPr>
                <w:rFonts w:ascii="Times New Roman" w:hAnsi="Times New Roman" w:cs="Times New Roman"/>
                <w:sz w:val="24"/>
                <w:szCs w:val="24"/>
              </w:rPr>
              <w:t>Обратны</w:t>
            </w:r>
            <w:r>
              <w:rPr>
                <w:rFonts w:ascii="Times New Roman" w:hAnsi="Times New Roman" w:cs="Times New Roman"/>
                <w:sz w:val="24"/>
                <w:szCs w:val="24"/>
              </w:rPr>
              <w:t>е тригонометрические функции.</w:t>
            </w:r>
          </w:p>
        </w:tc>
        <w:tc>
          <w:tcPr>
            <w:tcW w:w="988" w:type="dxa"/>
          </w:tcPr>
          <w:p w:rsidR="00A934CB" w:rsidRPr="005A2B1B" w:rsidRDefault="00A934CB" w:rsidP="00A934CB">
            <w:pPr>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20ч (19</w:t>
            </w:r>
            <w:r w:rsidRPr="005A2B1B">
              <w:rPr>
                <w:rFonts w:ascii="Times New Roman" w:eastAsia="Times New Roman" w:hAnsi="Times New Roman" w:cs="Times New Roman"/>
                <w:b/>
                <w:color w:val="000000"/>
                <w:sz w:val="28"/>
                <w:szCs w:val="28"/>
              </w:rPr>
              <w:t>+1</w:t>
            </w:r>
            <w:r>
              <w:rPr>
                <w:rFonts w:ascii="Times New Roman" w:eastAsia="Times New Roman" w:hAnsi="Times New Roman" w:cs="Times New Roman"/>
                <w:b/>
                <w:color w:val="000000"/>
                <w:sz w:val="28"/>
                <w:szCs w:val="28"/>
              </w:rPr>
              <w:t>ч)</w:t>
            </w:r>
          </w:p>
        </w:tc>
        <w:tc>
          <w:tcPr>
            <w:tcW w:w="3746" w:type="dxa"/>
          </w:tcPr>
          <w:p w:rsidR="00A934CB" w:rsidRDefault="00A934CB" w:rsidP="00A934C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По графикам функций описывать их свойства (монотонность, ограниченность, чётность, нечётность, периодичность). Приводить примеры функций (заданных с помощью формулы или графика),обладающих заданными свойствами (например ограниченности).Разъяснять смысл этих свойств.</w:t>
            </w:r>
          </w:p>
          <w:p w:rsidR="00A934CB" w:rsidRDefault="00A934CB" w:rsidP="00A934C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Решать простейшие тригонометрические неравенства с помощью графиков тригонометрических функций.</w:t>
            </w:r>
          </w:p>
          <w:p w:rsidR="00A934CB" w:rsidRDefault="00A934CB" w:rsidP="00A934C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Распознавать графики тригонометрических функций,  графики обратных тригонометрических функций. Применять и доказывать свойства  обратных тригонометрических функций.</w:t>
            </w:r>
          </w:p>
          <w:p w:rsidR="00A934CB" w:rsidRDefault="00A934CB" w:rsidP="00A934C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Строить графики элементарных функций, изучать свойства элементарных функций по их графикам, формулировать гипотезы о количестве корней уравнений, содержащих элементарные функции, и поверять их.</w:t>
            </w:r>
          </w:p>
          <w:p w:rsidR="00A934CB" w:rsidRPr="004E1BEA" w:rsidRDefault="00A934CB" w:rsidP="00A934C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Выполнять преобразования графиков элементарных функций: параллельный перенос, растяжение (сжатие) вдоль оси абсцисс или ординат. Применять другие элементарные способы построения.</w:t>
            </w:r>
          </w:p>
        </w:tc>
      </w:tr>
      <w:tr w:rsidR="00A934CB" w:rsidTr="00A934CB">
        <w:tc>
          <w:tcPr>
            <w:tcW w:w="769" w:type="dxa"/>
          </w:tcPr>
          <w:p w:rsidR="00A934CB" w:rsidRPr="005A2B1B" w:rsidRDefault="00A934CB" w:rsidP="00A934CB">
            <w:pPr>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2.1</w:t>
            </w:r>
          </w:p>
        </w:tc>
        <w:tc>
          <w:tcPr>
            <w:tcW w:w="4068" w:type="dxa"/>
          </w:tcPr>
          <w:p w:rsidR="00A934CB" w:rsidRPr="002212EC" w:rsidRDefault="00A934CB" w:rsidP="00A934CB">
            <w:pPr>
              <w:autoSpaceDE w:val="0"/>
              <w:autoSpaceDN w:val="0"/>
              <w:adjustRightInd w:val="0"/>
              <w:rPr>
                <w:rFonts w:ascii="Times New Roman" w:hAnsi="Times New Roman" w:cs="Times New Roman"/>
                <w:sz w:val="24"/>
                <w:szCs w:val="24"/>
              </w:rPr>
            </w:pPr>
            <w:r w:rsidRPr="00424F27">
              <w:rPr>
                <w:rFonts w:ascii="Times New Roman" w:hAnsi="Times New Roman" w:cs="Times New Roman"/>
                <w:sz w:val="24"/>
                <w:szCs w:val="24"/>
              </w:rPr>
              <w:t>§ 38. Область определения и множество значений тригонометрических функций</w:t>
            </w:r>
          </w:p>
        </w:tc>
        <w:tc>
          <w:tcPr>
            <w:tcW w:w="988" w:type="dxa"/>
          </w:tcPr>
          <w:p w:rsidR="00A934CB" w:rsidRDefault="00A934CB" w:rsidP="00A934CB">
            <w:pPr>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3</w:t>
            </w:r>
          </w:p>
        </w:tc>
        <w:tc>
          <w:tcPr>
            <w:tcW w:w="3746" w:type="dxa"/>
          </w:tcPr>
          <w:p w:rsidR="00A934CB" w:rsidRDefault="00A934CB" w:rsidP="00A934CB">
            <w:pPr>
              <w:jc w:val="center"/>
              <w:rPr>
                <w:rFonts w:ascii="Times New Roman" w:eastAsia="Times New Roman" w:hAnsi="Times New Roman" w:cs="Times New Roman"/>
                <w:b/>
                <w:color w:val="000000"/>
                <w:sz w:val="28"/>
                <w:szCs w:val="28"/>
              </w:rPr>
            </w:pPr>
          </w:p>
        </w:tc>
      </w:tr>
      <w:tr w:rsidR="00A934CB" w:rsidTr="00A934CB">
        <w:tc>
          <w:tcPr>
            <w:tcW w:w="769" w:type="dxa"/>
          </w:tcPr>
          <w:p w:rsidR="00A934CB" w:rsidRPr="005A2B1B" w:rsidRDefault="00A934CB" w:rsidP="00A934CB">
            <w:pPr>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2.2</w:t>
            </w:r>
          </w:p>
        </w:tc>
        <w:tc>
          <w:tcPr>
            <w:tcW w:w="4068" w:type="dxa"/>
          </w:tcPr>
          <w:p w:rsidR="00A934CB" w:rsidRPr="002212EC" w:rsidRDefault="00A934CB" w:rsidP="00A934CB">
            <w:pPr>
              <w:autoSpaceDE w:val="0"/>
              <w:autoSpaceDN w:val="0"/>
              <w:adjustRightInd w:val="0"/>
              <w:rPr>
                <w:rFonts w:ascii="Times New Roman" w:hAnsi="Times New Roman" w:cs="Times New Roman"/>
                <w:sz w:val="24"/>
                <w:szCs w:val="24"/>
              </w:rPr>
            </w:pPr>
            <w:r w:rsidRPr="00424F27">
              <w:rPr>
                <w:rFonts w:ascii="Times New Roman" w:hAnsi="Times New Roman" w:cs="Times New Roman"/>
                <w:sz w:val="24"/>
                <w:szCs w:val="24"/>
              </w:rPr>
              <w:t xml:space="preserve">§ 39. Чётность, нечётность, </w:t>
            </w:r>
            <w:r w:rsidRPr="00424F27">
              <w:rPr>
                <w:rFonts w:ascii="Times New Roman" w:hAnsi="Times New Roman" w:cs="Times New Roman"/>
                <w:sz w:val="24"/>
                <w:szCs w:val="24"/>
              </w:rPr>
              <w:lastRenderedPageBreak/>
              <w:t xml:space="preserve">периодичность тригонометрических функций </w:t>
            </w:r>
          </w:p>
        </w:tc>
        <w:tc>
          <w:tcPr>
            <w:tcW w:w="988" w:type="dxa"/>
          </w:tcPr>
          <w:p w:rsidR="00A934CB" w:rsidRDefault="00A934CB" w:rsidP="00A934CB">
            <w:pPr>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lastRenderedPageBreak/>
              <w:t>3</w:t>
            </w:r>
          </w:p>
        </w:tc>
        <w:tc>
          <w:tcPr>
            <w:tcW w:w="3746" w:type="dxa"/>
          </w:tcPr>
          <w:p w:rsidR="00A934CB" w:rsidRDefault="00A934CB" w:rsidP="00A934CB">
            <w:pPr>
              <w:jc w:val="center"/>
              <w:rPr>
                <w:rFonts w:ascii="Times New Roman" w:eastAsia="Times New Roman" w:hAnsi="Times New Roman" w:cs="Times New Roman"/>
                <w:b/>
                <w:color w:val="000000"/>
                <w:sz w:val="28"/>
                <w:szCs w:val="28"/>
              </w:rPr>
            </w:pPr>
          </w:p>
        </w:tc>
      </w:tr>
      <w:tr w:rsidR="00A934CB" w:rsidTr="00A934CB">
        <w:tc>
          <w:tcPr>
            <w:tcW w:w="769" w:type="dxa"/>
          </w:tcPr>
          <w:p w:rsidR="00A934CB" w:rsidRPr="005A2B1B" w:rsidRDefault="00A934CB" w:rsidP="00A934CB">
            <w:pPr>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lastRenderedPageBreak/>
              <w:t>2.3</w:t>
            </w:r>
          </w:p>
        </w:tc>
        <w:tc>
          <w:tcPr>
            <w:tcW w:w="4068" w:type="dxa"/>
          </w:tcPr>
          <w:p w:rsidR="00A934CB" w:rsidRPr="002212EC" w:rsidRDefault="00A934CB" w:rsidP="00A934CB">
            <w:pPr>
              <w:autoSpaceDE w:val="0"/>
              <w:autoSpaceDN w:val="0"/>
              <w:adjustRightInd w:val="0"/>
              <w:rPr>
                <w:rFonts w:ascii="Times New Roman" w:hAnsi="Times New Roman" w:cs="Times New Roman"/>
                <w:sz w:val="24"/>
                <w:szCs w:val="24"/>
              </w:rPr>
            </w:pPr>
            <w:r w:rsidRPr="00424F27">
              <w:rPr>
                <w:rFonts w:ascii="Times New Roman" w:hAnsi="Times New Roman" w:cs="Times New Roman"/>
                <w:sz w:val="24"/>
                <w:szCs w:val="24"/>
              </w:rPr>
              <w:t>§ 40. Свойства функции у = cos x и её график</w:t>
            </w:r>
          </w:p>
        </w:tc>
        <w:tc>
          <w:tcPr>
            <w:tcW w:w="988" w:type="dxa"/>
          </w:tcPr>
          <w:p w:rsidR="00A934CB" w:rsidRDefault="00A934CB" w:rsidP="00A934CB">
            <w:pPr>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3</w:t>
            </w:r>
          </w:p>
        </w:tc>
        <w:tc>
          <w:tcPr>
            <w:tcW w:w="3746" w:type="dxa"/>
          </w:tcPr>
          <w:p w:rsidR="00A934CB" w:rsidRDefault="00A934CB" w:rsidP="00A934CB">
            <w:pPr>
              <w:jc w:val="center"/>
              <w:rPr>
                <w:rFonts w:ascii="Times New Roman" w:eastAsia="Times New Roman" w:hAnsi="Times New Roman" w:cs="Times New Roman"/>
                <w:b/>
                <w:color w:val="000000"/>
                <w:sz w:val="28"/>
                <w:szCs w:val="28"/>
              </w:rPr>
            </w:pPr>
          </w:p>
        </w:tc>
      </w:tr>
      <w:tr w:rsidR="00A934CB" w:rsidTr="00A934CB">
        <w:tc>
          <w:tcPr>
            <w:tcW w:w="769" w:type="dxa"/>
          </w:tcPr>
          <w:p w:rsidR="00A934CB" w:rsidRPr="005A2B1B" w:rsidRDefault="00A934CB" w:rsidP="00A934CB">
            <w:pPr>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2.4</w:t>
            </w:r>
          </w:p>
        </w:tc>
        <w:tc>
          <w:tcPr>
            <w:tcW w:w="4068" w:type="dxa"/>
          </w:tcPr>
          <w:p w:rsidR="00A934CB" w:rsidRPr="002212EC" w:rsidRDefault="00A934CB" w:rsidP="00A934CB">
            <w:pPr>
              <w:autoSpaceDE w:val="0"/>
              <w:autoSpaceDN w:val="0"/>
              <w:adjustRightInd w:val="0"/>
              <w:rPr>
                <w:rFonts w:ascii="Times New Roman" w:hAnsi="Times New Roman" w:cs="Times New Roman"/>
                <w:sz w:val="24"/>
                <w:szCs w:val="24"/>
              </w:rPr>
            </w:pPr>
            <w:r w:rsidRPr="00424F27">
              <w:rPr>
                <w:rFonts w:ascii="Times New Roman" w:hAnsi="Times New Roman" w:cs="Times New Roman"/>
                <w:sz w:val="24"/>
                <w:szCs w:val="24"/>
              </w:rPr>
              <w:t>§ 41. Свойства функции у = sin x и её график</w:t>
            </w:r>
          </w:p>
        </w:tc>
        <w:tc>
          <w:tcPr>
            <w:tcW w:w="988" w:type="dxa"/>
          </w:tcPr>
          <w:p w:rsidR="00A934CB" w:rsidRDefault="00A934CB" w:rsidP="00A934CB">
            <w:pPr>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3</w:t>
            </w:r>
          </w:p>
        </w:tc>
        <w:tc>
          <w:tcPr>
            <w:tcW w:w="3746" w:type="dxa"/>
          </w:tcPr>
          <w:p w:rsidR="00A934CB" w:rsidRDefault="00A934CB" w:rsidP="00A934CB">
            <w:pPr>
              <w:jc w:val="center"/>
              <w:rPr>
                <w:rFonts w:ascii="Times New Roman" w:eastAsia="Times New Roman" w:hAnsi="Times New Roman" w:cs="Times New Roman"/>
                <w:b/>
                <w:color w:val="000000"/>
                <w:sz w:val="28"/>
                <w:szCs w:val="28"/>
              </w:rPr>
            </w:pPr>
          </w:p>
        </w:tc>
      </w:tr>
      <w:tr w:rsidR="00A934CB" w:rsidTr="00A934CB">
        <w:tc>
          <w:tcPr>
            <w:tcW w:w="769" w:type="dxa"/>
          </w:tcPr>
          <w:p w:rsidR="00A934CB" w:rsidRPr="005A2B1B" w:rsidRDefault="00A934CB" w:rsidP="00A934CB">
            <w:pPr>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2.5</w:t>
            </w:r>
          </w:p>
        </w:tc>
        <w:tc>
          <w:tcPr>
            <w:tcW w:w="4068" w:type="dxa"/>
          </w:tcPr>
          <w:p w:rsidR="00A934CB" w:rsidRPr="002212EC" w:rsidRDefault="00A934CB" w:rsidP="00A934CB">
            <w:pPr>
              <w:autoSpaceDE w:val="0"/>
              <w:autoSpaceDN w:val="0"/>
              <w:adjustRightInd w:val="0"/>
              <w:rPr>
                <w:rFonts w:ascii="Times New Roman" w:hAnsi="Times New Roman" w:cs="Times New Roman"/>
                <w:sz w:val="24"/>
                <w:szCs w:val="24"/>
              </w:rPr>
            </w:pPr>
            <w:r w:rsidRPr="00424F27">
              <w:rPr>
                <w:rFonts w:ascii="Times New Roman" w:hAnsi="Times New Roman" w:cs="Times New Roman"/>
                <w:sz w:val="24"/>
                <w:szCs w:val="24"/>
              </w:rPr>
              <w:t>§ 42. Свойства функции у = tg x и её график</w:t>
            </w:r>
          </w:p>
        </w:tc>
        <w:tc>
          <w:tcPr>
            <w:tcW w:w="988" w:type="dxa"/>
          </w:tcPr>
          <w:p w:rsidR="00A934CB" w:rsidRDefault="00A934CB" w:rsidP="00A934CB">
            <w:pPr>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2</w:t>
            </w:r>
          </w:p>
        </w:tc>
        <w:tc>
          <w:tcPr>
            <w:tcW w:w="3746" w:type="dxa"/>
          </w:tcPr>
          <w:p w:rsidR="00A934CB" w:rsidRDefault="00A934CB" w:rsidP="00A934CB">
            <w:pPr>
              <w:jc w:val="center"/>
              <w:rPr>
                <w:rFonts w:ascii="Times New Roman" w:eastAsia="Times New Roman" w:hAnsi="Times New Roman" w:cs="Times New Roman"/>
                <w:b/>
                <w:color w:val="000000"/>
                <w:sz w:val="28"/>
                <w:szCs w:val="28"/>
              </w:rPr>
            </w:pPr>
          </w:p>
        </w:tc>
      </w:tr>
      <w:tr w:rsidR="00A934CB" w:rsidTr="00A934CB">
        <w:tc>
          <w:tcPr>
            <w:tcW w:w="769" w:type="dxa"/>
          </w:tcPr>
          <w:p w:rsidR="00A934CB" w:rsidRPr="005A2B1B" w:rsidRDefault="00A934CB" w:rsidP="00A934CB">
            <w:pPr>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2.6</w:t>
            </w:r>
          </w:p>
        </w:tc>
        <w:tc>
          <w:tcPr>
            <w:tcW w:w="4068" w:type="dxa"/>
          </w:tcPr>
          <w:p w:rsidR="00A934CB" w:rsidRPr="00424F27" w:rsidRDefault="00A934CB" w:rsidP="00A934CB">
            <w:pPr>
              <w:autoSpaceDE w:val="0"/>
              <w:autoSpaceDN w:val="0"/>
              <w:adjustRightInd w:val="0"/>
              <w:rPr>
                <w:rFonts w:ascii="Times New Roman" w:hAnsi="Times New Roman" w:cs="Times New Roman"/>
                <w:sz w:val="24"/>
                <w:szCs w:val="24"/>
              </w:rPr>
            </w:pPr>
            <w:r w:rsidRPr="00E90DA1">
              <w:rPr>
                <w:rFonts w:ascii="Times New Roman" w:hAnsi="Times New Roman" w:cs="Times New Roman"/>
                <w:sz w:val="24"/>
                <w:szCs w:val="24"/>
              </w:rPr>
              <w:t>§ 43*. Обратные тригонометрические функции</w:t>
            </w:r>
          </w:p>
        </w:tc>
        <w:tc>
          <w:tcPr>
            <w:tcW w:w="988" w:type="dxa"/>
          </w:tcPr>
          <w:p w:rsidR="00A934CB" w:rsidRDefault="00A934CB" w:rsidP="00A934CB">
            <w:pPr>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3</w:t>
            </w:r>
          </w:p>
        </w:tc>
        <w:tc>
          <w:tcPr>
            <w:tcW w:w="3746" w:type="dxa"/>
          </w:tcPr>
          <w:p w:rsidR="00A934CB" w:rsidRDefault="00A934CB" w:rsidP="00A934CB">
            <w:pPr>
              <w:jc w:val="center"/>
              <w:rPr>
                <w:rFonts w:ascii="Times New Roman" w:eastAsia="Times New Roman" w:hAnsi="Times New Roman" w:cs="Times New Roman"/>
                <w:b/>
                <w:color w:val="000000"/>
                <w:sz w:val="28"/>
                <w:szCs w:val="28"/>
              </w:rPr>
            </w:pPr>
          </w:p>
        </w:tc>
      </w:tr>
      <w:tr w:rsidR="00A934CB" w:rsidTr="00A934CB">
        <w:tc>
          <w:tcPr>
            <w:tcW w:w="769" w:type="dxa"/>
          </w:tcPr>
          <w:p w:rsidR="00A934CB" w:rsidRPr="002212EC" w:rsidRDefault="00A934CB" w:rsidP="00A934CB">
            <w:pPr>
              <w:jc w:val="center"/>
              <w:rPr>
                <w:rFonts w:ascii="Times New Roman" w:eastAsia="Times New Roman" w:hAnsi="Times New Roman" w:cs="Times New Roman"/>
                <w:color w:val="000000"/>
                <w:sz w:val="28"/>
                <w:szCs w:val="28"/>
              </w:rPr>
            </w:pPr>
            <w:r w:rsidRPr="005A2B1B">
              <w:rPr>
                <w:rFonts w:ascii="Times New Roman" w:eastAsia="Times New Roman" w:hAnsi="Times New Roman" w:cs="Times New Roman"/>
                <w:color w:val="000000"/>
                <w:sz w:val="28"/>
                <w:szCs w:val="28"/>
              </w:rPr>
              <w:t>2.</w:t>
            </w:r>
            <w:r>
              <w:rPr>
                <w:rFonts w:ascii="Times New Roman" w:eastAsia="Times New Roman" w:hAnsi="Times New Roman" w:cs="Times New Roman"/>
                <w:color w:val="000000"/>
                <w:sz w:val="28"/>
                <w:szCs w:val="28"/>
              </w:rPr>
              <w:t>7</w:t>
            </w:r>
          </w:p>
        </w:tc>
        <w:tc>
          <w:tcPr>
            <w:tcW w:w="4068" w:type="dxa"/>
          </w:tcPr>
          <w:p w:rsidR="00A934CB" w:rsidRPr="002212EC" w:rsidRDefault="00A934CB" w:rsidP="00A934CB">
            <w:pPr>
              <w:autoSpaceDE w:val="0"/>
              <w:autoSpaceDN w:val="0"/>
              <w:adjustRightInd w:val="0"/>
              <w:rPr>
                <w:rFonts w:ascii="Times New Roman" w:hAnsi="Times New Roman" w:cs="Times New Roman"/>
                <w:sz w:val="24"/>
                <w:szCs w:val="24"/>
              </w:rPr>
            </w:pPr>
            <w:r w:rsidRPr="002212EC">
              <w:rPr>
                <w:rFonts w:ascii="Times New Roman" w:hAnsi="Times New Roman" w:cs="Times New Roman"/>
                <w:sz w:val="24"/>
                <w:szCs w:val="24"/>
              </w:rPr>
              <w:t>Урок обобщения и систематизации знаний</w:t>
            </w:r>
          </w:p>
        </w:tc>
        <w:tc>
          <w:tcPr>
            <w:tcW w:w="988" w:type="dxa"/>
          </w:tcPr>
          <w:p w:rsidR="00A934CB" w:rsidRDefault="00A934CB" w:rsidP="00A934CB">
            <w:pPr>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2</w:t>
            </w:r>
          </w:p>
        </w:tc>
        <w:tc>
          <w:tcPr>
            <w:tcW w:w="3746" w:type="dxa"/>
          </w:tcPr>
          <w:p w:rsidR="00A934CB" w:rsidRDefault="00A934CB" w:rsidP="00A934CB">
            <w:pPr>
              <w:jc w:val="center"/>
              <w:rPr>
                <w:rFonts w:ascii="Times New Roman" w:eastAsia="Times New Roman" w:hAnsi="Times New Roman" w:cs="Times New Roman"/>
                <w:b/>
                <w:color w:val="000000"/>
                <w:sz w:val="28"/>
                <w:szCs w:val="28"/>
              </w:rPr>
            </w:pPr>
          </w:p>
        </w:tc>
      </w:tr>
      <w:tr w:rsidR="00A934CB" w:rsidTr="00A934CB">
        <w:tc>
          <w:tcPr>
            <w:tcW w:w="769" w:type="dxa"/>
          </w:tcPr>
          <w:p w:rsidR="00A934CB" w:rsidRPr="002212EC" w:rsidRDefault="00A934CB" w:rsidP="00A934CB">
            <w:pP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2.8</w:t>
            </w:r>
          </w:p>
        </w:tc>
        <w:tc>
          <w:tcPr>
            <w:tcW w:w="4068" w:type="dxa"/>
          </w:tcPr>
          <w:p w:rsidR="00A934CB" w:rsidRPr="005A2B1B" w:rsidRDefault="00A934CB" w:rsidP="00A934CB">
            <w:pPr>
              <w:rPr>
                <w:rFonts w:ascii="Times New Roman" w:eastAsia="Times New Roman" w:hAnsi="Times New Roman" w:cs="Times New Roman"/>
                <w:color w:val="000000"/>
                <w:sz w:val="28"/>
                <w:szCs w:val="28"/>
              </w:rPr>
            </w:pPr>
            <w:r w:rsidRPr="00F774F7">
              <w:rPr>
                <w:rFonts w:ascii="Times New Roman" w:eastAsia="Times New Roman" w:hAnsi="Times New Roman" w:cs="Times New Roman"/>
                <w:i/>
                <w:color w:val="000000"/>
                <w:sz w:val="24"/>
                <w:szCs w:val="28"/>
              </w:rPr>
              <w:t>Контрольная работа №1 по теме «Тригонометрические функции»</w:t>
            </w:r>
          </w:p>
        </w:tc>
        <w:tc>
          <w:tcPr>
            <w:tcW w:w="988" w:type="dxa"/>
          </w:tcPr>
          <w:p w:rsidR="00A934CB" w:rsidRPr="005A2B1B" w:rsidRDefault="00A934CB" w:rsidP="00A934CB">
            <w:pP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p>
        </w:tc>
        <w:tc>
          <w:tcPr>
            <w:tcW w:w="3746" w:type="dxa"/>
          </w:tcPr>
          <w:p w:rsidR="00A934CB" w:rsidRDefault="00A934CB" w:rsidP="00A934CB">
            <w:pPr>
              <w:jc w:val="center"/>
              <w:rPr>
                <w:rFonts w:ascii="Times New Roman" w:eastAsia="Times New Roman" w:hAnsi="Times New Roman" w:cs="Times New Roman"/>
                <w:color w:val="000000"/>
                <w:sz w:val="28"/>
                <w:szCs w:val="28"/>
              </w:rPr>
            </w:pPr>
          </w:p>
        </w:tc>
      </w:tr>
      <w:tr w:rsidR="00A934CB" w:rsidTr="00A934CB">
        <w:tc>
          <w:tcPr>
            <w:tcW w:w="769" w:type="dxa"/>
          </w:tcPr>
          <w:p w:rsidR="00A934CB" w:rsidRPr="005A2B1B" w:rsidRDefault="00A934CB" w:rsidP="00A934CB">
            <w:pPr>
              <w:jc w:val="center"/>
              <w:rPr>
                <w:rFonts w:ascii="Times New Roman" w:eastAsia="Times New Roman" w:hAnsi="Times New Roman" w:cs="Times New Roman"/>
                <w:b/>
                <w:color w:val="000000"/>
                <w:sz w:val="28"/>
                <w:szCs w:val="28"/>
              </w:rPr>
            </w:pPr>
            <w:r w:rsidRPr="005A2B1B">
              <w:rPr>
                <w:rFonts w:ascii="Times New Roman" w:eastAsia="Times New Roman" w:hAnsi="Times New Roman" w:cs="Times New Roman"/>
                <w:b/>
                <w:color w:val="000000"/>
                <w:sz w:val="28"/>
                <w:szCs w:val="28"/>
              </w:rPr>
              <w:t>3</w:t>
            </w:r>
          </w:p>
        </w:tc>
        <w:tc>
          <w:tcPr>
            <w:tcW w:w="4068" w:type="dxa"/>
          </w:tcPr>
          <w:p w:rsidR="00A934CB" w:rsidRPr="00E90DA1" w:rsidRDefault="00A934CB" w:rsidP="00A934CB">
            <w:pPr>
              <w:rPr>
                <w:rFonts w:ascii="Times New Roman" w:eastAsia="Times New Roman" w:hAnsi="Times New Roman" w:cs="Times New Roman"/>
                <w:b/>
                <w:color w:val="000000"/>
                <w:sz w:val="28"/>
                <w:szCs w:val="28"/>
              </w:rPr>
            </w:pPr>
            <w:r w:rsidRPr="00E90DA1">
              <w:rPr>
                <w:rFonts w:ascii="Times New Roman" w:eastAsia="Times New Roman" w:hAnsi="Times New Roman" w:cs="Times New Roman"/>
                <w:b/>
                <w:color w:val="000000"/>
                <w:sz w:val="28"/>
                <w:szCs w:val="28"/>
              </w:rPr>
              <w:t>Глава VIII. Производн</w:t>
            </w:r>
            <w:r>
              <w:rPr>
                <w:rFonts w:ascii="Times New Roman" w:eastAsia="Times New Roman" w:hAnsi="Times New Roman" w:cs="Times New Roman"/>
                <w:b/>
                <w:color w:val="000000"/>
                <w:sz w:val="28"/>
                <w:szCs w:val="28"/>
              </w:rPr>
              <w:t xml:space="preserve">ая и её геометрический смысл </w:t>
            </w:r>
          </w:p>
          <w:p w:rsidR="00A934CB" w:rsidRPr="00BA5958" w:rsidRDefault="00A934CB" w:rsidP="00A934CB">
            <w:pPr>
              <w:rPr>
                <w:rFonts w:ascii="Times New Roman" w:eastAsia="Times New Roman" w:hAnsi="Times New Roman" w:cs="Times New Roman"/>
                <w:color w:val="000000"/>
                <w:sz w:val="28"/>
                <w:szCs w:val="28"/>
              </w:rPr>
            </w:pPr>
            <w:r w:rsidRPr="00BA5958">
              <w:rPr>
                <w:rFonts w:ascii="Times New Roman" w:eastAsia="Times New Roman" w:hAnsi="Times New Roman" w:cs="Times New Roman"/>
                <w:color w:val="000000"/>
                <w:sz w:val="28"/>
                <w:szCs w:val="28"/>
              </w:rPr>
              <w:t>Приложение.§ 3. Предел последовательности.</w:t>
            </w:r>
          </w:p>
          <w:p w:rsidR="00A934CB" w:rsidRPr="00BA5958" w:rsidRDefault="00A934CB" w:rsidP="00A934CB">
            <w:pPr>
              <w:rPr>
                <w:rFonts w:ascii="Times New Roman" w:eastAsia="Times New Roman" w:hAnsi="Times New Roman" w:cs="Times New Roman"/>
                <w:b/>
                <w:color w:val="000000"/>
                <w:sz w:val="28"/>
                <w:szCs w:val="28"/>
              </w:rPr>
            </w:pPr>
            <w:r w:rsidRPr="00BA5958">
              <w:rPr>
                <w:rFonts w:ascii="Times New Roman" w:eastAsia="Times New Roman" w:hAnsi="Times New Roman" w:cs="Times New Roman"/>
                <w:color w:val="000000"/>
                <w:sz w:val="28"/>
                <w:szCs w:val="28"/>
              </w:rPr>
              <w:t>Производная.  Производная степенной функции. Правила дифференцирования. Производные некоторых элементарных функций. Геом</w:t>
            </w:r>
            <w:r>
              <w:rPr>
                <w:rFonts w:ascii="Times New Roman" w:eastAsia="Times New Roman" w:hAnsi="Times New Roman" w:cs="Times New Roman"/>
                <w:color w:val="000000"/>
                <w:sz w:val="28"/>
                <w:szCs w:val="28"/>
              </w:rPr>
              <w:t>етрический смысл производной</w:t>
            </w:r>
            <w:r w:rsidRPr="00BA5958">
              <w:rPr>
                <w:rFonts w:ascii="Times New Roman" w:eastAsia="Times New Roman" w:hAnsi="Times New Roman" w:cs="Times New Roman"/>
                <w:color w:val="000000"/>
                <w:sz w:val="28"/>
                <w:szCs w:val="28"/>
              </w:rPr>
              <w:t>.</w:t>
            </w:r>
          </w:p>
        </w:tc>
        <w:tc>
          <w:tcPr>
            <w:tcW w:w="988" w:type="dxa"/>
          </w:tcPr>
          <w:p w:rsidR="00A934CB" w:rsidRPr="001738EA" w:rsidRDefault="00A934CB" w:rsidP="00A934CB">
            <w:pPr>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20ч (19</w:t>
            </w:r>
            <w:r w:rsidRPr="005A2B1B">
              <w:rPr>
                <w:rFonts w:ascii="Times New Roman" w:eastAsia="Times New Roman" w:hAnsi="Times New Roman" w:cs="Times New Roman"/>
                <w:b/>
                <w:color w:val="000000"/>
                <w:sz w:val="28"/>
                <w:szCs w:val="28"/>
              </w:rPr>
              <w:t>+1</w:t>
            </w:r>
            <w:r>
              <w:rPr>
                <w:rFonts w:ascii="Times New Roman" w:eastAsia="Times New Roman" w:hAnsi="Times New Roman" w:cs="Times New Roman"/>
                <w:b/>
                <w:color w:val="000000"/>
                <w:sz w:val="28"/>
                <w:szCs w:val="28"/>
              </w:rPr>
              <w:t>ч)</w:t>
            </w:r>
          </w:p>
        </w:tc>
        <w:tc>
          <w:tcPr>
            <w:tcW w:w="3746" w:type="dxa"/>
          </w:tcPr>
          <w:p w:rsidR="00A934CB" w:rsidRDefault="00A934CB" w:rsidP="00A934C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Приводить примеры монотонной числовой последовательности, имеющей предел. Вычислять пределы последовательностей. Выяснять является ли последовательность сходящейся. Приводить примеры функций, являющимися непрерывными, имеющих  вертикальную, горизонтальную асимптоту.Записывать уравнение каждой из этих асимптот. Уметь по графику функции определять промежутки непрерывности и точки разрыва, если таковые имеются.</w:t>
            </w:r>
          </w:p>
          <w:p w:rsidR="00A934CB" w:rsidRDefault="00A934CB" w:rsidP="00A934C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Объяснять и иллюстрировать понятие предела последовательности. Приводить примеры последовательностей имеющих предел и не имеющих предела. Пользоваться теоремой о пределе монотонной ограниченной последовательности. Выводить формулы длины окружности и площади круга. Приводить примеры функций не имеющих предела в некоторой точке.</w:t>
            </w:r>
          </w:p>
          <w:p w:rsidR="00A934CB" w:rsidRDefault="00A934CB" w:rsidP="00A934C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Вычислять пределы функций. Анализировать поведение функций на различных участках области определения. Находить асимптоты.</w:t>
            </w:r>
          </w:p>
          <w:p w:rsidR="00A934CB" w:rsidRDefault="00A934CB" w:rsidP="00A934C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Вычислять приращение функции в точке. Составлять и исследовать разностное </w:t>
            </w:r>
            <w:r>
              <w:rPr>
                <w:rFonts w:ascii="Times New Roman" w:hAnsi="Times New Roman" w:cs="Times New Roman"/>
                <w:sz w:val="24"/>
                <w:szCs w:val="24"/>
              </w:rPr>
              <w:lastRenderedPageBreak/>
              <w:t>отношение. Находить предел разностного отношения.</w:t>
            </w:r>
          </w:p>
          <w:p w:rsidR="00A934CB" w:rsidRDefault="00A934CB" w:rsidP="00A934C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Уметь доказывать непрерывность функции. Находить угловой коэффициент касательной к графику функции в заданной точке. Находить мгновенную скорость движения материальной точки. Анализировать поведение функций на различных участках области определения, сравнивать скорости возрастания (убывания) функций.</w:t>
            </w:r>
          </w:p>
          <w:p w:rsidR="00A934CB" w:rsidRDefault="00A934CB" w:rsidP="00A934C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Находить производные элементарных функций. Находить производные суммы, произведения и частного двух  функций, производную сложной функции, обратной функции.</w:t>
            </w:r>
          </w:p>
          <w:p w:rsidR="00A934CB" w:rsidRDefault="00A934CB" w:rsidP="00A934C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Вычислять значение производной функции в точке. Находить угловой коэффициент  касательной к графику функции в точке с  заданной абсциссой.</w:t>
            </w:r>
          </w:p>
          <w:p w:rsidR="00A934CB" w:rsidRDefault="00A934CB" w:rsidP="00A934C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Записывать уравнение касательной к графику функции, заданной в точке.</w:t>
            </w:r>
          </w:p>
          <w:p w:rsidR="00A934CB" w:rsidRDefault="00A934CB" w:rsidP="00A934C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Применять понятие производной при решении задач.</w:t>
            </w:r>
          </w:p>
          <w:p w:rsidR="00A934CB" w:rsidRPr="00DD371C" w:rsidRDefault="00A934CB" w:rsidP="00A934CB">
            <w:pPr>
              <w:autoSpaceDE w:val="0"/>
              <w:autoSpaceDN w:val="0"/>
              <w:adjustRightInd w:val="0"/>
              <w:jc w:val="both"/>
              <w:rPr>
                <w:rFonts w:ascii="Times New Roman" w:hAnsi="Times New Roman" w:cs="Times New Roman"/>
                <w:sz w:val="24"/>
                <w:szCs w:val="24"/>
              </w:rPr>
            </w:pPr>
          </w:p>
        </w:tc>
      </w:tr>
      <w:tr w:rsidR="00A934CB" w:rsidTr="00A934CB">
        <w:tc>
          <w:tcPr>
            <w:tcW w:w="769" w:type="dxa"/>
          </w:tcPr>
          <w:p w:rsidR="00A934CB" w:rsidRPr="005A2B1B" w:rsidRDefault="00A934CB" w:rsidP="00A934CB">
            <w:pPr>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lastRenderedPageBreak/>
              <w:t>3.1</w:t>
            </w:r>
          </w:p>
        </w:tc>
        <w:tc>
          <w:tcPr>
            <w:tcW w:w="4068" w:type="dxa"/>
          </w:tcPr>
          <w:p w:rsidR="00A934CB" w:rsidRPr="00E90DA1" w:rsidRDefault="00A934CB" w:rsidP="00A934C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Приложение.</w:t>
            </w:r>
            <w:r w:rsidRPr="00E90DA1">
              <w:rPr>
                <w:rFonts w:ascii="Times New Roman" w:hAnsi="Times New Roman" w:cs="Times New Roman"/>
                <w:sz w:val="24"/>
                <w:szCs w:val="24"/>
              </w:rPr>
              <w:t>§ 3. Предел последовательности</w:t>
            </w:r>
          </w:p>
        </w:tc>
        <w:tc>
          <w:tcPr>
            <w:tcW w:w="988" w:type="dxa"/>
          </w:tcPr>
          <w:p w:rsidR="00A934CB" w:rsidRDefault="00A934CB" w:rsidP="00A934CB">
            <w:pPr>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1</w:t>
            </w:r>
          </w:p>
        </w:tc>
        <w:tc>
          <w:tcPr>
            <w:tcW w:w="3746" w:type="dxa"/>
          </w:tcPr>
          <w:p w:rsidR="00A934CB" w:rsidRPr="00DD371C" w:rsidRDefault="00A934CB" w:rsidP="00A934CB">
            <w:pPr>
              <w:jc w:val="center"/>
              <w:rPr>
                <w:rFonts w:ascii="Times New Roman" w:eastAsia="Times New Roman" w:hAnsi="Times New Roman" w:cs="Times New Roman"/>
                <w:b/>
                <w:color w:val="000000"/>
                <w:sz w:val="24"/>
                <w:szCs w:val="24"/>
              </w:rPr>
            </w:pPr>
          </w:p>
        </w:tc>
      </w:tr>
      <w:tr w:rsidR="00A934CB" w:rsidTr="00A934CB">
        <w:tc>
          <w:tcPr>
            <w:tcW w:w="769" w:type="dxa"/>
          </w:tcPr>
          <w:p w:rsidR="00A934CB" w:rsidRPr="005A2B1B" w:rsidRDefault="00A934CB" w:rsidP="00A934CB">
            <w:pPr>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3.2</w:t>
            </w:r>
          </w:p>
        </w:tc>
        <w:tc>
          <w:tcPr>
            <w:tcW w:w="4068" w:type="dxa"/>
          </w:tcPr>
          <w:p w:rsidR="00A934CB" w:rsidRPr="00DD371C" w:rsidRDefault="00A934CB" w:rsidP="00A934CB">
            <w:pPr>
              <w:autoSpaceDE w:val="0"/>
              <w:autoSpaceDN w:val="0"/>
              <w:adjustRightInd w:val="0"/>
              <w:rPr>
                <w:rFonts w:ascii="Times New Roman" w:hAnsi="Times New Roman" w:cs="Times New Roman"/>
                <w:sz w:val="24"/>
                <w:szCs w:val="24"/>
              </w:rPr>
            </w:pPr>
            <w:r w:rsidRPr="00E90DA1">
              <w:rPr>
                <w:rFonts w:ascii="Times New Roman" w:hAnsi="Times New Roman" w:cs="Times New Roman"/>
                <w:sz w:val="24"/>
                <w:szCs w:val="24"/>
              </w:rPr>
              <w:t>§ 44. Производная</w:t>
            </w:r>
          </w:p>
        </w:tc>
        <w:tc>
          <w:tcPr>
            <w:tcW w:w="988" w:type="dxa"/>
          </w:tcPr>
          <w:p w:rsidR="00A934CB" w:rsidRDefault="00A934CB" w:rsidP="00A934CB">
            <w:pPr>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2</w:t>
            </w:r>
          </w:p>
        </w:tc>
        <w:tc>
          <w:tcPr>
            <w:tcW w:w="3746" w:type="dxa"/>
          </w:tcPr>
          <w:p w:rsidR="00A934CB" w:rsidRPr="00DD371C" w:rsidRDefault="00A934CB" w:rsidP="00A934CB">
            <w:pPr>
              <w:jc w:val="center"/>
              <w:rPr>
                <w:rFonts w:ascii="Times New Roman" w:eastAsia="Times New Roman" w:hAnsi="Times New Roman" w:cs="Times New Roman"/>
                <w:b/>
                <w:color w:val="000000"/>
                <w:sz w:val="24"/>
                <w:szCs w:val="24"/>
              </w:rPr>
            </w:pPr>
          </w:p>
        </w:tc>
      </w:tr>
      <w:tr w:rsidR="00A934CB" w:rsidTr="00A934CB">
        <w:tc>
          <w:tcPr>
            <w:tcW w:w="769" w:type="dxa"/>
          </w:tcPr>
          <w:p w:rsidR="00A934CB" w:rsidRPr="005A2B1B" w:rsidRDefault="00A934CB" w:rsidP="00A934CB">
            <w:pPr>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3.3</w:t>
            </w:r>
          </w:p>
        </w:tc>
        <w:tc>
          <w:tcPr>
            <w:tcW w:w="4068" w:type="dxa"/>
          </w:tcPr>
          <w:p w:rsidR="00A934CB" w:rsidRPr="00DD371C" w:rsidRDefault="00A934CB" w:rsidP="00A934CB">
            <w:pPr>
              <w:autoSpaceDE w:val="0"/>
              <w:autoSpaceDN w:val="0"/>
              <w:adjustRightInd w:val="0"/>
              <w:rPr>
                <w:rFonts w:ascii="Times New Roman" w:hAnsi="Times New Roman" w:cs="Times New Roman"/>
                <w:sz w:val="24"/>
                <w:szCs w:val="24"/>
              </w:rPr>
            </w:pPr>
            <w:r w:rsidRPr="00E90DA1">
              <w:rPr>
                <w:rFonts w:ascii="Times New Roman" w:hAnsi="Times New Roman" w:cs="Times New Roman"/>
                <w:sz w:val="24"/>
                <w:szCs w:val="24"/>
              </w:rPr>
              <w:t>§ 45. Производная степенной функции</w:t>
            </w:r>
          </w:p>
        </w:tc>
        <w:tc>
          <w:tcPr>
            <w:tcW w:w="988" w:type="dxa"/>
          </w:tcPr>
          <w:p w:rsidR="00A934CB" w:rsidRDefault="00A934CB" w:rsidP="00A934CB">
            <w:pPr>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3</w:t>
            </w:r>
          </w:p>
        </w:tc>
        <w:tc>
          <w:tcPr>
            <w:tcW w:w="3746" w:type="dxa"/>
          </w:tcPr>
          <w:p w:rsidR="00A934CB" w:rsidRPr="00DD371C" w:rsidRDefault="00A934CB" w:rsidP="00A934CB">
            <w:pPr>
              <w:jc w:val="center"/>
              <w:rPr>
                <w:rFonts w:ascii="Times New Roman" w:eastAsia="Times New Roman" w:hAnsi="Times New Roman" w:cs="Times New Roman"/>
                <w:b/>
                <w:color w:val="000000"/>
                <w:sz w:val="24"/>
                <w:szCs w:val="24"/>
              </w:rPr>
            </w:pPr>
          </w:p>
        </w:tc>
      </w:tr>
      <w:tr w:rsidR="00A934CB" w:rsidTr="00A934CB">
        <w:tc>
          <w:tcPr>
            <w:tcW w:w="769" w:type="dxa"/>
          </w:tcPr>
          <w:p w:rsidR="00A934CB" w:rsidRPr="005A2B1B" w:rsidRDefault="00A934CB" w:rsidP="00A934CB">
            <w:pPr>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3.4</w:t>
            </w:r>
          </w:p>
        </w:tc>
        <w:tc>
          <w:tcPr>
            <w:tcW w:w="4068" w:type="dxa"/>
          </w:tcPr>
          <w:p w:rsidR="00A934CB" w:rsidRPr="00DD371C" w:rsidRDefault="00A934CB" w:rsidP="00A934CB">
            <w:pPr>
              <w:rPr>
                <w:rFonts w:ascii="Times New Roman" w:hAnsi="Times New Roman" w:cs="Times New Roman"/>
                <w:sz w:val="24"/>
                <w:szCs w:val="24"/>
              </w:rPr>
            </w:pPr>
            <w:r w:rsidRPr="00E90DA1">
              <w:rPr>
                <w:rFonts w:ascii="Times New Roman" w:hAnsi="Times New Roman" w:cs="Times New Roman"/>
                <w:sz w:val="24"/>
                <w:szCs w:val="24"/>
              </w:rPr>
              <w:t>§ 46. Правила дифференцирования</w:t>
            </w:r>
          </w:p>
        </w:tc>
        <w:tc>
          <w:tcPr>
            <w:tcW w:w="988" w:type="dxa"/>
          </w:tcPr>
          <w:p w:rsidR="00A934CB" w:rsidRDefault="00A934CB" w:rsidP="00A934CB">
            <w:pPr>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3</w:t>
            </w:r>
          </w:p>
        </w:tc>
        <w:tc>
          <w:tcPr>
            <w:tcW w:w="3746" w:type="dxa"/>
          </w:tcPr>
          <w:p w:rsidR="00A934CB" w:rsidRPr="00DD371C" w:rsidRDefault="00A934CB" w:rsidP="00A934CB">
            <w:pPr>
              <w:jc w:val="center"/>
              <w:rPr>
                <w:rFonts w:ascii="Times New Roman" w:eastAsia="Times New Roman" w:hAnsi="Times New Roman" w:cs="Times New Roman"/>
                <w:b/>
                <w:color w:val="000000"/>
                <w:sz w:val="24"/>
                <w:szCs w:val="24"/>
              </w:rPr>
            </w:pPr>
          </w:p>
        </w:tc>
      </w:tr>
      <w:tr w:rsidR="00A934CB" w:rsidTr="00A934CB">
        <w:tc>
          <w:tcPr>
            <w:tcW w:w="769" w:type="dxa"/>
          </w:tcPr>
          <w:p w:rsidR="00A934CB" w:rsidRPr="005A2B1B" w:rsidRDefault="00A934CB" w:rsidP="00A934CB">
            <w:pPr>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3.5</w:t>
            </w:r>
          </w:p>
        </w:tc>
        <w:tc>
          <w:tcPr>
            <w:tcW w:w="4068" w:type="dxa"/>
          </w:tcPr>
          <w:p w:rsidR="00A934CB" w:rsidRPr="002A53A0" w:rsidRDefault="00A934CB" w:rsidP="00A934CB">
            <w:pPr>
              <w:autoSpaceDE w:val="0"/>
              <w:autoSpaceDN w:val="0"/>
              <w:adjustRightInd w:val="0"/>
              <w:rPr>
                <w:rFonts w:ascii="Times New Roman" w:hAnsi="Times New Roman" w:cs="Times New Roman"/>
                <w:sz w:val="24"/>
                <w:szCs w:val="24"/>
              </w:rPr>
            </w:pPr>
            <w:r w:rsidRPr="00E90DA1">
              <w:rPr>
                <w:rFonts w:ascii="Times New Roman" w:hAnsi="Times New Roman" w:cs="Times New Roman"/>
                <w:sz w:val="24"/>
                <w:szCs w:val="24"/>
              </w:rPr>
              <w:t>§ 47. Производные некоторых элементарных функций</w:t>
            </w:r>
          </w:p>
        </w:tc>
        <w:tc>
          <w:tcPr>
            <w:tcW w:w="988" w:type="dxa"/>
          </w:tcPr>
          <w:p w:rsidR="00A934CB" w:rsidRDefault="00A934CB" w:rsidP="00A934CB">
            <w:pPr>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4</w:t>
            </w:r>
          </w:p>
        </w:tc>
        <w:tc>
          <w:tcPr>
            <w:tcW w:w="3746" w:type="dxa"/>
          </w:tcPr>
          <w:p w:rsidR="00A934CB" w:rsidRPr="00DD371C" w:rsidRDefault="00A934CB" w:rsidP="00A934CB">
            <w:pPr>
              <w:jc w:val="center"/>
              <w:rPr>
                <w:rFonts w:ascii="Times New Roman" w:eastAsia="Times New Roman" w:hAnsi="Times New Roman" w:cs="Times New Roman"/>
                <w:b/>
                <w:color w:val="000000"/>
                <w:sz w:val="24"/>
                <w:szCs w:val="24"/>
              </w:rPr>
            </w:pPr>
          </w:p>
        </w:tc>
      </w:tr>
      <w:tr w:rsidR="00A934CB" w:rsidTr="00A934CB">
        <w:tc>
          <w:tcPr>
            <w:tcW w:w="769" w:type="dxa"/>
          </w:tcPr>
          <w:p w:rsidR="00A934CB" w:rsidRDefault="00A934CB" w:rsidP="00A934CB">
            <w:pPr>
              <w:jc w:val="center"/>
              <w:rPr>
                <w:rFonts w:ascii="Times New Roman" w:eastAsia="Times New Roman" w:hAnsi="Times New Roman" w:cs="Times New Roman"/>
                <w:b/>
                <w:color w:val="000000"/>
                <w:sz w:val="28"/>
                <w:szCs w:val="28"/>
              </w:rPr>
            </w:pPr>
            <w:r w:rsidRPr="00E90DA1">
              <w:rPr>
                <w:rFonts w:ascii="Times New Roman" w:eastAsia="Times New Roman" w:hAnsi="Times New Roman" w:cs="Times New Roman"/>
                <w:b/>
                <w:color w:val="000000"/>
                <w:sz w:val="28"/>
                <w:szCs w:val="28"/>
              </w:rPr>
              <w:t>3.6</w:t>
            </w:r>
          </w:p>
        </w:tc>
        <w:tc>
          <w:tcPr>
            <w:tcW w:w="4068" w:type="dxa"/>
          </w:tcPr>
          <w:p w:rsidR="00A934CB" w:rsidRPr="00E90DA1" w:rsidRDefault="00A934CB" w:rsidP="00A934CB">
            <w:pPr>
              <w:autoSpaceDE w:val="0"/>
              <w:autoSpaceDN w:val="0"/>
              <w:adjustRightInd w:val="0"/>
              <w:rPr>
                <w:rFonts w:ascii="Times New Roman" w:hAnsi="Times New Roman" w:cs="Times New Roman"/>
                <w:sz w:val="24"/>
                <w:szCs w:val="24"/>
              </w:rPr>
            </w:pPr>
            <w:r w:rsidRPr="00E90DA1">
              <w:rPr>
                <w:rFonts w:ascii="Times New Roman" w:hAnsi="Times New Roman" w:cs="Times New Roman"/>
                <w:sz w:val="24"/>
                <w:szCs w:val="24"/>
              </w:rPr>
              <w:t>§ 48. Геометрический смысл производной</w:t>
            </w:r>
          </w:p>
        </w:tc>
        <w:tc>
          <w:tcPr>
            <w:tcW w:w="988" w:type="dxa"/>
          </w:tcPr>
          <w:p w:rsidR="00A934CB" w:rsidRDefault="00A934CB" w:rsidP="00A934CB">
            <w:pPr>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4</w:t>
            </w:r>
          </w:p>
        </w:tc>
        <w:tc>
          <w:tcPr>
            <w:tcW w:w="3746" w:type="dxa"/>
          </w:tcPr>
          <w:p w:rsidR="00A934CB" w:rsidRPr="00DD371C" w:rsidRDefault="00A934CB" w:rsidP="00A934CB">
            <w:pPr>
              <w:jc w:val="center"/>
              <w:rPr>
                <w:rFonts w:ascii="Times New Roman" w:eastAsia="Times New Roman" w:hAnsi="Times New Roman" w:cs="Times New Roman"/>
                <w:b/>
                <w:color w:val="000000"/>
                <w:sz w:val="24"/>
                <w:szCs w:val="24"/>
              </w:rPr>
            </w:pPr>
          </w:p>
        </w:tc>
      </w:tr>
      <w:tr w:rsidR="00A934CB" w:rsidTr="00A934CB">
        <w:tc>
          <w:tcPr>
            <w:tcW w:w="769" w:type="dxa"/>
          </w:tcPr>
          <w:p w:rsidR="00A934CB" w:rsidRPr="005A2B1B" w:rsidRDefault="00A934CB" w:rsidP="00A934CB">
            <w:pPr>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3.7</w:t>
            </w:r>
          </w:p>
        </w:tc>
        <w:tc>
          <w:tcPr>
            <w:tcW w:w="4068" w:type="dxa"/>
          </w:tcPr>
          <w:p w:rsidR="00A934CB" w:rsidRPr="00DD371C" w:rsidRDefault="00A934CB" w:rsidP="00A934CB">
            <w:pPr>
              <w:autoSpaceDE w:val="0"/>
              <w:autoSpaceDN w:val="0"/>
              <w:adjustRightInd w:val="0"/>
              <w:rPr>
                <w:rFonts w:ascii="Times New Roman" w:hAnsi="Times New Roman" w:cs="Times New Roman"/>
                <w:sz w:val="24"/>
                <w:szCs w:val="24"/>
              </w:rPr>
            </w:pPr>
            <w:r w:rsidRPr="00DD371C">
              <w:rPr>
                <w:rFonts w:ascii="Times New Roman" w:hAnsi="Times New Roman" w:cs="Times New Roman"/>
                <w:sz w:val="24"/>
                <w:szCs w:val="24"/>
              </w:rPr>
              <w:t>У</w:t>
            </w:r>
            <w:r>
              <w:rPr>
                <w:rFonts w:ascii="Times New Roman" w:hAnsi="Times New Roman" w:cs="Times New Roman"/>
                <w:sz w:val="24"/>
                <w:szCs w:val="24"/>
              </w:rPr>
              <w:t>рок обобщения и систематиза</w:t>
            </w:r>
            <w:r w:rsidRPr="00DD371C">
              <w:rPr>
                <w:rFonts w:ascii="Times New Roman" w:hAnsi="Times New Roman" w:cs="Times New Roman"/>
                <w:sz w:val="24"/>
                <w:szCs w:val="24"/>
              </w:rPr>
              <w:t>ции знаний</w:t>
            </w:r>
          </w:p>
        </w:tc>
        <w:tc>
          <w:tcPr>
            <w:tcW w:w="988" w:type="dxa"/>
          </w:tcPr>
          <w:p w:rsidR="00A934CB" w:rsidRDefault="00A934CB" w:rsidP="00A934CB">
            <w:pPr>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2</w:t>
            </w:r>
          </w:p>
        </w:tc>
        <w:tc>
          <w:tcPr>
            <w:tcW w:w="3746" w:type="dxa"/>
          </w:tcPr>
          <w:p w:rsidR="00A934CB" w:rsidRPr="00DD371C" w:rsidRDefault="00A934CB" w:rsidP="00A934CB">
            <w:pPr>
              <w:jc w:val="center"/>
              <w:rPr>
                <w:rFonts w:ascii="Times New Roman" w:eastAsia="Times New Roman" w:hAnsi="Times New Roman" w:cs="Times New Roman"/>
                <w:b/>
                <w:color w:val="000000"/>
                <w:sz w:val="24"/>
                <w:szCs w:val="24"/>
              </w:rPr>
            </w:pPr>
          </w:p>
        </w:tc>
      </w:tr>
      <w:tr w:rsidR="00A934CB" w:rsidTr="00A934CB">
        <w:tc>
          <w:tcPr>
            <w:tcW w:w="769" w:type="dxa"/>
          </w:tcPr>
          <w:p w:rsidR="00A934CB" w:rsidRPr="00E90DA1" w:rsidRDefault="00A934CB" w:rsidP="00A934CB">
            <w:pPr>
              <w:jc w:val="center"/>
              <w:rPr>
                <w:rFonts w:ascii="Times New Roman" w:eastAsia="Times New Roman" w:hAnsi="Times New Roman" w:cs="Times New Roman"/>
                <w:color w:val="000000"/>
                <w:sz w:val="28"/>
                <w:szCs w:val="28"/>
              </w:rPr>
            </w:pPr>
            <w:r w:rsidRPr="005A2B1B">
              <w:rPr>
                <w:rFonts w:ascii="Times New Roman" w:eastAsia="Times New Roman" w:hAnsi="Times New Roman" w:cs="Times New Roman"/>
                <w:color w:val="000000"/>
                <w:sz w:val="28"/>
                <w:szCs w:val="28"/>
              </w:rPr>
              <w:t>3.</w:t>
            </w:r>
            <w:r>
              <w:rPr>
                <w:rFonts w:ascii="Times New Roman" w:eastAsia="Times New Roman" w:hAnsi="Times New Roman" w:cs="Times New Roman"/>
                <w:color w:val="000000"/>
                <w:sz w:val="28"/>
                <w:szCs w:val="28"/>
              </w:rPr>
              <w:t>8</w:t>
            </w:r>
          </w:p>
        </w:tc>
        <w:tc>
          <w:tcPr>
            <w:tcW w:w="4068" w:type="dxa"/>
          </w:tcPr>
          <w:p w:rsidR="00A934CB" w:rsidRPr="005A2B1B" w:rsidRDefault="00A934CB" w:rsidP="00A934CB">
            <w:pPr>
              <w:rPr>
                <w:rFonts w:ascii="Times New Roman" w:eastAsia="Times New Roman" w:hAnsi="Times New Roman" w:cs="Times New Roman"/>
                <w:i/>
                <w:color w:val="000000"/>
                <w:sz w:val="28"/>
                <w:szCs w:val="28"/>
              </w:rPr>
            </w:pPr>
            <w:r w:rsidRPr="00101B3C">
              <w:rPr>
                <w:rFonts w:ascii="Times New Roman" w:eastAsia="Times New Roman" w:hAnsi="Times New Roman" w:cs="Times New Roman"/>
                <w:i/>
                <w:color w:val="000000"/>
                <w:sz w:val="24"/>
                <w:szCs w:val="28"/>
              </w:rPr>
              <w:t xml:space="preserve">Контрольная работа №2 </w:t>
            </w:r>
            <w:r>
              <w:rPr>
                <w:rFonts w:ascii="Times New Roman" w:eastAsia="Times New Roman" w:hAnsi="Times New Roman" w:cs="Times New Roman"/>
                <w:i/>
                <w:color w:val="000000"/>
                <w:sz w:val="24"/>
                <w:szCs w:val="28"/>
              </w:rPr>
              <w:t>по теме</w:t>
            </w:r>
            <w:r w:rsidRPr="00101B3C">
              <w:rPr>
                <w:rFonts w:ascii="Times New Roman" w:eastAsia="Times New Roman" w:hAnsi="Times New Roman" w:cs="Times New Roman"/>
                <w:i/>
                <w:color w:val="000000"/>
                <w:sz w:val="24"/>
                <w:szCs w:val="28"/>
              </w:rPr>
              <w:t xml:space="preserve"> «Производная и её геометрический смысл»</w:t>
            </w:r>
          </w:p>
        </w:tc>
        <w:tc>
          <w:tcPr>
            <w:tcW w:w="988" w:type="dxa"/>
          </w:tcPr>
          <w:p w:rsidR="00A934CB" w:rsidRPr="005A2B1B" w:rsidRDefault="00A934CB" w:rsidP="00A934CB">
            <w:pP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p>
        </w:tc>
        <w:tc>
          <w:tcPr>
            <w:tcW w:w="3746" w:type="dxa"/>
          </w:tcPr>
          <w:p w:rsidR="00A934CB" w:rsidRPr="00DD371C" w:rsidRDefault="00A934CB" w:rsidP="00A934CB">
            <w:pPr>
              <w:jc w:val="center"/>
              <w:rPr>
                <w:rFonts w:ascii="Times New Roman" w:eastAsia="Times New Roman" w:hAnsi="Times New Roman" w:cs="Times New Roman"/>
                <w:color w:val="000000"/>
                <w:sz w:val="24"/>
                <w:szCs w:val="24"/>
              </w:rPr>
            </w:pPr>
          </w:p>
        </w:tc>
      </w:tr>
      <w:tr w:rsidR="00A934CB" w:rsidTr="00A934CB">
        <w:tc>
          <w:tcPr>
            <w:tcW w:w="769" w:type="dxa"/>
          </w:tcPr>
          <w:p w:rsidR="00A934CB" w:rsidRPr="005A2B1B" w:rsidRDefault="00A934CB" w:rsidP="00A934CB">
            <w:pPr>
              <w:jc w:val="center"/>
              <w:rPr>
                <w:rFonts w:ascii="Times New Roman" w:eastAsia="Times New Roman" w:hAnsi="Times New Roman" w:cs="Times New Roman"/>
                <w:b/>
                <w:color w:val="000000"/>
                <w:sz w:val="28"/>
                <w:szCs w:val="28"/>
              </w:rPr>
            </w:pPr>
            <w:r w:rsidRPr="005A2B1B">
              <w:rPr>
                <w:rFonts w:ascii="Times New Roman" w:eastAsia="Times New Roman" w:hAnsi="Times New Roman" w:cs="Times New Roman"/>
                <w:b/>
                <w:color w:val="000000"/>
                <w:sz w:val="28"/>
                <w:szCs w:val="28"/>
              </w:rPr>
              <w:t>4</w:t>
            </w:r>
          </w:p>
        </w:tc>
        <w:tc>
          <w:tcPr>
            <w:tcW w:w="4068" w:type="dxa"/>
          </w:tcPr>
          <w:p w:rsidR="00A934CB" w:rsidRPr="0071763E" w:rsidRDefault="00A934CB" w:rsidP="00A934CB">
            <w:pPr>
              <w:rPr>
                <w:rFonts w:ascii="Times New Roman" w:eastAsia="Times New Roman" w:hAnsi="Times New Roman" w:cs="Times New Roman"/>
                <w:color w:val="000000"/>
                <w:sz w:val="28"/>
                <w:szCs w:val="28"/>
              </w:rPr>
            </w:pPr>
            <w:r w:rsidRPr="0011512C">
              <w:rPr>
                <w:rFonts w:ascii="Times New Roman" w:eastAsia="Times New Roman" w:hAnsi="Times New Roman" w:cs="Times New Roman"/>
                <w:b/>
                <w:color w:val="000000"/>
                <w:sz w:val="28"/>
                <w:szCs w:val="28"/>
              </w:rPr>
              <w:t xml:space="preserve">Глава IX. </w:t>
            </w:r>
            <w:r w:rsidRPr="0071763E">
              <w:rPr>
                <w:rFonts w:ascii="Times New Roman" w:eastAsia="Times New Roman" w:hAnsi="Times New Roman" w:cs="Times New Roman"/>
                <w:color w:val="000000"/>
                <w:sz w:val="28"/>
                <w:szCs w:val="28"/>
              </w:rPr>
              <w:t xml:space="preserve">Применение производной к исследованию функций. Возрастание и убывание функции. </w:t>
            </w:r>
            <w:r w:rsidRPr="0071763E">
              <w:rPr>
                <w:rFonts w:ascii="Times New Roman" w:eastAsia="Times New Roman" w:hAnsi="Times New Roman" w:cs="Times New Roman"/>
                <w:color w:val="000000"/>
                <w:sz w:val="28"/>
                <w:szCs w:val="28"/>
              </w:rPr>
              <w:lastRenderedPageBreak/>
              <w:t>Экстремумы функции.</w:t>
            </w:r>
          </w:p>
          <w:p w:rsidR="00A934CB" w:rsidRPr="005A2B1B" w:rsidRDefault="00A934CB" w:rsidP="00A934CB">
            <w:pPr>
              <w:rPr>
                <w:rFonts w:ascii="Times New Roman" w:eastAsia="Times New Roman" w:hAnsi="Times New Roman" w:cs="Times New Roman"/>
                <w:b/>
                <w:color w:val="000000"/>
                <w:sz w:val="28"/>
                <w:szCs w:val="28"/>
              </w:rPr>
            </w:pPr>
            <w:r w:rsidRPr="0071763E">
              <w:rPr>
                <w:rFonts w:ascii="Times New Roman" w:eastAsia="Times New Roman" w:hAnsi="Times New Roman" w:cs="Times New Roman"/>
                <w:color w:val="000000"/>
                <w:sz w:val="28"/>
                <w:szCs w:val="28"/>
              </w:rPr>
              <w:t>Применение производной к построению графиков функций. Наибольшее и наименьшее значения функции.Выпуклость графика функции, точки перегиба.</w:t>
            </w:r>
          </w:p>
        </w:tc>
        <w:tc>
          <w:tcPr>
            <w:tcW w:w="988" w:type="dxa"/>
          </w:tcPr>
          <w:p w:rsidR="00A934CB" w:rsidRPr="001738EA" w:rsidRDefault="00A934CB" w:rsidP="00A934CB">
            <w:pPr>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lastRenderedPageBreak/>
              <w:t>18 ч (17</w:t>
            </w:r>
            <w:r w:rsidRPr="00874BBA">
              <w:rPr>
                <w:rFonts w:ascii="Times New Roman" w:eastAsia="Times New Roman" w:hAnsi="Times New Roman" w:cs="Times New Roman"/>
                <w:b/>
                <w:color w:val="000000"/>
                <w:sz w:val="28"/>
                <w:szCs w:val="28"/>
              </w:rPr>
              <w:t>+1ч)</w:t>
            </w:r>
          </w:p>
        </w:tc>
        <w:tc>
          <w:tcPr>
            <w:tcW w:w="3746" w:type="dxa"/>
          </w:tcPr>
          <w:p w:rsidR="00A934CB" w:rsidRPr="00DD371C" w:rsidRDefault="00A934CB" w:rsidP="00A934C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Находить вторую производную и ускорение процесса, описываемого с помощью формулы. Находить промежутки возрастания и убывания </w:t>
            </w:r>
            <w:r>
              <w:rPr>
                <w:rFonts w:ascii="Times New Roman" w:hAnsi="Times New Roman" w:cs="Times New Roman"/>
                <w:sz w:val="24"/>
                <w:szCs w:val="24"/>
              </w:rPr>
              <w:lastRenderedPageBreak/>
              <w:t>функции. Доказывать, что заданная функция возрастает (убывает на заданном промежутке). Находить точки минимума и максимума функции. Находитьн</w:t>
            </w:r>
            <w:r w:rsidRPr="006C0E0C">
              <w:rPr>
                <w:rFonts w:ascii="Times New Roman" w:hAnsi="Times New Roman" w:cs="Times New Roman"/>
                <w:sz w:val="24"/>
                <w:szCs w:val="24"/>
              </w:rPr>
              <w:t>аибольшее и наименьшее значения функции</w:t>
            </w:r>
            <w:r>
              <w:rPr>
                <w:rFonts w:ascii="Times New Roman" w:hAnsi="Times New Roman" w:cs="Times New Roman"/>
                <w:sz w:val="24"/>
                <w:szCs w:val="24"/>
              </w:rPr>
              <w:t xml:space="preserve"> на отрезке. Находитьн</w:t>
            </w:r>
            <w:r w:rsidRPr="006C0E0C">
              <w:rPr>
                <w:rFonts w:ascii="Times New Roman" w:hAnsi="Times New Roman" w:cs="Times New Roman"/>
                <w:sz w:val="24"/>
                <w:szCs w:val="24"/>
              </w:rPr>
              <w:t>аибольшее и наименьшее значения функции</w:t>
            </w:r>
            <w:r>
              <w:rPr>
                <w:rFonts w:ascii="Times New Roman" w:hAnsi="Times New Roman" w:cs="Times New Roman"/>
                <w:sz w:val="24"/>
                <w:szCs w:val="24"/>
              </w:rPr>
              <w:t xml:space="preserve">. Исследовать  функцию с помощью производной и строить её график. Применять производную при решении текстовых геометрических, физических и других задач. </w:t>
            </w:r>
          </w:p>
        </w:tc>
      </w:tr>
      <w:tr w:rsidR="00A934CB" w:rsidTr="00A934CB">
        <w:tc>
          <w:tcPr>
            <w:tcW w:w="769" w:type="dxa"/>
          </w:tcPr>
          <w:p w:rsidR="00A934CB" w:rsidRPr="005A2B1B" w:rsidRDefault="00A934CB" w:rsidP="00A934CB">
            <w:pPr>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lastRenderedPageBreak/>
              <w:t>4.1</w:t>
            </w:r>
          </w:p>
        </w:tc>
        <w:tc>
          <w:tcPr>
            <w:tcW w:w="4068" w:type="dxa"/>
          </w:tcPr>
          <w:p w:rsidR="00A934CB" w:rsidRPr="00DD371C" w:rsidRDefault="00A934CB" w:rsidP="00A934CB">
            <w:pPr>
              <w:autoSpaceDE w:val="0"/>
              <w:autoSpaceDN w:val="0"/>
              <w:adjustRightInd w:val="0"/>
              <w:rPr>
                <w:rFonts w:ascii="Times New Roman" w:hAnsi="Times New Roman" w:cs="Times New Roman"/>
                <w:sz w:val="24"/>
                <w:szCs w:val="24"/>
              </w:rPr>
            </w:pPr>
            <w:r w:rsidRPr="0011512C">
              <w:rPr>
                <w:rFonts w:ascii="Times New Roman" w:hAnsi="Times New Roman" w:cs="Times New Roman"/>
                <w:sz w:val="24"/>
                <w:szCs w:val="24"/>
              </w:rPr>
              <w:t>§ 49. Возрастание и убывание функции</w:t>
            </w:r>
          </w:p>
        </w:tc>
        <w:tc>
          <w:tcPr>
            <w:tcW w:w="988" w:type="dxa"/>
          </w:tcPr>
          <w:p w:rsidR="00A934CB" w:rsidRPr="00874BBA" w:rsidRDefault="00A934CB" w:rsidP="00A934CB">
            <w:pPr>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2</w:t>
            </w:r>
          </w:p>
        </w:tc>
        <w:tc>
          <w:tcPr>
            <w:tcW w:w="3746" w:type="dxa"/>
          </w:tcPr>
          <w:p w:rsidR="00A934CB" w:rsidRPr="00DD371C" w:rsidRDefault="00A934CB" w:rsidP="00A934CB">
            <w:pPr>
              <w:jc w:val="center"/>
              <w:rPr>
                <w:rFonts w:ascii="Times New Roman" w:eastAsia="Times New Roman" w:hAnsi="Times New Roman" w:cs="Times New Roman"/>
                <w:b/>
                <w:color w:val="000000"/>
                <w:sz w:val="24"/>
                <w:szCs w:val="24"/>
              </w:rPr>
            </w:pPr>
          </w:p>
        </w:tc>
      </w:tr>
      <w:tr w:rsidR="00A934CB" w:rsidTr="00A934CB">
        <w:tc>
          <w:tcPr>
            <w:tcW w:w="769" w:type="dxa"/>
          </w:tcPr>
          <w:p w:rsidR="00A934CB" w:rsidRPr="005A2B1B" w:rsidRDefault="00A934CB" w:rsidP="00A934CB">
            <w:pPr>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4.2</w:t>
            </w:r>
          </w:p>
        </w:tc>
        <w:tc>
          <w:tcPr>
            <w:tcW w:w="4068" w:type="dxa"/>
          </w:tcPr>
          <w:p w:rsidR="00A934CB" w:rsidRPr="00DD371C" w:rsidRDefault="00A934CB" w:rsidP="00A934CB">
            <w:pPr>
              <w:autoSpaceDE w:val="0"/>
              <w:autoSpaceDN w:val="0"/>
              <w:adjustRightInd w:val="0"/>
              <w:rPr>
                <w:rFonts w:ascii="Times New Roman" w:hAnsi="Times New Roman" w:cs="Times New Roman"/>
                <w:sz w:val="24"/>
                <w:szCs w:val="24"/>
              </w:rPr>
            </w:pPr>
            <w:r w:rsidRPr="0071763E">
              <w:rPr>
                <w:rFonts w:ascii="Times New Roman" w:hAnsi="Times New Roman" w:cs="Times New Roman"/>
                <w:sz w:val="24"/>
                <w:szCs w:val="24"/>
              </w:rPr>
              <w:t>§ 50. Экстремумы функции</w:t>
            </w:r>
          </w:p>
        </w:tc>
        <w:tc>
          <w:tcPr>
            <w:tcW w:w="988" w:type="dxa"/>
          </w:tcPr>
          <w:p w:rsidR="00A934CB" w:rsidRPr="00874BBA" w:rsidRDefault="00A934CB" w:rsidP="00A934CB">
            <w:pPr>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3</w:t>
            </w:r>
          </w:p>
        </w:tc>
        <w:tc>
          <w:tcPr>
            <w:tcW w:w="3746" w:type="dxa"/>
          </w:tcPr>
          <w:p w:rsidR="00A934CB" w:rsidRPr="00DD371C" w:rsidRDefault="00A934CB" w:rsidP="00A934CB">
            <w:pPr>
              <w:jc w:val="center"/>
              <w:rPr>
                <w:rFonts w:ascii="Times New Roman" w:eastAsia="Times New Roman" w:hAnsi="Times New Roman" w:cs="Times New Roman"/>
                <w:b/>
                <w:color w:val="000000"/>
                <w:sz w:val="24"/>
                <w:szCs w:val="24"/>
              </w:rPr>
            </w:pPr>
          </w:p>
        </w:tc>
      </w:tr>
      <w:tr w:rsidR="00A934CB" w:rsidTr="00A934CB">
        <w:tc>
          <w:tcPr>
            <w:tcW w:w="769" w:type="dxa"/>
          </w:tcPr>
          <w:p w:rsidR="00A934CB" w:rsidRPr="005A2B1B" w:rsidRDefault="00A934CB" w:rsidP="00A934CB">
            <w:pPr>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4.3</w:t>
            </w:r>
          </w:p>
        </w:tc>
        <w:tc>
          <w:tcPr>
            <w:tcW w:w="4068" w:type="dxa"/>
          </w:tcPr>
          <w:p w:rsidR="00A934CB" w:rsidRPr="00DD371C" w:rsidRDefault="00A934CB" w:rsidP="00A934CB">
            <w:pPr>
              <w:autoSpaceDE w:val="0"/>
              <w:autoSpaceDN w:val="0"/>
              <w:adjustRightInd w:val="0"/>
              <w:rPr>
                <w:rFonts w:ascii="Times New Roman" w:hAnsi="Times New Roman" w:cs="Times New Roman"/>
                <w:sz w:val="24"/>
                <w:szCs w:val="24"/>
              </w:rPr>
            </w:pPr>
            <w:r w:rsidRPr="0071763E">
              <w:rPr>
                <w:rFonts w:ascii="Times New Roman" w:hAnsi="Times New Roman" w:cs="Times New Roman"/>
                <w:sz w:val="24"/>
                <w:szCs w:val="24"/>
              </w:rPr>
              <w:t>§ 51. Применение производной</w:t>
            </w:r>
          </w:p>
        </w:tc>
        <w:tc>
          <w:tcPr>
            <w:tcW w:w="988" w:type="dxa"/>
          </w:tcPr>
          <w:p w:rsidR="00A934CB" w:rsidRDefault="00A934CB" w:rsidP="00A934CB">
            <w:pPr>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4</w:t>
            </w:r>
          </w:p>
        </w:tc>
        <w:tc>
          <w:tcPr>
            <w:tcW w:w="3746" w:type="dxa"/>
          </w:tcPr>
          <w:p w:rsidR="00A934CB" w:rsidRPr="00DD371C" w:rsidRDefault="00A934CB" w:rsidP="00A934CB">
            <w:pPr>
              <w:jc w:val="center"/>
              <w:rPr>
                <w:rFonts w:ascii="Times New Roman" w:eastAsia="Times New Roman" w:hAnsi="Times New Roman" w:cs="Times New Roman"/>
                <w:b/>
                <w:color w:val="000000"/>
                <w:sz w:val="24"/>
                <w:szCs w:val="24"/>
              </w:rPr>
            </w:pPr>
          </w:p>
        </w:tc>
      </w:tr>
      <w:tr w:rsidR="00A934CB" w:rsidTr="00A934CB">
        <w:tc>
          <w:tcPr>
            <w:tcW w:w="769" w:type="dxa"/>
          </w:tcPr>
          <w:p w:rsidR="00A934CB" w:rsidRPr="005A2B1B" w:rsidRDefault="00A934CB" w:rsidP="00A934CB">
            <w:pPr>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4.4</w:t>
            </w:r>
          </w:p>
        </w:tc>
        <w:tc>
          <w:tcPr>
            <w:tcW w:w="4068" w:type="dxa"/>
          </w:tcPr>
          <w:p w:rsidR="00A934CB" w:rsidRPr="00DD371C" w:rsidRDefault="00A934CB" w:rsidP="00A934CB">
            <w:pPr>
              <w:autoSpaceDE w:val="0"/>
              <w:autoSpaceDN w:val="0"/>
              <w:adjustRightInd w:val="0"/>
              <w:rPr>
                <w:rFonts w:ascii="Times New Roman" w:hAnsi="Times New Roman" w:cs="Times New Roman"/>
                <w:sz w:val="24"/>
                <w:szCs w:val="24"/>
              </w:rPr>
            </w:pPr>
            <w:r w:rsidRPr="0071763E">
              <w:rPr>
                <w:rFonts w:ascii="Times New Roman" w:hAnsi="Times New Roman" w:cs="Times New Roman"/>
                <w:sz w:val="24"/>
                <w:szCs w:val="24"/>
              </w:rPr>
              <w:t>§ 52. Наибольшее и наименьшее значения функции</w:t>
            </w:r>
          </w:p>
        </w:tc>
        <w:tc>
          <w:tcPr>
            <w:tcW w:w="988" w:type="dxa"/>
          </w:tcPr>
          <w:p w:rsidR="00A934CB" w:rsidRPr="00874BBA" w:rsidRDefault="00A934CB" w:rsidP="00A934CB">
            <w:pPr>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3</w:t>
            </w:r>
          </w:p>
        </w:tc>
        <w:tc>
          <w:tcPr>
            <w:tcW w:w="3746" w:type="dxa"/>
          </w:tcPr>
          <w:p w:rsidR="00A934CB" w:rsidRPr="00DD371C" w:rsidRDefault="00A934CB" w:rsidP="00A934CB">
            <w:pPr>
              <w:jc w:val="center"/>
              <w:rPr>
                <w:rFonts w:ascii="Times New Roman" w:eastAsia="Times New Roman" w:hAnsi="Times New Roman" w:cs="Times New Roman"/>
                <w:b/>
                <w:color w:val="000000"/>
                <w:sz w:val="24"/>
                <w:szCs w:val="24"/>
              </w:rPr>
            </w:pPr>
          </w:p>
        </w:tc>
      </w:tr>
      <w:tr w:rsidR="00A934CB" w:rsidTr="00A934CB">
        <w:tc>
          <w:tcPr>
            <w:tcW w:w="769" w:type="dxa"/>
          </w:tcPr>
          <w:p w:rsidR="00A934CB" w:rsidRDefault="00A934CB" w:rsidP="00A934CB">
            <w:pPr>
              <w:jc w:val="center"/>
              <w:rPr>
                <w:rFonts w:ascii="Times New Roman" w:eastAsia="Times New Roman" w:hAnsi="Times New Roman" w:cs="Times New Roman"/>
                <w:b/>
                <w:color w:val="000000"/>
                <w:sz w:val="28"/>
                <w:szCs w:val="28"/>
              </w:rPr>
            </w:pPr>
            <w:r w:rsidRPr="0071763E">
              <w:rPr>
                <w:rFonts w:ascii="Times New Roman" w:eastAsia="Times New Roman" w:hAnsi="Times New Roman" w:cs="Times New Roman"/>
                <w:b/>
                <w:color w:val="000000"/>
                <w:sz w:val="28"/>
                <w:szCs w:val="28"/>
              </w:rPr>
              <w:t>4.5</w:t>
            </w:r>
          </w:p>
        </w:tc>
        <w:tc>
          <w:tcPr>
            <w:tcW w:w="4068" w:type="dxa"/>
          </w:tcPr>
          <w:p w:rsidR="00A934CB" w:rsidRPr="0071763E" w:rsidRDefault="00A934CB" w:rsidP="00A934CB">
            <w:pPr>
              <w:autoSpaceDE w:val="0"/>
              <w:autoSpaceDN w:val="0"/>
              <w:adjustRightInd w:val="0"/>
              <w:rPr>
                <w:rFonts w:ascii="Times New Roman" w:hAnsi="Times New Roman" w:cs="Times New Roman"/>
                <w:sz w:val="24"/>
                <w:szCs w:val="24"/>
              </w:rPr>
            </w:pPr>
            <w:r w:rsidRPr="0071763E">
              <w:rPr>
                <w:rFonts w:ascii="Times New Roman" w:hAnsi="Times New Roman" w:cs="Times New Roman"/>
                <w:sz w:val="24"/>
                <w:szCs w:val="24"/>
              </w:rPr>
              <w:t>§ 53*. Выпуклость графика функции, точки перегиба</w:t>
            </w:r>
          </w:p>
        </w:tc>
        <w:tc>
          <w:tcPr>
            <w:tcW w:w="988" w:type="dxa"/>
          </w:tcPr>
          <w:p w:rsidR="00A934CB" w:rsidRDefault="00A934CB" w:rsidP="00A934CB">
            <w:pPr>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3</w:t>
            </w:r>
          </w:p>
        </w:tc>
        <w:tc>
          <w:tcPr>
            <w:tcW w:w="3746" w:type="dxa"/>
          </w:tcPr>
          <w:p w:rsidR="00A934CB" w:rsidRPr="00DD371C" w:rsidRDefault="00A934CB" w:rsidP="00A934CB">
            <w:pPr>
              <w:jc w:val="center"/>
              <w:rPr>
                <w:rFonts w:ascii="Times New Roman" w:eastAsia="Times New Roman" w:hAnsi="Times New Roman" w:cs="Times New Roman"/>
                <w:b/>
                <w:color w:val="000000"/>
                <w:sz w:val="24"/>
                <w:szCs w:val="24"/>
              </w:rPr>
            </w:pPr>
          </w:p>
        </w:tc>
      </w:tr>
      <w:tr w:rsidR="00A934CB" w:rsidTr="00A934CB">
        <w:tc>
          <w:tcPr>
            <w:tcW w:w="769" w:type="dxa"/>
          </w:tcPr>
          <w:p w:rsidR="00A934CB" w:rsidRPr="005A2B1B" w:rsidRDefault="00A934CB" w:rsidP="00A934CB">
            <w:pPr>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4.6</w:t>
            </w:r>
          </w:p>
        </w:tc>
        <w:tc>
          <w:tcPr>
            <w:tcW w:w="4068" w:type="dxa"/>
          </w:tcPr>
          <w:p w:rsidR="00A934CB" w:rsidRPr="00DD371C" w:rsidRDefault="00A934CB" w:rsidP="00A934CB">
            <w:pPr>
              <w:autoSpaceDE w:val="0"/>
              <w:autoSpaceDN w:val="0"/>
              <w:adjustRightInd w:val="0"/>
              <w:rPr>
                <w:rFonts w:ascii="Times New Roman" w:hAnsi="Times New Roman" w:cs="Times New Roman"/>
                <w:sz w:val="24"/>
                <w:szCs w:val="24"/>
              </w:rPr>
            </w:pPr>
            <w:r w:rsidRPr="00DD371C">
              <w:rPr>
                <w:rFonts w:ascii="Times New Roman" w:hAnsi="Times New Roman" w:cs="Times New Roman"/>
                <w:sz w:val="24"/>
                <w:szCs w:val="24"/>
              </w:rPr>
              <w:t>Урок обобщения и систематизации знаний</w:t>
            </w:r>
          </w:p>
        </w:tc>
        <w:tc>
          <w:tcPr>
            <w:tcW w:w="988" w:type="dxa"/>
          </w:tcPr>
          <w:p w:rsidR="00A934CB" w:rsidRPr="00874BBA" w:rsidRDefault="00A934CB" w:rsidP="00A934CB">
            <w:pPr>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2</w:t>
            </w:r>
          </w:p>
        </w:tc>
        <w:tc>
          <w:tcPr>
            <w:tcW w:w="3746" w:type="dxa"/>
          </w:tcPr>
          <w:p w:rsidR="00A934CB" w:rsidRPr="00DD371C" w:rsidRDefault="00A934CB" w:rsidP="00A934CB">
            <w:pPr>
              <w:jc w:val="center"/>
              <w:rPr>
                <w:rFonts w:ascii="Times New Roman" w:eastAsia="Times New Roman" w:hAnsi="Times New Roman" w:cs="Times New Roman"/>
                <w:b/>
                <w:color w:val="000000"/>
                <w:sz w:val="24"/>
                <w:szCs w:val="24"/>
              </w:rPr>
            </w:pPr>
          </w:p>
        </w:tc>
      </w:tr>
      <w:tr w:rsidR="00A934CB" w:rsidTr="00A934CB">
        <w:tc>
          <w:tcPr>
            <w:tcW w:w="769" w:type="dxa"/>
          </w:tcPr>
          <w:p w:rsidR="00A934CB" w:rsidRPr="0071763E" w:rsidRDefault="00A934CB" w:rsidP="00A934CB">
            <w:pPr>
              <w:jc w:val="center"/>
              <w:rPr>
                <w:rFonts w:ascii="Times New Roman" w:eastAsia="Times New Roman" w:hAnsi="Times New Roman" w:cs="Times New Roman"/>
                <w:sz w:val="28"/>
                <w:szCs w:val="28"/>
              </w:rPr>
            </w:pPr>
            <w:r w:rsidRPr="005A2B1B">
              <w:rPr>
                <w:rFonts w:ascii="Times New Roman" w:eastAsia="Times New Roman" w:hAnsi="Times New Roman" w:cs="Times New Roman"/>
                <w:sz w:val="28"/>
                <w:szCs w:val="28"/>
              </w:rPr>
              <w:t>4.</w:t>
            </w:r>
            <w:r>
              <w:rPr>
                <w:rFonts w:ascii="Times New Roman" w:eastAsia="Times New Roman" w:hAnsi="Times New Roman" w:cs="Times New Roman"/>
                <w:sz w:val="28"/>
                <w:szCs w:val="28"/>
              </w:rPr>
              <w:t>7</w:t>
            </w:r>
          </w:p>
        </w:tc>
        <w:tc>
          <w:tcPr>
            <w:tcW w:w="4068" w:type="dxa"/>
          </w:tcPr>
          <w:p w:rsidR="00A934CB" w:rsidRPr="005A2B1B" w:rsidRDefault="00A934CB" w:rsidP="00A934CB">
            <w:pPr>
              <w:rPr>
                <w:rFonts w:ascii="Times New Roman" w:eastAsia="Times New Roman" w:hAnsi="Times New Roman" w:cs="Times New Roman"/>
                <w:i/>
                <w:color w:val="000000"/>
                <w:sz w:val="28"/>
                <w:szCs w:val="28"/>
              </w:rPr>
            </w:pPr>
            <w:r w:rsidRPr="00101B3C">
              <w:rPr>
                <w:rFonts w:ascii="Times New Roman" w:eastAsia="Times New Roman" w:hAnsi="Times New Roman" w:cs="Times New Roman"/>
                <w:i/>
                <w:color w:val="000000"/>
                <w:sz w:val="24"/>
                <w:szCs w:val="28"/>
              </w:rPr>
              <w:t xml:space="preserve">Контрольная работа №3 </w:t>
            </w:r>
            <w:r>
              <w:rPr>
                <w:rFonts w:ascii="Times New Roman" w:eastAsia="Times New Roman" w:hAnsi="Times New Roman" w:cs="Times New Roman"/>
                <w:i/>
                <w:color w:val="000000"/>
                <w:sz w:val="24"/>
                <w:szCs w:val="28"/>
              </w:rPr>
              <w:t>по теме</w:t>
            </w:r>
            <w:r w:rsidRPr="00101B3C">
              <w:rPr>
                <w:rFonts w:ascii="Times New Roman" w:eastAsia="Times New Roman" w:hAnsi="Times New Roman" w:cs="Times New Roman"/>
                <w:i/>
                <w:color w:val="000000"/>
                <w:sz w:val="24"/>
                <w:szCs w:val="28"/>
              </w:rPr>
              <w:t xml:space="preserve"> «Применение про</w:t>
            </w:r>
            <w:r>
              <w:rPr>
                <w:rFonts w:ascii="Times New Roman" w:eastAsia="Times New Roman" w:hAnsi="Times New Roman" w:cs="Times New Roman"/>
                <w:i/>
                <w:color w:val="000000"/>
                <w:sz w:val="24"/>
                <w:szCs w:val="28"/>
              </w:rPr>
              <w:t>изводной к исследованию функций</w:t>
            </w:r>
            <w:r w:rsidRPr="00101B3C">
              <w:rPr>
                <w:rFonts w:ascii="Times New Roman" w:eastAsia="Times New Roman" w:hAnsi="Times New Roman" w:cs="Times New Roman"/>
                <w:i/>
                <w:color w:val="000000"/>
                <w:sz w:val="24"/>
                <w:szCs w:val="28"/>
              </w:rPr>
              <w:t>»</w:t>
            </w:r>
          </w:p>
        </w:tc>
        <w:tc>
          <w:tcPr>
            <w:tcW w:w="988" w:type="dxa"/>
          </w:tcPr>
          <w:p w:rsidR="00A934CB" w:rsidRPr="005A2B1B" w:rsidRDefault="00A934CB" w:rsidP="00A934CB">
            <w:pPr>
              <w:jc w:val="center"/>
              <w:rPr>
                <w:rFonts w:ascii="Times New Roman" w:eastAsia="Times New Roman" w:hAnsi="Times New Roman" w:cs="Times New Roman"/>
                <w:color w:val="000000"/>
                <w:sz w:val="28"/>
                <w:szCs w:val="28"/>
              </w:rPr>
            </w:pPr>
            <w:r w:rsidRPr="005A2B1B">
              <w:rPr>
                <w:rFonts w:ascii="Times New Roman" w:eastAsia="Times New Roman" w:hAnsi="Times New Roman" w:cs="Times New Roman"/>
                <w:color w:val="000000"/>
                <w:sz w:val="28"/>
                <w:szCs w:val="28"/>
              </w:rPr>
              <w:t>1</w:t>
            </w:r>
          </w:p>
        </w:tc>
        <w:tc>
          <w:tcPr>
            <w:tcW w:w="3746" w:type="dxa"/>
          </w:tcPr>
          <w:p w:rsidR="00A934CB" w:rsidRPr="00DD371C" w:rsidRDefault="00A934CB" w:rsidP="00A934CB">
            <w:pPr>
              <w:jc w:val="center"/>
              <w:rPr>
                <w:rFonts w:ascii="Times New Roman" w:eastAsia="Times New Roman" w:hAnsi="Times New Roman" w:cs="Times New Roman"/>
                <w:b/>
                <w:color w:val="000000"/>
                <w:sz w:val="24"/>
                <w:szCs w:val="24"/>
              </w:rPr>
            </w:pPr>
          </w:p>
        </w:tc>
      </w:tr>
      <w:tr w:rsidR="00A934CB" w:rsidTr="00A934CB">
        <w:tc>
          <w:tcPr>
            <w:tcW w:w="769" w:type="dxa"/>
          </w:tcPr>
          <w:p w:rsidR="00A934CB" w:rsidRPr="005A2B1B" w:rsidRDefault="00A934CB" w:rsidP="00A934CB">
            <w:pPr>
              <w:jc w:val="center"/>
              <w:rPr>
                <w:rFonts w:ascii="Times New Roman" w:eastAsia="Times New Roman" w:hAnsi="Times New Roman" w:cs="Times New Roman"/>
                <w:b/>
                <w:color w:val="000000"/>
                <w:sz w:val="28"/>
                <w:szCs w:val="28"/>
              </w:rPr>
            </w:pPr>
            <w:r w:rsidRPr="005A2B1B">
              <w:rPr>
                <w:rFonts w:ascii="Times New Roman" w:eastAsia="Times New Roman" w:hAnsi="Times New Roman" w:cs="Times New Roman"/>
                <w:b/>
                <w:color w:val="000000"/>
                <w:sz w:val="28"/>
                <w:szCs w:val="28"/>
              </w:rPr>
              <w:t>5</w:t>
            </w:r>
          </w:p>
        </w:tc>
        <w:tc>
          <w:tcPr>
            <w:tcW w:w="4068" w:type="dxa"/>
          </w:tcPr>
          <w:p w:rsidR="00A934CB" w:rsidRPr="006F3E3F" w:rsidRDefault="00A934CB" w:rsidP="00A934CB">
            <w:pP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Глава X. Интеграл.</w:t>
            </w:r>
          </w:p>
          <w:p w:rsidR="00A934CB" w:rsidRPr="00101B3C" w:rsidRDefault="00A934CB" w:rsidP="00A934CB">
            <w:pPr>
              <w:rPr>
                <w:rFonts w:ascii="Times New Roman" w:eastAsia="Times New Roman" w:hAnsi="Times New Roman" w:cs="Times New Roman"/>
                <w:color w:val="000000"/>
                <w:sz w:val="28"/>
                <w:szCs w:val="28"/>
              </w:rPr>
            </w:pPr>
            <w:r w:rsidRPr="00101B3C">
              <w:rPr>
                <w:rFonts w:ascii="Times New Roman" w:eastAsia="Times New Roman" w:hAnsi="Times New Roman" w:cs="Times New Roman"/>
                <w:color w:val="000000"/>
                <w:sz w:val="28"/>
                <w:szCs w:val="28"/>
              </w:rPr>
              <w:t>Первообразная.Правила нахождения первообразных.Площадь криволинейной трапеции и интеграл.Вычисление интегралов.Вычисление площадей с помощью интегралов.Применение производной и интеграл</w:t>
            </w:r>
            <w:r>
              <w:rPr>
                <w:rFonts w:ascii="Times New Roman" w:eastAsia="Times New Roman" w:hAnsi="Times New Roman" w:cs="Times New Roman"/>
                <w:color w:val="000000"/>
                <w:sz w:val="28"/>
                <w:szCs w:val="28"/>
              </w:rPr>
              <w:t>а к решению практических задач.</w:t>
            </w:r>
          </w:p>
        </w:tc>
        <w:tc>
          <w:tcPr>
            <w:tcW w:w="988" w:type="dxa"/>
          </w:tcPr>
          <w:p w:rsidR="00A934CB" w:rsidRPr="005A2B1B" w:rsidRDefault="00A934CB" w:rsidP="00A934CB">
            <w:pPr>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17 ч (16</w:t>
            </w:r>
            <w:r w:rsidRPr="005A2B1B">
              <w:rPr>
                <w:rFonts w:ascii="Times New Roman" w:eastAsia="Times New Roman" w:hAnsi="Times New Roman" w:cs="Times New Roman"/>
                <w:b/>
                <w:color w:val="000000"/>
                <w:sz w:val="28"/>
                <w:szCs w:val="28"/>
              </w:rPr>
              <w:t>+1</w:t>
            </w:r>
            <w:r>
              <w:rPr>
                <w:rFonts w:ascii="Times New Roman" w:eastAsia="Times New Roman" w:hAnsi="Times New Roman" w:cs="Times New Roman"/>
                <w:b/>
                <w:color w:val="000000"/>
                <w:sz w:val="28"/>
                <w:szCs w:val="28"/>
              </w:rPr>
              <w:t>ч)</w:t>
            </w:r>
          </w:p>
        </w:tc>
        <w:tc>
          <w:tcPr>
            <w:tcW w:w="3746" w:type="dxa"/>
          </w:tcPr>
          <w:p w:rsidR="00A934CB" w:rsidRPr="00997253" w:rsidRDefault="00A934CB" w:rsidP="00A934CB">
            <w:pPr>
              <w:autoSpaceDE w:val="0"/>
              <w:autoSpaceDN w:val="0"/>
              <w:adjustRightInd w:val="0"/>
              <w:jc w:val="both"/>
              <w:rPr>
                <w:rFonts w:ascii="Times New Roman" w:hAnsi="Times New Roman" w:cs="Times New Roman"/>
                <w:sz w:val="24"/>
                <w:szCs w:val="24"/>
              </w:rPr>
            </w:pPr>
            <w:r w:rsidRPr="006C0E0C">
              <w:rPr>
                <w:rFonts w:ascii="Times New Roman" w:hAnsi="Times New Roman" w:cs="Times New Roman"/>
                <w:sz w:val="24"/>
                <w:szCs w:val="24"/>
              </w:rPr>
              <w:t>Вычислять приближённое значение площади криволинейной трапеции</w:t>
            </w:r>
            <w:r>
              <w:rPr>
                <w:rFonts w:ascii="Times New Roman" w:hAnsi="Times New Roman" w:cs="Times New Roman"/>
                <w:sz w:val="24"/>
                <w:szCs w:val="24"/>
              </w:rPr>
              <w:t>. Находить первообразные функций y=x</w:t>
            </w:r>
            <w:r>
              <w:rPr>
                <w:rFonts w:ascii="Times New Roman" w:hAnsi="Times New Roman" w:cs="Times New Roman"/>
                <w:sz w:val="24"/>
                <w:szCs w:val="24"/>
                <w:vertAlign w:val="superscript"/>
                <w:lang w:val="en-US"/>
              </w:rPr>
              <w:t>p</w:t>
            </w:r>
            <w:r>
              <w:rPr>
                <w:rFonts w:ascii="Times New Roman" w:hAnsi="Times New Roman" w:cs="Times New Roman"/>
                <w:sz w:val="24"/>
                <w:szCs w:val="24"/>
              </w:rPr>
              <w:t>,</w:t>
            </w:r>
            <w:r w:rsidRPr="00424F27">
              <w:rPr>
                <w:rFonts w:ascii="Times New Roman" w:hAnsi="Times New Roman" w:cs="Times New Roman"/>
                <w:sz w:val="24"/>
                <w:szCs w:val="24"/>
              </w:rPr>
              <w:t xml:space="preserve"> у = cos x</w:t>
            </w:r>
            <w:r>
              <w:rPr>
                <w:rFonts w:ascii="Times New Roman" w:hAnsi="Times New Roman" w:cs="Times New Roman"/>
                <w:sz w:val="24"/>
                <w:szCs w:val="24"/>
              </w:rPr>
              <w:t>,  у = sin x,у = tg x.   Находить первообразные функций:</w:t>
            </w:r>
            <w:r>
              <w:rPr>
                <w:rFonts w:ascii="Times New Roman" w:hAnsi="Times New Roman" w:cs="Times New Roman"/>
                <w:sz w:val="24"/>
                <w:szCs w:val="24"/>
                <w:lang w:val="en-US"/>
              </w:rPr>
              <w:t>f</w:t>
            </w:r>
            <w:r w:rsidRPr="00997253">
              <w:rPr>
                <w:rFonts w:ascii="Times New Roman" w:hAnsi="Times New Roman" w:cs="Times New Roman"/>
                <w:sz w:val="24"/>
                <w:szCs w:val="24"/>
              </w:rPr>
              <w:t>(</w:t>
            </w:r>
            <w:r>
              <w:rPr>
                <w:rFonts w:ascii="Times New Roman" w:hAnsi="Times New Roman" w:cs="Times New Roman"/>
                <w:sz w:val="24"/>
                <w:szCs w:val="24"/>
                <w:lang w:val="en-US"/>
              </w:rPr>
              <w:t>x</w:t>
            </w:r>
            <w:r w:rsidRPr="00997253">
              <w:rPr>
                <w:rFonts w:ascii="Times New Roman" w:hAnsi="Times New Roman" w:cs="Times New Roman"/>
                <w:sz w:val="24"/>
                <w:szCs w:val="24"/>
              </w:rPr>
              <w:t>)+</w:t>
            </w:r>
            <w:r>
              <w:rPr>
                <w:rFonts w:ascii="Times New Roman" w:hAnsi="Times New Roman" w:cs="Times New Roman"/>
                <w:sz w:val="24"/>
                <w:szCs w:val="24"/>
                <w:lang w:val="en-US"/>
              </w:rPr>
              <w:t>g</w:t>
            </w:r>
            <w:r w:rsidRPr="00997253">
              <w:rPr>
                <w:rFonts w:ascii="Times New Roman" w:hAnsi="Times New Roman" w:cs="Times New Roman"/>
                <w:sz w:val="24"/>
                <w:szCs w:val="24"/>
              </w:rPr>
              <w:t>(</w:t>
            </w:r>
            <w:r>
              <w:rPr>
                <w:rFonts w:ascii="Times New Roman" w:hAnsi="Times New Roman" w:cs="Times New Roman"/>
                <w:sz w:val="24"/>
                <w:szCs w:val="24"/>
                <w:lang w:val="en-US"/>
              </w:rPr>
              <w:t>x</w:t>
            </w:r>
            <w:r w:rsidRPr="00997253">
              <w:rPr>
                <w:rFonts w:ascii="Times New Roman" w:hAnsi="Times New Roman" w:cs="Times New Roman"/>
                <w:sz w:val="24"/>
                <w:szCs w:val="24"/>
              </w:rPr>
              <w:t>),</w:t>
            </w:r>
            <w:r>
              <w:rPr>
                <w:rFonts w:ascii="Times New Roman" w:hAnsi="Times New Roman" w:cs="Times New Roman"/>
                <w:sz w:val="24"/>
                <w:szCs w:val="24"/>
                <w:lang w:val="en-US"/>
              </w:rPr>
              <w:t>kf</w:t>
            </w:r>
            <w:r w:rsidRPr="00997253">
              <w:rPr>
                <w:rFonts w:ascii="Times New Roman" w:hAnsi="Times New Roman" w:cs="Times New Roman"/>
                <w:sz w:val="24"/>
                <w:szCs w:val="24"/>
              </w:rPr>
              <w:t>(</w:t>
            </w:r>
            <w:r>
              <w:rPr>
                <w:rFonts w:ascii="Times New Roman" w:hAnsi="Times New Roman" w:cs="Times New Roman"/>
                <w:sz w:val="24"/>
                <w:szCs w:val="24"/>
                <w:lang w:val="en-US"/>
              </w:rPr>
              <w:t>x</w:t>
            </w:r>
            <w:r w:rsidRPr="00997253">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lang w:val="en-US"/>
              </w:rPr>
              <w:t>f</w:t>
            </w:r>
            <w:r w:rsidRPr="00997253">
              <w:rPr>
                <w:rFonts w:ascii="Times New Roman" w:hAnsi="Times New Roman" w:cs="Times New Roman"/>
                <w:sz w:val="24"/>
                <w:szCs w:val="24"/>
              </w:rPr>
              <w:t>(</w:t>
            </w:r>
            <w:r>
              <w:rPr>
                <w:rFonts w:ascii="Times New Roman" w:hAnsi="Times New Roman" w:cs="Times New Roman"/>
                <w:sz w:val="24"/>
                <w:szCs w:val="24"/>
                <w:lang w:val="en-US"/>
              </w:rPr>
              <w:t>kx</w:t>
            </w:r>
            <w:r w:rsidRPr="00997253">
              <w:rPr>
                <w:rFonts w:ascii="Times New Roman" w:hAnsi="Times New Roman" w:cs="Times New Roman"/>
                <w:sz w:val="24"/>
                <w:szCs w:val="24"/>
              </w:rPr>
              <w:t>+</w:t>
            </w:r>
            <w:r>
              <w:rPr>
                <w:rFonts w:ascii="Times New Roman" w:hAnsi="Times New Roman" w:cs="Times New Roman"/>
                <w:sz w:val="24"/>
                <w:szCs w:val="24"/>
                <w:lang w:val="en-US"/>
              </w:rPr>
              <w:t>b</w:t>
            </w:r>
            <w:r w:rsidRPr="00997253">
              <w:rPr>
                <w:rFonts w:ascii="Times New Roman" w:hAnsi="Times New Roman" w:cs="Times New Roman"/>
                <w:sz w:val="24"/>
                <w:szCs w:val="24"/>
              </w:rPr>
              <w:t>).</w:t>
            </w:r>
            <w:r>
              <w:rPr>
                <w:rFonts w:ascii="Times New Roman" w:hAnsi="Times New Roman" w:cs="Times New Roman"/>
                <w:sz w:val="24"/>
                <w:szCs w:val="24"/>
              </w:rPr>
              <w:t>Вычислять площадь криволинейной трапеции с помощью формулы Ньютона Лейбница. Находить приближенные значения интегралов.</w:t>
            </w:r>
            <w:r>
              <w:rPr>
                <w:rFonts w:ascii="Times New Roman" w:eastAsia="Times New Roman" w:hAnsi="Times New Roman" w:cs="Times New Roman"/>
                <w:color w:val="000000"/>
                <w:sz w:val="24"/>
                <w:szCs w:val="24"/>
              </w:rPr>
              <w:t>Вычислять площадь криволинейной трапеции с помощью интеграла.</w:t>
            </w:r>
          </w:p>
        </w:tc>
      </w:tr>
      <w:tr w:rsidR="00A934CB" w:rsidTr="00A934CB">
        <w:tc>
          <w:tcPr>
            <w:tcW w:w="769" w:type="dxa"/>
          </w:tcPr>
          <w:p w:rsidR="00A934CB" w:rsidRDefault="00A934CB" w:rsidP="00A934CB">
            <w:pPr>
              <w:jc w:val="center"/>
            </w:pPr>
            <w:r w:rsidRPr="00944C25">
              <w:rPr>
                <w:rFonts w:ascii="Times New Roman" w:eastAsia="Times New Roman" w:hAnsi="Times New Roman" w:cs="Times New Roman"/>
                <w:b/>
                <w:color w:val="000000"/>
                <w:sz w:val="28"/>
                <w:szCs w:val="28"/>
              </w:rPr>
              <w:t>5</w:t>
            </w:r>
            <w:r>
              <w:rPr>
                <w:rFonts w:ascii="Times New Roman" w:eastAsia="Times New Roman" w:hAnsi="Times New Roman" w:cs="Times New Roman"/>
                <w:b/>
                <w:color w:val="000000"/>
                <w:sz w:val="28"/>
                <w:szCs w:val="28"/>
              </w:rPr>
              <w:t>.1</w:t>
            </w:r>
          </w:p>
        </w:tc>
        <w:tc>
          <w:tcPr>
            <w:tcW w:w="4068" w:type="dxa"/>
          </w:tcPr>
          <w:p w:rsidR="00A934CB" w:rsidRPr="00101B3C" w:rsidRDefault="00A934CB" w:rsidP="00A934CB">
            <w:pPr>
              <w:rPr>
                <w:rFonts w:ascii="Times New Roman" w:eastAsia="Times New Roman" w:hAnsi="Times New Roman" w:cs="Times New Roman"/>
                <w:color w:val="000000"/>
                <w:sz w:val="24"/>
                <w:szCs w:val="24"/>
              </w:rPr>
            </w:pPr>
            <w:r w:rsidRPr="00101B3C">
              <w:rPr>
                <w:rFonts w:ascii="Times New Roman" w:eastAsia="Times New Roman" w:hAnsi="Times New Roman" w:cs="Times New Roman"/>
                <w:color w:val="000000"/>
                <w:sz w:val="24"/>
                <w:szCs w:val="24"/>
              </w:rPr>
              <w:t>§ 54. Первообразная.</w:t>
            </w:r>
          </w:p>
        </w:tc>
        <w:tc>
          <w:tcPr>
            <w:tcW w:w="988" w:type="dxa"/>
          </w:tcPr>
          <w:p w:rsidR="00A934CB" w:rsidRPr="00101B3C" w:rsidRDefault="00A934CB" w:rsidP="00A934CB">
            <w:pPr>
              <w:jc w:val="center"/>
              <w:rPr>
                <w:rFonts w:ascii="Times New Roman" w:eastAsia="Times New Roman" w:hAnsi="Times New Roman" w:cs="Times New Roman"/>
                <w:color w:val="000000"/>
                <w:sz w:val="24"/>
                <w:szCs w:val="24"/>
              </w:rPr>
            </w:pPr>
            <w:r w:rsidRPr="00101B3C">
              <w:rPr>
                <w:rFonts w:ascii="Times New Roman" w:eastAsia="Times New Roman" w:hAnsi="Times New Roman" w:cs="Times New Roman"/>
                <w:color w:val="000000"/>
                <w:sz w:val="24"/>
                <w:szCs w:val="24"/>
              </w:rPr>
              <w:t>2</w:t>
            </w:r>
          </w:p>
        </w:tc>
        <w:tc>
          <w:tcPr>
            <w:tcW w:w="3746" w:type="dxa"/>
          </w:tcPr>
          <w:p w:rsidR="00A934CB" w:rsidRPr="008104EA" w:rsidRDefault="00A934CB" w:rsidP="00A934CB">
            <w:pPr>
              <w:rPr>
                <w:rFonts w:ascii="Times New Roman" w:eastAsia="Times New Roman" w:hAnsi="Times New Roman" w:cs="Times New Roman"/>
                <w:color w:val="000000"/>
                <w:sz w:val="24"/>
                <w:szCs w:val="24"/>
              </w:rPr>
            </w:pPr>
          </w:p>
        </w:tc>
      </w:tr>
      <w:tr w:rsidR="00A934CB" w:rsidTr="00A934CB">
        <w:tc>
          <w:tcPr>
            <w:tcW w:w="769" w:type="dxa"/>
          </w:tcPr>
          <w:p w:rsidR="00A934CB" w:rsidRDefault="00A934CB" w:rsidP="00A934CB">
            <w:pPr>
              <w:jc w:val="center"/>
            </w:pPr>
            <w:r w:rsidRPr="00944C25">
              <w:rPr>
                <w:rFonts w:ascii="Times New Roman" w:eastAsia="Times New Roman" w:hAnsi="Times New Roman" w:cs="Times New Roman"/>
                <w:b/>
                <w:color w:val="000000"/>
                <w:sz w:val="28"/>
                <w:szCs w:val="28"/>
              </w:rPr>
              <w:t>5</w:t>
            </w:r>
            <w:r>
              <w:rPr>
                <w:rFonts w:ascii="Times New Roman" w:eastAsia="Times New Roman" w:hAnsi="Times New Roman" w:cs="Times New Roman"/>
                <w:b/>
                <w:color w:val="000000"/>
                <w:sz w:val="28"/>
                <w:szCs w:val="28"/>
              </w:rPr>
              <w:t>.2</w:t>
            </w:r>
          </w:p>
        </w:tc>
        <w:tc>
          <w:tcPr>
            <w:tcW w:w="4068" w:type="dxa"/>
          </w:tcPr>
          <w:p w:rsidR="00A934CB" w:rsidRPr="00101B3C" w:rsidRDefault="00A934CB" w:rsidP="00A934CB">
            <w:pPr>
              <w:rPr>
                <w:rFonts w:ascii="Times New Roman" w:eastAsia="Times New Roman" w:hAnsi="Times New Roman" w:cs="Times New Roman"/>
                <w:color w:val="000000"/>
                <w:sz w:val="24"/>
                <w:szCs w:val="24"/>
              </w:rPr>
            </w:pPr>
            <w:r w:rsidRPr="00101B3C">
              <w:rPr>
                <w:rFonts w:ascii="Times New Roman" w:eastAsia="Times New Roman" w:hAnsi="Times New Roman" w:cs="Times New Roman"/>
                <w:color w:val="000000"/>
                <w:sz w:val="24"/>
                <w:szCs w:val="24"/>
              </w:rPr>
              <w:t>§ 55. Правила нахождения первообразных.</w:t>
            </w:r>
          </w:p>
        </w:tc>
        <w:tc>
          <w:tcPr>
            <w:tcW w:w="988" w:type="dxa"/>
          </w:tcPr>
          <w:p w:rsidR="00A934CB" w:rsidRPr="00101B3C" w:rsidRDefault="00A934CB" w:rsidP="00A934CB">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3746" w:type="dxa"/>
          </w:tcPr>
          <w:p w:rsidR="00A934CB" w:rsidRPr="008104EA" w:rsidRDefault="00A934CB" w:rsidP="00A934CB">
            <w:pPr>
              <w:rPr>
                <w:rFonts w:ascii="Times New Roman" w:eastAsia="Times New Roman" w:hAnsi="Times New Roman" w:cs="Times New Roman"/>
                <w:color w:val="000000"/>
                <w:sz w:val="24"/>
                <w:szCs w:val="24"/>
              </w:rPr>
            </w:pPr>
          </w:p>
        </w:tc>
      </w:tr>
      <w:tr w:rsidR="00A934CB" w:rsidTr="00A934CB">
        <w:tc>
          <w:tcPr>
            <w:tcW w:w="769" w:type="dxa"/>
          </w:tcPr>
          <w:p w:rsidR="00A934CB" w:rsidRDefault="00A934CB" w:rsidP="00A934CB">
            <w:pPr>
              <w:jc w:val="center"/>
            </w:pPr>
            <w:r w:rsidRPr="00944C25">
              <w:rPr>
                <w:rFonts w:ascii="Times New Roman" w:eastAsia="Times New Roman" w:hAnsi="Times New Roman" w:cs="Times New Roman"/>
                <w:b/>
                <w:color w:val="000000"/>
                <w:sz w:val="28"/>
                <w:szCs w:val="28"/>
              </w:rPr>
              <w:t>5</w:t>
            </w:r>
            <w:r>
              <w:rPr>
                <w:rFonts w:ascii="Times New Roman" w:eastAsia="Times New Roman" w:hAnsi="Times New Roman" w:cs="Times New Roman"/>
                <w:b/>
                <w:color w:val="000000"/>
                <w:sz w:val="28"/>
                <w:szCs w:val="28"/>
              </w:rPr>
              <w:t>.3</w:t>
            </w:r>
          </w:p>
        </w:tc>
        <w:tc>
          <w:tcPr>
            <w:tcW w:w="4068" w:type="dxa"/>
          </w:tcPr>
          <w:p w:rsidR="00A934CB" w:rsidRPr="00101B3C" w:rsidRDefault="00A934CB" w:rsidP="00A934CB">
            <w:pPr>
              <w:rPr>
                <w:rFonts w:ascii="Times New Roman" w:eastAsia="Times New Roman" w:hAnsi="Times New Roman" w:cs="Times New Roman"/>
                <w:color w:val="000000"/>
                <w:sz w:val="24"/>
                <w:szCs w:val="24"/>
              </w:rPr>
            </w:pPr>
            <w:r w:rsidRPr="00101B3C">
              <w:rPr>
                <w:rFonts w:ascii="Times New Roman" w:eastAsia="Times New Roman" w:hAnsi="Times New Roman" w:cs="Times New Roman"/>
                <w:color w:val="000000"/>
                <w:sz w:val="24"/>
                <w:szCs w:val="24"/>
              </w:rPr>
              <w:t>§ 56. Площадь криволинейной трапеции и интеграл.</w:t>
            </w:r>
          </w:p>
        </w:tc>
        <w:tc>
          <w:tcPr>
            <w:tcW w:w="988" w:type="dxa"/>
          </w:tcPr>
          <w:p w:rsidR="00A934CB" w:rsidRPr="00101B3C" w:rsidRDefault="00A934CB" w:rsidP="00A934CB">
            <w:pPr>
              <w:jc w:val="center"/>
              <w:rPr>
                <w:rFonts w:ascii="Times New Roman" w:eastAsia="Times New Roman" w:hAnsi="Times New Roman" w:cs="Times New Roman"/>
                <w:color w:val="000000"/>
                <w:sz w:val="24"/>
                <w:szCs w:val="24"/>
              </w:rPr>
            </w:pPr>
            <w:r w:rsidRPr="00101B3C">
              <w:rPr>
                <w:rFonts w:ascii="Times New Roman" w:eastAsia="Times New Roman" w:hAnsi="Times New Roman" w:cs="Times New Roman"/>
                <w:color w:val="000000"/>
                <w:sz w:val="24"/>
                <w:szCs w:val="24"/>
              </w:rPr>
              <w:t>3</w:t>
            </w:r>
          </w:p>
        </w:tc>
        <w:tc>
          <w:tcPr>
            <w:tcW w:w="3746" w:type="dxa"/>
          </w:tcPr>
          <w:p w:rsidR="00A934CB" w:rsidRPr="008104EA" w:rsidRDefault="00A934CB" w:rsidP="00A934CB">
            <w:pPr>
              <w:rPr>
                <w:rFonts w:ascii="Times New Roman" w:eastAsia="Times New Roman" w:hAnsi="Times New Roman" w:cs="Times New Roman"/>
                <w:color w:val="000000"/>
                <w:sz w:val="24"/>
                <w:szCs w:val="24"/>
              </w:rPr>
            </w:pPr>
          </w:p>
        </w:tc>
      </w:tr>
      <w:tr w:rsidR="00A934CB" w:rsidTr="00A934CB">
        <w:tc>
          <w:tcPr>
            <w:tcW w:w="769" w:type="dxa"/>
          </w:tcPr>
          <w:p w:rsidR="00A934CB" w:rsidRDefault="00A934CB" w:rsidP="00A934CB">
            <w:pPr>
              <w:jc w:val="center"/>
            </w:pPr>
            <w:r w:rsidRPr="00944C25">
              <w:rPr>
                <w:rFonts w:ascii="Times New Roman" w:eastAsia="Times New Roman" w:hAnsi="Times New Roman" w:cs="Times New Roman"/>
                <w:b/>
                <w:color w:val="000000"/>
                <w:sz w:val="28"/>
                <w:szCs w:val="28"/>
              </w:rPr>
              <w:t>5</w:t>
            </w:r>
            <w:r>
              <w:rPr>
                <w:rFonts w:ascii="Times New Roman" w:eastAsia="Times New Roman" w:hAnsi="Times New Roman" w:cs="Times New Roman"/>
                <w:b/>
                <w:color w:val="000000"/>
                <w:sz w:val="28"/>
                <w:szCs w:val="28"/>
              </w:rPr>
              <w:t>.4</w:t>
            </w:r>
          </w:p>
        </w:tc>
        <w:tc>
          <w:tcPr>
            <w:tcW w:w="4068" w:type="dxa"/>
          </w:tcPr>
          <w:p w:rsidR="00A934CB" w:rsidRDefault="00A934CB" w:rsidP="00A934CB">
            <w:pPr>
              <w:rPr>
                <w:rFonts w:ascii="Times New Roman" w:eastAsia="Times New Roman" w:hAnsi="Times New Roman" w:cs="Times New Roman"/>
                <w:color w:val="000000"/>
                <w:sz w:val="24"/>
                <w:szCs w:val="24"/>
              </w:rPr>
            </w:pPr>
            <w:r w:rsidRPr="00101B3C">
              <w:rPr>
                <w:rFonts w:ascii="Times New Roman" w:eastAsia="Times New Roman" w:hAnsi="Times New Roman" w:cs="Times New Roman"/>
                <w:color w:val="000000"/>
                <w:sz w:val="24"/>
                <w:szCs w:val="24"/>
              </w:rPr>
              <w:t>§ 57. Вычисление интегралов.</w:t>
            </w:r>
          </w:p>
          <w:p w:rsidR="00A934CB" w:rsidRPr="00101B3C" w:rsidRDefault="00A934CB" w:rsidP="00A934CB">
            <w:pPr>
              <w:rPr>
                <w:rFonts w:ascii="Times New Roman" w:eastAsia="Times New Roman" w:hAnsi="Times New Roman" w:cs="Times New Roman"/>
                <w:color w:val="000000"/>
                <w:sz w:val="24"/>
                <w:szCs w:val="24"/>
              </w:rPr>
            </w:pPr>
            <w:r w:rsidRPr="00101B3C">
              <w:rPr>
                <w:rFonts w:ascii="Times New Roman" w:eastAsia="Times New Roman" w:hAnsi="Times New Roman" w:cs="Times New Roman"/>
                <w:color w:val="000000"/>
                <w:sz w:val="24"/>
                <w:szCs w:val="24"/>
              </w:rPr>
              <w:lastRenderedPageBreak/>
              <w:t>§ 58. Вычисление площадей с помощью интегралов.</w:t>
            </w:r>
          </w:p>
        </w:tc>
        <w:tc>
          <w:tcPr>
            <w:tcW w:w="988" w:type="dxa"/>
          </w:tcPr>
          <w:p w:rsidR="00A934CB" w:rsidRPr="00101B3C" w:rsidRDefault="00A934CB" w:rsidP="00A934CB">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3</w:t>
            </w:r>
          </w:p>
        </w:tc>
        <w:tc>
          <w:tcPr>
            <w:tcW w:w="3746" w:type="dxa"/>
          </w:tcPr>
          <w:p w:rsidR="00A934CB" w:rsidRPr="008104EA" w:rsidRDefault="00A934CB" w:rsidP="00A934CB">
            <w:pPr>
              <w:rPr>
                <w:rFonts w:ascii="Times New Roman" w:eastAsia="Times New Roman" w:hAnsi="Times New Roman" w:cs="Times New Roman"/>
                <w:color w:val="000000"/>
                <w:sz w:val="24"/>
                <w:szCs w:val="24"/>
              </w:rPr>
            </w:pPr>
          </w:p>
        </w:tc>
      </w:tr>
      <w:tr w:rsidR="00A934CB" w:rsidTr="00A934CB">
        <w:tc>
          <w:tcPr>
            <w:tcW w:w="769" w:type="dxa"/>
          </w:tcPr>
          <w:p w:rsidR="00A934CB" w:rsidRDefault="00A934CB" w:rsidP="00A934CB">
            <w:pPr>
              <w:jc w:val="center"/>
            </w:pPr>
            <w:r w:rsidRPr="00944C25">
              <w:rPr>
                <w:rFonts w:ascii="Times New Roman" w:eastAsia="Times New Roman" w:hAnsi="Times New Roman" w:cs="Times New Roman"/>
                <w:b/>
                <w:color w:val="000000"/>
                <w:sz w:val="28"/>
                <w:szCs w:val="28"/>
              </w:rPr>
              <w:lastRenderedPageBreak/>
              <w:t>5</w:t>
            </w:r>
            <w:r>
              <w:rPr>
                <w:rFonts w:ascii="Times New Roman" w:eastAsia="Times New Roman" w:hAnsi="Times New Roman" w:cs="Times New Roman"/>
                <w:b/>
                <w:color w:val="000000"/>
                <w:sz w:val="28"/>
                <w:szCs w:val="28"/>
              </w:rPr>
              <w:t>.5</w:t>
            </w:r>
          </w:p>
        </w:tc>
        <w:tc>
          <w:tcPr>
            <w:tcW w:w="4068" w:type="dxa"/>
          </w:tcPr>
          <w:p w:rsidR="00A934CB" w:rsidRPr="00101B3C" w:rsidRDefault="00A934CB" w:rsidP="00A934CB">
            <w:pPr>
              <w:rPr>
                <w:sz w:val="24"/>
                <w:szCs w:val="24"/>
              </w:rPr>
            </w:pPr>
            <w:r w:rsidRPr="00101B3C">
              <w:rPr>
                <w:rFonts w:ascii="Times New Roman" w:eastAsia="Times New Roman" w:hAnsi="Times New Roman" w:cs="Times New Roman"/>
                <w:color w:val="000000"/>
                <w:sz w:val="24"/>
                <w:szCs w:val="24"/>
              </w:rPr>
              <w:t>§ 59*. Применение производной и интеграла к решению практич</w:t>
            </w:r>
            <w:r>
              <w:rPr>
                <w:rFonts w:ascii="Times New Roman" w:eastAsia="Times New Roman" w:hAnsi="Times New Roman" w:cs="Times New Roman"/>
                <w:color w:val="000000"/>
                <w:sz w:val="24"/>
                <w:szCs w:val="24"/>
              </w:rPr>
              <w:t>еских задач.</w:t>
            </w:r>
          </w:p>
        </w:tc>
        <w:tc>
          <w:tcPr>
            <w:tcW w:w="988" w:type="dxa"/>
          </w:tcPr>
          <w:p w:rsidR="00A934CB" w:rsidRPr="00101B3C" w:rsidRDefault="00A934CB" w:rsidP="00A934CB">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3746" w:type="dxa"/>
          </w:tcPr>
          <w:p w:rsidR="00A934CB" w:rsidRPr="008104EA" w:rsidRDefault="00A934CB" w:rsidP="00A934CB">
            <w:pPr>
              <w:rPr>
                <w:rFonts w:ascii="Times New Roman" w:eastAsia="Times New Roman" w:hAnsi="Times New Roman" w:cs="Times New Roman"/>
                <w:color w:val="000000"/>
                <w:sz w:val="24"/>
                <w:szCs w:val="24"/>
              </w:rPr>
            </w:pPr>
          </w:p>
        </w:tc>
      </w:tr>
      <w:tr w:rsidR="00A934CB" w:rsidTr="00A934CB">
        <w:tc>
          <w:tcPr>
            <w:tcW w:w="769" w:type="dxa"/>
          </w:tcPr>
          <w:p w:rsidR="00A934CB" w:rsidRDefault="00A934CB" w:rsidP="00A934CB">
            <w:pPr>
              <w:jc w:val="center"/>
            </w:pPr>
            <w:r w:rsidRPr="00944C25">
              <w:rPr>
                <w:rFonts w:ascii="Times New Roman" w:eastAsia="Times New Roman" w:hAnsi="Times New Roman" w:cs="Times New Roman"/>
                <w:b/>
                <w:color w:val="000000"/>
                <w:sz w:val="28"/>
                <w:szCs w:val="28"/>
              </w:rPr>
              <w:t>5</w:t>
            </w:r>
            <w:r>
              <w:rPr>
                <w:rFonts w:ascii="Times New Roman" w:eastAsia="Times New Roman" w:hAnsi="Times New Roman" w:cs="Times New Roman"/>
                <w:b/>
                <w:color w:val="000000"/>
                <w:sz w:val="28"/>
                <w:szCs w:val="28"/>
              </w:rPr>
              <w:t>.6</w:t>
            </w:r>
          </w:p>
        </w:tc>
        <w:tc>
          <w:tcPr>
            <w:tcW w:w="4068" w:type="dxa"/>
          </w:tcPr>
          <w:p w:rsidR="00A934CB" w:rsidRPr="00101B3C" w:rsidRDefault="00A934CB" w:rsidP="00A934CB">
            <w:pPr>
              <w:autoSpaceDE w:val="0"/>
              <w:autoSpaceDN w:val="0"/>
              <w:adjustRightInd w:val="0"/>
              <w:rPr>
                <w:rFonts w:ascii="Times New Roman" w:hAnsi="Times New Roman" w:cs="Times New Roman"/>
                <w:sz w:val="24"/>
                <w:szCs w:val="24"/>
              </w:rPr>
            </w:pPr>
            <w:r w:rsidRPr="00101B3C">
              <w:rPr>
                <w:rFonts w:ascii="Times New Roman" w:hAnsi="Times New Roman" w:cs="Times New Roman"/>
                <w:sz w:val="24"/>
                <w:szCs w:val="24"/>
              </w:rPr>
              <w:t>Урок обобщения и систематизации знаний</w:t>
            </w:r>
          </w:p>
        </w:tc>
        <w:tc>
          <w:tcPr>
            <w:tcW w:w="988" w:type="dxa"/>
          </w:tcPr>
          <w:p w:rsidR="00A934CB" w:rsidRPr="00101B3C" w:rsidRDefault="00A934CB" w:rsidP="00A934CB">
            <w:pPr>
              <w:jc w:val="center"/>
              <w:rPr>
                <w:rFonts w:ascii="Times New Roman" w:eastAsia="Times New Roman" w:hAnsi="Times New Roman" w:cs="Times New Roman"/>
                <w:color w:val="000000"/>
                <w:sz w:val="24"/>
                <w:szCs w:val="24"/>
              </w:rPr>
            </w:pPr>
            <w:r w:rsidRPr="00101B3C">
              <w:rPr>
                <w:rFonts w:ascii="Times New Roman" w:eastAsia="Times New Roman" w:hAnsi="Times New Roman" w:cs="Times New Roman"/>
                <w:color w:val="000000"/>
                <w:sz w:val="24"/>
                <w:szCs w:val="24"/>
              </w:rPr>
              <w:t>2</w:t>
            </w:r>
          </w:p>
        </w:tc>
        <w:tc>
          <w:tcPr>
            <w:tcW w:w="3746" w:type="dxa"/>
          </w:tcPr>
          <w:p w:rsidR="00A934CB" w:rsidRPr="008104EA" w:rsidRDefault="00A934CB" w:rsidP="00A934CB">
            <w:pPr>
              <w:rPr>
                <w:rFonts w:ascii="Times New Roman" w:eastAsia="Times New Roman" w:hAnsi="Times New Roman" w:cs="Times New Roman"/>
                <w:color w:val="000000"/>
                <w:sz w:val="24"/>
                <w:szCs w:val="24"/>
              </w:rPr>
            </w:pPr>
          </w:p>
        </w:tc>
      </w:tr>
      <w:tr w:rsidR="00A934CB" w:rsidTr="00A934CB">
        <w:tc>
          <w:tcPr>
            <w:tcW w:w="769" w:type="dxa"/>
          </w:tcPr>
          <w:p w:rsidR="00A934CB" w:rsidRDefault="00A934CB" w:rsidP="00A934CB">
            <w:pPr>
              <w:jc w:val="center"/>
            </w:pPr>
            <w:r w:rsidRPr="00944C25">
              <w:rPr>
                <w:rFonts w:ascii="Times New Roman" w:eastAsia="Times New Roman" w:hAnsi="Times New Roman" w:cs="Times New Roman"/>
                <w:b/>
                <w:color w:val="000000"/>
                <w:sz w:val="28"/>
                <w:szCs w:val="28"/>
              </w:rPr>
              <w:t>5</w:t>
            </w:r>
            <w:r>
              <w:rPr>
                <w:rFonts w:ascii="Times New Roman" w:eastAsia="Times New Roman" w:hAnsi="Times New Roman" w:cs="Times New Roman"/>
                <w:b/>
                <w:color w:val="000000"/>
                <w:sz w:val="28"/>
                <w:szCs w:val="28"/>
              </w:rPr>
              <w:t>.7</w:t>
            </w:r>
          </w:p>
        </w:tc>
        <w:tc>
          <w:tcPr>
            <w:tcW w:w="4068" w:type="dxa"/>
          </w:tcPr>
          <w:p w:rsidR="00A934CB" w:rsidRPr="00101B3C" w:rsidRDefault="00A934CB" w:rsidP="00A934CB">
            <w:pPr>
              <w:rPr>
                <w:rFonts w:ascii="Times New Roman" w:eastAsia="Times New Roman" w:hAnsi="Times New Roman" w:cs="Times New Roman"/>
                <w:color w:val="000000"/>
                <w:sz w:val="24"/>
                <w:szCs w:val="24"/>
              </w:rPr>
            </w:pPr>
            <w:r w:rsidRPr="00101B3C">
              <w:rPr>
                <w:rFonts w:ascii="Times New Roman" w:eastAsia="Times New Roman" w:hAnsi="Times New Roman" w:cs="Times New Roman"/>
                <w:i/>
                <w:color w:val="000000"/>
                <w:sz w:val="24"/>
                <w:szCs w:val="24"/>
              </w:rPr>
              <w:t xml:space="preserve">Контрольная работа по №4 </w:t>
            </w:r>
            <w:r>
              <w:rPr>
                <w:rFonts w:ascii="Times New Roman" w:eastAsia="Times New Roman" w:hAnsi="Times New Roman" w:cs="Times New Roman"/>
                <w:i/>
                <w:color w:val="000000"/>
                <w:sz w:val="24"/>
                <w:szCs w:val="24"/>
              </w:rPr>
              <w:t>по теме</w:t>
            </w:r>
            <w:r w:rsidRPr="00101B3C">
              <w:rPr>
                <w:rFonts w:ascii="Times New Roman" w:eastAsia="Times New Roman" w:hAnsi="Times New Roman" w:cs="Times New Roman"/>
                <w:i/>
                <w:color w:val="000000"/>
                <w:sz w:val="24"/>
                <w:szCs w:val="24"/>
              </w:rPr>
              <w:t xml:space="preserve"> «</w:t>
            </w:r>
            <w:r w:rsidRPr="00CB63DD">
              <w:rPr>
                <w:rFonts w:ascii="Times New Roman" w:eastAsia="Times New Roman" w:hAnsi="Times New Roman" w:cs="Times New Roman"/>
                <w:i/>
                <w:color w:val="000000"/>
                <w:sz w:val="24"/>
                <w:szCs w:val="24"/>
              </w:rPr>
              <w:t>Интеграл</w:t>
            </w:r>
            <w:r w:rsidRPr="00101B3C">
              <w:rPr>
                <w:rFonts w:ascii="Times New Roman" w:eastAsia="Times New Roman" w:hAnsi="Times New Roman" w:cs="Times New Roman"/>
                <w:i/>
                <w:color w:val="000000"/>
                <w:sz w:val="24"/>
                <w:szCs w:val="24"/>
              </w:rPr>
              <w:t>»</w:t>
            </w:r>
          </w:p>
        </w:tc>
        <w:tc>
          <w:tcPr>
            <w:tcW w:w="988" w:type="dxa"/>
          </w:tcPr>
          <w:p w:rsidR="00A934CB" w:rsidRPr="00101B3C" w:rsidRDefault="00A934CB" w:rsidP="00A934CB">
            <w:pPr>
              <w:jc w:val="center"/>
              <w:rPr>
                <w:rFonts w:ascii="Times New Roman" w:eastAsia="Times New Roman" w:hAnsi="Times New Roman" w:cs="Times New Roman"/>
                <w:color w:val="000000"/>
                <w:sz w:val="24"/>
                <w:szCs w:val="24"/>
              </w:rPr>
            </w:pPr>
            <w:r w:rsidRPr="00101B3C">
              <w:rPr>
                <w:rFonts w:ascii="Times New Roman" w:eastAsia="Times New Roman" w:hAnsi="Times New Roman" w:cs="Times New Roman"/>
                <w:color w:val="000000"/>
                <w:sz w:val="24"/>
                <w:szCs w:val="24"/>
              </w:rPr>
              <w:t>1</w:t>
            </w:r>
          </w:p>
        </w:tc>
        <w:tc>
          <w:tcPr>
            <w:tcW w:w="3746" w:type="dxa"/>
          </w:tcPr>
          <w:p w:rsidR="00A934CB" w:rsidRPr="005A2B1B" w:rsidRDefault="00A934CB" w:rsidP="00A934CB">
            <w:pPr>
              <w:jc w:val="center"/>
              <w:rPr>
                <w:rFonts w:ascii="Times New Roman" w:eastAsia="Times New Roman" w:hAnsi="Times New Roman" w:cs="Times New Roman"/>
                <w:color w:val="000000"/>
                <w:sz w:val="28"/>
                <w:szCs w:val="28"/>
              </w:rPr>
            </w:pPr>
          </w:p>
        </w:tc>
      </w:tr>
      <w:tr w:rsidR="00A934CB" w:rsidTr="00A934CB">
        <w:tc>
          <w:tcPr>
            <w:tcW w:w="769" w:type="dxa"/>
          </w:tcPr>
          <w:p w:rsidR="00A934CB" w:rsidRPr="005A2B1B" w:rsidRDefault="00A934CB" w:rsidP="00A934CB">
            <w:pPr>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6</w:t>
            </w:r>
          </w:p>
        </w:tc>
        <w:tc>
          <w:tcPr>
            <w:tcW w:w="4068" w:type="dxa"/>
          </w:tcPr>
          <w:p w:rsidR="00A934CB" w:rsidRPr="000D1FAE" w:rsidRDefault="00A934CB" w:rsidP="00A934CB">
            <w:pPr>
              <w:rPr>
                <w:rFonts w:ascii="Times New Roman" w:eastAsia="Times New Roman" w:hAnsi="Times New Roman" w:cs="Times New Roman"/>
                <w:b/>
                <w:color w:val="000000"/>
                <w:sz w:val="28"/>
                <w:szCs w:val="28"/>
              </w:rPr>
            </w:pPr>
            <w:r w:rsidRPr="000D1FAE">
              <w:rPr>
                <w:rFonts w:ascii="Times New Roman" w:eastAsia="Times New Roman" w:hAnsi="Times New Roman" w:cs="Times New Roman"/>
                <w:b/>
                <w:color w:val="000000"/>
                <w:sz w:val="28"/>
                <w:szCs w:val="28"/>
              </w:rPr>
              <w:t>Глава X</w:t>
            </w:r>
            <w:r w:rsidRPr="0011512C">
              <w:rPr>
                <w:rFonts w:ascii="Times New Roman" w:eastAsia="Times New Roman" w:hAnsi="Times New Roman" w:cs="Times New Roman"/>
                <w:b/>
                <w:color w:val="000000"/>
                <w:sz w:val="28"/>
                <w:szCs w:val="28"/>
              </w:rPr>
              <w:t>I</w:t>
            </w:r>
            <w:r>
              <w:rPr>
                <w:rFonts w:ascii="Times New Roman" w:eastAsia="Times New Roman" w:hAnsi="Times New Roman" w:cs="Times New Roman"/>
                <w:b/>
                <w:color w:val="000000"/>
                <w:sz w:val="28"/>
                <w:szCs w:val="28"/>
              </w:rPr>
              <w:t>.Комбинаторика</w:t>
            </w:r>
          </w:p>
          <w:p w:rsidR="00A934CB" w:rsidRPr="00F774F7" w:rsidRDefault="00A934CB" w:rsidP="00A934CB">
            <w:pPr>
              <w:pStyle w:val="a7"/>
              <w:rPr>
                <w:rFonts w:ascii="Times New Roman" w:eastAsia="Times New Roman" w:hAnsi="Times New Roman" w:cs="Times New Roman"/>
                <w:sz w:val="28"/>
                <w:szCs w:val="28"/>
              </w:rPr>
            </w:pPr>
            <w:r w:rsidRPr="00F774F7">
              <w:rPr>
                <w:rFonts w:ascii="Times New Roman" w:eastAsia="Times New Roman" w:hAnsi="Times New Roman" w:cs="Times New Roman"/>
                <w:color w:val="000000"/>
                <w:sz w:val="28"/>
                <w:szCs w:val="28"/>
              </w:rPr>
              <w:t>Комбинаторные задач. Перестановки. Размещения. Сочетания и их свойства. Биномиальная формула Ньютона.</w:t>
            </w:r>
          </w:p>
        </w:tc>
        <w:tc>
          <w:tcPr>
            <w:tcW w:w="988" w:type="dxa"/>
          </w:tcPr>
          <w:p w:rsidR="00A934CB" w:rsidRPr="005A2B1B" w:rsidRDefault="00A934CB" w:rsidP="00A934CB">
            <w:pPr>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13 ч (12</w:t>
            </w:r>
            <w:r w:rsidRPr="005A2B1B">
              <w:rPr>
                <w:rFonts w:ascii="Times New Roman" w:eastAsia="Times New Roman" w:hAnsi="Times New Roman" w:cs="Times New Roman"/>
                <w:b/>
                <w:color w:val="000000"/>
                <w:sz w:val="28"/>
                <w:szCs w:val="28"/>
              </w:rPr>
              <w:t>+1</w:t>
            </w:r>
            <w:r>
              <w:rPr>
                <w:rFonts w:ascii="Times New Roman" w:eastAsia="Times New Roman" w:hAnsi="Times New Roman" w:cs="Times New Roman"/>
                <w:b/>
                <w:color w:val="000000"/>
                <w:sz w:val="28"/>
                <w:szCs w:val="28"/>
              </w:rPr>
              <w:t>ч)</w:t>
            </w:r>
          </w:p>
        </w:tc>
        <w:tc>
          <w:tcPr>
            <w:tcW w:w="3746" w:type="dxa"/>
          </w:tcPr>
          <w:p w:rsidR="00A934CB" w:rsidRDefault="00A934CB" w:rsidP="00A934CB">
            <w:pPr>
              <w:autoSpaceDE w:val="0"/>
              <w:autoSpaceDN w:val="0"/>
              <w:adjustRightInd w:val="0"/>
              <w:jc w:val="both"/>
              <w:rPr>
                <w:rFonts w:ascii="Times New Roman" w:hAnsi="Times New Roman" w:cs="Times New Roman"/>
                <w:sz w:val="24"/>
                <w:szCs w:val="24"/>
              </w:rPr>
            </w:pPr>
            <w:r w:rsidRPr="00B66904">
              <w:rPr>
                <w:rFonts w:ascii="Times New Roman" w:hAnsi="Times New Roman" w:cs="Times New Roman"/>
                <w:sz w:val="24"/>
                <w:szCs w:val="24"/>
              </w:rPr>
              <w:t>Применять при решении математических задач метод математической индукции.</w:t>
            </w:r>
          </w:p>
          <w:p w:rsidR="00A934CB" w:rsidRDefault="00A934CB" w:rsidP="00A934C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Применять правило произведения при выводе формулы числа перестановок.</w:t>
            </w:r>
          </w:p>
          <w:p w:rsidR="00A934CB" w:rsidRDefault="00A934CB" w:rsidP="00A934C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Создавать математические модели для решения комбинаторных задач с помощью подсчета числа размещений, перестановок, сочетаний.</w:t>
            </w:r>
          </w:p>
          <w:p w:rsidR="00A934CB" w:rsidRPr="00B66904" w:rsidRDefault="00A934CB" w:rsidP="00A934C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Находить число перестановок с повторениями.Решать комбинаторные задачи, сводящихся к подсчету числа сочетаний с повторениями. Применять формулу бинома Ньютона. При возведении бинома в  натуральную степень находить биномиальные коэффициенты при помощи треугольника Паскаля.</w:t>
            </w:r>
          </w:p>
        </w:tc>
      </w:tr>
      <w:tr w:rsidR="00A934CB" w:rsidTr="00A934CB">
        <w:tc>
          <w:tcPr>
            <w:tcW w:w="769" w:type="dxa"/>
          </w:tcPr>
          <w:p w:rsidR="00A934CB" w:rsidRPr="00F774F7" w:rsidRDefault="00A934CB" w:rsidP="00A934CB">
            <w:pPr>
              <w:pStyle w:val="a7"/>
              <w:spacing w:line="276" w:lineRule="auto"/>
              <w:rPr>
                <w:rFonts w:ascii="Times New Roman" w:eastAsia="Times New Roman" w:hAnsi="Times New Roman" w:cs="Times New Roman"/>
                <w:sz w:val="24"/>
                <w:szCs w:val="24"/>
              </w:rPr>
            </w:pPr>
            <w:r w:rsidRPr="00F774F7">
              <w:rPr>
                <w:rFonts w:ascii="Times New Roman" w:eastAsia="Times New Roman" w:hAnsi="Times New Roman" w:cs="Times New Roman"/>
                <w:sz w:val="24"/>
                <w:szCs w:val="24"/>
              </w:rPr>
              <w:t>6.1</w:t>
            </w:r>
          </w:p>
        </w:tc>
        <w:tc>
          <w:tcPr>
            <w:tcW w:w="4068" w:type="dxa"/>
          </w:tcPr>
          <w:p w:rsidR="00A934CB" w:rsidRPr="00F774F7" w:rsidRDefault="00A934CB" w:rsidP="00A934CB">
            <w:pPr>
              <w:pStyle w:val="a7"/>
              <w:spacing w:line="276" w:lineRule="auto"/>
              <w:rPr>
                <w:rFonts w:ascii="Times New Roman" w:hAnsi="Times New Roman" w:cs="Times New Roman"/>
                <w:sz w:val="24"/>
                <w:szCs w:val="24"/>
              </w:rPr>
            </w:pPr>
            <w:r w:rsidRPr="00F774F7">
              <w:rPr>
                <w:rFonts w:ascii="Times New Roman" w:eastAsia="Times New Roman" w:hAnsi="Times New Roman" w:cs="Times New Roman"/>
                <w:sz w:val="24"/>
                <w:szCs w:val="24"/>
              </w:rPr>
              <w:t xml:space="preserve">§ 60. </w:t>
            </w:r>
            <w:r w:rsidRPr="00F774F7">
              <w:rPr>
                <w:rFonts w:ascii="Times New Roman" w:hAnsi="Times New Roman" w:cs="Times New Roman"/>
                <w:sz w:val="24"/>
                <w:szCs w:val="24"/>
              </w:rPr>
              <w:t xml:space="preserve">Правило произведения  </w:t>
            </w:r>
          </w:p>
        </w:tc>
        <w:tc>
          <w:tcPr>
            <w:tcW w:w="988" w:type="dxa"/>
          </w:tcPr>
          <w:p w:rsidR="00A934CB" w:rsidRPr="00F774F7" w:rsidRDefault="00A934CB" w:rsidP="00A934CB">
            <w:pPr>
              <w:pStyle w:val="a7"/>
              <w:spacing w:line="276" w:lineRule="auto"/>
              <w:jc w:val="center"/>
              <w:rPr>
                <w:rFonts w:ascii="Times New Roman" w:hAnsi="Times New Roman" w:cs="Times New Roman"/>
                <w:sz w:val="24"/>
                <w:szCs w:val="24"/>
              </w:rPr>
            </w:pPr>
            <w:r w:rsidRPr="00F774F7">
              <w:rPr>
                <w:rFonts w:ascii="Times New Roman" w:hAnsi="Times New Roman" w:cs="Times New Roman"/>
                <w:sz w:val="24"/>
                <w:szCs w:val="24"/>
              </w:rPr>
              <w:t>2</w:t>
            </w:r>
          </w:p>
        </w:tc>
        <w:tc>
          <w:tcPr>
            <w:tcW w:w="3746" w:type="dxa"/>
          </w:tcPr>
          <w:p w:rsidR="00A934CB" w:rsidRPr="007A3A73" w:rsidRDefault="00A934CB" w:rsidP="00A934CB">
            <w:pPr>
              <w:autoSpaceDE w:val="0"/>
              <w:autoSpaceDN w:val="0"/>
              <w:adjustRightInd w:val="0"/>
              <w:rPr>
                <w:rFonts w:ascii="Times New Roman" w:hAnsi="Times New Roman" w:cs="Times New Roman"/>
                <w:sz w:val="24"/>
                <w:szCs w:val="24"/>
              </w:rPr>
            </w:pPr>
          </w:p>
        </w:tc>
      </w:tr>
      <w:tr w:rsidR="00A934CB" w:rsidTr="00A934CB">
        <w:tc>
          <w:tcPr>
            <w:tcW w:w="769" w:type="dxa"/>
          </w:tcPr>
          <w:p w:rsidR="00A934CB" w:rsidRPr="00F774F7" w:rsidRDefault="00A934CB" w:rsidP="00A934CB">
            <w:pPr>
              <w:pStyle w:val="a7"/>
              <w:spacing w:line="276" w:lineRule="auto"/>
              <w:rPr>
                <w:rFonts w:ascii="Times New Roman" w:hAnsi="Times New Roman" w:cs="Times New Roman"/>
                <w:sz w:val="24"/>
                <w:szCs w:val="24"/>
              </w:rPr>
            </w:pPr>
            <w:r w:rsidRPr="00F774F7">
              <w:rPr>
                <w:rFonts w:ascii="Times New Roman" w:eastAsia="Times New Roman" w:hAnsi="Times New Roman" w:cs="Times New Roman"/>
                <w:sz w:val="24"/>
                <w:szCs w:val="24"/>
              </w:rPr>
              <w:t>6.2</w:t>
            </w:r>
          </w:p>
        </w:tc>
        <w:tc>
          <w:tcPr>
            <w:tcW w:w="4068" w:type="dxa"/>
          </w:tcPr>
          <w:p w:rsidR="00A934CB" w:rsidRPr="00F774F7" w:rsidRDefault="00A934CB" w:rsidP="00A934CB">
            <w:pPr>
              <w:pStyle w:val="a7"/>
              <w:spacing w:line="276" w:lineRule="auto"/>
              <w:rPr>
                <w:rFonts w:ascii="Times New Roman" w:hAnsi="Times New Roman" w:cs="Times New Roman"/>
                <w:sz w:val="24"/>
                <w:szCs w:val="24"/>
              </w:rPr>
            </w:pPr>
            <w:r w:rsidRPr="00F774F7">
              <w:rPr>
                <w:rFonts w:ascii="Times New Roman" w:eastAsia="Times New Roman" w:hAnsi="Times New Roman" w:cs="Times New Roman"/>
                <w:sz w:val="24"/>
                <w:szCs w:val="24"/>
              </w:rPr>
              <w:t xml:space="preserve">§ 61. </w:t>
            </w:r>
            <w:r w:rsidRPr="00F774F7">
              <w:rPr>
                <w:rFonts w:ascii="Times New Roman" w:hAnsi="Times New Roman" w:cs="Times New Roman"/>
                <w:sz w:val="24"/>
                <w:szCs w:val="24"/>
              </w:rPr>
              <w:t>Перестановки.</w:t>
            </w:r>
          </w:p>
        </w:tc>
        <w:tc>
          <w:tcPr>
            <w:tcW w:w="988" w:type="dxa"/>
          </w:tcPr>
          <w:p w:rsidR="00A934CB" w:rsidRPr="00F774F7" w:rsidRDefault="00A934CB" w:rsidP="00A934CB">
            <w:pPr>
              <w:pStyle w:val="a7"/>
              <w:spacing w:line="276" w:lineRule="auto"/>
              <w:jc w:val="center"/>
              <w:rPr>
                <w:rFonts w:ascii="Times New Roman" w:hAnsi="Times New Roman" w:cs="Times New Roman"/>
                <w:sz w:val="24"/>
                <w:szCs w:val="24"/>
              </w:rPr>
            </w:pPr>
            <w:r w:rsidRPr="00F774F7">
              <w:rPr>
                <w:rFonts w:ascii="Times New Roman" w:hAnsi="Times New Roman" w:cs="Times New Roman"/>
                <w:sz w:val="24"/>
                <w:szCs w:val="24"/>
              </w:rPr>
              <w:t>2</w:t>
            </w:r>
          </w:p>
        </w:tc>
        <w:tc>
          <w:tcPr>
            <w:tcW w:w="3746" w:type="dxa"/>
          </w:tcPr>
          <w:p w:rsidR="00A934CB" w:rsidRPr="007A3A73" w:rsidRDefault="00A934CB" w:rsidP="00A934CB">
            <w:pPr>
              <w:autoSpaceDE w:val="0"/>
              <w:autoSpaceDN w:val="0"/>
              <w:adjustRightInd w:val="0"/>
              <w:rPr>
                <w:rFonts w:ascii="Times New Roman" w:hAnsi="Times New Roman" w:cs="Times New Roman"/>
                <w:sz w:val="24"/>
                <w:szCs w:val="24"/>
              </w:rPr>
            </w:pPr>
          </w:p>
        </w:tc>
      </w:tr>
      <w:tr w:rsidR="00A934CB" w:rsidTr="00A934CB">
        <w:tc>
          <w:tcPr>
            <w:tcW w:w="769" w:type="dxa"/>
          </w:tcPr>
          <w:p w:rsidR="00A934CB" w:rsidRPr="00F774F7" w:rsidRDefault="00A934CB" w:rsidP="00A934CB">
            <w:pPr>
              <w:pStyle w:val="a7"/>
              <w:spacing w:line="276" w:lineRule="auto"/>
              <w:rPr>
                <w:rFonts w:ascii="Times New Roman" w:hAnsi="Times New Roman" w:cs="Times New Roman"/>
                <w:sz w:val="24"/>
                <w:szCs w:val="24"/>
              </w:rPr>
            </w:pPr>
            <w:r w:rsidRPr="00F774F7">
              <w:rPr>
                <w:rFonts w:ascii="Times New Roman" w:eastAsia="Times New Roman" w:hAnsi="Times New Roman" w:cs="Times New Roman"/>
                <w:sz w:val="24"/>
                <w:szCs w:val="24"/>
              </w:rPr>
              <w:t>6.3</w:t>
            </w:r>
          </w:p>
        </w:tc>
        <w:tc>
          <w:tcPr>
            <w:tcW w:w="4068" w:type="dxa"/>
          </w:tcPr>
          <w:p w:rsidR="00A934CB" w:rsidRPr="00F774F7" w:rsidRDefault="00A934CB" w:rsidP="00A934CB">
            <w:pPr>
              <w:pStyle w:val="a7"/>
              <w:spacing w:line="276" w:lineRule="auto"/>
              <w:rPr>
                <w:rFonts w:ascii="Times New Roman" w:hAnsi="Times New Roman" w:cs="Times New Roman"/>
                <w:sz w:val="24"/>
                <w:szCs w:val="24"/>
              </w:rPr>
            </w:pPr>
            <w:r w:rsidRPr="00F774F7">
              <w:rPr>
                <w:rFonts w:ascii="Times New Roman" w:eastAsia="Times New Roman" w:hAnsi="Times New Roman" w:cs="Times New Roman"/>
                <w:sz w:val="24"/>
                <w:szCs w:val="24"/>
              </w:rPr>
              <w:t xml:space="preserve">§ 62. </w:t>
            </w:r>
            <w:r w:rsidRPr="00F774F7">
              <w:rPr>
                <w:rFonts w:ascii="Times New Roman" w:hAnsi="Times New Roman" w:cs="Times New Roman"/>
                <w:sz w:val="24"/>
                <w:szCs w:val="24"/>
              </w:rPr>
              <w:t>Размещения.</w:t>
            </w:r>
          </w:p>
        </w:tc>
        <w:tc>
          <w:tcPr>
            <w:tcW w:w="988" w:type="dxa"/>
          </w:tcPr>
          <w:p w:rsidR="00A934CB" w:rsidRPr="00F774F7" w:rsidRDefault="00A934CB" w:rsidP="00A934CB">
            <w:pPr>
              <w:pStyle w:val="a7"/>
              <w:spacing w:line="276" w:lineRule="auto"/>
              <w:jc w:val="center"/>
              <w:rPr>
                <w:rFonts w:ascii="Times New Roman" w:hAnsi="Times New Roman" w:cs="Times New Roman"/>
                <w:sz w:val="24"/>
                <w:szCs w:val="24"/>
              </w:rPr>
            </w:pPr>
            <w:r w:rsidRPr="00F774F7">
              <w:rPr>
                <w:rFonts w:ascii="Times New Roman" w:hAnsi="Times New Roman" w:cs="Times New Roman"/>
                <w:sz w:val="24"/>
                <w:szCs w:val="24"/>
              </w:rPr>
              <w:t>2</w:t>
            </w:r>
          </w:p>
        </w:tc>
        <w:tc>
          <w:tcPr>
            <w:tcW w:w="3746" w:type="dxa"/>
          </w:tcPr>
          <w:p w:rsidR="00A934CB" w:rsidRPr="007A3A73" w:rsidRDefault="00A934CB" w:rsidP="00A934CB">
            <w:pPr>
              <w:autoSpaceDE w:val="0"/>
              <w:autoSpaceDN w:val="0"/>
              <w:adjustRightInd w:val="0"/>
              <w:rPr>
                <w:rFonts w:ascii="Times New Roman" w:hAnsi="Times New Roman" w:cs="Times New Roman"/>
                <w:sz w:val="24"/>
                <w:szCs w:val="24"/>
              </w:rPr>
            </w:pPr>
          </w:p>
        </w:tc>
      </w:tr>
      <w:tr w:rsidR="00A934CB" w:rsidTr="00A934CB">
        <w:tc>
          <w:tcPr>
            <w:tcW w:w="769" w:type="dxa"/>
          </w:tcPr>
          <w:p w:rsidR="00A934CB" w:rsidRPr="00F774F7" w:rsidRDefault="00A934CB" w:rsidP="00A934CB">
            <w:pPr>
              <w:pStyle w:val="a7"/>
              <w:spacing w:line="276" w:lineRule="auto"/>
              <w:rPr>
                <w:rFonts w:ascii="Times New Roman" w:hAnsi="Times New Roman" w:cs="Times New Roman"/>
                <w:sz w:val="24"/>
                <w:szCs w:val="24"/>
              </w:rPr>
            </w:pPr>
            <w:r w:rsidRPr="00F774F7">
              <w:rPr>
                <w:rFonts w:ascii="Times New Roman" w:eastAsia="Times New Roman" w:hAnsi="Times New Roman" w:cs="Times New Roman"/>
                <w:sz w:val="24"/>
                <w:szCs w:val="24"/>
              </w:rPr>
              <w:t>6.4</w:t>
            </w:r>
          </w:p>
        </w:tc>
        <w:tc>
          <w:tcPr>
            <w:tcW w:w="4068" w:type="dxa"/>
          </w:tcPr>
          <w:p w:rsidR="00A934CB" w:rsidRPr="00F774F7" w:rsidRDefault="00A934CB" w:rsidP="00A934CB">
            <w:pPr>
              <w:pStyle w:val="a7"/>
              <w:spacing w:line="276" w:lineRule="auto"/>
              <w:rPr>
                <w:rFonts w:ascii="Times New Roman" w:hAnsi="Times New Roman" w:cs="Times New Roman"/>
                <w:sz w:val="24"/>
                <w:szCs w:val="24"/>
              </w:rPr>
            </w:pPr>
            <w:r w:rsidRPr="00F774F7">
              <w:rPr>
                <w:rFonts w:ascii="Times New Roman" w:eastAsia="Times New Roman" w:hAnsi="Times New Roman" w:cs="Times New Roman"/>
                <w:sz w:val="24"/>
                <w:szCs w:val="24"/>
              </w:rPr>
              <w:t xml:space="preserve">§ 63. </w:t>
            </w:r>
            <w:r w:rsidRPr="00F774F7">
              <w:rPr>
                <w:rFonts w:ascii="Times New Roman" w:hAnsi="Times New Roman" w:cs="Times New Roman"/>
                <w:sz w:val="24"/>
                <w:szCs w:val="24"/>
              </w:rPr>
              <w:t>Сочетания и их свойства</w:t>
            </w:r>
          </w:p>
        </w:tc>
        <w:tc>
          <w:tcPr>
            <w:tcW w:w="988" w:type="dxa"/>
          </w:tcPr>
          <w:p w:rsidR="00A934CB" w:rsidRPr="00F774F7" w:rsidRDefault="00A934CB" w:rsidP="00A934CB">
            <w:pPr>
              <w:pStyle w:val="a7"/>
              <w:spacing w:line="276" w:lineRule="auto"/>
              <w:jc w:val="center"/>
              <w:rPr>
                <w:rFonts w:ascii="Times New Roman" w:hAnsi="Times New Roman" w:cs="Times New Roman"/>
                <w:sz w:val="24"/>
                <w:szCs w:val="24"/>
              </w:rPr>
            </w:pPr>
            <w:r w:rsidRPr="00F774F7">
              <w:rPr>
                <w:rFonts w:ascii="Times New Roman" w:hAnsi="Times New Roman" w:cs="Times New Roman"/>
                <w:sz w:val="24"/>
                <w:szCs w:val="24"/>
              </w:rPr>
              <w:t>2</w:t>
            </w:r>
          </w:p>
        </w:tc>
        <w:tc>
          <w:tcPr>
            <w:tcW w:w="3746" w:type="dxa"/>
          </w:tcPr>
          <w:p w:rsidR="00A934CB" w:rsidRPr="007A3A73" w:rsidRDefault="00A934CB" w:rsidP="00A934CB">
            <w:pPr>
              <w:autoSpaceDE w:val="0"/>
              <w:autoSpaceDN w:val="0"/>
              <w:adjustRightInd w:val="0"/>
              <w:rPr>
                <w:rFonts w:ascii="Times New Roman" w:hAnsi="Times New Roman" w:cs="Times New Roman"/>
                <w:sz w:val="24"/>
                <w:szCs w:val="24"/>
              </w:rPr>
            </w:pPr>
          </w:p>
        </w:tc>
      </w:tr>
      <w:tr w:rsidR="00A934CB" w:rsidTr="00A934CB">
        <w:tc>
          <w:tcPr>
            <w:tcW w:w="769" w:type="dxa"/>
          </w:tcPr>
          <w:p w:rsidR="00A934CB" w:rsidRPr="00F774F7" w:rsidRDefault="00A934CB" w:rsidP="00A934CB">
            <w:pPr>
              <w:pStyle w:val="a7"/>
              <w:spacing w:line="276" w:lineRule="auto"/>
              <w:rPr>
                <w:rFonts w:ascii="Times New Roman" w:hAnsi="Times New Roman" w:cs="Times New Roman"/>
                <w:sz w:val="24"/>
                <w:szCs w:val="24"/>
              </w:rPr>
            </w:pPr>
            <w:r w:rsidRPr="00F774F7">
              <w:rPr>
                <w:rFonts w:ascii="Times New Roman" w:eastAsia="Times New Roman" w:hAnsi="Times New Roman" w:cs="Times New Roman"/>
                <w:sz w:val="24"/>
                <w:szCs w:val="24"/>
              </w:rPr>
              <w:t>6.5</w:t>
            </w:r>
          </w:p>
        </w:tc>
        <w:tc>
          <w:tcPr>
            <w:tcW w:w="4068" w:type="dxa"/>
          </w:tcPr>
          <w:p w:rsidR="00A934CB" w:rsidRPr="00F774F7" w:rsidRDefault="00A934CB" w:rsidP="00A934CB">
            <w:pPr>
              <w:pStyle w:val="a7"/>
              <w:spacing w:line="276" w:lineRule="auto"/>
              <w:rPr>
                <w:rFonts w:ascii="Times New Roman" w:hAnsi="Times New Roman" w:cs="Times New Roman"/>
                <w:sz w:val="24"/>
                <w:szCs w:val="24"/>
              </w:rPr>
            </w:pPr>
            <w:r w:rsidRPr="00F774F7">
              <w:rPr>
                <w:rFonts w:ascii="Times New Roman" w:eastAsia="Times New Roman" w:hAnsi="Times New Roman" w:cs="Times New Roman"/>
                <w:sz w:val="24"/>
                <w:szCs w:val="24"/>
              </w:rPr>
              <w:t xml:space="preserve">§ 64. </w:t>
            </w:r>
            <w:r w:rsidRPr="00F774F7">
              <w:rPr>
                <w:rFonts w:ascii="Times New Roman" w:hAnsi="Times New Roman" w:cs="Times New Roman"/>
                <w:sz w:val="24"/>
                <w:szCs w:val="24"/>
              </w:rPr>
              <w:t>Бином Ньютона</w:t>
            </w:r>
          </w:p>
        </w:tc>
        <w:tc>
          <w:tcPr>
            <w:tcW w:w="988" w:type="dxa"/>
          </w:tcPr>
          <w:p w:rsidR="00A934CB" w:rsidRPr="00F774F7" w:rsidRDefault="00A934CB" w:rsidP="00A934CB">
            <w:pPr>
              <w:pStyle w:val="a7"/>
              <w:spacing w:line="276" w:lineRule="auto"/>
              <w:jc w:val="center"/>
              <w:rPr>
                <w:rFonts w:ascii="Times New Roman" w:hAnsi="Times New Roman" w:cs="Times New Roman"/>
                <w:sz w:val="24"/>
                <w:szCs w:val="24"/>
              </w:rPr>
            </w:pPr>
            <w:r w:rsidRPr="00F774F7">
              <w:rPr>
                <w:rFonts w:ascii="Times New Roman" w:hAnsi="Times New Roman" w:cs="Times New Roman"/>
                <w:sz w:val="24"/>
                <w:szCs w:val="24"/>
              </w:rPr>
              <w:t>2</w:t>
            </w:r>
          </w:p>
        </w:tc>
        <w:tc>
          <w:tcPr>
            <w:tcW w:w="3746" w:type="dxa"/>
          </w:tcPr>
          <w:p w:rsidR="00A934CB" w:rsidRPr="007A3A73" w:rsidRDefault="00A934CB" w:rsidP="00A934CB">
            <w:pPr>
              <w:autoSpaceDE w:val="0"/>
              <w:autoSpaceDN w:val="0"/>
              <w:adjustRightInd w:val="0"/>
              <w:rPr>
                <w:rFonts w:ascii="Times New Roman" w:hAnsi="Times New Roman" w:cs="Times New Roman"/>
                <w:sz w:val="24"/>
                <w:szCs w:val="24"/>
              </w:rPr>
            </w:pPr>
          </w:p>
        </w:tc>
      </w:tr>
      <w:tr w:rsidR="00A934CB" w:rsidTr="00A934CB">
        <w:tc>
          <w:tcPr>
            <w:tcW w:w="769" w:type="dxa"/>
          </w:tcPr>
          <w:p w:rsidR="00A934CB" w:rsidRPr="00F774F7" w:rsidRDefault="00A934CB" w:rsidP="00A934CB">
            <w:pPr>
              <w:pStyle w:val="a7"/>
              <w:spacing w:line="276" w:lineRule="auto"/>
              <w:rPr>
                <w:rFonts w:ascii="Times New Roman" w:hAnsi="Times New Roman" w:cs="Times New Roman"/>
                <w:sz w:val="24"/>
                <w:szCs w:val="24"/>
              </w:rPr>
            </w:pPr>
            <w:r w:rsidRPr="00F774F7">
              <w:rPr>
                <w:rFonts w:ascii="Times New Roman" w:eastAsia="Times New Roman" w:hAnsi="Times New Roman" w:cs="Times New Roman"/>
                <w:sz w:val="24"/>
                <w:szCs w:val="24"/>
              </w:rPr>
              <w:t>6.6</w:t>
            </w:r>
          </w:p>
        </w:tc>
        <w:tc>
          <w:tcPr>
            <w:tcW w:w="4068" w:type="dxa"/>
          </w:tcPr>
          <w:p w:rsidR="00A934CB" w:rsidRPr="00F774F7" w:rsidRDefault="00A934CB" w:rsidP="00A934CB">
            <w:pPr>
              <w:pStyle w:val="a7"/>
              <w:spacing w:line="276" w:lineRule="auto"/>
              <w:rPr>
                <w:rFonts w:ascii="Times New Roman" w:hAnsi="Times New Roman" w:cs="Times New Roman"/>
                <w:sz w:val="24"/>
                <w:szCs w:val="24"/>
              </w:rPr>
            </w:pPr>
            <w:r w:rsidRPr="00F774F7">
              <w:rPr>
                <w:rFonts w:ascii="Times New Roman" w:eastAsia="Times New Roman" w:hAnsi="Times New Roman" w:cs="Times New Roman"/>
                <w:sz w:val="24"/>
                <w:szCs w:val="24"/>
              </w:rPr>
              <w:t>Уроки обобщения и систематизации  знаний</w:t>
            </w:r>
          </w:p>
        </w:tc>
        <w:tc>
          <w:tcPr>
            <w:tcW w:w="988" w:type="dxa"/>
          </w:tcPr>
          <w:p w:rsidR="00A934CB" w:rsidRPr="00F774F7" w:rsidRDefault="00A934CB" w:rsidP="00A934CB">
            <w:pPr>
              <w:pStyle w:val="a7"/>
              <w:spacing w:line="276" w:lineRule="auto"/>
              <w:jc w:val="center"/>
              <w:rPr>
                <w:rFonts w:ascii="Times New Roman" w:hAnsi="Times New Roman" w:cs="Times New Roman"/>
                <w:sz w:val="24"/>
                <w:szCs w:val="24"/>
              </w:rPr>
            </w:pPr>
            <w:r w:rsidRPr="00F774F7">
              <w:rPr>
                <w:rFonts w:ascii="Times New Roman" w:hAnsi="Times New Roman" w:cs="Times New Roman"/>
                <w:sz w:val="24"/>
                <w:szCs w:val="24"/>
              </w:rPr>
              <w:t>2</w:t>
            </w:r>
          </w:p>
        </w:tc>
        <w:tc>
          <w:tcPr>
            <w:tcW w:w="3746" w:type="dxa"/>
          </w:tcPr>
          <w:p w:rsidR="00A934CB" w:rsidRPr="007A3A73" w:rsidRDefault="00A934CB" w:rsidP="00A934CB">
            <w:pPr>
              <w:autoSpaceDE w:val="0"/>
              <w:autoSpaceDN w:val="0"/>
              <w:adjustRightInd w:val="0"/>
              <w:rPr>
                <w:rFonts w:ascii="Times New Roman" w:hAnsi="Times New Roman" w:cs="Times New Roman"/>
                <w:sz w:val="24"/>
                <w:szCs w:val="24"/>
              </w:rPr>
            </w:pPr>
          </w:p>
        </w:tc>
      </w:tr>
      <w:tr w:rsidR="00A934CB" w:rsidTr="00A934CB">
        <w:tc>
          <w:tcPr>
            <w:tcW w:w="769" w:type="dxa"/>
          </w:tcPr>
          <w:p w:rsidR="00A934CB" w:rsidRDefault="00A934CB" w:rsidP="00A934CB">
            <w:pPr>
              <w:jc w:val="center"/>
            </w:pPr>
            <w:r>
              <w:rPr>
                <w:rFonts w:ascii="Times New Roman" w:eastAsia="Times New Roman" w:hAnsi="Times New Roman" w:cs="Times New Roman"/>
                <w:b/>
                <w:color w:val="000000"/>
                <w:sz w:val="28"/>
                <w:szCs w:val="28"/>
              </w:rPr>
              <w:t>6.7</w:t>
            </w:r>
          </w:p>
        </w:tc>
        <w:tc>
          <w:tcPr>
            <w:tcW w:w="4068" w:type="dxa"/>
          </w:tcPr>
          <w:p w:rsidR="00A934CB" w:rsidRPr="002E2CE0" w:rsidRDefault="00A934CB" w:rsidP="00A934CB">
            <w:pPr>
              <w:rPr>
                <w:rFonts w:ascii="Times New Roman" w:eastAsia="Times New Roman" w:hAnsi="Times New Roman" w:cs="Times New Roman"/>
                <w:i/>
                <w:sz w:val="24"/>
                <w:szCs w:val="24"/>
              </w:rPr>
            </w:pPr>
            <w:r w:rsidRPr="00C61873">
              <w:rPr>
                <w:rFonts w:ascii="Times New Roman" w:hAnsi="Times New Roman" w:cs="Times New Roman"/>
                <w:i/>
                <w:sz w:val="24"/>
              </w:rPr>
              <w:t>Контрольная работа №5 по теме "</w:t>
            </w:r>
            <w:r w:rsidRPr="00C61873">
              <w:rPr>
                <w:rFonts w:ascii="Times New Roman" w:hAnsi="Times New Roman" w:cs="Times New Roman"/>
                <w:bCs/>
                <w:i/>
                <w:sz w:val="24"/>
              </w:rPr>
              <w:t>Комбинаторика</w:t>
            </w:r>
            <w:r w:rsidRPr="002E2CE0">
              <w:rPr>
                <w:rFonts w:ascii="Times New Roman" w:hAnsi="Times New Roman" w:cs="Times New Roman"/>
                <w:bCs/>
                <w:i/>
                <w:sz w:val="24"/>
              </w:rPr>
              <w:t>"</w:t>
            </w:r>
          </w:p>
        </w:tc>
        <w:tc>
          <w:tcPr>
            <w:tcW w:w="988" w:type="dxa"/>
          </w:tcPr>
          <w:p w:rsidR="00A934CB" w:rsidRPr="00E660F2" w:rsidRDefault="00A934CB" w:rsidP="00A934CB">
            <w:pPr>
              <w:jc w:val="center"/>
              <w:rPr>
                <w:rFonts w:ascii="Times New Roman" w:hAnsi="Times New Roman" w:cs="Times New Roman"/>
                <w:sz w:val="24"/>
                <w:szCs w:val="24"/>
              </w:rPr>
            </w:pPr>
            <w:r>
              <w:rPr>
                <w:rFonts w:ascii="Times New Roman" w:hAnsi="Times New Roman" w:cs="Times New Roman"/>
                <w:sz w:val="24"/>
                <w:szCs w:val="24"/>
              </w:rPr>
              <w:t>1</w:t>
            </w:r>
          </w:p>
        </w:tc>
        <w:tc>
          <w:tcPr>
            <w:tcW w:w="3746" w:type="dxa"/>
          </w:tcPr>
          <w:p w:rsidR="00A934CB" w:rsidRPr="007A3A73" w:rsidRDefault="00A934CB" w:rsidP="00A934CB">
            <w:pPr>
              <w:autoSpaceDE w:val="0"/>
              <w:autoSpaceDN w:val="0"/>
              <w:adjustRightInd w:val="0"/>
              <w:rPr>
                <w:rFonts w:ascii="Times New Roman" w:hAnsi="Times New Roman" w:cs="Times New Roman"/>
                <w:sz w:val="24"/>
                <w:szCs w:val="24"/>
              </w:rPr>
            </w:pPr>
          </w:p>
        </w:tc>
      </w:tr>
      <w:tr w:rsidR="00A934CB" w:rsidTr="00A934CB">
        <w:tc>
          <w:tcPr>
            <w:tcW w:w="769" w:type="dxa"/>
          </w:tcPr>
          <w:p w:rsidR="00A934CB" w:rsidRPr="00961D1B" w:rsidRDefault="00A934CB" w:rsidP="00A934CB">
            <w:pPr>
              <w:jc w:val="center"/>
              <w:rPr>
                <w:rFonts w:ascii="Times New Roman" w:eastAsia="Times New Roman" w:hAnsi="Times New Roman" w:cs="Times New Roman"/>
                <w:b/>
                <w:color w:val="000000"/>
                <w:sz w:val="28"/>
                <w:szCs w:val="28"/>
              </w:rPr>
            </w:pPr>
            <w:r w:rsidRPr="00961D1B">
              <w:rPr>
                <w:rFonts w:ascii="Times New Roman" w:eastAsia="Times New Roman" w:hAnsi="Times New Roman" w:cs="Times New Roman"/>
                <w:b/>
                <w:color w:val="000000"/>
                <w:sz w:val="28"/>
                <w:szCs w:val="28"/>
              </w:rPr>
              <w:t>7</w:t>
            </w:r>
          </w:p>
        </w:tc>
        <w:tc>
          <w:tcPr>
            <w:tcW w:w="4068" w:type="dxa"/>
          </w:tcPr>
          <w:p w:rsidR="00A934CB" w:rsidRPr="00C61873" w:rsidRDefault="00A934CB" w:rsidP="00A934CB">
            <w:pPr>
              <w:rPr>
                <w:rFonts w:ascii="Times New Roman" w:hAnsi="Times New Roman" w:cs="Times New Roman"/>
                <w:b/>
                <w:bCs/>
                <w:sz w:val="28"/>
                <w:szCs w:val="28"/>
              </w:rPr>
            </w:pPr>
            <w:r w:rsidRPr="00C61873">
              <w:rPr>
                <w:rFonts w:ascii="Times New Roman" w:eastAsia="Times New Roman" w:hAnsi="Times New Roman" w:cs="Times New Roman"/>
                <w:b/>
                <w:color w:val="000000"/>
                <w:sz w:val="28"/>
                <w:szCs w:val="28"/>
              </w:rPr>
              <w:t>Глава XI</w:t>
            </w:r>
            <w:r w:rsidRPr="0011512C">
              <w:rPr>
                <w:rFonts w:ascii="Times New Roman" w:eastAsia="Times New Roman" w:hAnsi="Times New Roman" w:cs="Times New Roman"/>
                <w:b/>
                <w:color w:val="000000"/>
                <w:sz w:val="28"/>
                <w:szCs w:val="28"/>
              </w:rPr>
              <w:t>I</w:t>
            </w:r>
            <w:r w:rsidRPr="00C61873">
              <w:rPr>
                <w:rFonts w:ascii="Times New Roman" w:eastAsia="Times New Roman" w:hAnsi="Times New Roman" w:cs="Times New Roman"/>
                <w:b/>
                <w:color w:val="000000"/>
                <w:sz w:val="28"/>
                <w:szCs w:val="28"/>
              </w:rPr>
              <w:t xml:space="preserve">. </w:t>
            </w:r>
            <w:r w:rsidRPr="00C61873">
              <w:rPr>
                <w:rFonts w:ascii="Times New Roman" w:hAnsi="Times New Roman" w:cs="Times New Roman"/>
                <w:b/>
                <w:bCs/>
                <w:sz w:val="28"/>
                <w:szCs w:val="28"/>
              </w:rPr>
              <w:t>Элементы теории вероятностей.</w:t>
            </w:r>
          </w:p>
          <w:p w:rsidR="00A934CB" w:rsidRDefault="00A934CB" w:rsidP="00A934CB">
            <w:pPr>
              <w:rPr>
                <w:rFonts w:ascii="Times New Roman" w:eastAsia="Times New Roman" w:hAnsi="Times New Roman" w:cs="Times New Roman"/>
                <w:sz w:val="24"/>
                <w:szCs w:val="24"/>
              </w:rPr>
            </w:pPr>
            <w:r w:rsidRPr="00C61873">
              <w:rPr>
                <w:rFonts w:ascii="Times New Roman" w:eastAsia="Times New Roman" w:hAnsi="Times New Roman" w:cs="Times New Roman"/>
                <w:sz w:val="28"/>
                <w:szCs w:val="28"/>
              </w:rPr>
              <w:t xml:space="preserve">События. Комбинация событий. Противоположное событие. Вероятность события. Сложение вероятностей. Независимые события. Умножение </w:t>
            </w:r>
            <w:r w:rsidRPr="00C61873">
              <w:rPr>
                <w:rFonts w:ascii="Times New Roman" w:eastAsia="Times New Roman" w:hAnsi="Times New Roman" w:cs="Times New Roman"/>
                <w:sz w:val="28"/>
                <w:szCs w:val="28"/>
              </w:rPr>
              <w:lastRenderedPageBreak/>
              <w:t>вероятностей. Статистическая вероятность</w:t>
            </w:r>
          </w:p>
        </w:tc>
        <w:tc>
          <w:tcPr>
            <w:tcW w:w="988" w:type="dxa"/>
          </w:tcPr>
          <w:p w:rsidR="00A934CB" w:rsidRDefault="00A934CB" w:rsidP="00A934CB">
            <w:pPr>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lastRenderedPageBreak/>
              <w:t>13 ч (12</w:t>
            </w:r>
            <w:r w:rsidRPr="005A2B1B">
              <w:rPr>
                <w:rFonts w:ascii="Times New Roman" w:eastAsia="Times New Roman" w:hAnsi="Times New Roman" w:cs="Times New Roman"/>
                <w:b/>
                <w:color w:val="000000"/>
                <w:sz w:val="28"/>
                <w:szCs w:val="28"/>
              </w:rPr>
              <w:t>+1</w:t>
            </w:r>
            <w:r>
              <w:rPr>
                <w:rFonts w:ascii="Times New Roman" w:eastAsia="Times New Roman" w:hAnsi="Times New Roman" w:cs="Times New Roman"/>
                <w:b/>
                <w:color w:val="000000"/>
                <w:sz w:val="28"/>
                <w:szCs w:val="28"/>
              </w:rPr>
              <w:t>ч)</w:t>
            </w:r>
          </w:p>
        </w:tc>
        <w:tc>
          <w:tcPr>
            <w:tcW w:w="3746" w:type="dxa"/>
          </w:tcPr>
          <w:p w:rsidR="00A934CB" w:rsidRPr="002A4816" w:rsidRDefault="00A934CB" w:rsidP="00A934CB">
            <w:pPr>
              <w:autoSpaceDE w:val="0"/>
              <w:autoSpaceDN w:val="0"/>
              <w:adjustRightInd w:val="0"/>
              <w:jc w:val="both"/>
              <w:rPr>
                <w:rFonts w:ascii="Times New Roman" w:hAnsi="Times New Roman" w:cs="Times New Roman"/>
                <w:sz w:val="24"/>
                <w:szCs w:val="24"/>
              </w:rPr>
            </w:pPr>
            <w:r w:rsidRPr="002A4816">
              <w:rPr>
                <w:rFonts w:ascii="Times New Roman" w:hAnsi="Times New Roman" w:cs="Times New Roman"/>
                <w:sz w:val="24"/>
                <w:szCs w:val="24"/>
              </w:rPr>
              <w:t>Приводить примеры случайных, достоверных и невозможных событий. Знать определение суммы и произведения событий. Знать определение вероятности события в классическом понимании. Приводить примеры несовместных событий. Находить вероятность суммы несовместных событий.</w:t>
            </w:r>
          </w:p>
          <w:p w:rsidR="00A934CB" w:rsidRPr="002A4816" w:rsidRDefault="00A934CB" w:rsidP="00A934CB">
            <w:pPr>
              <w:autoSpaceDE w:val="0"/>
              <w:autoSpaceDN w:val="0"/>
              <w:adjustRightInd w:val="0"/>
              <w:jc w:val="both"/>
              <w:rPr>
                <w:rFonts w:ascii="Times New Roman" w:hAnsi="Times New Roman" w:cs="Times New Roman"/>
                <w:sz w:val="24"/>
                <w:szCs w:val="24"/>
              </w:rPr>
            </w:pPr>
            <w:r w:rsidRPr="002A4816">
              <w:rPr>
                <w:rFonts w:ascii="Times New Roman" w:hAnsi="Times New Roman" w:cs="Times New Roman"/>
                <w:sz w:val="24"/>
                <w:szCs w:val="24"/>
              </w:rPr>
              <w:lastRenderedPageBreak/>
              <w:t xml:space="preserve"> Находить вероятность суммы произвольных событий.</w:t>
            </w:r>
          </w:p>
          <w:p w:rsidR="00A934CB" w:rsidRPr="002A4816" w:rsidRDefault="00A934CB" w:rsidP="00A934CB">
            <w:pPr>
              <w:autoSpaceDE w:val="0"/>
              <w:autoSpaceDN w:val="0"/>
              <w:adjustRightInd w:val="0"/>
              <w:jc w:val="both"/>
              <w:rPr>
                <w:rFonts w:ascii="Times New Roman" w:hAnsi="Times New Roman" w:cs="Times New Roman"/>
                <w:sz w:val="24"/>
                <w:szCs w:val="24"/>
              </w:rPr>
            </w:pPr>
            <w:r w:rsidRPr="002A4816">
              <w:rPr>
                <w:rFonts w:ascii="Times New Roman" w:hAnsi="Times New Roman" w:cs="Times New Roman"/>
                <w:sz w:val="24"/>
                <w:szCs w:val="24"/>
              </w:rPr>
              <w:t xml:space="preserve"> Иметь представление об условной вероятности событий.</w:t>
            </w:r>
          </w:p>
          <w:p w:rsidR="00A934CB" w:rsidRPr="002A4816" w:rsidRDefault="00A934CB" w:rsidP="00A934CB">
            <w:pPr>
              <w:autoSpaceDE w:val="0"/>
              <w:autoSpaceDN w:val="0"/>
              <w:adjustRightInd w:val="0"/>
              <w:jc w:val="both"/>
              <w:rPr>
                <w:rFonts w:ascii="Times New Roman" w:hAnsi="Times New Roman" w:cs="Times New Roman"/>
                <w:sz w:val="24"/>
                <w:szCs w:val="24"/>
              </w:rPr>
            </w:pPr>
            <w:r w:rsidRPr="002A4816">
              <w:rPr>
                <w:rFonts w:ascii="Times New Roman" w:hAnsi="Times New Roman" w:cs="Times New Roman"/>
                <w:sz w:val="24"/>
                <w:szCs w:val="24"/>
              </w:rPr>
              <w:t>Иметь представление о независимости событий и находить вероятность совместного наступления таких событий.</w:t>
            </w:r>
          </w:p>
          <w:p w:rsidR="00A934CB" w:rsidRPr="00961D1B" w:rsidRDefault="00A934CB" w:rsidP="00A934CB">
            <w:pPr>
              <w:autoSpaceDE w:val="0"/>
              <w:autoSpaceDN w:val="0"/>
              <w:adjustRightInd w:val="0"/>
              <w:jc w:val="both"/>
              <w:rPr>
                <w:rFonts w:ascii="NewtonCSanPin-Regular" w:hAnsi="NewtonCSanPin-Regular" w:cs="NewtonCSanPin-Regular"/>
                <w:sz w:val="21"/>
                <w:szCs w:val="21"/>
              </w:rPr>
            </w:pPr>
            <w:r w:rsidRPr="002A4816">
              <w:rPr>
                <w:rFonts w:ascii="Times New Roman" w:hAnsi="Times New Roman" w:cs="Times New Roman"/>
                <w:sz w:val="24"/>
                <w:szCs w:val="24"/>
              </w:rPr>
              <w:t>Вычислять вероятность получения конкретного числа успехов в испытании Бернулли.</w:t>
            </w:r>
          </w:p>
        </w:tc>
      </w:tr>
      <w:tr w:rsidR="00A934CB" w:rsidTr="00A934CB">
        <w:tc>
          <w:tcPr>
            <w:tcW w:w="769" w:type="dxa"/>
          </w:tcPr>
          <w:p w:rsidR="00A934CB" w:rsidRPr="00C61873" w:rsidRDefault="00A934CB" w:rsidP="00A934CB">
            <w:pPr>
              <w:jc w:val="center"/>
              <w:rPr>
                <w:rFonts w:ascii="Times New Roman" w:eastAsia="Times New Roman" w:hAnsi="Times New Roman" w:cs="Times New Roman"/>
                <w:color w:val="000000"/>
                <w:sz w:val="24"/>
                <w:szCs w:val="28"/>
              </w:rPr>
            </w:pPr>
            <w:r w:rsidRPr="00C61873">
              <w:rPr>
                <w:rFonts w:ascii="Times New Roman" w:eastAsia="Times New Roman" w:hAnsi="Times New Roman" w:cs="Times New Roman"/>
                <w:color w:val="000000"/>
                <w:sz w:val="24"/>
                <w:szCs w:val="28"/>
              </w:rPr>
              <w:lastRenderedPageBreak/>
              <w:t>7.1</w:t>
            </w:r>
          </w:p>
        </w:tc>
        <w:tc>
          <w:tcPr>
            <w:tcW w:w="4068" w:type="dxa"/>
          </w:tcPr>
          <w:p w:rsidR="00A934CB" w:rsidRDefault="00A934CB" w:rsidP="00A934CB">
            <w:pPr>
              <w:rPr>
                <w:rFonts w:ascii="Times New Roman" w:eastAsia="Times New Roman" w:hAnsi="Times New Roman" w:cs="Times New Roman"/>
                <w:sz w:val="24"/>
                <w:szCs w:val="24"/>
              </w:rPr>
            </w:pPr>
            <w:r>
              <w:rPr>
                <w:rFonts w:ascii="Times New Roman" w:hAnsi="Times New Roman" w:cs="Times New Roman"/>
                <w:color w:val="000000"/>
              </w:rPr>
              <w:t>§ 65</w:t>
            </w:r>
            <w:r w:rsidRPr="002E79C6">
              <w:rPr>
                <w:rFonts w:ascii="Times New Roman" w:hAnsi="Times New Roman" w:cs="Times New Roman"/>
                <w:color w:val="000000"/>
              </w:rPr>
              <w:t xml:space="preserve">. </w:t>
            </w:r>
            <w:r w:rsidRPr="00926233">
              <w:rPr>
                <w:rFonts w:ascii="Times New Roman" w:hAnsi="Times New Roman" w:cs="Times New Roman"/>
                <w:color w:val="000000"/>
              </w:rPr>
              <w:t>События</w:t>
            </w:r>
          </w:p>
        </w:tc>
        <w:tc>
          <w:tcPr>
            <w:tcW w:w="988" w:type="dxa"/>
          </w:tcPr>
          <w:p w:rsidR="00A934CB" w:rsidRPr="007C5F70" w:rsidRDefault="00A934CB" w:rsidP="00A934CB">
            <w:pPr>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w:t>
            </w:r>
          </w:p>
        </w:tc>
        <w:tc>
          <w:tcPr>
            <w:tcW w:w="3746" w:type="dxa"/>
          </w:tcPr>
          <w:p w:rsidR="00A934CB" w:rsidRDefault="00A934CB" w:rsidP="00A934CB">
            <w:pPr>
              <w:jc w:val="center"/>
              <w:rPr>
                <w:rFonts w:ascii="Times New Roman" w:eastAsia="Times New Roman" w:hAnsi="Times New Roman" w:cs="Times New Roman"/>
                <w:b/>
                <w:color w:val="000000"/>
                <w:sz w:val="28"/>
                <w:szCs w:val="28"/>
              </w:rPr>
            </w:pPr>
          </w:p>
        </w:tc>
      </w:tr>
      <w:tr w:rsidR="00A934CB" w:rsidTr="00A934CB">
        <w:tc>
          <w:tcPr>
            <w:tcW w:w="769" w:type="dxa"/>
          </w:tcPr>
          <w:p w:rsidR="00A934CB" w:rsidRPr="00C61873" w:rsidRDefault="00A934CB" w:rsidP="00A934CB">
            <w:pPr>
              <w:jc w:val="center"/>
              <w:rPr>
                <w:rFonts w:ascii="Times New Roman" w:eastAsia="Times New Roman" w:hAnsi="Times New Roman" w:cs="Times New Roman"/>
                <w:color w:val="000000"/>
                <w:sz w:val="24"/>
                <w:szCs w:val="28"/>
              </w:rPr>
            </w:pPr>
            <w:r w:rsidRPr="00C61873">
              <w:rPr>
                <w:rFonts w:ascii="Times New Roman" w:eastAsia="Times New Roman" w:hAnsi="Times New Roman" w:cs="Times New Roman"/>
                <w:color w:val="000000"/>
                <w:sz w:val="24"/>
                <w:szCs w:val="28"/>
              </w:rPr>
              <w:t>7.2</w:t>
            </w:r>
          </w:p>
        </w:tc>
        <w:tc>
          <w:tcPr>
            <w:tcW w:w="4068" w:type="dxa"/>
          </w:tcPr>
          <w:p w:rsidR="00A934CB" w:rsidRDefault="00A934CB" w:rsidP="00A934CB">
            <w:pP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66</w:t>
            </w:r>
            <w:r w:rsidRPr="00101B3C">
              <w:rPr>
                <w:rFonts w:ascii="Times New Roman" w:eastAsia="Times New Roman" w:hAnsi="Times New Roman" w:cs="Times New Roman"/>
                <w:color w:val="000000"/>
                <w:sz w:val="24"/>
                <w:szCs w:val="24"/>
              </w:rPr>
              <w:t xml:space="preserve">. </w:t>
            </w:r>
            <w:r w:rsidRPr="00926233">
              <w:rPr>
                <w:rFonts w:ascii="Times New Roman" w:hAnsi="Times New Roman" w:cs="Times New Roman"/>
                <w:color w:val="000000"/>
              </w:rPr>
              <w:t>Комбинация событий. Противоположное событие.</w:t>
            </w:r>
          </w:p>
        </w:tc>
        <w:tc>
          <w:tcPr>
            <w:tcW w:w="988" w:type="dxa"/>
          </w:tcPr>
          <w:p w:rsidR="00A934CB" w:rsidRPr="007C5F70" w:rsidRDefault="00A934CB" w:rsidP="00A934CB">
            <w:pPr>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2</w:t>
            </w:r>
          </w:p>
        </w:tc>
        <w:tc>
          <w:tcPr>
            <w:tcW w:w="3746" w:type="dxa"/>
          </w:tcPr>
          <w:p w:rsidR="00A934CB" w:rsidRDefault="00A934CB" w:rsidP="00A934CB">
            <w:pPr>
              <w:jc w:val="center"/>
              <w:rPr>
                <w:rFonts w:ascii="Times New Roman" w:eastAsia="Times New Roman" w:hAnsi="Times New Roman" w:cs="Times New Roman"/>
                <w:b/>
                <w:color w:val="000000"/>
                <w:sz w:val="28"/>
                <w:szCs w:val="28"/>
              </w:rPr>
            </w:pPr>
          </w:p>
        </w:tc>
      </w:tr>
      <w:tr w:rsidR="00A934CB" w:rsidTr="00A934CB">
        <w:tc>
          <w:tcPr>
            <w:tcW w:w="769" w:type="dxa"/>
          </w:tcPr>
          <w:p w:rsidR="00A934CB" w:rsidRPr="00C61873" w:rsidRDefault="00A934CB" w:rsidP="00A934CB">
            <w:pPr>
              <w:jc w:val="center"/>
              <w:rPr>
                <w:rFonts w:ascii="Times New Roman" w:eastAsia="Times New Roman" w:hAnsi="Times New Roman" w:cs="Times New Roman"/>
                <w:color w:val="000000"/>
                <w:sz w:val="24"/>
                <w:szCs w:val="28"/>
              </w:rPr>
            </w:pPr>
            <w:r w:rsidRPr="00C61873">
              <w:rPr>
                <w:rFonts w:ascii="Times New Roman" w:eastAsia="Times New Roman" w:hAnsi="Times New Roman" w:cs="Times New Roman"/>
                <w:color w:val="000000"/>
                <w:sz w:val="24"/>
                <w:szCs w:val="28"/>
              </w:rPr>
              <w:t>7.3</w:t>
            </w:r>
          </w:p>
        </w:tc>
        <w:tc>
          <w:tcPr>
            <w:tcW w:w="4068" w:type="dxa"/>
          </w:tcPr>
          <w:p w:rsidR="00A934CB" w:rsidRDefault="00A934CB" w:rsidP="00A934CB">
            <w:pP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67</w:t>
            </w:r>
            <w:r w:rsidRPr="00101B3C">
              <w:rPr>
                <w:rFonts w:ascii="Times New Roman" w:eastAsia="Times New Roman" w:hAnsi="Times New Roman" w:cs="Times New Roman"/>
                <w:color w:val="000000"/>
                <w:sz w:val="24"/>
                <w:szCs w:val="24"/>
              </w:rPr>
              <w:t xml:space="preserve">. </w:t>
            </w:r>
            <w:r w:rsidRPr="00926233">
              <w:rPr>
                <w:rFonts w:ascii="Times New Roman" w:hAnsi="Times New Roman" w:cs="Times New Roman"/>
              </w:rPr>
              <w:t>Вероятность события</w:t>
            </w:r>
          </w:p>
        </w:tc>
        <w:tc>
          <w:tcPr>
            <w:tcW w:w="988" w:type="dxa"/>
          </w:tcPr>
          <w:p w:rsidR="00A934CB" w:rsidRPr="007C5F70" w:rsidRDefault="00A934CB" w:rsidP="00A934CB">
            <w:pPr>
              <w:jc w:val="center"/>
              <w:rPr>
                <w:rFonts w:ascii="Times New Roman" w:eastAsia="Times New Roman" w:hAnsi="Times New Roman" w:cs="Times New Roman"/>
                <w:b/>
                <w:color w:val="000000"/>
                <w:sz w:val="24"/>
                <w:szCs w:val="24"/>
              </w:rPr>
            </w:pPr>
            <w:r w:rsidRPr="007C5F70">
              <w:rPr>
                <w:rFonts w:ascii="Times New Roman" w:eastAsia="Times New Roman" w:hAnsi="Times New Roman" w:cs="Times New Roman"/>
                <w:b/>
                <w:color w:val="000000"/>
                <w:sz w:val="24"/>
                <w:szCs w:val="24"/>
              </w:rPr>
              <w:t>2</w:t>
            </w:r>
          </w:p>
        </w:tc>
        <w:tc>
          <w:tcPr>
            <w:tcW w:w="3746" w:type="dxa"/>
          </w:tcPr>
          <w:p w:rsidR="00A934CB" w:rsidRDefault="00A934CB" w:rsidP="00A934CB">
            <w:pPr>
              <w:jc w:val="center"/>
              <w:rPr>
                <w:rFonts w:ascii="Times New Roman" w:eastAsia="Times New Roman" w:hAnsi="Times New Roman" w:cs="Times New Roman"/>
                <w:b/>
                <w:color w:val="000000"/>
                <w:sz w:val="28"/>
                <w:szCs w:val="28"/>
              </w:rPr>
            </w:pPr>
          </w:p>
        </w:tc>
      </w:tr>
      <w:tr w:rsidR="00A934CB" w:rsidTr="00A934CB">
        <w:tc>
          <w:tcPr>
            <w:tcW w:w="769" w:type="dxa"/>
          </w:tcPr>
          <w:p w:rsidR="00A934CB" w:rsidRPr="00C61873" w:rsidRDefault="00A934CB" w:rsidP="00A934CB">
            <w:pPr>
              <w:jc w:val="center"/>
              <w:rPr>
                <w:rFonts w:ascii="Times New Roman" w:eastAsia="Times New Roman" w:hAnsi="Times New Roman" w:cs="Times New Roman"/>
                <w:color w:val="000000"/>
                <w:sz w:val="24"/>
                <w:szCs w:val="28"/>
              </w:rPr>
            </w:pPr>
            <w:r w:rsidRPr="00C61873">
              <w:rPr>
                <w:rFonts w:ascii="Times New Roman" w:eastAsia="Times New Roman" w:hAnsi="Times New Roman" w:cs="Times New Roman"/>
                <w:color w:val="000000"/>
                <w:sz w:val="24"/>
                <w:szCs w:val="28"/>
              </w:rPr>
              <w:t>7.4</w:t>
            </w:r>
          </w:p>
        </w:tc>
        <w:tc>
          <w:tcPr>
            <w:tcW w:w="4068" w:type="dxa"/>
          </w:tcPr>
          <w:p w:rsidR="00A934CB" w:rsidRDefault="00A934CB" w:rsidP="00A934CB">
            <w:pP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68</w:t>
            </w:r>
            <w:r w:rsidRPr="00101B3C">
              <w:rPr>
                <w:rFonts w:ascii="Times New Roman" w:eastAsia="Times New Roman" w:hAnsi="Times New Roman" w:cs="Times New Roman"/>
                <w:color w:val="000000"/>
                <w:sz w:val="24"/>
                <w:szCs w:val="24"/>
              </w:rPr>
              <w:t xml:space="preserve">. </w:t>
            </w:r>
            <w:r w:rsidRPr="00926233">
              <w:rPr>
                <w:rFonts w:ascii="Times New Roman" w:hAnsi="Times New Roman" w:cs="Times New Roman"/>
              </w:rPr>
              <w:t>Сложение вероятностей</w:t>
            </w:r>
          </w:p>
        </w:tc>
        <w:tc>
          <w:tcPr>
            <w:tcW w:w="988" w:type="dxa"/>
          </w:tcPr>
          <w:p w:rsidR="00A934CB" w:rsidRPr="007C5F70" w:rsidRDefault="00A934CB" w:rsidP="00A934CB">
            <w:pPr>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2</w:t>
            </w:r>
          </w:p>
        </w:tc>
        <w:tc>
          <w:tcPr>
            <w:tcW w:w="3746" w:type="dxa"/>
          </w:tcPr>
          <w:p w:rsidR="00A934CB" w:rsidRDefault="00A934CB" w:rsidP="00A934CB">
            <w:pPr>
              <w:jc w:val="center"/>
              <w:rPr>
                <w:rFonts w:ascii="Times New Roman" w:eastAsia="Times New Roman" w:hAnsi="Times New Roman" w:cs="Times New Roman"/>
                <w:b/>
                <w:color w:val="000000"/>
                <w:sz w:val="28"/>
                <w:szCs w:val="28"/>
              </w:rPr>
            </w:pPr>
          </w:p>
        </w:tc>
      </w:tr>
      <w:tr w:rsidR="00A934CB" w:rsidTr="00A934CB">
        <w:tc>
          <w:tcPr>
            <w:tcW w:w="769" w:type="dxa"/>
          </w:tcPr>
          <w:p w:rsidR="00A934CB" w:rsidRPr="00C61873" w:rsidRDefault="00A934CB" w:rsidP="00A934CB">
            <w:pPr>
              <w:jc w:val="center"/>
              <w:rPr>
                <w:rFonts w:ascii="Times New Roman" w:eastAsia="Times New Roman" w:hAnsi="Times New Roman" w:cs="Times New Roman"/>
                <w:color w:val="000000"/>
                <w:sz w:val="24"/>
                <w:szCs w:val="28"/>
              </w:rPr>
            </w:pPr>
            <w:r w:rsidRPr="00C61873">
              <w:rPr>
                <w:rFonts w:ascii="Times New Roman" w:eastAsia="Times New Roman" w:hAnsi="Times New Roman" w:cs="Times New Roman"/>
                <w:color w:val="000000"/>
                <w:sz w:val="24"/>
                <w:szCs w:val="28"/>
              </w:rPr>
              <w:t>7.5</w:t>
            </w:r>
          </w:p>
        </w:tc>
        <w:tc>
          <w:tcPr>
            <w:tcW w:w="4068" w:type="dxa"/>
          </w:tcPr>
          <w:p w:rsidR="00A934CB" w:rsidRDefault="00A934CB" w:rsidP="00A934CB">
            <w:pP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69</w:t>
            </w:r>
            <w:r w:rsidRPr="00101B3C">
              <w:rPr>
                <w:rFonts w:ascii="Times New Roman" w:eastAsia="Times New Roman" w:hAnsi="Times New Roman" w:cs="Times New Roman"/>
                <w:color w:val="000000"/>
                <w:sz w:val="24"/>
                <w:szCs w:val="24"/>
              </w:rPr>
              <w:t xml:space="preserve">. </w:t>
            </w:r>
            <w:r w:rsidRPr="00926233">
              <w:rPr>
                <w:rFonts w:ascii="Times New Roman" w:hAnsi="Times New Roman" w:cs="Times New Roman"/>
                <w:color w:val="000000"/>
              </w:rPr>
              <w:t>Независимые события. Умножение вероятностей.</w:t>
            </w:r>
          </w:p>
        </w:tc>
        <w:tc>
          <w:tcPr>
            <w:tcW w:w="988" w:type="dxa"/>
          </w:tcPr>
          <w:p w:rsidR="00A934CB" w:rsidRPr="007C5F70" w:rsidRDefault="00A934CB" w:rsidP="00A934CB">
            <w:pPr>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2</w:t>
            </w:r>
          </w:p>
        </w:tc>
        <w:tc>
          <w:tcPr>
            <w:tcW w:w="3746" w:type="dxa"/>
          </w:tcPr>
          <w:p w:rsidR="00A934CB" w:rsidRDefault="00A934CB" w:rsidP="00A934CB">
            <w:pPr>
              <w:jc w:val="center"/>
              <w:rPr>
                <w:rFonts w:ascii="Times New Roman" w:eastAsia="Times New Roman" w:hAnsi="Times New Roman" w:cs="Times New Roman"/>
                <w:b/>
                <w:color w:val="000000"/>
                <w:sz w:val="28"/>
                <w:szCs w:val="28"/>
              </w:rPr>
            </w:pPr>
          </w:p>
        </w:tc>
      </w:tr>
      <w:tr w:rsidR="00A934CB" w:rsidTr="00A934CB">
        <w:tc>
          <w:tcPr>
            <w:tcW w:w="769" w:type="dxa"/>
          </w:tcPr>
          <w:p w:rsidR="00A934CB" w:rsidRPr="00C61873" w:rsidRDefault="00A934CB" w:rsidP="00A934CB">
            <w:pPr>
              <w:jc w:val="center"/>
              <w:rPr>
                <w:rFonts w:ascii="Times New Roman" w:eastAsia="Times New Roman" w:hAnsi="Times New Roman" w:cs="Times New Roman"/>
                <w:color w:val="000000"/>
                <w:sz w:val="24"/>
                <w:szCs w:val="28"/>
              </w:rPr>
            </w:pPr>
            <w:r w:rsidRPr="00C61873">
              <w:rPr>
                <w:rFonts w:ascii="Times New Roman" w:eastAsia="Times New Roman" w:hAnsi="Times New Roman" w:cs="Times New Roman"/>
                <w:color w:val="000000"/>
                <w:sz w:val="24"/>
                <w:szCs w:val="28"/>
              </w:rPr>
              <w:t>7.6</w:t>
            </w:r>
          </w:p>
        </w:tc>
        <w:tc>
          <w:tcPr>
            <w:tcW w:w="4068" w:type="dxa"/>
          </w:tcPr>
          <w:p w:rsidR="00A934CB" w:rsidRDefault="00A934CB" w:rsidP="00A934CB">
            <w:pP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70</w:t>
            </w:r>
            <w:r w:rsidRPr="00101B3C">
              <w:rPr>
                <w:rFonts w:ascii="Times New Roman" w:eastAsia="Times New Roman" w:hAnsi="Times New Roman" w:cs="Times New Roman"/>
                <w:color w:val="000000"/>
                <w:sz w:val="24"/>
                <w:szCs w:val="24"/>
              </w:rPr>
              <w:t xml:space="preserve">. </w:t>
            </w:r>
            <w:r w:rsidRPr="00926233">
              <w:rPr>
                <w:rFonts w:ascii="Times New Roman" w:hAnsi="Times New Roman" w:cs="Times New Roman"/>
                <w:color w:val="000000"/>
              </w:rPr>
              <w:t>Статистическая вероятность</w:t>
            </w:r>
          </w:p>
        </w:tc>
        <w:tc>
          <w:tcPr>
            <w:tcW w:w="988" w:type="dxa"/>
          </w:tcPr>
          <w:p w:rsidR="00A934CB" w:rsidRPr="007C5F70" w:rsidRDefault="00A934CB" w:rsidP="00A934CB">
            <w:pPr>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2</w:t>
            </w:r>
          </w:p>
        </w:tc>
        <w:tc>
          <w:tcPr>
            <w:tcW w:w="3746" w:type="dxa"/>
          </w:tcPr>
          <w:p w:rsidR="00A934CB" w:rsidRDefault="00A934CB" w:rsidP="00A934CB">
            <w:pPr>
              <w:jc w:val="center"/>
              <w:rPr>
                <w:rFonts w:ascii="Times New Roman" w:eastAsia="Times New Roman" w:hAnsi="Times New Roman" w:cs="Times New Roman"/>
                <w:b/>
                <w:color w:val="000000"/>
                <w:sz w:val="28"/>
                <w:szCs w:val="28"/>
              </w:rPr>
            </w:pPr>
          </w:p>
        </w:tc>
      </w:tr>
      <w:tr w:rsidR="00A934CB" w:rsidTr="00A934CB">
        <w:tc>
          <w:tcPr>
            <w:tcW w:w="769" w:type="dxa"/>
          </w:tcPr>
          <w:p w:rsidR="00A934CB" w:rsidRPr="00C61873" w:rsidRDefault="00A934CB" w:rsidP="00A934CB">
            <w:pPr>
              <w:jc w:val="center"/>
              <w:rPr>
                <w:rFonts w:ascii="Times New Roman" w:eastAsia="Times New Roman" w:hAnsi="Times New Roman" w:cs="Times New Roman"/>
                <w:color w:val="000000"/>
                <w:sz w:val="24"/>
                <w:szCs w:val="28"/>
              </w:rPr>
            </w:pPr>
            <w:r w:rsidRPr="00C61873">
              <w:rPr>
                <w:rFonts w:ascii="Times New Roman" w:eastAsia="Times New Roman" w:hAnsi="Times New Roman" w:cs="Times New Roman"/>
                <w:color w:val="000000"/>
                <w:sz w:val="24"/>
                <w:szCs w:val="28"/>
              </w:rPr>
              <w:t>7.7.</w:t>
            </w:r>
          </w:p>
        </w:tc>
        <w:tc>
          <w:tcPr>
            <w:tcW w:w="4068" w:type="dxa"/>
          </w:tcPr>
          <w:p w:rsidR="00A934CB" w:rsidRPr="00926233" w:rsidRDefault="00A934CB" w:rsidP="00A934CB">
            <w:pPr>
              <w:rPr>
                <w:rFonts w:ascii="Times New Roman" w:hAnsi="Times New Roman" w:cs="Times New Roman"/>
                <w:color w:val="000000"/>
              </w:rPr>
            </w:pPr>
            <w:r>
              <w:rPr>
                <w:rFonts w:ascii="Times New Roman" w:eastAsia="Times New Roman" w:hAnsi="Times New Roman" w:cs="Times New Roman"/>
                <w:sz w:val="24"/>
                <w:szCs w:val="24"/>
              </w:rPr>
              <w:t>Урок обобщения и систематизации  знаний</w:t>
            </w:r>
          </w:p>
        </w:tc>
        <w:tc>
          <w:tcPr>
            <w:tcW w:w="988" w:type="dxa"/>
          </w:tcPr>
          <w:p w:rsidR="00A934CB" w:rsidRDefault="00A934CB" w:rsidP="00A934CB">
            <w:pPr>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1</w:t>
            </w:r>
          </w:p>
        </w:tc>
        <w:tc>
          <w:tcPr>
            <w:tcW w:w="3746" w:type="dxa"/>
          </w:tcPr>
          <w:p w:rsidR="00A934CB" w:rsidRDefault="00A934CB" w:rsidP="00A934CB">
            <w:pPr>
              <w:jc w:val="center"/>
              <w:rPr>
                <w:rFonts w:ascii="Times New Roman" w:eastAsia="Times New Roman" w:hAnsi="Times New Roman" w:cs="Times New Roman"/>
                <w:b/>
                <w:color w:val="000000"/>
                <w:sz w:val="28"/>
                <w:szCs w:val="28"/>
              </w:rPr>
            </w:pPr>
          </w:p>
        </w:tc>
      </w:tr>
      <w:tr w:rsidR="00A934CB" w:rsidTr="00A934CB">
        <w:tc>
          <w:tcPr>
            <w:tcW w:w="769" w:type="dxa"/>
          </w:tcPr>
          <w:p w:rsidR="00A934CB" w:rsidRPr="00C61873" w:rsidRDefault="00A934CB" w:rsidP="00A934CB">
            <w:pPr>
              <w:jc w:val="center"/>
              <w:rPr>
                <w:rFonts w:ascii="Times New Roman" w:eastAsia="Times New Roman" w:hAnsi="Times New Roman" w:cs="Times New Roman"/>
                <w:color w:val="000000"/>
                <w:sz w:val="24"/>
                <w:szCs w:val="28"/>
              </w:rPr>
            </w:pPr>
            <w:r>
              <w:rPr>
                <w:rFonts w:ascii="Times New Roman" w:eastAsia="Times New Roman" w:hAnsi="Times New Roman" w:cs="Times New Roman"/>
                <w:color w:val="000000"/>
                <w:sz w:val="24"/>
                <w:szCs w:val="28"/>
              </w:rPr>
              <w:t>7.8.</w:t>
            </w:r>
          </w:p>
        </w:tc>
        <w:tc>
          <w:tcPr>
            <w:tcW w:w="4068" w:type="dxa"/>
          </w:tcPr>
          <w:p w:rsidR="00A934CB" w:rsidRDefault="00A934CB" w:rsidP="00A934CB">
            <w:pPr>
              <w:rPr>
                <w:rFonts w:ascii="Times New Roman" w:eastAsia="Times New Roman" w:hAnsi="Times New Roman" w:cs="Times New Roman"/>
                <w:sz w:val="24"/>
                <w:szCs w:val="24"/>
              </w:rPr>
            </w:pPr>
            <w:r w:rsidRPr="00C61873">
              <w:rPr>
                <w:rFonts w:ascii="Times New Roman" w:hAnsi="Times New Roman" w:cs="Times New Roman"/>
                <w:i/>
                <w:sz w:val="24"/>
              </w:rPr>
              <w:t>Контрольная работа №</w:t>
            </w:r>
            <w:r>
              <w:rPr>
                <w:rFonts w:ascii="Times New Roman" w:hAnsi="Times New Roman" w:cs="Times New Roman"/>
                <w:i/>
                <w:sz w:val="24"/>
              </w:rPr>
              <w:t>6</w:t>
            </w:r>
            <w:r w:rsidRPr="00C61873">
              <w:rPr>
                <w:rFonts w:ascii="Times New Roman" w:hAnsi="Times New Roman" w:cs="Times New Roman"/>
                <w:i/>
                <w:sz w:val="24"/>
              </w:rPr>
              <w:t xml:space="preserve"> по теме "</w:t>
            </w:r>
            <w:r w:rsidRPr="00C61873">
              <w:rPr>
                <w:rFonts w:ascii="Times New Roman" w:hAnsi="Times New Roman" w:cs="Times New Roman"/>
                <w:bCs/>
                <w:i/>
                <w:sz w:val="24"/>
              </w:rPr>
              <w:t>Элементы теории вероятностей</w:t>
            </w:r>
            <w:r w:rsidRPr="002E2CE0">
              <w:rPr>
                <w:rFonts w:ascii="Times New Roman" w:hAnsi="Times New Roman" w:cs="Times New Roman"/>
                <w:bCs/>
                <w:i/>
                <w:sz w:val="24"/>
              </w:rPr>
              <w:t>"</w:t>
            </w:r>
          </w:p>
        </w:tc>
        <w:tc>
          <w:tcPr>
            <w:tcW w:w="988" w:type="dxa"/>
          </w:tcPr>
          <w:p w:rsidR="00A934CB" w:rsidRDefault="00A934CB" w:rsidP="00A934CB">
            <w:pPr>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1</w:t>
            </w:r>
          </w:p>
        </w:tc>
        <w:tc>
          <w:tcPr>
            <w:tcW w:w="3746" w:type="dxa"/>
          </w:tcPr>
          <w:p w:rsidR="00A934CB" w:rsidRDefault="00A934CB" w:rsidP="00A934CB">
            <w:pPr>
              <w:jc w:val="center"/>
              <w:rPr>
                <w:rFonts w:ascii="Times New Roman" w:eastAsia="Times New Roman" w:hAnsi="Times New Roman" w:cs="Times New Roman"/>
                <w:b/>
                <w:color w:val="000000"/>
                <w:sz w:val="28"/>
                <w:szCs w:val="28"/>
              </w:rPr>
            </w:pPr>
          </w:p>
        </w:tc>
      </w:tr>
      <w:tr w:rsidR="00A934CB" w:rsidTr="00A934CB">
        <w:tc>
          <w:tcPr>
            <w:tcW w:w="769" w:type="dxa"/>
          </w:tcPr>
          <w:p w:rsidR="00A934CB" w:rsidRPr="00CF3BE5" w:rsidRDefault="00A934CB" w:rsidP="00A934CB">
            <w:pPr>
              <w:jc w:val="center"/>
              <w:rPr>
                <w:rFonts w:ascii="Times New Roman" w:eastAsia="Times New Roman" w:hAnsi="Times New Roman" w:cs="Times New Roman"/>
                <w:color w:val="000000"/>
                <w:sz w:val="32"/>
                <w:szCs w:val="28"/>
              </w:rPr>
            </w:pPr>
            <w:r w:rsidRPr="00CF3BE5">
              <w:rPr>
                <w:rFonts w:ascii="Times New Roman" w:eastAsia="Times New Roman" w:hAnsi="Times New Roman" w:cs="Times New Roman"/>
                <w:b/>
                <w:color w:val="000000"/>
                <w:sz w:val="32"/>
                <w:szCs w:val="28"/>
              </w:rPr>
              <w:t>8</w:t>
            </w:r>
          </w:p>
        </w:tc>
        <w:tc>
          <w:tcPr>
            <w:tcW w:w="4068" w:type="dxa"/>
          </w:tcPr>
          <w:p w:rsidR="00A934CB" w:rsidRDefault="00A934CB" w:rsidP="00A934CB">
            <w:pPr>
              <w:rPr>
                <w:rFonts w:ascii="Times New Roman" w:hAnsi="Times New Roman" w:cs="Times New Roman"/>
                <w:b/>
                <w:bCs/>
                <w:sz w:val="32"/>
              </w:rPr>
            </w:pPr>
            <w:r w:rsidRPr="00CF3BE5">
              <w:rPr>
                <w:rFonts w:ascii="Times New Roman" w:eastAsia="Times New Roman" w:hAnsi="Times New Roman" w:cs="Times New Roman"/>
                <w:b/>
                <w:color w:val="000000"/>
                <w:sz w:val="32"/>
                <w:szCs w:val="28"/>
              </w:rPr>
              <w:t xml:space="preserve">Глава XIII. </w:t>
            </w:r>
            <w:r w:rsidRPr="00CF3BE5">
              <w:rPr>
                <w:rFonts w:ascii="Times New Roman" w:hAnsi="Times New Roman" w:cs="Times New Roman"/>
                <w:b/>
                <w:bCs/>
                <w:sz w:val="32"/>
              </w:rPr>
              <w:t>Статистика</w:t>
            </w:r>
          </w:p>
          <w:p w:rsidR="00A934CB" w:rsidRPr="00CE23BF" w:rsidRDefault="00A934CB" w:rsidP="00A934CB">
            <w:pPr>
              <w:rPr>
                <w:rFonts w:ascii="Times New Roman" w:eastAsia="Times New Roman" w:hAnsi="Times New Roman" w:cs="Times New Roman"/>
                <w:sz w:val="28"/>
                <w:szCs w:val="24"/>
              </w:rPr>
            </w:pPr>
            <w:r w:rsidRPr="00CE23BF">
              <w:rPr>
                <w:rFonts w:ascii="Times New Roman" w:eastAsia="Times New Roman" w:hAnsi="Times New Roman" w:cs="Times New Roman"/>
                <w:sz w:val="28"/>
                <w:szCs w:val="24"/>
              </w:rPr>
              <w:t>Случайные величины. Центральные тенденции. Меры разброса.</w:t>
            </w:r>
          </w:p>
          <w:p w:rsidR="00A934CB" w:rsidRPr="00CF3BE5" w:rsidRDefault="00A934CB" w:rsidP="00A934CB">
            <w:pPr>
              <w:rPr>
                <w:rFonts w:ascii="Times New Roman" w:eastAsia="Times New Roman" w:hAnsi="Times New Roman" w:cs="Times New Roman"/>
                <w:sz w:val="32"/>
                <w:szCs w:val="24"/>
              </w:rPr>
            </w:pPr>
            <w:r w:rsidRPr="00CE23BF">
              <w:rPr>
                <w:rFonts w:ascii="Times New Roman" w:eastAsia="Times New Roman" w:hAnsi="Times New Roman" w:cs="Times New Roman"/>
                <w:sz w:val="28"/>
                <w:szCs w:val="24"/>
              </w:rPr>
              <w:t>Решение  практических задач по теме «Статистика»</w:t>
            </w:r>
          </w:p>
        </w:tc>
        <w:tc>
          <w:tcPr>
            <w:tcW w:w="988" w:type="dxa"/>
          </w:tcPr>
          <w:p w:rsidR="00A934CB" w:rsidRPr="00CF3BE5" w:rsidRDefault="00A934CB" w:rsidP="00A934CB">
            <w:pPr>
              <w:jc w:val="center"/>
              <w:rPr>
                <w:rFonts w:ascii="Times New Roman" w:hAnsi="Times New Roman" w:cs="Times New Roman"/>
                <w:b/>
                <w:sz w:val="32"/>
                <w:szCs w:val="24"/>
              </w:rPr>
            </w:pPr>
            <w:r w:rsidRPr="00CF3BE5">
              <w:rPr>
                <w:rFonts w:ascii="Times New Roman" w:hAnsi="Times New Roman" w:cs="Times New Roman"/>
                <w:b/>
                <w:sz w:val="32"/>
                <w:szCs w:val="24"/>
              </w:rPr>
              <w:t xml:space="preserve">9 ч </w:t>
            </w:r>
          </w:p>
          <w:p w:rsidR="00A934CB" w:rsidRPr="00CF3BE5" w:rsidRDefault="00A934CB" w:rsidP="00A934CB">
            <w:pPr>
              <w:jc w:val="center"/>
              <w:rPr>
                <w:rFonts w:ascii="Times New Roman" w:hAnsi="Times New Roman" w:cs="Times New Roman"/>
                <w:b/>
                <w:sz w:val="32"/>
                <w:szCs w:val="24"/>
              </w:rPr>
            </w:pPr>
            <w:r w:rsidRPr="00CF3BE5">
              <w:rPr>
                <w:rFonts w:ascii="Times New Roman" w:hAnsi="Times New Roman" w:cs="Times New Roman"/>
                <w:b/>
                <w:sz w:val="32"/>
                <w:szCs w:val="24"/>
              </w:rPr>
              <w:t>(8+1 ч)</w:t>
            </w:r>
          </w:p>
        </w:tc>
        <w:tc>
          <w:tcPr>
            <w:tcW w:w="3746" w:type="dxa"/>
          </w:tcPr>
          <w:p w:rsidR="00A934CB" w:rsidRDefault="00A934CB" w:rsidP="00A934CB">
            <w:pPr>
              <w:jc w:val="both"/>
              <w:rPr>
                <w:rFonts w:ascii="Times New Roman" w:eastAsia="Times New Roman" w:hAnsi="Times New Roman" w:cs="Times New Roman"/>
                <w:color w:val="000000"/>
                <w:sz w:val="24"/>
                <w:szCs w:val="28"/>
              </w:rPr>
            </w:pPr>
            <w:r>
              <w:rPr>
                <w:rFonts w:ascii="Times New Roman" w:eastAsia="Times New Roman" w:hAnsi="Times New Roman" w:cs="Times New Roman"/>
                <w:color w:val="000000"/>
                <w:sz w:val="24"/>
                <w:szCs w:val="28"/>
              </w:rPr>
              <w:t>Знать понятие случайной величины, представлять распределение значений дискретной случайной величины в виде частотной таблицы, полигона частот (относительных частот). Представлять распределение значений непрерывной случайной величины в виде частотной таблицы и гистограммы. Знать понятие генеральной совокупности и выработки приводить примеры репрезентативныхнаборок случайной величины.</w:t>
            </w:r>
          </w:p>
          <w:p w:rsidR="00A934CB" w:rsidRDefault="00A934CB" w:rsidP="00A934CB">
            <w:pPr>
              <w:jc w:val="both"/>
              <w:rPr>
                <w:rFonts w:ascii="Times New Roman" w:eastAsia="Times New Roman" w:hAnsi="Times New Roman" w:cs="Times New Roman"/>
                <w:color w:val="000000"/>
                <w:sz w:val="24"/>
                <w:szCs w:val="28"/>
              </w:rPr>
            </w:pPr>
            <w:r>
              <w:rPr>
                <w:rFonts w:ascii="Times New Roman" w:eastAsia="Times New Roman" w:hAnsi="Times New Roman" w:cs="Times New Roman"/>
                <w:color w:val="000000"/>
                <w:sz w:val="24"/>
                <w:szCs w:val="28"/>
              </w:rPr>
              <w:t>Знать и уметь находить основные центральные тенденции:моду, медиану, среднее. Знать какая из центральных тенденций наилучшим образом характеризует совокупность.</w:t>
            </w:r>
          </w:p>
          <w:p w:rsidR="00A934CB" w:rsidRDefault="00A934CB" w:rsidP="00A934CB">
            <w:pPr>
              <w:jc w:val="both"/>
              <w:rPr>
                <w:rFonts w:ascii="Times New Roman" w:eastAsia="Times New Roman" w:hAnsi="Times New Roman" w:cs="Times New Roman"/>
                <w:color w:val="000000"/>
                <w:sz w:val="24"/>
                <w:szCs w:val="28"/>
              </w:rPr>
            </w:pPr>
            <w:r>
              <w:rPr>
                <w:rFonts w:ascii="Times New Roman" w:eastAsia="Times New Roman" w:hAnsi="Times New Roman" w:cs="Times New Roman"/>
                <w:color w:val="000000"/>
                <w:sz w:val="24"/>
                <w:szCs w:val="28"/>
              </w:rPr>
              <w:t xml:space="preserve">Иметь представление о математическом ожидании. Вычислять значение  математического  ожидания случайной величины с конечным </w:t>
            </w:r>
            <w:r>
              <w:rPr>
                <w:rFonts w:ascii="Times New Roman" w:eastAsia="Times New Roman" w:hAnsi="Times New Roman" w:cs="Times New Roman"/>
                <w:color w:val="000000"/>
                <w:sz w:val="24"/>
                <w:szCs w:val="28"/>
              </w:rPr>
              <w:lastRenderedPageBreak/>
              <w:t>числом значений.</w:t>
            </w:r>
          </w:p>
          <w:p w:rsidR="00A934CB" w:rsidRPr="00B370BE" w:rsidRDefault="00A934CB" w:rsidP="00A934CB">
            <w:pP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4"/>
                <w:szCs w:val="28"/>
              </w:rPr>
              <w:t>Знать основные меры разброса случайной величины: размах, отклонение от среднего, дисперсию. Находить  основные меры разброса случайной величины.</w:t>
            </w:r>
          </w:p>
        </w:tc>
      </w:tr>
      <w:tr w:rsidR="00A934CB" w:rsidTr="00A934CB">
        <w:tc>
          <w:tcPr>
            <w:tcW w:w="769" w:type="dxa"/>
          </w:tcPr>
          <w:p w:rsidR="00A934CB" w:rsidRPr="00881740" w:rsidRDefault="00A934CB" w:rsidP="00A934CB">
            <w:pPr>
              <w:jc w:val="center"/>
              <w:rPr>
                <w:rFonts w:ascii="Times New Roman" w:eastAsia="Times New Roman" w:hAnsi="Times New Roman" w:cs="Times New Roman"/>
                <w:color w:val="000000"/>
                <w:sz w:val="28"/>
                <w:szCs w:val="28"/>
              </w:rPr>
            </w:pPr>
            <w:r w:rsidRPr="00881740">
              <w:rPr>
                <w:rFonts w:ascii="Times New Roman" w:eastAsia="Times New Roman" w:hAnsi="Times New Roman" w:cs="Times New Roman"/>
                <w:color w:val="000000"/>
                <w:sz w:val="28"/>
                <w:szCs w:val="28"/>
              </w:rPr>
              <w:lastRenderedPageBreak/>
              <w:t>8.1</w:t>
            </w:r>
          </w:p>
        </w:tc>
        <w:tc>
          <w:tcPr>
            <w:tcW w:w="4068" w:type="dxa"/>
          </w:tcPr>
          <w:p w:rsidR="00A934CB" w:rsidRDefault="00A934CB" w:rsidP="00A934CB">
            <w:pP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71</w:t>
            </w:r>
            <w:r w:rsidRPr="00101B3C">
              <w:rPr>
                <w:rFonts w:ascii="Times New Roman" w:eastAsia="Times New Roman" w:hAnsi="Times New Roman" w:cs="Times New Roman"/>
                <w:color w:val="000000"/>
                <w:sz w:val="24"/>
                <w:szCs w:val="24"/>
              </w:rPr>
              <w:t xml:space="preserve">. </w:t>
            </w:r>
            <w:r w:rsidRPr="00926233">
              <w:rPr>
                <w:rFonts w:ascii="Times New Roman" w:hAnsi="Times New Roman" w:cs="Times New Roman"/>
                <w:color w:val="000000"/>
              </w:rPr>
              <w:t>Случайные величины</w:t>
            </w:r>
          </w:p>
        </w:tc>
        <w:tc>
          <w:tcPr>
            <w:tcW w:w="988" w:type="dxa"/>
          </w:tcPr>
          <w:p w:rsidR="00A934CB" w:rsidRPr="00E660F2" w:rsidRDefault="00A934CB" w:rsidP="00A934CB">
            <w:pPr>
              <w:jc w:val="center"/>
              <w:rPr>
                <w:rFonts w:ascii="Times New Roman" w:hAnsi="Times New Roman" w:cs="Times New Roman"/>
                <w:sz w:val="24"/>
                <w:szCs w:val="24"/>
              </w:rPr>
            </w:pPr>
            <w:r>
              <w:rPr>
                <w:rFonts w:ascii="Times New Roman" w:hAnsi="Times New Roman" w:cs="Times New Roman"/>
                <w:sz w:val="24"/>
                <w:szCs w:val="24"/>
              </w:rPr>
              <w:t>2</w:t>
            </w:r>
          </w:p>
        </w:tc>
        <w:tc>
          <w:tcPr>
            <w:tcW w:w="3746" w:type="dxa"/>
          </w:tcPr>
          <w:p w:rsidR="00A934CB" w:rsidRDefault="00A934CB" w:rsidP="00A934CB">
            <w:pPr>
              <w:jc w:val="center"/>
              <w:rPr>
                <w:rFonts w:ascii="Times New Roman" w:eastAsia="Times New Roman" w:hAnsi="Times New Roman" w:cs="Times New Roman"/>
                <w:b/>
                <w:color w:val="000000"/>
                <w:sz w:val="28"/>
                <w:szCs w:val="28"/>
              </w:rPr>
            </w:pPr>
          </w:p>
        </w:tc>
      </w:tr>
      <w:tr w:rsidR="00A934CB" w:rsidTr="00A934CB">
        <w:tc>
          <w:tcPr>
            <w:tcW w:w="769" w:type="dxa"/>
          </w:tcPr>
          <w:p w:rsidR="00A934CB" w:rsidRPr="00881740" w:rsidRDefault="00A934CB" w:rsidP="00A934CB">
            <w:pPr>
              <w:jc w:val="center"/>
              <w:rPr>
                <w:rFonts w:ascii="Times New Roman" w:eastAsia="Times New Roman" w:hAnsi="Times New Roman" w:cs="Times New Roman"/>
                <w:color w:val="000000"/>
                <w:sz w:val="28"/>
                <w:szCs w:val="28"/>
              </w:rPr>
            </w:pPr>
            <w:r w:rsidRPr="00881740">
              <w:rPr>
                <w:rFonts w:ascii="Times New Roman" w:eastAsia="Times New Roman" w:hAnsi="Times New Roman" w:cs="Times New Roman"/>
                <w:color w:val="000000"/>
                <w:sz w:val="28"/>
                <w:szCs w:val="28"/>
              </w:rPr>
              <w:t>8.2</w:t>
            </w:r>
          </w:p>
        </w:tc>
        <w:tc>
          <w:tcPr>
            <w:tcW w:w="4068" w:type="dxa"/>
          </w:tcPr>
          <w:p w:rsidR="00A934CB" w:rsidRDefault="00A934CB" w:rsidP="00A934CB">
            <w:pP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72</w:t>
            </w:r>
            <w:r w:rsidRPr="00101B3C">
              <w:rPr>
                <w:rFonts w:ascii="Times New Roman" w:eastAsia="Times New Roman" w:hAnsi="Times New Roman" w:cs="Times New Roman"/>
                <w:color w:val="000000"/>
                <w:sz w:val="24"/>
                <w:szCs w:val="24"/>
              </w:rPr>
              <w:t xml:space="preserve">. </w:t>
            </w:r>
            <w:r w:rsidRPr="00926233">
              <w:rPr>
                <w:rFonts w:ascii="Times New Roman" w:hAnsi="Times New Roman" w:cs="Times New Roman"/>
                <w:color w:val="000000"/>
              </w:rPr>
              <w:t>Центральные тенденции</w:t>
            </w:r>
          </w:p>
        </w:tc>
        <w:tc>
          <w:tcPr>
            <w:tcW w:w="988" w:type="dxa"/>
          </w:tcPr>
          <w:p w:rsidR="00A934CB" w:rsidRPr="00E660F2" w:rsidRDefault="00A934CB" w:rsidP="00A934CB">
            <w:pPr>
              <w:jc w:val="center"/>
              <w:rPr>
                <w:rFonts w:ascii="Times New Roman" w:hAnsi="Times New Roman" w:cs="Times New Roman"/>
                <w:sz w:val="24"/>
                <w:szCs w:val="24"/>
              </w:rPr>
            </w:pPr>
            <w:r>
              <w:rPr>
                <w:rFonts w:ascii="Times New Roman" w:hAnsi="Times New Roman" w:cs="Times New Roman"/>
                <w:sz w:val="24"/>
                <w:szCs w:val="24"/>
              </w:rPr>
              <w:t>2</w:t>
            </w:r>
          </w:p>
        </w:tc>
        <w:tc>
          <w:tcPr>
            <w:tcW w:w="3746" w:type="dxa"/>
          </w:tcPr>
          <w:p w:rsidR="00A934CB" w:rsidRDefault="00A934CB" w:rsidP="00A934CB">
            <w:pPr>
              <w:jc w:val="center"/>
              <w:rPr>
                <w:rFonts w:ascii="Times New Roman" w:eastAsia="Times New Roman" w:hAnsi="Times New Roman" w:cs="Times New Roman"/>
                <w:b/>
                <w:color w:val="000000"/>
                <w:sz w:val="28"/>
                <w:szCs w:val="28"/>
              </w:rPr>
            </w:pPr>
          </w:p>
        </w:tc>
      </w:tr>
      <w:tr w:rsidR="00A934CB" w:rsidTr="00A934CB">
        <w:tc>
          <w:tcPr>
            <w:tcW w:w="769" w:type="dxa"/>
          </w:tcPr>
          <w:p w:rsidR="00A934CB" w:rsidRPr="00881740" w:rsidRDefault="00A934CB" w:rsidP="00A934CB">
            <w:pPr>
              <w:jc w:val="center"/>
              <w:rPr>
                <w:rFonts w:ascii="Times New Roman" w:eastAsia="Times New Roman" w:hAnsi="Times New Roman" w:cs="Times New Roman"/>
                <w:color w:val="000000"/>
                <w:sz w:val="28"/>
                <w:szCs w:val="28"/>
              </w:rPr>
            </w:pPr>
            <w:r w:rsidRPr="00881740">
              <w:rPr>
                <w:rFonts w:ascii="Times New Roman" w:eastAsia="Times New Roman" w:hAnsi="Times New Roman" w:cs="Times New Roman"/>
                <w:color w:val="000000"/>
                <w:sz w:val="28"/>
                <w:szCs w:val="28"/>
              </w:rPr>
              <w:t>8.3.</w:t>
            </w:r>
          </w:p>
        </w:tc>
        <w:tc>
          <w:tcPr>
            <w:tcW w:w="4068" w:type="dxa"/>
          </w:tcPr>
          <w:p w:rsidR="00A934CB" w:rsidRDefault="00A934CB" w:rsidP="00A934CB">
            <w:pP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73</w:t>
            </w:r>
            <w:r w:rsidRPr="00101B3C">
              <w:rPr>
                <w:rFonts w:ascii="Times New Roman" w:eastAsia="Times New Roman" w:hAnsi="Times New Roman" w:cs="Times New Roman"/>
                <w:color w:val="000000"/>
                <w:sz w:val="24"/>
                <w:szCs w:val="24"/>
              </w:rPr>
              <w:t xml:space="preserve">. </w:t>
            </w:r>
            <w:r w:rsidRPr="00926233">
              <w:rPr>
                <w:rFonts w:ascii="Times New Roman" w:hAnsi="Times New Roman" w:cs="Times New Roman"/>
                <w:color w:val="000000"/>
              </w:rPr>
              <w:t>Меры разброса</w:t>
            </w:r>
          </w:p>
        </w:tc>
        <w:tc>
          <w:tcPr>
            <w:tcW w:w="988" w:type="dxa"/>
          </w:tcPr>
          <w:p w:rsidR="00A934CB" w:rsidRPr="00E660F2" w:rsidRDefault="00A934CB" w:rsidP="00A934CB">
            <w:pPr>
              <w:jc w:val="center"/>
              <w:rPr>
                <w:rFonts w:ascii="Times New Roman" w:hAnsi="Times New Roman" w:cs="Times New Roman"/>
                <w:sz w:val="24"/>
                <w:szCs w:val="24"/>
              </w:rPr>
            </w:pPr>
            <w:r>
              <w:rPr>
                <w:rFonts w:ascii="Times New Roman" w:hAnsi="Times New Roman" w:cs="Times New Roman"/>
                <w:sz w:val="24"/>
                <w:szCs w:val="24"/>
              </w:rPr>
              <w:t>3</w:t>
            </w:r>
          </w:p>
        </w:tc>
        <w:tc>
          <w:tcPr>
            <w:tcW w:w="3746" w:type="dxa"/>
          </w:tcPr>
          <w:p w:rsidR="00A934CB" w:rsidRPr="005A2B1B" w:rsidRDefault="00A934CB" w:rsidP="00A934CB">
            <w:pPr>
              <w:jc w:val="center"/>
              <w:rPr>
                <w:rFonts w:ascii="Times New Roman" w:eastAsia="Times New Roman" w:hAnsi="Times New Roman" w:cs="Times New Roman"/>
                <w:b/>
                <w:color w:val="000000"/>
                <w:sz w:val="28"/>
                <w:szCs w:val="28"/>
              </w:rPr>
            </w:pPr>
          </w:p>
        </w:tc>
      </w:tr>
      <w:tr w:rsidR="00A934CB" w:rsidTr="00A934CB">
        <w:tc>
          <w:tcPr>
            <w:tcW w:w="769" w:type="dxa"/>
          </w:tcPr>
          <w:p w:rsidR="00A934CB" w:rsidRPr="00881740" w:rsidRDefault="00A934CB" w:rsidP="00A934CB">
            <w:pPr>
              <w:jc w:val="center"/>
              <w:rPr>
                <w:rFonts w:ascii="Times New Roman" w:eastAsia="Times New Roman" w:hAnsi="Times New Roman" w:cs="Times New Roman"/>
                <w:color w:val="000000"/>
                <w:sz w:val="28"/>
                <w:szCs w:val="28"/>
              </w:rPr>
            </w:pPr>
            <w:r w:rsidRPr="00881740">
              <w:rPr>
                <w:rFonts w:ascii="Times New Roman" w:eastAsia="Times New Roman" w:hAnsi="Times New Roman" w:cs="Times New Roman"/>
                <w:color w:val="000000"/>
                <w:sz w:val="28"/>
                <w:szCs w:val="28"/>
              </w:rPr>
              <w:t>8.4</w:t>
            </w:r>
          </w:p>
        </w:tc>
        <w:tc>
          <w:tcPr>
            <w:tcW w:w="4068" w:type="dxa"/>
          </w:tcPr>
          <w:p w:rsidR="00A934CB" w:rsidRDefault="00A934CB" w:rsidP="00A934CB">
            <w:pPr>
              <w:rPr>
                <w:rFonts w:ascii="Times New Roman" w:eastAsia="Times New Roman" w:hAnsi="Times New Roman" w:cs="Times New Roman"/>
                <w:sz w:val="24"/>
                <w:szCs w:val="24"/>
              </w:rPr>
            </w:pPr>
            <w:r w:rsidRPr="00926233">
              <w:rPr>
                <w:rFonts w:ascii="Times New Roman" w:hAnsi="Times New Roman" w:cs="Times New Roman"/>
                <w:color w:val="000000"/>
              </w:rPr>
              <w:t xml:space="preserve">Решение </w:t>
            </w:r>
            <w:r>
              <w:rPr>
                <w:rFonts w:ascii="Times New Roman" w:hAnsi="Times New Roman" w:cs="Times New Roman"/>
                <w:color w:val="000000"/>
              </w:rPr>
              <w:t xml:space="preserve"> практических </w:t>
            </w:r>
            <w:r w:rsidRPr="00926233">
              <w:rPr>
                <w:rFonts w:ascii="Times New Roman" w:hAnsi="Times New Roman" w:cs="Times New Roman"/>
                <w:color w:val="000000"/>
              </w:rPr>
              <w:t>задач по теме «Статистика»</w:t>
            </w:r>
          </w:p>
        </w:tc>
        <w:tc>
          <w:tcPr>
            <w:tcW w:w="988" w:type="dxa"/>
          </w:tcPr>
          <w:p w:rsidR="00A934CB" w:rsidRPr="00E660F2" w:rsidRDefault="00A934CB" w:rsidP="00A934CB">
            <w:pPr>
              <w:jc w:val="center"/>
              <w:rPr>
                <w:rFonts w:ascii="Times New Roman" w:hAnsi="Times New Roman" w:cs="Times New Roman"/>
                <w:sz w:val="24"/>
                <w:szCs w:val="24"/>
              </w:rPr>
            </w:pPr>
            <w:r>
              <w:rPr>
                <w:rFonts w:ascii="Times New Roman" w:hAnsi="Times New Roman" w:cs="Times New Roman"/>
                <w:sz w:val="24"/>
                <w:szCs w:val="24"/>
              </w:rPr>
              <w:t>1</w:t>
            </w:r>
          </w:p>
        </w:tc>
        <w:tc>
          <w:tcPr>
            <w:tcW w:w="3746" w:type="dxa"/>
          </w:tcPr>
          <w:p w:rsidR="00A934CB" w:rsidRDefault="00A934CB" w:rsidP="00A934CB">
            <w:pPr>
              <w:jc w:val="center"/>
              <w:rPr>
                <w:rFonts w:ascii="Times New Roman" w:eastAsia="Times New Roman" w:hAnsi="Times New Roman" w:cs="Times New Roman"/>
                <w:b/>
                <w:color w:val="000000"/>
                <w:sz w:val="28"/>
                <w:szCs w:val="28"/>
              </w:rPr>
            </w:pPr>
          </w:p>
        </w:tc>
      </w:tr>
      <w:tr w:rsidR="00A934CB" w:rsidTr="00A934CB">
        <w:tc>
          <w:tcPr>
            <w:tcW w:w="769" w:type="dxa"/>
          </w:tcPr>
          <w:p w:rsidR="00A934CB" w:rsidRPr="00881740" w:rsidRDefault="00A934CB" w:rsidP="00A934CB">
            <w:pPr>
              <w:jc w:val="center"/>
              <w:rPr>
                <w:rFonts w:ascii="Times New Roman" w:eastAsia="Times New Roman" w:hAnsi="Times New Roman" w:cs="Times New Roman"/>
                <w:color w:val="000000"/>
                <w:sz w:val="28"/>
                <w:szCs w:val="28"/>
              </w:rPr>
            </w:pPr>
            <w:r w:rsidRPr="00881740">
              <w:rPr>
                <w:rFonts w:ascii="Times New Roman" w:eastAsia="Times New Roman" w:hAnsi="Times New Roman" w:cs="Times New Roman"/>
                <w:color w:val="000000"/>
                <w:sz w:val="28"/>
                <w:szCs w:val="28"/>
              </w:rPr>
              <w:t>8.5</w:t>
            </w:r>
          </w:p>
        </w:tc>
        <w:tc>
          <w:tcPr>
            <w:tcW w:w="4068" w:type="dxa"/>
          </w:tcPr>
          <w:p w:rsidR="00A934CB" w:rsidRPr="00A23B75" w:rsidRDefault="00A934CB" w:rsidP="00A934CB">
            <w:pPr>
              <w:rPr>
                <w:rFonts w:ascii="Times New Roman" w:hAnsi="Times New Roman" w:cs="Times New Roman"/>
              </w:rPr>
            </w:pPr>
            <w:r>
              <w:rPr>
                <w:rFonts w:ascii="Times New Roman" w:hAnsi="Times New Roman" w:cs="Times New Roman"/>
              </w:rPr>
              <w:t>Контрольная работа  № 7</w:t>
            </w:r>
            <w:r w:rsidRPr="00A23B75">
              <w:rPr>
                <w:rFonts w:ascii="Times New Roman" w:hAnsi="Times New Roman" w:cs="Times New Roman"/>
              </w:rPr>
              <w:t xml:space="preserve"> по теме </w:t>
            </w:r>
            <w:r w:rsidRPr="00926233">
              <w:rPr>
                <w:rFonts w:ascii="Times New Roman" w:hAnsi="Times New Roman" w:cs="Times New Roman"/>
                <w:color w:val="000000"/>
              </w:rPr>
              <w:t>«Статистика»</w:t>
            </w:r>
          </w:p>
        </w:tc>
        <w:tc>
          <w:tcPr>
            <w:tcW w:w="988" w:type="dxa"/>
          </w:tcPr>
          <w:p w:rsidR="00A934CB" w:rsidRPr="00E660F2" w:rsidRDefault="00A934CB" w:rsidP="00A934CB">
            <w:pPr>
              <w:jc w:val="center"/>
              <w:rPr>
                <w:rFonts w:ascii="Times New Roman" w:hAnsi="Times New Roman" w:cs="Times New Roman"/>
                <w:sz w:val="24"/>
                <w:szCs w:val="24"/>
              </w:rPr>
            </w:pPr>
            <w:r>
              <w:rPr>
                <w:rFonts w:ascii="Times New Roman" w:hAnsi="Times New Roman" w:cs="Times New Roman"/>
                <w:sz w:val="24"/>
                <w:szCs w:val="24"/>
              </w:rPr>
              <w:t>1</w:t>
            </w:r>
          </w:p>
        </w:tc>
        <w:tc>
          <w:tcPr>
            <w:tcW w:w="3746" w:type="dxa"/>
          </w:tcPr>
          <w:p w:rsidR="00A934CB" w:rsidRDefault="00A934CB" w:rsidP="00A934CB">
            <w:pPr>
              <w:jc w:val="center"/>
              <w:rPr>
                <w:rFonts w:ascii="Times New Roman" w:eastAsia="Times New Roman" w:hAnsi="Times New Roman" w:cs="Times New Roman"/>
                <w:b/>
                <w:color w:val="000000"/>
                <w:sz w:val="28"/>
                <w:szCs w:val="28"/>
              </w:rPr>
            </w:pPr>
          </w:p>
        </w:tc>
      </w:tr>
      <w:tr w:rsidR="00A934CB" w:rsidTr="00A934CB">
        <w:tc>
          <w:tcPr>
            <w:tcW w:w="769" w:type="dxa"/>
          </w:tcPr>
          <w:p w:rsidR="00A934CB" w:rsidRPr="00CF3BE5" w:rsidRDefault="00A934CB" w:rsidP="00A934CB">
            <w:pPr>
              <w:jc w:val="center"/>
              <w:rPr>
                <w:rFonts w:ascii="Times New Roman" w:eastAsia="Times New Roman" w:hAnsi="Times New Roman" w:cs="Times New Roman"/>
                <w:b/>
                <w:color w:val="000000"/>
                <w:sz w:val="32"/>
                <w:szCs w:val="28"/>
              </w:rPr>
            </w:pPr>
            <w:r w:rsidRPr="00CF3BE5">
              <w:rPr>
                <w:rFonts w:ascii="Times New Roman" w:eastAsia="Times New Roman" w:hAnsi="Times New Roman" w:cs="Times New Roman"/>
                <w:b/>
                <w:color w:val="000000"/>
                <w:sz w:val="32"/>
                <w:szCs w:val="28"/>
              </w:rPr>
              <w:t>9</w:t>
            </w:r>
          </w:p>
        </w:tc>
        <w:tc>
          <w:tcPr>
            <w:tcW w:w="4068" w:type="dxa"/>
          </w:tcPr>
          <w:p w:rsidR="00A934CB" w:rsidRPr="00CF3BE5" w:rsidRDefault="00A934CB" w:rsidP="00A934CB">
            <w:pPr>
              <w:rPr>
                <w:rFonts w:ascii="Times New Roman" w:hAnsi="Times New Roman" w:cs="Times New Roman"/>
                <w:b/>
                <w:sz w:val="32"/>
              </w:rPr>
            </w:pPr>
            <w:r w:rsidRPr="00CF3BE5">
              <w:rPr>
                <w:rFonts w:ascii="Times New Roman" w:hAnsi="Times New Roman" w:cs="Times New Roman"/>
                <w:b/>
                <w:sz w:val="32"/>
              </w:rPr>
              <w:t>Итоговое повторение курса алгебры и начал математического анализа</w:t>
            </w:r>
          </w:p>
        </w:tc>
        <w:tc>
          <w:tcPr>
            <w:tcW w:w="988" w:type="dxa"/>
          </w:tcPr>
          <w:p w:rsidR="00A934CB" w:rsidRPr="00CF3BE5" w:rsidRDefault="00A934CB" w:rsidP="00A934CB">
            <w:pPr>
              <w:jc w:val="center"/>
              <w:rPr>
                <w:rFonts w:ascii="Times New Roman" w:hAnsi="Times New Roman" w:cs="Times New Roman"/>
                <w:b/>
                <w:sz w:val="32"/>
                <w:szCs w:val="24"/>
              </w:rPr>
            </w:pPr>
            <w:r>
              <w:rPr>
                <w:rFonts w:ascii="Times New Roman" w:hAnsi="Times New Roman" w:cs="Times New Roman"/>
                <w:b/>
                <w:sz w:val="32"/>
                <w:szCs w:val="24"/>
              </w:rPr>
              <w:t>16</w:t>
            </w:r>
            <w:r w:rsidRPr="00CF3BE5">
              <w:rPr>
                <w:rFonts w:ascii="Times New Roman" w:hAnsi="Times New Roman" w:cs="Times New Roman"/>
                <w:b/>
                <w:sz w:val="32"/>
                <w:szCs w:val="24"/>
              </w:rPr>
              <w:t xml:space="preserve"> ч</w:t>
            </w:r>
          </w:p>
        </w:tc>
        <w:tc>
          <w:tcPr>
            <w:tcW w:w="3746" w:type="dxa"/>
          </w:tcPr>
          <w:p w:rsidR="00A934CB" w:rsidRDefault="00A934CB" w:rsidP="00A934CB">
            <w:pPr>
              <w:jc w:val="center"/>
              <w:rPr>
                <w:rFonts w:ascii="Times New Roman" w:eastAsia="Times New Roman" w:hAnsi="Times New Roman" w:cs="Times New Roman"/>
                <w:b/>
                <w:color w:val="000000"/>
                <w:sz w:val="28"/>
                <w:szCs w:val="28"/>
              </w:rPr>
            </w:pPr>
          </w:p>
        </w:tc>
      </w:tr>
      <w:tr w:rsidR="00A934CB" w:rsidTr="00A934CB">
        <w:tc>
          <w:tcPr>
            <w:tcW w:w="769" w:type="dxa"/>
          </w:tcPr>
          <w:p w:rsidR="00A934CB" w:rsidRDefault="00A934CB" w:rsidP="00A934CB">
            <w:pPr>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10</w:t>
            </w:r>
          </w:p>
        </w:tc>
        <w:tc>
          <w:tcPr>
            <w:tcW w:w="4068" w:type="dxa"/>
          </w:tcPr>
          <w:p w:rsidR="00A934CB" w:rsidRDefault="00A934CB" w:rsidP="00A934CB">
            <w:pPr>
              <w:rPr>
                <w:rFonts w:ascii="Times New Roman" w:hAnsi="Times New Roman" w:cs="Times New Roman"/>
              </w:rPr>
            </w:pPr>
            <w:r w:rsidRPr="00894468">
              <w:rPr>
                <w:rFonts w:ascii="Times New Roman" w:hAnsi="Times New Roman" w:cs="Times New Roman"/>
                <w:sz w:val="24"/>
              </w:rPr>
              <w:t>Тренировочно-диагностические работы (тестирование в форме ЕГЭ)</w:t>
            </w:r>
          </w:p>
        </w:tc>
        <w:tc>
          <w:tcPr>
            <w:tcW w:w="988" w:type="dxa"/>
          </w:tcPr>
          <w:p w:rsidR="00A934CB" w:rsidRDefault="00A934CB" w:rsidP="00A934CB">
            <w:pPr>
              <w:jc w:val="center"/>
              <w:rPr>
                <w:rFonts w:ascii="Times New Roman" w:hAnsi="Times New Roman" w:cs="Times New Roman"/>
                <w:sz w:val="24"/>
                <w:szCs w:val="24"/>
              </w:rPr>
            </w:pPr>
            <w:r>
              <w:rPr>
                <w:rFonts w:ascii="Times New Roman" w:hAnsi="Times New Roman" w:cs="Times New Roman"/>
                <w:sz w:val="24"/>
                <w:szCs w:val="24"/>
              </w:rPr>
              <w:t>4</w:t>
            </w:r>
          </w:p>
        </w:tc>
        <w:tc>
          <w:tcPr>
            <w:tcW w:w="3746" w:type="dxa"/>
          </w:tcPr>
          <w:p w:rsidR="00A934CB" w:rsidRDefault="00A934CB" w:rsidP="00A934CB">
            <w:pPr>
              <w:jc w:val="center"/>
              <w:rPr>
                <w:rFonts w:ascii="Times New Roman" w:eastAsia="Times New Roman" w:hAnsi="Times New Roman" w:cs="Times New Roman"/>
                <w:b/>
                <w:color w:val="000000"/>
                <w:sz w:val="28"/>
                <w:szCs w:val="28"/>
              </w:rPr>
            </w:pPr>
          </w:p>
        </w:tc>
      </w:tr>
      <w:tr w:rsidR="00A934CB" w:rsidTr="00A934CB">
        <w:tc>
          <w:tcPr>
            <w:tcW w:w="769" w:type="dxa"/>
          </w:tcPr>
          <w:p w:rsidR="00A934CB" w:rsidRDefault="00A934CB" w:rsidP="00A934CB">
            <w:pPr>
              <w:jc w:val="center"/>
              <w:rPr>
                <w:rFonts w:ascii="Times New Roman" w:eastAsia="Times New Roman" w:hAnsi="Times New Roman" w:cs="Times New Roman"/>
                <w:b/>
                <w:color w:val="000000"/>
                <w:sz w:val="28"/>
                <w:szCs w:val="28"/>
              </w:rPr>
            </w:pPr>
          </w:p>
        </w:tc>
        <w:tc>
          <w:tcPr>
            <w:tcW w:w="4068" w:type="dxa"/>
          </w:tcPr>
          <w:p w:rsidR="00A934CB" w:rsidRDefault="00A934CB" w:rsidP="00A934CB">
            <w:pPr>
              <w:rPr>
                <w:rFonts w:ascii="Times New Roman" w:hAnsi="Times New Roman" w:cs="Times New Roman"/>
              </w:rPr>
            </w:pPr>
            <w:r>
              <w:rPr>
                <w:rFonts w:ascii="Times New Roman" w:hAnsi="Times New Roman" w:cs="Times New Roman"/>
              </w:rPr>
              <w:t>Итого часов</w:t>
            </w:r>
          </w:p>
        </w:tc>
        <w:tc>
          <w:tcPr>
            <w:tcW w:w="988" w:type="dxa"/>
          </w:tcPr>
          <w:p w:rsidR="00A934CB" w:rsidRDefault="00A934CB" w:rsidP="00A934CB">
            <w:pPr>
              <w:jc w:val="center"/>
              <w:rPr>
                <w:rFonts w:ascii="Times New Roman" w:hAnsi="Times New Roman" w:cs="Times New Roman"/>
                <w:sz w:val="24"/>
                <w:szCs w:val="24"/>
              </w:rPr>
            </w:pPr>
            <w:r>
              <w:rPr>
                <w:rFonts w:ascii="Times New Roman" w:hAnsi="Times New Roman" w:cs="Times New Roman"/>
                <w:sz w:val="24"/>
                <w:szCs w:val="24"/>
              </w:rPr>
              <w:t>136 ч</w:t>
            </w:r>
          </w:p>
        </w:tc>
        <w:tc>
          <w:tcPr>
            <w:tcW w:w="3746" w:type="dxa"/>
          </w:tcPr>
          <w:p w:rsidR="00A934CB" w:rsidRDefault="00A934CB" w:rsidP="00A934CB">
            <w:pPr>
              <w:jc w:val="center"/>
              <w:rPr>
                <w:rFonts w:ascii="Times New Roman" w:eastAsia="Times New Roman" w:hAnsi="Times New Roman" w:cs="Times New Roman"/>
                <w:b/>
                <w:color w:val="000000"/>
                <w:sz w:val="28"/>
                <w:szCs w:val="28"/>
              </w:rPr>
            </w:pPr>
          </w:p>
        </w:tc>
      </w:tr>
    </w:tbl>
    <w:p w:rsidR="00A934CB" w:rsidRPr="00851D9F" w:rsidRDefault="00A934CB" w:rsidP="00A934CB">
      <w:pPr>
        <w:widowControl w:val="0"/>
        <w:autoSpaceDE w:val="0"/>
        <w:autoSpaceDN w:val="0"/>
        <w:adjustRightInd w:val="0"/>
        <w:spacing w:after="0" w:line="240" w:lineRule="auto"/>
        <w:jc w:val="both"/>
        <w:rPr>
          <w:rFonts w:ascii="Times New Roman" w:eastAsia="Times New Roman" w:hAnsi="Times New Roman" w:cs="Times New Roman"/>
          <w:sz w:val="36"/>
          <w:szCs w:val="28"/>
          <w:u w:val="single"/>
        </w:rPr>
      </w:pPr>
    </w:p>
    <w:p w:rsidR="00A934CB" w:rsidRDefault="00A934CB" w:rsidP="00A934CB">
      <w:pPr>
        <w:spacing w:after="0" w:line="23" w:lineRule="atLeast"/>
        <w:jc w:val="center"/>
        <w:rPr>
          <w:rFonts w:ascii="Times New Roman" w:eastAsia="Calibri" w:hAnsi="Times New Roman" w:cs="Times New Roman"/>
          <w:b/>
          <w:color w:val="000000"/>
          <w:sz w:val="32"/>
          <w:szCs w:val="26"/>
        </w:rPr>
      </w:pPr>
    </w:p>
    <w:p w:rsidR="00034D73" w:rsidRDefault="00034D73" w:rsidP="007C68C5">
      <w:pPr>
        <w:spacing w:after="0" w:line="240" w:lineRule="auto"/>
        <w:rPr>
          <w:sz w:val="24"/>
          <w:szCs w:val="24"/>
        </w:rPr>
      </w:pPr>
    </w:p>
    <w:p w:rsidR="00034D73" w:rsidRDefault="00034D73" w:rsidP="007C68C5">
      <w:pPr>
        <w:spacing w:after="0" w:line="240" w:lineRule="auto"/>
        <w:rPr>
          <w:sz w:val="24"/>
          <w:szCs w:val="24"/>
        </w:rPr>
      </w:pPr>
    </w:p>
    <w:p w:rsidR="00034D73" w:rsidRDefault="00034D73" w:rsidP="007C68C5">
      <w:pPr>
        <w:spacing w:after="0" w:line="240" w:lineRule="auto"/>
        <w:rPr>
          <w:sz w:val="24"/>
          <w:szCs w:val="24"/>
        </w:rPr>
      </w:pPr>
    </w:p>
    <w:p w:rsidR="00A934CB" w:rsidRDefault="00A934CB" w:rsidP="007C68C5">
      <w:pPr>
        <w:spacing w:after="0" w:line="240" w:lineRule="auto"/>
        <w:rPr>
          <w:sz w:val="24"/>
          <w:szCs w:val="24"/>
        </w:rPr>
      </w:pPr>
    </w:p>
    <w:p w:rsidR="00A934CB" w:rsidRDefault="00A934CB" w:rsidP="007C68C5">
      <w:pPr>
        <w:spacing w:after="0" w:line="240" w:lineRule="auto"/>
        <w:rPr>
          <w:sz w:val="24"/>
          <w:szCs w:val="24"/>
        </w:rPr>
      </w:pPr>
    </w:p>
    <w:p w:rsidR="00A934CB" w:rsidRDefault="00A934CB" w:rsidP="007C68C5">
      <w:pPr>
        <w:spacing w:after="0" w:line="240" w:lineRule="auto"/>
        <w:rPr>
          <w:sz w:val="24"/>
          <w:szCs w:val="24"/>
        </w:rPr>
      </w:pPr>
    </w:p>
    <w:p w:rsidR="00A934CB" w:rsidRDefault="00A934CB" w:rsidP="007C68C5">
      <w:pPr>
        <w:spacing w:after="0" w:line="240" w:lineRule="auto"/>
        <w:rPr>
          <w:sz w:val="24"/>
          <w:szCs w:val="24"/>
        </w:rPr>
      </w:pPr>
    </w:p>
    <w:p w:rsidR="00A934CB" w:rsidRDefault="00A934CB" w:rsidP="007C68C5">
      <w:pPr>
        <w:spacing w:after="0" w:line="240" w:lineRule="auto"/>
        <w:rPr>
          <w:sz w:val="24"/>
          <w:szCs w:val="24"/>
        </w:rPr>
      </w:pPr>
    </w:p>
    <w:p w:rsidR="00A934CB" w:rsidRDefault="00A934CB" w:rsidP="007C68C5">
      <w:pPr>
        <w:spacing w:after="0" w:line="240" w:lineRule="auto"/>
        <w:rPr>
          <w:sz w:val="24"/>
          <w:szCs w:val="24"/>
        </w:rPr>
      </w:pPr>
    </w:p>
    <w:p w:rsidR="00A934CB" w:rsidRDefault="00A934CB" w:rsidP="007C68C5">
      <w:pPr>
        <w:spacing w:after="0" w:line="240" w:lineRule="auto"/>
        <w:rPr>
          <w:sz w:val="24"/>
          <w:szCs w:val="24"/>
        </w:rPr>
      </w:pPr>
    </w:p>
    <w:p w:rsidR="00A934CB" w:rsidRDefault="00A934CB" w:rsidP="007C68C5">
      <w:pPr>
        <w:spacing w:after="0" w:line="240" w:lineRule="auto"/>
        <w:rPr>
          <w:sz w:val="24"/>
          <w:szCs w:val="24"/>
        </w:rPr>
      </w:pPr>
    </w:p>
    <w:p w:rsidR="00A934CB" w:rsidRDefault="00A934CB" w:rsidP="007C68C5">
      <w:pPr>
        <w:spacing w:after="0" w:line="240" w:lineRule="auto"/>
        <w:rPr>
          <w:sz w:val="24"/>
          <w:szCs w:val="24"/>
        </w:rPr>
      </w:pPr>
    </w:p>
    <w:p w:rsidR="00A934CB" w:rsidRDefault="00A934CB" w:rsidP="007C68C5">
      <w:pPr>
        <w:spacing w:after="0" w:line="240" w:lineRule="auto"/>
        <w:rPr>
          <w:sz w:val="24"/>
          <w:szCs w:val="24"/>
        </w:rPr>
      </w:pPr>
    </w:p>
    <w:p w:rsidR="00A934CB" w:rsidRDefault="00A934CB" w:rsidP="007C68C5">
      <w:pPr>
        <w:spacing w:after="0" w:line="240" w:lineRule="auto"/>
        <w:rPr>
          <w:sz w:val="24"/>
          <w:szCs w:val="24"/>
        </w:rPr>
      </w:pPr>
    </w:p>
    <w:p w:rsidR="00A934CB" w:rsidRDefault="00A934CB" w:rsidP="007C68C5">
      <w:pPr>
        <w:spacing w:after="0" w:line="240" w:lineRule="auto"/>
        <w:rPr>
          <w:sz w:val="24"/>
          <w:szCs w:val="24"/>
        </w:rPr>
      </w:pPr>
    </w:p>
    <w:p w:rsidR="00A934CB" w:rsidRDefault="00A934CB" w:rsidP="007C68C5">
      <w:pPr>
        <w:spacing w:after="0" w:line="240" w:lineRule="auto"/>
        <w:rPr>
          <w:sz w:val="24"/>
          <w:szCs w:val="24"/>
        </w:rPr>
      </w:pPr>
    </w:p>
    <w:p w:rsidR="00A934CB" w:rsidRDefault="00A934CB" w:rsidP="007C68C5">
      <w:pPr>
        <w:spacing w:after="0" w:line="240" w:lineRule="auto"/>
        <w:rPr>
          <w:sz w:val="24"/>
          <w:szCs w:val="24"/>
        </w:rPr>
      </w:pPr>
    </w:p>
    <w:p w:rsidR="00A934CB" w:rsidRDefault="00A934CB" w:rsidP="007C68C5">
      <w:pPr>
        <w:spacing w:after="0" w:line="240" w:lineRule="auto"/>
        <w:rPr>
          <w:sz w:val="24"/>
          <w:szCs w:val="24"/>
        </w:rPr>
      </w:pPr>
    </w:p>
    <w:p w:rsidR="00A934CB" w:rsidRDefault="00A934CB" w:rsidP="007C68C5">
      <w:pPr>
        <w:spacing w:after="0" w:line="240" w:lineRule="auto"/>
        <w:rPr>
          <w:sz w:val="24"/>
          <w:szCs w:val="24"/>
        </w:rPr>
      </w:pPr>
    </w:p>
    <w:p w:rsidR="00A934CB" w:rsidRDefault="00A934CB" w:rsidP="007C68C5">
      <w:pPr>
        <w:spacing w:after="0" w:line="240" w:lineRule="auto"/>
        <w:rPr>
          <w:sz w:val="24"/>
          <w:szCs w:val="24"/>
        </w:rPr>
      </w:pPr>
    </w:p>
    <w:p w:rsidR="00A934CB" w:rsidRDefault="00A934CB" w:rsidP="007C68C5">
      <w:pPr>
        <w:spacing w:after="0" w:line="240" w:lineRule="auto"/>
        <w:rPr>
          <w:sz w:val="24"/>
          <w:szCs w:val="24"/>
        </w:rPr>
      </w:pPr>
    </w:p>
    <w:p w:rsidR="00A934CB" w:rsidRDefault="00A934CB" w:rsidP="007C68C5">
      <w:pPr>
        <w:spacing w:after="0" w:line="240" w:lineRule="auto"/>
        <w:rPr>
          <w:sz w:val="24"/>
          <w:szCs w:val="24"/>
        </w:rPr>
      </w:pPr>
    </w:p>
    <w:p w:rsidR="00A934CB" w:rsidRDefault="00A934CB" w:rsidP="007C68C5">
      <w:pPr>
        <w:spacing w:after="0" w:line="240" w:lineRule="auto"/>
        <w:rPr>
          <w:sz w:val="24"/>
          <w:szCs w:val="24"/>
        </w:rPr>
      </w:pPr>
    </w:p>
    <w:p w:rsidR="00A934CB" w:rsidRDefault="00A934CB" w:rsidP="007C68C5">
      <w:pPr>
        <w:spacing w:after="0" w:line="240" w:lineRule="auto"/>
        <w:rPr>
          <w:sz w:val="24"/>
          <w:szCs w:val="24"/>
        </w:rPr>
      </w:pPr>
    </w:p>
    <w:p w:rsidR="00034D73" w:rsidRDefault="00034D73" w:rsidP="007C68C5">
      <w:pPr>
        <w:spacing w:after="0" w:line="240" w:lineRule="auto"/>
        <w:rPr>
          <w:sz w:val="24"/>
          <w:szCs w:val="24"/>
        </w:rPr>
      </w:pPr>
      <w:bookmarkStart w:id="0" w:name="_GoBack"/>
      <w:bookmarkEnd w:id="0"/>
    </w:p>
    <w:p w:rsidR="00034D73" w:rsidRPr="000A06D6" w:rsidRDefault="00034D73" w:rsidP="000A06D6">
      <w:pPr>
        <w:suppressAutoHyphens/>
        <w:spacing w:after="0" w:line="240" w:lineRule="auto"/>
        <w:ind w:firstLine="567"/>
        <w:contextualSpacing/>
        <w:jc w:val="center"/>
        <w:rPr>
          <w:rFonts w:ascii="Times New Roman" w:eastAsia="Times New Roman" w:hAnsi="Times New Roman" w:cs="Times New Roman"/>
          <w:b/>
          <w:sz w:val="28"/>
          <w:szCs w:val="28"/>
          <w:lang w:eastAsia="ru-RU"/>
        </w:rPr>
      </w:pPr>
      <w:r w:rsidRPr="00786B4B">
        <w:rPr>
          <w:rFonts w:ascii="Times New Roman" w:eastAsia="Times New Roman" w:hAnsi="Times New Roman" w:cs="Times New Roman"/>
          <w:b/>
          <w:sz w:val="28"/>
          <w:szCs w:val="28"/>
          <w:lang w:eastAsia="ru-RU"/>
        </w:rPr>
        <w:lastRenderedPageBreak/>
        <w:t>Планируемые результаты освоения учебного предмета</w:t>
      </w:r>
    </w:p>
    <w:p w:rsidR="00F0373D" w:rsidRPr="00F0373D" w:rsidRDefault="00F0373D" w:rsidP="007C68C5">
      <w:pPr>
        <w:spacing w:after="0" w:line="240" w:lineRule="auto"/>
        <w:rPr>
          <w:rFonts w:ascii="Times New Roman" w:hAnsi="Times New Roman" w:cs="Times New Roman"/>
          <w:b/>
          <w:color w:val="000000"/>
          <w:sz w:val="24"/>
          <w:szCs w:val="24"/>
          <w:u w:val="single"/>
          <w:shd w:val="clear" w:color="auto" w:fill="FFFFFF"/>
        </w:rPr>
      </w:pPr>
      <w:r w:rsidRPr="00F0373D">
        <w:rPr>
          <w:rFonts w:ascii="Times New Roman" w:hAnsi="Times New Roman" w:cs="Times New Roman"/>
          <w:b/>
          <w:color w:val="000000"/>
          <w:sz w:val="24"/>
          <w:szCs w:val="24"/>
          <w:u w:val="single"/>
          <w:shd w:val="clear" w:color="auto" w:fill="FFFFFF"/>
        </w:rPr>
        <w:t>Личностные результаты:</w:t>
      </w:r>
    </w:p>
    <w:p w:rsidR="00F0373D" w:rsidRPr="00F0373D" w:rsidRDefault="00034D73" w:rsidP="007C68C5">
      <w:pPr>
        <w:spacing w:after="0" w:line="240" w:lineRule="auto"/>
        <w:rPr>
          <w:rFonts w:ascii="Times New Roman" w:hAnsi="Times New Roman" w:cs="Times New Roman"/>
          <w:color w:val="000000"/>
          <w:sz w:val="24"/>
          <w:szCs w:val="24"/>
          <w:shd w:val="clear" w:color="auto" w:fill="FFFFFF"/>
        </w:rPr>
      </w:pPr>
      <w:r w:rsidRPr="00F0373D">
        <w:rPr>
          <w:rFonts w:ascii="Times New Roman" w:hAnsi="Times New Roman" w:cs="Times New Roman"/>
          <w:color w:val="000000"/>
          <w:sz w:val="24"/>
          <w:szCs w:val="24"/>
          <w:shd w:val="clear" w:color="auto" w:fill="FFFFFF"/>
        </w:rPr>
        <w:t xml:space="preserve">1) сформированность мировоззрения, соответствующего современному уровню развития науки и техники; </w:t>
      </w:r>
    </w:p>
    <w:p w:rsidR="00F0373D" w:rsidRPr="00F0373D" w:rsidRDefault="00034D73" w:rsidP="007C68C5">
      <w:pPr>
        <w:spacing w:after="0" w:line="240" w:lineRule="auto"/>
        <w:rPr>
          <w:rFonts w:ascii="Times New Roman" w:hAnsi="Times New Roman" w:cs="Times New Roman"/>
          <w:color w:val="000000"/>
          <w:sz w:val="24"/>
          <w:szCs w:val="24"/>
          <w:shd w:val="clear" w:color="auto" w:fill="FFFFFF"/>
        </w:rPr>
      </w:pPr>
      <w:r w:rsidRPr="00F0373D">
        <w:rPr>
          <w:rFonts w:ascii="Times New Roman" w:hAnsi="Times New Roman" w:cs="Times New Roman"/>
          <w:color w:val="000000"/>
          <w:sz w:val="24"/>
          <w:szCs w:val="24"/>
          <w:shd w:val="clear" w:color="auto" w:fill="FFFFFF"/>
        </w:rPr>
        <w:t>2)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F0373D" w:rsidRPr="00F0373D" w:rsidRDefault="00034D73" w:rsidP="007C68C5">
      <w:pPr>
        <w:spacing w:after="0" w:line="240" w:lineRule="auto"/>
        <w:rPr>
          <w:rFonts w:ascii="Times New Roman" w:hAnsi="Times New Roman" w:cs="Times New Roman"/>
          <w:color w:val="000000"/>
          <w:sz w:val="24"/>
          <w:szCs w:val="24"/>
          <w:shd w:val="clear" w:color="auto" w:fill="FFFFFF"/>
        </w:rPr>
      </w:pPr>
      <w:r w:rsidRPr="00F0373D">
        <w:rPr>
          <w:rFonts w:ascii="Times New Roman" w:hAnsi="Times New Roman" w:cs="Times New Roman"/>
          <w:color w:val="000000"/>
          <w:sz w:val="24"/>
          <w:szCs w:val="24"/>
          <w:shd w:val="clear" w:color="auto" w:fill="FFFFFF"/>
        </w:rPr>
        <w:t xml:space="preserve"> 3) навыки сотрудничества со сверстниками, детьми младшего возраста, взрослыми в образовательной, учебно-исследовательской, проектной и других видах деятельности; </w:t>
      </w:r>
    </w:p>
    <w:p w:rsidR="00F0373D" w:rsidRPr="00F0373D" w:rsidRDefault="00034D73" w:rsidP="007C68C5">
      <w:pPr>
        <w:spacing w:after="0" w:line="240" w:lineRule="auto"/>
        <w:rPr>
          <w:rFonts w:ascii="Times New Roman" w:hAnsi="Times New Roman" w:cs="Times New Roman"/>
          <w:color w:val="000000"/>
          <w:sz w:val="24"/>
          <w:szCs w:val="24"/>
          <w:shd w:val="clear" w:color="auto" w:fill="FFFFFF"/>
        </w:rPr>
      </w:pPr>
      <w:r w:rsidRPr="00F0373D">
        <w:rPr>
          <w:rFonts w:ascii="Times New Roman" w:hAnsi="Times New Roman" w:cs="Times New Roman"/>
          <w:color w:val="000000"/>
          <w:sz w:val="24"/>
          <w:szCs w:val="24"/>
          <w:shd w:val="clear" w:color="auto" w:fill="FFFFFF"/>
        </w:rPr>
        <w:t xml:space="preserve">4) эстетическое отношение к миру, включая эстетику научного и технического творчества; </w:t>
      </w:r>
    </w:p>
    <w:p w:rsidR="00F0373D" w:rsidRPr="00F0373D" w:rsidRDefault="00034D73" w:rsidP="007C68C5">
      <w:pPr>
        <w:spacing w:after="0" w:line="240" w:lineRule="auto"/>
        <w:rPr>
          <w:rFonts w:ascii="Times New Roman" w:hAnsi="Times New Roman" w:cs="Times New Roman"/>
          <w:color w:val="000000"/>
          <w:sz w:val="24"/>
          <w:szCs w:val="24"/>
          <w:shd w:val="clear" w:color="auto" w:fill="FFFFFF"/>
        </w:rPr>
      </w:pPr>
      <w:r w:rsidRPr="00F0373D">
        <w:rPr>
          <w:rFonts w:ascii="Times New Roman" w:hAnsi="Times New Roman" w:cs="Times New Roman"/>
          <w:color w:val="000000"/>
          <w:sz w:val="24"/>
          <w:szCs w:val="24"/>
          <w:shd w:val="clear" w:color="auto" w:fill="FFFFFF"/>
        </w:rPr>
        <w:t xml:space="preserve">5) 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 </w:t>
      </w:r>
    </w:p>
    <w:p w:rsidR="00F0373D" w:rsidRPr="00F0373D" w:rsidRDefault="00034D73" w:rsidP="007C68C5">
      <w:pPr>
        <w:spacing w:after="0" w:line="240" w:lineRule="auto"/>
        <w:rPr>
          <w:rFonts w:ascii="Times New Roman" w:hAnsi="Times New Roman" w:cs="Times New Roman"/>
          <w:b/>
          <w:color w:val="000000"/>
          <w:sz w:val="24"/>
          <w:szCs w:val="24"/>
          <w:u w:val="single"/>
          <w:shd w:val="clear" w:color="auto" w:fill="FFFFFF"/>
        </w:rPr>
      </w:pPr>
      <w:r w:rsidRPr="00F0373D">
        <w:rPr>
          <w:rFonts w:ascii="Times New Roman" w:hAnsi="Times New Roman" w:cs="Times New Roman"/>
          <w:b/>
          <w:color w:val="000000"/>
          <w:sz w:val="24"/>
          <w:szCs w:val="24"/>
          <w:u w:val="single"/>
          <w:shd w:val="clear" w:color="auto" w:fill="FFFFFF"/>
        </w:rPr>
        <w:t xml:space="preserve">Метапредметные результаты </w:t>
      </w:r>
    </w:p>
    <w:p w:rsidR="00F0373D" w:rsidRPr="00F0373D" w:rsidRDefault="00034D73" w:rsidP="007C68C5">
      <w:pPr>
        <w:spacing w:after="0" w:line="240" w:lineRule="auto"/>
        <w:rPr>
          <w:rFonts w:ascii="Times New Roman" w:hAnsi="Times New Roman" w:cs="Times New Roman"/>
          <w:color w:val="000000"/>
          <w:sz w:val="24"/>
          <w:szCs w:val="24"/>
          <w:shd w:val="clear" w:color="auto" w:fill="FFFFFF"/>
        </w:rPr>
      </w:pPr>
      <w:r w:rsidRPr="00F0373D">
        <w:rPr>
          <w:rFonts w:ascii="Times New Roman" w:hAnsi="Times New Roman" w:cs="Times New Roman"/>
          <w:color w:val="000000"/>
          <w:sz w:val="24"/>
          <w:szCs w:val="24"/>
          <w:shd w:val="clear" w:color="auto" w:fill="FFFFFF"/>
        </w:rPr>
        <w:t xml:space="preserve">1) 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 </w:t>
      </w:r>
    </w:p>
    <w:p w:rsidR="00F0373D" w:rsidRPr="00F0373D" w:rsidRDefault="00034D73" w:rsidP="007C68C5">
      <w:pPr>
        <w:spacing w:after="0" w:line="240" w:lineRule="auto"/>
        <w:rPr>
          <w:rFonts w:ascii="Times New Roman" w:hAnsi="Times New Roman" w:cs="Times New Roman"/>
          <w:color w:val="000000"/>
          <w:sz w:val="24"/>
          <w:szCs w:val="24"/>
          <w:shd w:val="clear" w:color="auto" w:fill="FFFFFF"/>
        </w:rPr>
      </w:pPr>
      <w:r w:rsidRPr="00F0373D">
        <w:rPr>
          <w:rFonts w:ascii="Times New Roman" w:hAnsi="Times New Roman" w:cs="Times New Roman"/>
          <w:color w:val="000000"/>
          <w:sz w:val="24"/>
          <w:szCs w:val="24"/>
          <w:shd w:val="clear" w:color="auto" w:fill="FFFFFF"/>
        </w:rPr>
        <w:t xml:space="preserve">2)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 </w:t>
      </w:r>
    </w:p>
    <w:p w:rsidR="00F0373D" w:rsidRPr="00F0373D" w:rsidRDefault="00034D73" w:rsidP="007C68C5">
      <w:pPr>
        <w:spacing w:after="0" w:line="240" w:lineRule="auto"/>
        <w:rPr>
          <w:rFonts w:ascii="Times New Roman" w:hAnsi="Times New Roman" w:cs="Times New Roman"/>
          <w:color w:val="000000"/>
          <w:sz w:val="24"/>
          <w:szCs w:val="24"/>
          <w:shd w:val="clear" w:color="auto" w:fill="FFFFFF"/>
        </w:rPr>
      </w:pPr>
      <w:r w:rsidRPr="00F0373D">
        <w:rPr>
          <w:rFonts w:ascii="Times New Roman" w:hAnsi="Times New Roman" w:cs="Times New Roman"/>
          <w:color w:val="000000"/>
          <w:sz w:val="24"/>
          <w:szCs w:val="24"/>
          <w:shd w:val="clear" w:color="auto" w:fill="FFFFFF"/>
        </w:rPr>
        <w:t>3)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F0373D" w:rsidRPr="00F0373D" w:rsidRDefault="00034D73" w:rsidP="007C68C5">
      <w:pPr>
        <w:spacing w:after="0" w:line="240" w:lineRule="auto"/>
        <w:rPr>
          <w:rFonts w:ascii="Times New Roman" w:hAnsi="Times New Roman" w:cs="Times New Roman"/>
          <w:color w:val="000000"/>
          <w:sz w:val="24"/>
          <w:szCs w:val="24"/>
          <w:shd w:val="clear" w:color="auto" w:fill="FFFFFF"/>
        </w:rPr>
      </w:pPr>
      <w:r w:rsidRPr="00F0373D">
        <w:rPr>
          <w:rFonts w:ascii="Times New Roman" w:hAnsi="Times New Roman" w:cs="Times New Roman"/>
          <w:color w:val="000000"/>
          <w:sz w:val="24"/>
          <w:szCs w:val="24"/>
          <w:shd w:val="clear" w:color="auto" w:fill="FFFFFF"/>
        </w:rPr>
        <w:t xml:space="preserve"> 4) 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 </w:t>
      </w:r>
    </w:p>
    <w:p w:rsidR="007865EE" w:rsidRPr="00F0373D" w:rsidRDefault="00034D73" w:rsidP="007C68C5">
      <w:pPr>
        <w:spacing w:after="0" w:line="240" w:lineRule="auto"/>
        <w:rPr>
          <w:rFonts w:ascii="Times New Roman" w:hAnsi="Times New Roman" w:cs="Times New Roman"/>
          <w:sz w:val="24"/>
          <w:szCs w:val="24"/>
        </w:rPr>
      </w:pPr>
      <w:r w:rsidRPr="00F0373D">
        <w:rPr>
          <w:rFonts w:ascii="Times New Roman" w:hAnsi="Times New Roman" w:cs="Times New Roman"/>
          <w:color w:val="000000"/>
          <w:sz w:val="24"/>
          <w:szCs w:val="24"/>
          <w:shd w:val="clear" w:color="auto" w:fill="FFFFFF"/>
        </w:rPr>
        <w:t>5) умение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7865EE" w:rsidRPr="00F0373D" w:rsidRDefault="00F0373D" w:rsidP="007C68C5">
      <w:pPr>
        <w:spacing w:after="0" w:line="240" w:lineRule="auto"/>
        <w:rPr>
          <w:rFonts w:ascii="Times New Roman" w:hAnsi="Times New Roman" w:cs="Times New Roman"/>
          <w:b/>
          <w:color w:val="000000"/>
          <w:sz w:val="24"/>
          <w:szCs w:val="24"/>
          <w:shd w:val="clear" w:color="auto" w:fill="FFFFFF"/>
        </w:rPr>
      </w:pPr>
      <w:r w:rsidRPr="00F0373D">
        <w:rPr>
          <w:rFonts w:ascii="Times New Roman" w:hAnsi="Times New Roman" w:cs="Times New Roman"/>
          <w:b/>
          <w:color w:val="000000"/>
          <w:sz w:val="24"/>
          <w:szCs w:val="24"/>
          <w:shd w:val="clear" w:color="auto" w:fill="FFFFFF"/>
        </w:rPr>
        <w:t>Универсальные учебные действия, формируемые в процессе изучения раздела: </w:t>
      </w:r>
    </w:p>
    <w:p w:rsidR="00F0373D" w:rsidRPr="00F0373D" w:rsidRDefault="00F0373D" w:rsidP="007C68C5">
      <w:pPr>
        <w:spacing w:after="0" w:line="240" w:lineRule="auto"/>
        <w:rPr>
          <w:rFonts w:ascii="Times New Roman" w:hAnsi="Times New Roman" w:cs="Times New Roman"/>
          <w:b/>
          <w:color w:val="000000"/>
          <w:sz w:val="24"/>
          <w:szCs w:val="24"/>
          <w:shd w:val="clear" w:color="auto" w:fill="FFFFFF"/>
        </w:rPr>
      </w:pPr>
      <w:r w:rsidRPr="00F0373D">
        <w:rPr>
          <w:rFonts w:ascii="Times New Roman" w:hAnsi="Times New Roman" w:cs="Times New Roman"/>
          <w:b/>
          <w:color w:val="000000"/>
          <w:sz w:val="24"/>
          <w:szCs w:val="24"/>
          <w:shd w:val="clear" w:color="auto" w:fill="FFFFFF"/>
        </w:rPr>
        <w:t xml:space="preserve">Регулятивные УУД: </w:t>
      </w:r>
    </w:p>
    <w:p w:rsidR="00F0373D" w:rsidRPr="00F0373D" w:rsidRDefault="00F0373D" w:rsidP="007C68C5">
      <w:pPr>
        <w:spacing w:after="0" w:line="240" w:lineRule="auto"/>
        <w:rPr>
          <w:rFonts w:ascii="Times New Roman" w:hAnsi="Times New Roman" w:cs="Times New Roman"/>
          <w:color w:val="000000"/>
          <w:sz w:val="24"/>
          <w:szCs w:val="24"/>
          <w:shd w:val="clear" w:color="auto" w:fill="FFFFFF"/>
        </w:rPr>
      </w:pPr>
      <w:r w:rsidRPr="00F0373D">
        <w:rPr>
          <w:rFonts w:ascii="Times New Roman" w:hAnsi="Times New Roman" w:cs="Times New Roman"/>
          <w:color w:val="000000"/>
          <w:sz w:val="24"/>
          <w:szCs w:val="24"/>
          <w:shd w:val="clear" w:color="auto" w:fill="FFFFFF"/>
        </w:rPr>
        <w:t xml:space="preserve">Способность принимать, сохранять цели и следовать им в учебной деятельности. </w:t>
      </w:r>
    </w:p>
    <w:p w:rsidR="00F0373D" w:rsidRPr="00F0373D" w:rsidRDefault="00F0373D" w:rsidP="007C68C5">
      <w:pPr>
        <w:spacing w:after="0" w:line="240" w:lineRule="auto"/>
        <w:rPr>
          <w:rFonts w:ascii="Times New Roman" w:hAnsi="Times New Roman" w:cs="Times New Roman"/>
          <w:color w:val="000000"/>
          <w:sz w:val="24"/>
          <w:szCs w:val="24"/>
          <w:shd w:val="clear" w:color="auto" w:fill="FFFFFF"/>
        </w:rPr>
      </w:pPr>
      <w:r w:rsidRPr="00F0373D">
        <w:rPr>
          <w:rFonts w:ascii="Times New Roman" w:hAnsi="Times New Roman" w:cs="Times New Roman"/>
          <w:color w:val="000000"/>
          <w:sz w:val="24"/>
          <w:szCs w:val="24"/>
          <w:shd w:val="clear" w:color="auto" w:fill="FFFFFF"/>
        </w:rPr>
        <w:t xml:space="preserve">умение действовать по плану и планировать свою деятельность; </w:t>
      </w:r>
    </w:p>
    <w:p w:rsidR="00F0373D" w:rsidRPr="00F0373D" w:rsidRDefault="00F0373D" w:rsidP="007C68C5">
      <w:pPr>
        <w:spacing w:after="0" w:line="240" w:lineRule="auto"/>
        <w:rPr>
          <w:rFonts w:ascii="Times New Roman" w:hAnsi="Times New Roman" w:cs="Times New Roman"/>
          <w:color w:val="000000"/>
          <w:sz w:val="24"/>
          <w:szCs w:val="24"/>
          <w:shd w:val="clear" w:color="auto" w:fill="FFFFFF"/>
        </w:rPr>
      </w:pPr>
      <w:r w:rsidRPr="00F0373D">
        <w:rPr>
          <w:rFonts w:ascii="Times New Roman" w:hAnsi="Times New Roman" w:cs="Times New Roman"/>
          <w:color w:val="000000"/>
          <w:sz w:val="24"/>
          <w:szCs w:val="24"/>
          <w:shd w:val="clear" w:color="auto" w:fill="FFFFFF"/>
        </w:rPr>
        <w:t xml:space="preserve">умение контролировать процесс и результаты учебной деятельности; </w:t>
      </w:r>
    </w:p>
    <w:p w:rsidR="00F0373D" w:rsidRPr="00F0373D" w:rsidRDefault="00F0373D" w:rsidP="007C68C5">
      <w:pPr>
        <w:spacing w:after="0" w:line="240" w:lineRule="auto"/>
        <w:rPr>
          <w:rFonts w:ascii="Times New Roman" w:hAnsi="Times New Roman" w:cs="Times New Roman"/>
          <w:color w:val="000000"/>
          <w:sz w:val="24"/>
          <w:szCs w:val="24"/>
          <w:shd w:val="clear" w:color="auto" w:fill="FFFFFF"/>
        </w:rPr>
      </w:pPr>
      <w:r w:rsidRPr="00F0373D">
        <w:rPr>
          <w:rFonts w:ascii="Times New Roman" w:hAnsi="Times New Roman" w:cs="Times New Roman"/>
          <w:color w:val="000000"/>
          <w:sz w:val="24"/>
          <w:szCs w:val="24"/>
          <w:shd w:val="clear" w:color="auto" w:fill="FFFFFF"/>
        </w:rPr>
        <w:t xml:space="preserve">формирование целеустремленности и настойчивости в достижении целей; </w:t>
      </w:r>
    </w:p>
    <w:p w:rsidR="00F0373D" w:rsidRPr="00F0373D" w:rsidRDefault="00F0373D" w:rsidP="007C68C5">
      <w:pPr>
        <w:spacing w:after="0" w:line="240" w:lineRule="auto"/>
        <w:rPr>
          <w:rFonts w:ascii="Times New Roman" w:hAnsi="Times New Roman" w:cs="Times New Roman"/>
          <w:color w:val="000000"/>
          <w:sz w:val="24"/>
          <w:szCs w:val="24"/>
          <w:shd w:val="clear" w:color="auto" w:fill="FFFFFF"/>
        </w:rPr>
      </w:pPr>
      <w:r w:rsidRPr="00F0373D">
        <w:rPr>
          <w:rFonts w:ascii="Times New Roman" w:hAnsi="Times New Roman" w:cs="Times New Roman"/>
          <w:color w:val="000000"/>
          <w:sz w:val="24"/>
          <w:szCs w:val="24"/>
          <w:shd w:val="clear" w:color="auto" w:fill="FFFFFF"/>
        </w:rPr>
        <w:t xml:space="preserve">умение учиться и способность к организации своей деятельности; </w:t>
      </w:r>
    </w:p>
    <w:p w:rsidR="00F0373D" w:rsidRPr="00F0373D" w:rsidRDefault="00F0373D" w:rsidP="007C68C5">
      <w:pPr>
        <w:spacing w:after="0" w:line="240" w:lineRule="auto"/>
        <w:rPr>
          <w:rFonts w:ascii="Times New Roman" w:hAnsi="Times New Roman" w:cs="Times New Roman"/>
          <w:color w:val="000000"/>
          <w:sz w:val="24"/>
          <w:szCs w:val="24"/>
          <w:shd w:val="clear" w:color="auto" w:fill="FFFFFF"/>
        </w:rPr>
      </w:pPr>
      <w:r w:rsidRPr="00F0373D">
        <w:rPr>
          <w:rFonts w:ascii="Times New Roman" w:hAnsi="Times New Roman" w:cs="Times New Roman"/>
          <w:color w:val="000000"/>
          <w:sz w:val="24"/>
          <w:szCs w:val="24"/>
          <w:shd w:val="clear" w:color="auto" w:fill="FFFFFF"/>
        </w:rPr>
        <w:t xml:space="preserve">умение адекватно воспринимать оценки и отметки; </w:t>
      </w:r>
    </w:p>
    <w:p w:rsidR="00F0373D" w:rsidRPr="00F0373D" w:rsidRDefault="00F0373D" w:rsidP="007C68C5">
      <w:pPr>
        <w:spacing w:after="0" w:line="240" w:lineRule="auto"/>
        <w:rPr>
          <w:rFonts w:ascii="Times New Roman" w:hAnsi="Times New Roman" w:cs="Times New Roman"/>
          <w:color w:val="000000"/>
          <w:sz w:val="24"/>
          <w:szCs w:val="24"/>
          <w:shd w:val="clear" w:color="auto" w:fill="FFFFFF"/>
        </w:rPr>
      </w:pPr>
      <w:r w:rsidRPr="00F0373D">
        <w:rPr>
          <w:rFonts w:ascii="Times New Roman" w:hAnsi="Times New Roman" w:cs="Times New Roman"/>
          <w:color w:val="000000"/>
          <w:sz w:val="24"/>
          <w:szCs w:val="24"/>
          <w:shd w:val="clear" w:color="auto" w:fill="FFFFFF"/>
        </w:rPr>
        <w:t xml:space="preserve">умение различать объективную трудность и субъективную сложность задачи; </w:t>
      </w:r>
    </w:p>
    <w:p w:rsidR="00F0373D" w:rsidRPr="00F0373D" w:rsidRDefault="00F0373D" w:rsidP="007C68C5">
      <w:pPr>
        <w:spacing w:after="0" w:line="240" w:lineRule="auto"/>
        <w:rPr>
          <w:rFonts w:ascii="Times New Roman" w:hAnsi="Times New Roman" w:cs="Times New Roman"/>
          <w:color w:val="000000"/>
          <w:sz w:val="24"/>
          <w:szCs w:val="24"/>
          <w:shd w:val="clear" w:color="auto" w:fill="FFFFFF"/>
        </w:rPr>
      </w:pPr>
      <w:r w:rsidRPr="00F0373D">
        <w:rPr>
          <w:rFonts w:ascii="Times New Roman" w:hAnsi="Times New Roman" w:cs="Times New Roman"/>
          <w:color w:val="000000"/>
          <w:sz w:val="24"/>
          <w:szCs w:val="24"/>
          <w:shd w:val="clear" w:color="auto" w:fill="FFFFFF"/>
        </w:rPr>
        <w:t xml:space="preserve">умение взаимодействовать в учебной деятельности. </w:t>
      </w:r>
    </w:p>
    <w:p w:rsidR="00F0373D" w:rsidRPr="00F0373D" w:rsidRDefault="00F0373D" w:rsidP="007C68C5">
      <w:pPr>
        <w:spacing w:after="0" w:line="240" w:lineRule="auto"/>
        <w:rPr>
          <w:rFonts w:ascii="Times New Roman" w:hAnsi="Times New Roman" w:cs="Times New Roman"/>
          <w:b/>
          <w:color w:val="000000"/>
          <w:sz w:val="24"/>
          <w:szCs w:val="24"/>
          <w:shd w:val="clear" w:color="auto" w:fill="FFFFFF"/>
        </w:rPr>
      </w:pPr>
      <w:r w:rsidRPr="00F0373D">
        <w:rPr>
          <w:rFonts w:ascii="Times New Roman" w:hAnsi="Times New Roman" w:cs="Times New Roman"/>
          <w:b/>
          <w:color w:val="000000"/>
          <w:sz w:val="24"/>
          <w:szCs w:val="24"/>
          <w:shd w:val="clear" w:color="auto" w:fill="FFFFFF"/>
        </w:rPr>
        <w:t xml:space="preserve">Познавательные УУД: </w:t>
      </w:r>
    </w:p>
    <w:p w:rsidR="00F0373D" w:rsidRPr="00F0373D" w:rsidRDefault="00F0373D" w:rsidP="007C68C5">
      <w:pPr>
        <w:spacing w:after="0" w:line="240" w:lineRule="auto"/>
        <w:rPr>
          <w:rFonts w:ascii="Times New Roman" w:hAnsi="Times New Roman" w:cs="Times New Roman"/>
          <w:color w:val="000000"/>
          <w:sz w:val="24"/>
          <w:szCs w:val="24"/>
          <w:shd w:val="clear" w:color="auto" w:fill="FFFFFF"/>
        </w:rPr>
      </w:pPr>
      <w:r w:rsidRPr="00F0373D">
        <w:rPr>
          <w:rFonts w:ascii="Times New Roman" w:hAnsi="Times New Roman" w:cs="Times New Roman"/>
          <w:color w:val="000000"/>
          <w:sz w:val="24"/>
          <w:szCs w:val="24"/>
          <w:shd w:val="clear" w:color="auto" w:fill="FFFFFF"/>
        </w:rPr>
        <w:t>Общеучебные действия:</w:t>
      </w:r>
    </w:p>
    <w:p w:rsidR="00F0373D" w:rsidRPr="00F0373D" w:rsidRDefault="00F0373D" w:rsidP="007C68C5">
      <w:pPr>
        <w:spacing w:after="0" w:line="240" w:lineRule="auto"/>
        <w:rPr>
          <w:rFonts w:ascii="Times New Roman" w:hAnsi="Times New Roman" w:cs="Times New Roman"/>
          <w:color w:val="000000"/>
          <w:sz w:val="24"/>
          <w:szCs w:val="24"/>
          <w:shd w:val="clear" w:color="auto" w:fill="FFFFFF"/>
        </w:rPr>
      </w:pPr>
      <w:r w:rsidRPr="00F0373D">
        <w:rPr>
          <w:rFonts w:ascii="Times New Roman" w:hAnsi="Times New Roman" w:cs="Times New Roman"/>
          <w:color w:val="000000"/>
          <w:sz w:val="24"/>
          <w:szCs w:val="24"/>
          <w:shd w:val="clear" w:color="auto" w:fill="FFFFFF"/>
        </w:rPr>
        <w:t xml:space="preserve">выбор наиболее эффективных способов решения задачи; </w:t>
      </w:r>
    </w:p>
    <w:p w:rsidR="00F0373D" w:rsidRPr="00F0373D" w:rsidRDefault="00F0373D" w:rsidP="007C68C5">
      <w:pPr>
        <w:spacing w:after="0" w:line="240" w:lineRule="auto"/>
        <w:rPr>
          <w:rFonts w:ascii="Times New Roman" w:hAnsi="Times New Roman" w:cs="Times New Roman"/>
          <w:color w:val="000000"/>
          <w:sz w:val="24"/>
          <w:szCs w:val="24"/>
          <w:shd w:val="clear" w:color="auto" w:fill="FFFFFF"/>
        </w:rPr>
      </w:pPr>
      <w:r w:rsidRPr="00F0373D">
        <w:rPr>
          <w:rFonts w:ascii="Times New Roman" w:hAnsi="Times New Roman" w:cs="Times New Roman"/>
          <w:color w:val="000000"/>
          <w:sz w:val="24"/>
          <w:szCs w:val="24"/>
          <w:shd w:val="clear" w:color="auto" w:fill="FFFFFF"/>
        </w:rPr>
        <w:t>знаково-символическое моделирование;</w:t>
      </w:r>
    </w:p>
    <w:p w:rsidR="00F0373D" w:rsidRPr="00F0373D" w:rsidRDefault="00F0373D" w:rsidP="007C68C5">
      <w:pPr>
        <w:spacing w:after="0" w:line="240" w:lineRule="auto"/>
        <w:rPr>
          <w:rFonts w:ascii="Times New Roman" w:hAnsi="Times New Roman" w:cs="Times New Roman"/>
          <w:color w:val="000000"/>
          <w:sz w:val="24"/>
          <w:szCs w:val="24"/>
          <w:shd w:val="clear" w:color="auto" w:fill="FFFFFF"/>
        </w:rPr>
      </w:pPr>
      <w:r w:rsidRPr="00F0373D">
        <w:rPr>
          <w:rFonts w:ascii="Times New Roman" w:hAnsi="Times New Roman" w:cs="Times New Roman"/>
          <w:color w:val="000000"/>
          <w:sz w:val="24"/>
          <w:szCs w:val="24"/>
          <w:shd w:val="clear" w:color="auto" w:fill="FFFFFF"/>
        </w:rPr>
        <w:t xml:space="preserve">умение структурировать знание; чтение. </w:t>
      </w:r>
    </w:p>
    <w:p w:rsidR="00F0373D" w:rsidRPr="00F0373D" w:rsidRDefault="00F0373D" w:rsidP="007C68C5">
      <w:pPr>
        <w:spacing w:after="0" w:line="240" w:lineRule="auto"/>
        <w:rPr>
          <w:rFonts w:ascii="Times New Roman" w:hAnsi="Times New Roman" w:cs="Times New Roman"/>
          <w:color w:val="000000"/>
          <w:sz w:val="24"/>
          <w:szCs w:val="24"/>
          <w:shd w:val="clear" w:color="auto" w:fill="FFFFFF"/>
        </w:rPr>
      </w:pPr>
      <w:r w:rsidRPr="00F0373D">
        <w:rPr>
          <w:rFonts w:ascii="Times New Roman" w:hAnsi="Times New Roman" w:cs="Times New Roman"/>
          <w:color w:val="000000"/>
          <w:sz w:val="24"/>
          <w:szCs w:val="24"/>
          <w:shd w:val="clear" w:color="auto" w:fill="FFFFFF"/>
        </w:rPr>
        <w:t xml:space="preserve">Логические действия: </w:t>
      </w:r>
    </w:p>
    <w:p w:rsidR="00F0373D" w:rsidRPr="00F0373D" w:rsidRDefault="00F0373D" w:rsidP="007C68C5">
      <w:pPr>
        <w:spacing w:after="0" w:line="240" w:lineRule="auto"/>
        <w:rPr>
          <w:rFonts w:ascii="Times New Roman" w:hAnsi="Times New Roman" w:cs="Times New Roman"/>
          <w:color w:val="000000"/>
          <w:sz w:val="24"/>
          <w:szCs w:val="24"/>
          <w:shd w:val="clear" w:color="auto" w:fill="FFFFFF"/>
        </w:rPr>
      </w:pPr>
      <w:r w:rsidRPr="00F0373D">
        <w:rPr>
          <w:rFonts w:ascii="Times New Roman" w:hAnsi="Times New Roman" w:cs="Times New Roman"/>
          <w:color w:val="000000"/>
          <w:sz w:val="24"/>
          <w:szCs w:val="24"/>
          <w:shd w:val="clear" w:color="auto" w:fill="FFFFFF"/>
        </w:rPr>
        <w:t xml:space="preserve">анализ объектов с целью выделения признаков; </w:t>
      </w:r>
    </w:p>
    <w:p w:rsidR="00F0373D" w:rsidRPr="00F0373D" w:rsidRDefault="00F0373D" w:rsidP="007C68C5">
      <w:pPr>
        <w:spacing w:after="0" w:line="240" w:lineRule="auto"/>
        <w:rPr>
          <w:rFonts w:ascii="Times New Roman" w:hAnsi="Times New Roman" w:cs="Times New Roman"/>
          <w:color w:val="000000"/>
          <w:sz w:val="24"/>
          <w:szCs w:val="24"/>
          <w:shd w:val="clear" w:color="auto" w:fill="FFFFFF"/>
        </w:rPr>
      </w:pPr>
      <w:r w:rsidRPr="00F0373D">
        <w:rPr>
          <w:rFonts w:ascii="Times New Roman" w:hAnsi="Times New Roman" w:cs="Times New Roman"/>
          <w:color w:val="000000"/>
          <w:sz w:val="24"/>
          <w:szCs w:val="24"/>
          <w:shd w:val="clear" w:color="auto" w:fill="FFFFFF"/>
        </w:rPr>
        <w:lastRenderedPageBreak/>
        <w:t xml:space="preserve">установление причинно-следственных связей; </w:t>
      </w:r>
    </w:p>
    <w:p w:rsidR="00F0373D" w:rsidRPr="00F0373D" w:rsidRDefault="00F0373D" w:rsidP="007C68C5">
      <w:pPr>
        <w:spacing w:after="0" w:line="240" w:lineRule="auto"/>
        <w:rPr>
          <w:rFonts w:ascii="Times New Roman" w:hAnsi="Times New Roman" w:cs="Times New Roman"/>
          <w:color w:val="000000"/>
          <w:sz w:val="24"/>
          <w:szCs w:val="24"/>
          <w:shd w:val="clear" w:color="auto" w:fill="FFFFFF"/>
        </w:rPr>
      </w:pPr>
      <w:r w:rsidRPr="00F0373D">
        <w:rPr>
          <w:rFonts w:ascii="Times New Roman" w:hAnsi="Times New Roman" w:cs="Times New Roman"/>
          <w:color w:val="000000"/>
          <w:sz w:val="24"/>
          <w:szCs w:val="24"/>
          <w:shd w:val="clear" w:color="auto" w:fill="FFFFFF"/>
        </w:rPr>
        <w:t xml:space="preserve">Постановка и решение проблемы: </w:t>
      </w:r>
    </w:p>
    <w:p w:rsidR="00F0373D" w:rsidRPr="00F0373D" w:rsidRDefault="00F0373D" w:rsidP="007C68C5">
      <w:pPr>
        <w:spacing w:after="0" w:line="240" w:lineRule="auto"/>
        <w:rPr>
          <w:rFonts w:ascii="Times New Roman" w:hAnsi="Times New Roman" w:cs="Times New Roman"/>
          <w:color w:val="000000"/>
          <w:sz w:val="24"/>
          <w:szCs w:val="24"/>
          <w:shd w:val="clear" w:color="auto" w:fill="FFFFFF"/>
        </w:rPr>
      </w:pPr>
      <w:r w:rsidRPr="00F0373D">
        <w:rPr>
          <w:rFonts w:ascii="Times New Roman" w:hAnsi="Times New Roman" w:cs="Times New Roman"/>
          <w:color w:val="000000"/>
          <w:sz w:val="24"/>
          <w:szCs w:val="24"/>
          <w:shd w:val="clear" w:color="auto" w:fill="FFFFFF"/>
        </w:rPr>
        <w:t xml:space="preserve">формулирование проблемы; </w:t>
      </w:r>
    </w:p>
    <w:p w:rsidR="00F0373D" w:rsidRPr="00F0373D" w:rsidRDefault="00F0373D" w:rsidP="007C68C5">
      <w:pPr>
        <w:spacing w:after="0" w:line="240" w:lineRule="auto"/>
        <w:rPr>
          <w:rFonts w:ascii="Times New Roman" w:hAnsi="Times New Roman" w:cs="Times New Roman"/>
          <w:color w:val="000000"/>
          <w:sz w:val="24"/>
          <w:szCs w:val="24"/>
          <w:shd w:val="clear" w:color="auto" w:fill="FFFFFF"/>
        </w:rPr>
      </w:pPr>
      <w:r w:rsidRPr="00F0373D">
        <w:rPr>
          <w:rFonts w:ascii="Times New Roman" w:hAnsi="Times New Roman" w:cs="Times New Roman"/>
          <w:color w:val="000000"/>
          <w:sz w:val="24"/>
          <w:szCs w:val="24"/>
          <w:shd w:val="clear" w:color="auto" w:fill="FFFFFF"/>
        </w:rPr>
        <w:t xml:space="preserve">самостоятельное создание способов решения проблем знаково-символическое моделирование; умение структурировать знание; </w:t>
      </w:r>
    </w:p>
    <w:p w:rsidR="00F0373D" w:rsidRPr="00F0373D" w:rsidRDefault="00F0373D" w:rsidP="007C68C5">
      <w:pPr>
        <w:spacing w:after="0" w:line="240" w:lineRule="auto"/>
        <w:rPr>
          <w:rFonts w:ascii="Times New Roman" w:hAnsi="Times New Roman" w:cs="Times New Roman"/>
          <w:color w:val="000000"/>
          <w:sz w:val="24"/>
          <w:szCs w:val="24"/>
          <w:shd w:val="clear" w:color="auto" w:fill="FFFFFF"/>
        </w:rPr>
      </w:pPr>
      <w:r w:rsidRPr="00F0373D">
        <w:rPr>
          <w:rFonts w:ascii="Times New Roman" w:hAnsi="Times New Roman" w:cs="Times New Roman"/>
          <w:color w:val="000000"/>
          <w:sz w:val="24"/>
          <w:szCs w:val="24"/>
          <w:shd w:val="clear" w:color="auto" w:fill="FFFFFF"/>
        </w:rPr>
        <w:t>умение осознанно строить речевое высказывание устно и письменно;</w:t>
      </w:r>
    </w:p>
    <w:p w:rsidR="00F0373D" w:rsidRPr="00F0373D" w:rsidRDefault="00F0373D" w:rsidP="007C68C5">
      <w:pPr>
        <w:spacing w:after="0" w:line="240" w:lineRule="auto"/>
        <w:rPr>
          <w:rFonts w:ascii="Times New Roman" w:hAnsi="Times New Roman" w:cs="Times New Roman"/>
          <w:color w:val="000000"/>
          <w:sz w:val="24"/>
          <w:szCs w:val="24"/>
          <w:shd w:val="clear" w:color="auto" w:fill="FFFFFF"/>
        </w:rPr>
      </w:pPr>
      <w:r w:rsidRPr="00F0373D">
        <w:rPr>
          <w:rFonts w:ascii="Times New Roman" w:hAnsi="Times New Roman" w:cs="Times New Roman"/>
          <w:color w:val="000000"/>
          <w:sz w:val="24"/>
          <w:szCs w:val="24"/>
          <w:shd w:val="clear" w:color="auto" w:fill="FFFFFF"/>
        </w:rPr>
        <w:t xml:space="preserve">выбор наиболее эффективных способов решения задачи; </w:t>
      </w:r>
    </w:p>
    <w:p w:rsidR="00F0373D" w:rsidRPr="00F0373D" w:rsidRDefault="00F0373D" w:rsidP="007C68C5">
      <w:pPr>
        <w:spacing w:after="0" w:line="240" w:lineRule="auto"/>
        <w:rPr>
          <w:rFonts w:ascii="Times New Roman" w:hAnsi="Times New Roman" w:cs="Times New Roman"/>
          <w:b/>
          <w:color w:val="000000"/>
          <w:sz w:val="24"/>
          <w:szCs w:val="24"/>
          <w:shd w:val="clear" w:color="auto" w:fill="FFFFFF"/>
        </w:rPr>
      </w:pPr>
      <w:r w:rsidRPr="00F0373D">
        <w:rPr>
          <w:rFonts w:ascii="Times New Roman" w:hAnsi="Times New Roman" w:cs="Times New Roman"/>
          <w:b/>
          <w:color w:val="000000"/>
          <w:sz w:val="24"/>
          <w:szCs w:val="24"/>
          <w:shd w:val="clear" w:color="auto" w:fill="FFFFFF"/>
        </w:rPr>
        <w:t xml:space="preserve">Коммуникативные УУД: </w:t>
      </w:r>
    </w:p>
    <w:p w:rsidR="00F0373D" w:rsidRPr="00F0373D" w:rsidRDefault="00F0373D" w:rsidP="007C68C5">
      <w:pPr>
        <w:spacing w:after="0" w:line="240" w:lineRule="auto"/>
        <w:rPr>
          <w:rFonts w:ascii="Times New Roman" w:hAnsi="Times New Roman" w:cs="Times New Roman"/>
          <w:color w:val="000000"/>
          <w:sz w:val="24"/>
          <w:szCs w:val="24"/>
          <w:shd w:val="clear" w:color="auto" w:fill="FFFFFF"/>
        </w:rPr>
      </w:pPr>
      <w:r w:rsidRPr="00F0373D">
        <w:rPr>
          <w:rFonts w:ascii="Times New Roman" w:hAnsi="Times New Roman" w:cs="Times New Roman"/>
          <w:color w:val="000000"/>
          <w:sz w:val="24"/>
          <w:szCs w:val="24"/>
          <w:shd w:val="clear" w:color="auto" w:fill="FFFFFF"/>
        </w:rPr>
        <w:t xml:space="preserve">Во время групповой работы стремиться к координации и сотрудничеству; </w:t>
      </w:r>
    </w:p>
    <w:p w:rsidR="00F0373D" w:rsidRPr="00F0373D" w:rsidRDefault="00F0373D" w:rsidP="007C68C5">
      <w:pPr>
        <w:spacing w:after="0" w:line="240" w:lineRule="auto"/>
        <w:rPr>
          <w:rFonts w:ascii="Times New Roman" w:hAnsi="Times New Roman" w:cs="Times New Roman"/>
          <w:color w:val="000000"/>
          <w:sz w:val="24"/>
          <w:szCs w:val="24"/>
          <w:shd w:val="clear" w:color="auto" w:fill="FFFFFF"/>
        </w:rPr>
      </w:pPr>
      <w:r w:rsidRPr="00F0373D">
        <w:rPr>
          <w:rFonts w:ascii="Times New Roman" w:hAnsi="Times New Roman" w:cs="Times New Roman"/>
          <w:color w:val="000000"/>
          <w:sz w:val="24"/>
          <w:szCs w:val="24"/>
          <w:shd w:val="clear" w:color="auto" w:fill="FFFFFF"/>
        </w:rPr>
        <w:t xml:space="preserve">коммуникация как взаимодействие (учет позиции собеседника или партнера по деятельности); коммуникация как кооперация: o согласование усилий по достижению общей цели, предпосылкой для этого служит ориентация на партнера по деятельности; </w:t>
      </w:r>
    </w:p>
    <w:p w:rsidR="00F0373D" w:rsidRPr="00F0373D" w:rsidRDefault="00F0373D" w:rsidP="007C68C5">
      <w:pPr>
        <w:spacing w:after="0" w:line="240" w:lineRule="auto"/>
        <w:rPr>
          <w:rFonts w:ascii="Times New Roman" w:hAnsi="Times New Roman" w:cs="Times New Roman"/>
          <w:color w:val="000000"/>
          <w:sz w:val="24"/>
          <w:szCs w:val="24"/>
          <w:shd w:val="clear" w:color="auto" w:fill="FFFFFF"/>
        </w:rPr>
      </w:pPr>
      <w:r w:rsidRPr="00F0373D">
        <w:rPr>
          <w:rFonts w:ascii="Times New Roman" w:hAnsi="Times New Roman" w:cs="Times New Roman"/>
          <w:color w:val="000000"/>
          <w:sz w:val="24"/>
          <w:szCs w:val="24"/>
          <w:shd w:val="clear" w:color="auto" w:fill="FFFFFF"/>
        </w:rPr>
        <w:t xml:space="preserve">o умение договариваться, находить общее решение; </w:t>
      </w:r>
    </w:p>
    <w:p w:rsidR="00F0373D" w:rsidRDefault="00F0373D" w:rsidP="007C68C5">
      <w:pPr>
        <w:spacing w:after="0" w:line="240" w:lineRule="auto"/>
        <w:rPr>
          <w:rFonts w:ascii="Times New Roman" w:hAnsi="Times New Roman" w:cs="Times New Roman"/>
          <w:color w:val="000000"/>
          <w:sz w:val="24"/>
          <w:szCs w:val="24"/>
          <w:shd w:val="clear" w:color="auto" w:fill="FFFFFF"/>
        </w:rPr>
      </w:pPr>
      <w:r w:rsidRPr="00F0373D">
        <w:rPr>
          <w:rFonts w:ascii="Times New Roman" w:hAnsi="Times New Roman" w:cs="Times New Roman"/>
          <w:color w:val="000000"/>
          <w:sz w:val="24"/>
          <w:szCs w:val="24"/>
          <w:shd w:val="clear" w:color="auto" w:fill="FFFFFF"/>
        </w:rPr>
        <w:t>коммуникативно-речевые УУД. </w:t>
      </w:r>
    </w:p>
    <w:p w:rsidR="004B30D1" w:rsidRPr="004B30D1" w:rsidRDefault="004B30D1" w:rsidP="007C68C5">
      <w:pPr>
        <w:spacing w:after="0" w:line="240" w:lineRule="auto"/>
        <w:rPr>
          <w:rFonts w:ascii="Times New Roman" w:hAnsi="Times New Roman" w:cs="Times New Roman"/>
          <w:sz w:val="24"/>
          <w:szCs w:val="24"/>
        </w:rPr>
      </w:pPr>
    </w:p>
    <w:tbl>
      <w:tblPr>
        <w:tblStyle w:val="a4"/>
        <w:tblW w:w="0" w:type="auto"/>
        <w:tblLook w:val="04A0"/>
      </w:tblPr>
      <w:tblGrid>
        <w:gridCol w:w="2405"/>
        <w:gridCol w:w="6940"/>
      </w:tblGrid>
      <w:tr w:rsidR="004B30D1" w:rsidRPr="004B30D1" w:rsidTr="004B30D1">
        <w:tc>
          <w:tcPr>
            <w:tcW w:w="2405" w:type="dxa"/>
          </w:tcPr>
          <w:p w:rsidR="004B30D1" w:rsidRPr="004B30D1" w:rsidRDefault="004B30D1" w:rsidP="004B30D1">
            <w:pPr>
              <w:jc w:val="center"/>
              <w:rPr>
                <w:rFonts w:ascii="Times New Roman" w:hAnsi="Times New Roman" w:cs="Times New Roman"/>
                <w:b/>
                <w:sz w:val="24"/>
                <w:szCs w:val="24"/>
              </w:rPr>
            </w:pPr>
            <w:r w:rsidRPr="004B30D1">
              <w:rPr>
                <w:rFonts w:ascii="Times New Roman" w:hAnsi="Times New Roman" w:cs="Times New Roman"/>
                <w:b/>
                <w:sz w:val="24"/>
                <w:szCs w:val="24"/>
              </w:rPr>
              <w:t>Наименование раздела</w:t>
            </w:r>
          </w:p>
        </w:tc>
        <w:tc>
          <w:tcPr>
            <w:tcW w:w="6940" w:type="dxa"/>
          </w:tcPr>
          <w:p w:rsidR="004B30D1" w:rsidRPr="004B30D1" w:rsidRDefault="004B30D1" w:rsidP="004B30D1">
            <w:pPr>
              <w:jc w:val="center"/>
              <w:rPr>
                <w:rFonts w:ascii="Times New Roman" w:hAnsi="Times New Roman" w:cs="Times New Roman"/>
                <w:b/>
                <w:sz w:val="24"/>
                <w:szCs w:val="24"/>
              </w:rPr>
            </w:pPr>
            <w:r w:rsidRPr="004B30D1">
              <w:rPr>
                <w:rFonts w:ascii="Times New Roman" w:hAnsi="Times New Roman" w:cs="Times New Roman"/>
                <w:b/>
                <w:sz w:val="24"/>
                <w:szCs w:val="24"/>
              </w:rPr>
              <w:t>Предметные результаты</w:t>
            </w:r>
          </w:p>
        </w:tc>
      </w:tr>
      <w:tr w:rsidR="004B30D1" w:rsidRPr="004B30D1" w:rsidTr="004B30D1">
        <w:tc>
          <w:tcPr>
            <w:tcW w:w="2405" w:type="dxa"/>
          </w:tcPr>
          <w:p w:rsidR="004B30D1" w:rsidRPr="004B30D1" w:rsidRDefault="004B30D1" w:rsidP="007C68C5">
            <w:pPr>
              <w:rPr>
                <w:rFonts w:ascii="Times New Roman" w:hAnsi="Times New Roman" w:cs="Times New Roman"/>
                <w:sz w:val="24"/>
                <w:szCs w:val="24"/>
              </w:rPr>
            </w:pPr>
            <w:r>
              <w:rPr>
                <w:rFonts w:ascii="Times New Roman" w:hAnsi="Times New Roman" w:cs="Times New Roman"/>
                <w:sz w:val="24"/>
                <w:szCs w:val="24"/>
              </w:rPr>
              <w:t>Действительные числа</w:t>
            </w:r>
          </w:p>
        </w:tc>
        <w:tc>
          <w:tcPr>
            <w:tcW w:w="6940" w:type="dxa"/>
          </w:tcPr>
          <w:p w:rsidR="004B30D1" w:rsidRPr="004B30D1" w:rsidRDefault="004B30D1" w:rsidP="004B30D1">
            <w:pPr>
              <w:tabs>
                <w:tab w:val="left" w:pos="6360"/>
                <w:tab w:val="left" w:pos="10490"/>
              </w:tabs>
              <w:rPr>
                <w:rFonts w:ascii="Times New Roman" w:eastAsia="Times New Roman" w:hAnsi="Times New Roman" w:cs="Times New Roman"/>
                <w:sz w:val="24"/>
                <w:szCs w:val="24"/>
                <w:lang w:eastAsia="ru-RU"/>
              </w:rPr>
            </w:pPr>
            <w:r w:rsidRPr="004B30D1">
              <w:rPr>
                <w:rFonts w:ascii="Times New Roman" w:eastAsia="Times New Roman" w:hAnsi="Times New Roman" w:cs="Times New Roman"/>
                <w:sz w:val="24"/>
                <w:szCs w:val="24"/>
                <w:lang w:eastAsia="ru-RU"/>
              </w:rPr>
              <w:t xml:space="preserve">Определение натуральных, целых, рациональных чисел; </w:t>
            </w:r>
          </w:p>
          <w:p w:rsidR="004B30D1" w:rsidRPr="004B30D1" w:rsidRDefault="004B30D1" w:rsidP="004B30D1">
            <w:pPr>
              <w:tabs>
                <w:tab w:val="left" w:pos="6360"/>
                <w:tab w:val="left" w:pos="10490"/>
              </w:tabs>
              <w:rPr>
                <w:rFonts w:ascii="Times New Roman" w:eastAsia="Times New Roman" w:hAnsi="Times New Roman" w:cs="Times New Roman"/>
                <w:sz w:val="24"/>
                <w:szCs w:val="24"/>
                <w:lang w:eastAsia="ru-RU"/>
              </w:rPr>
            </w:pPr>
            <w:r w:rsidRPr="004B30D1">
              <w:rPr>
                <w:rFonts w:ascii="Times New Roman" w:eastAsia="Times New Roman" w:hAnsi="Times New Roman" w:cs="Times New Roman"/>
                <w:sz w:val="24"/>
                <w:szCs w:val="24"/>
                <w:lang w:eastAsia="ru-RU"/>
              </w:rPr>
              <w:t>Определение периодической дроби.</w:t>
            </w:r>
          </w:p>
          <w:p w:rsidR="004B30D1" w:rsidRPr="004B30D1" w:rsidRDefault="004B30D1" w:rsidP="004B30D1">
            <w:pPr>
              <w:tabs>
                <w:tab w:val="left" w:pos="6360"/>
                <w:tab w:val="left" w:pos="10490"/>
              </w:tabs>
              <w:rPr>
                <w:rFonts w:ascii="Times New Roman" w:eastAsia="Times New Roman" w:hAnsi="Times New Roman" w:cs="Times New Roman"/>
                <w:sz w:val="24"/>
                <w:szCs w:val="24"/>
                <w:lang w:eastAsia="ru-RU"/>
              </w:rPr>
            </w:pPr>
            <w:r w:rsidRPr="004B30D1">
              <w:rPr>
                <w:rFonts w:ascii="Times New Roman" w:eastAsia="Times New Roman" w:hAnsi="Times New Roman" w:cs="Times New Roman"/>
                <w:sz w:val="24"/>
                <w:szCs w:val="24"/>
                <w:lang w:eastAsia="ru-RU"/>
              </w:rPr>
              <w:t>Записывать бесконечную десятичную дробь в виде обыкновенной; выполнять действия с десятичными и обыкновенными дробями</w:t>
            </w:r>
          </w:p>
          <w:p w:rsidR="004B30D1" w:rsidRPr="004B30D1" w:rsidRDefault="004B30D1" w:rsidP="004B30D1">
            <w:pPr>
              <w:tabs>
                <w:tab w:val="left" w:pos="6360"/>
                <w:tab w:val="left" w:pos="10490"/>
              </w:tabs>
              <w:rPr>
                <w:rFonts w:ascii="Times New Roman" w:eastAsia="Times New Roman" w:hAnsi="Times New Roman" w:cs="Times New Roman"/>
                <w:sz w:val="24"/>
                <w:szCs w:val="24"/>
                <w:lang w:eastAsia="ru-RU"/>
              </w:rPr>
            </w:pPr>
            <w:r w:rsidRPr="004B30D1">
              <w:rPr>
                <w:rFonts w:ascii="Times New Roman" w:eastAsia="Times New Roman" w:hAnsi="Times New Roman" w:cs="Times New Roman"/>
                <w:sz w:val="24"/>
                <w:szCs w:val="24"/>
                <w:lang w:eastAsia="ru-RU"/>
              </w:rPr>
              <w:t>Выполнять вычисления с иррациональными выражениями, сравнивать их</w:t>
            </w:r>
          </w:p>
          <w:p w:rsidR="004B30D1" w:rsidRPr="004B30D1" w:rsidRDefault="004B30D1" w:rsidP="004B30D1">
            <w:pPr>
              <w:tabs>
                <w:tab w:val="left" w:pos="6360"/>
                <w:tab w:val="left" w:pos="10490"/>
              </w:tabs>
              <w:rPr>
                <w:rFonts w:ascii="Times New Roman" w:eastAsia="Times New Roman" w:hAnsi="Times New Roman" w:cs="Times New Roman"/>
                <w:sz w:val="24"/>
                <w:szCs w:val="24"/>
                <w:lang w:eastAsia="ru-RU"/>
              </w:rPr>
            </w:pPr>
            <w:r w:rsidRPr="004B30D1">
              <w:rPr>
                <w:rFonts w:ascii="Times New Roman" w:eastAsia="Times New Roman" w:hAnsi="Times New Roman" w:cs="Times New Roman"/>
                <w:sz w:val="24"/>
                <w:szCs w:val="24"/>
                <w:lang w:eastAsia="ru-RU"/>
              </w:rPr>
              <w:t>Иметь представление</w:t>
            </w:r>
          </w:p>
          <w:p w:rsidR="004B30D1" w:rsidRPr="004B30D1" w:rsidRDefault="004B30D1" w:rsidP="004B30D1">
            <w:pPr>
              <w:tabs>
                <w:tab w:val="left" w:pos="6360"/>
                <w:tab w:val="left" w:pos="10490"/>
              </w:tabs>
              <w:rPr>
                <w:rFonts w:ascii="Times New Roman" w:eastAsia="Times New Roman" w:hAnsi="Times New Roman" w:cs="Times New Roman"/>
                <w:sz w:val="24"/>
                <w:szCs w:val="24"/>
                <w:lang w:eastAsia="ru-RU"/>
              </w:rPr>
            </w:pPr>
            <w:r w:rsidRPr="004B30D1">
              <w:rPr>
                <w:rFonts w:ascii="Times New Roman" w:eastAsia="Times New Roman" w:hAnsi="Times New Roman" w:cs="Times New Roman"/>
                <w:sz w:val="24"/>
                <w:szCs w:val="24"/>
                <w:lang w:eastAsia="ru-RU"/>
              </w:rPr>
              <w:t>об иррациональных числах; множестве действительных чисел, модуле действительного числа</w:t>
            </w:r>
          </w:p>
          <w:p w:rsidR="004B30D1" w:rsidRPr="004B30D1" w:rsidRDefault="004B30D1" w:rsidP="004B30D1">
            <w:pPr>
              <w:tabs>
                <w:tab w:val="left" w:pos="6360"/>
                <w:tab w:val="left" w:pos="10490"/>
              </w:tabs>
              <w:rPr>
                <w:rFonts w:ascii="Times New Roman" w:eastAsia="Times New Roman" w:hAnsi="Times New Roman" w:cs="Times New Roman"/>
                <w:sz w:val="24"/>
                <w:szCs w:val="24"/>
                <w:lang w:eastAsia="ru-RU"/>
              </w:rPr>
            </w:pPr>
            <w:r w:rsidRPr="004B30D1">
              <w:rPr>
                <w:rFonts w:ascii="Times New Roman" w:eastAsia="Times New Roman" w:hAnsi="Times New Roman" w:cs="Times New Roman"/>
                <w:sz w:val="24"/>
                <w:szCs w:val="24"/>
                <w:lang w:eastAsia="ru-RU"/>
              </w:rPr>
              <w:t>Выполнять вычисления с иррациональными выражениями, сравнивать их</w:t>
            </w:r>
          </w:p>
          <w:p w:rsidR="004B30D1" w:rsidRPr="004B30D1" w:rsidRDefault="004B30D1" w:rsidP="004B30D1">
            <w:pPr>
              <w:tabs>
                <w:tab w:val="left" w:pos="10490"/>
              </w:tabs>
              <w:rPr>
                <w:rFonts w:ascii="Times New Roman" w:eastAsia="Times New Roman" w:hAnsi="Times New Roman" w:cs="Times New Roman"/>
                <w:sz w:val="24"/>
                <w:szCs w:val="24"/>
                <w:lang w:eastAsia="ru-RU"/>
              </w:rPr>
            </w:pPr>
            <w:r w:rsidRPr="004B30D1">
              <w:rPr>
                <w:rFonts w:ascii="Times New Roman" w:eastAsia="Times New Roman" w:hAnsi="Times New Roman" w:cs="Times New Roman"/>
                <w:sz w:val="24"/>
                <w:szCs w:val="24"/>
                <w:lang w:eastAsia="ru-RU"/>
              </w:rPr>
              <w:t>Какая прогрессия</w:t>
            </w:r>
          </w:p>
          <w:p w:rsidR="004B30D1" w:rsidRPr="004B30D1" w:rsidRDefault="004B30D1" w:rsidP="004B30D1">
            <w:pPr>
              <w:tabs>
                <w:tab w:val="left" w:pos="10490"/>
              </w:tabs>
              <w:rPr>
                <w:rFonts w:ascii="Times New Roman" w:eastAsia="Times New Roman" w:hAnsi="Times New Roman" w:cs="Times New Roman"/>
                <w:sz w:val="24"/>
                <w:szCs w:val="24"/>
                <w:lang w:eastAsia="ru-RU"/>
              </w:rPr>
            </w:pPr>
            <w:r w:rsidRPr="004B30D1">
              <w:rPr>
                <w:rFonts w:ascii="Times New Roman" w:eastAsia="Times New Roman" w:hAnsi="Times New Roman" w:cs="Times New Roman"/>
                <w:sz w:val="24"/>
                <w:szCs w:val="24"/>
                <w:lang w:eastAsia="ru-RU"/>
              </w:rPr>
              <w:t>называется геометрической;</w:t>
            </w:r>
          </w:p>
          <w:p w:rsidR="004B30D1" w:rsidRPr="004B30D1" w:rsidRDefault="004B30D1" w:rsidP="004B30D1">
            <w:pPr>
              <w:tabs>
                <w:tab w:val="left" w:pos="10490"/>
              </w:tabs>
              <w:rPr>
                <w:rFonts w:ascii="Times New Roman" w:eastAsia="Times New Roman" w:hAnsi="Times New Roman" w:cs="Times New Roman"/>
                <w:sz w:val="24"/>
                <w:szCs w:val="24"/>
                <w:lang w:eastAsia="ru-RU"/>
              </w:rPr>
            </w:pPr>
            <w:r w:rsidRPr="004B30D1">
              <w:rPr>
                <w:rFonts w:ascii="Times New Roman" w:eastAsia="Times New Roman" w:hAnsi="Times New Roman" w:cs="Times New Roman"/>
                <w:sz w:val="24"/>
                <w:szCs w:val="24"/>
                <w:lang w:eastAsia="ru-RU"/>
              </w:rPr>
              <w:t>что такое бесконечно-убывающая геометрическая прогрессия; формулу</w:t>
            </w:r>
          </w:p>
          <w:p w:rsidR="004B30D1" w:rsidRPr="004B30D1" w:rsidRDefault="004B30D1" w:rsidP="004B30D1">
            <w:pPr>
              <w:tabs>
                <w:tab w:val="left" w:pos="10490"/>
              </w:tabs>
              <w:rPr>
                <w:rFonts w:ascii="Times New Roman" w:eastAsia="Times New Roman" w:hAnsi="Times New Roman" w:cs="Times New Roman"/>
                <w:sz w:val="24"/>
                <w:szCs w:val="24"/>
                <w:lang w:eastAsia="ru-RU"/>
              </w:rPr>
            </w:pPr>
            <w:r w:rsidRPr="004B30D1">
              <w:rPr>
                <w:rFonts w:ascii="Times New Roman" w:eastAsia="Times New Roman" w:hAnsi="Times New Roman" w:cs="Times New Roman"/>
                <w:sz w:val="24"/>
                <w:szCs w:val="24"/>
                <w:lang w:eastAsia="ru-RU"/>
              </w:rPr>
              <w:t xml:space="preserve">суммы бесконечно убывающей геометрической прогрессии </w:t>
            </w:r>
          </w:p>
          <w:p w:rsidR="004B30D1" w:rsidRPr="004B30D1" w:rsidRDefault="004B30D1" w:rsidP="004B30D1">
            <w:pPr>
              <w:tabs>
                <w:tab w:val="left" w:pos="6360"/>
                <w:tab w:val="left" w:pos="10490"/>
              </w:tabs>
              <w:rPr>
                <w:rFonts w:ascii="Times New Roman" w:eastAsia="Times New Roman" w:hAnsi="Times New Roman" w:cs="Times New Roman"/>
                <w:sz w:val="24"/>
                <w:szCs w:val="24"/>
                <w:lang w:eastAsia="ru-RU"/>
              </w:rPr>
            </w:pPr>
            <w:r w:rsidRPr="004B30D1">
              <w:rPr>
                <w:rFonts w:ascii="Times New Roman" w:eastAsia="Times New Roman" w:hAnsi="Times New Roman" w:cs="Times New Roman"/>
                <w:sz w:val="24"/>
                <w:szCs w:val="24"/>
                <w:lang w:eastAsia="ru-RU"/>
              </w:rPr>
              <w:t>Применять формулу суммы бесконечно-убывающая геометрическая прогрессия при решении задач</w:t>
            </w:r>
          </w:p>
          <w:p w:rsidR="004B30D1" w:rsidRPr="004B30D1" w:rsidRDefault="004B30D1" w:rsidP="004B30D1">
            <w:pPr>
              <w:tabs>
                <w:tab w:val="left" w:pos="6360"/>
                <w:tab w:val="left" w:pos="10490"/>
              </w:tabs>
              <w:rPr>
                <w:rFonts w:ascii="Times New Roman" w:eastAsia="Times New Roman" w:hAnsi="Times New Roman" w:cs="Times New Roman"/>
                <w:sz w:val="24"/>
                <w:szCs w:val="24"/>
                <w:lang w:eastAsia="ru-RU"/>
              </w:rPr>
            </w:pPr>
            <w:r w:rsidRPr="004B30D1">
              <w:rPr>
                <w:rFonts w:ascii="Times New Roman" w:eastAsia="Times New Roman" w:hAnsi="Times New Roman" w:cs="Times New Roman"/>
                <w:sz w:val="24"/>
                <w:szCs w:val="24"/>
                <w:lang w:eastAsia="ru-RU"/>
              </w:rPr>
              <w:t>Определение арифметического корня натуральной степени; его свойства</w:t>
            </w:r>
          </w:p>
          <w:p w:rsidR="004B30D1" w:rsidRPr="004B30D1" w:rsidRDefault="004B30D1" w:rsidP="004B30D1">
            <w:pPr>
              <w:tabs>
                <w:tab w:val="left" w:pos="6360"/>
                <w:tab w:val="left" w:pos="10490"/>
              </w:tabs>
              <w:rPr>
                <w:rFonts w:ascii="Times New Roman" w:eastAsia="Times New Roman" w:hAnsi="Times New Roman" w:cs="Times New Roman"/>
                <w:sz w:val="24"/>
                <w:szCs w:val="24"/>
                <w:lang w:eastAsia="ru-RU"/>
              </w:rPr>
            </w:pPr>
            <w:r w:rsidRPr="004B30D1">
              <w:rPr>
                <w:rFonts w:ascii="Times New Roman" w:eastAsia="Times New Roman" w:hAnsi="Times New Roman" w:cs="Times New Roman"/>
                <w:sz w:val="24"/>
                <w:szCs w:val="24"/>
                <w:lang w:eastAsia="ru-RU"/>
              </w:rPr>
              <w:t>Применять свойства</w:t>
            </w:r>
          </w:p>
          <w:p w:rsidR="004B30D1" w:rsidRPr="004B30D1" w:rsidRDefault="004B30D1" w:rsidP="004B30D1">
            <w:pPr>
              <w:tabs>
                <w:tab w:val="left" w:pos="10490"/>
              </w:tabs>
              <w:rPr>
                <w:rFonts w:ascii="Times New Roman" w:eastAsia="Times New Roman" w:hAnsi="Times New Roman" w:cs="Times New Roman"/>
                <w:sz w:val="24"/>
                <w:szCs w:val="24"/>
                <w:lang w:eastAsia="ru-RU"/>
              </w:rPr>
            </w:pPr>
            <w:r w:rsidRPr="004B30D1">
              <w:rPr>
                <w:rFonts w:ascii="Times New Roman" w:eastAsia="Times New Roman" w:hAnsi="Times New Roman" w:cs="Times New Roman"/>
                <w:sz w:val="24"/>
                <w:szCs w:val="24"/>
                <w:lang w:eastAsia="ru-RU"/>
              </w:rPr>
              <w:t>арифметического корня натуральной степени при решении задач</w:t>
            </w:r>
          </w:p>
          <w:p w:rsidR="004B30D1" w:rsidRPr="004B30D1" w:rsidRDefault="004B30D1" w:rsidP="004B30D1">
            <w:pPr>
              <w:tabs>
                <w:tab w:val="left" w:pos="10490"/>
              </w:tabs>
              <w:rPr>
                <w:rFonts w:ascii="Times New Roman" w:eastAsia="Times New Roman" w:hAnsi="Times New Roman" w:cs="Times New Roman"/>
                <w:sz w:val="24"/>
                <w:szCs w:val="24"/>
                <w:lang w:eastAsia="ru-RU"/>
              </w:rPr>
            </w:pPr>
            <w:r w:rsidRPr="004B30D1">
              <w:rPr>
                <w:rFonts w:ascii="Times New Roman" w:eastAsia="Times New Roman" w:hAnsi="Times New Roman" w:cs="Times New Roman"/>
                <w:sz w:val="24"/>
                <w:szCs w:val="24"/>
                <w:lang w:eastAsia="ru-RU"/>
              </w:rPr>
              <w:t>арифметического корня натуральной степени при решении задач</w:t>
            </w:r>
          </w:p>
          <w:p w:rsidR="004B30D1" w:rsidRPr="004B30D1" w:rsidRDefault="004B30D1" w:rsidP="004B30D1">
            <w:pPr>
              <w:tabs>
                <w:tab w:val="left" w:pos="6360"/>
                <w:tab w:val="left" w:pos="10490"/>
              </w:tabs>
              <w:rPr>
                <w:rFonts w:ascii="Times New Roman" w:eastAsia="Times New Roman" w:hAnsi="Times New Roman" w:cs="Times New Roman"/>
                <w:sz w:val="24"/>
                <w:szCs w:val="24"/>
                <w:lang w:eastAsia="ru-RU"/>
              </w:rPr>
            </w:pPr>
            <w:r w:rsidRPr="004B30D1">
              <w:rPr>
                <w:rFonts w:ascii="Times New Roman" w:eastAsia="Times New Roman" w:hAnsi="Times New Roman" w:cs="Times New Roman"/>
                <w:sz w:val="24"/>
                <w:szCs w:val="24"/>
                <w:lang w:eastAsia="ru-RU"/>
              </w:rPr>
              <w:t>Определение арифметического корня натуральной степени; его свойства</w:t>
            </w:r>
          </w:p>
          <w:p w:rsidR="004B30D1" w:rsidRPr="004B30D1" w:rsidRDefault="004B30D1" w:rsidP="004B30D1">
            <w:pPr>
              <w:tabs>
                <w:tab w:val="left" w:pos="6360"/>
                <w:tab w:val="left" w:pos="10490"/>
              </w:tabs>
              <w:rPr>
                <w:rFonts w:ascii="Times New Roman" w:eastAsia="Times New Roman" w:hAnsi="Times New Roman" w:cs="Times New Roman"/>
                <w:sz w:val="24"/>
                <w:szCs w:val="24"/>
                <w:lang w:eastAsia="ru-RU"/>
              </w:rPr>
            </w:pPr>
            <w:r w:rsidRPr="004B30D1">
              <w:rPr>
                <w:rFonts w:ascii="Times New Roman" w:eastAsia="Times New Roman" w:hAnsi="Times New Roman" w:cs="Times New Roman"/>
                <w:sz w:val="24"/>
                <w:szCs w:val="24"/>
                <w:lang w:eastAsia="ru-RU"/>
              </w:rPr>
              <w:t>Применять свойства</w:t>
            </w:r>
          </w:p>
          <w:p w:rsidR="004B30D1" w:rsidRPr="004B30D1" w:rsidRDefault="004B30D1" w:rsidP="004B30D1">
            <w:pPr>
              <w:tabs>
                <w:tab w:val="left" w:pos="10490"/>
              </w:tabs>
              <w:rPr>
                <w:rFonts w:ascii="Times New Roman" w:eastAsia="Times New Roman" w:hAnsi="Times New Roman" w:cs="Times New Roman"/>
                <w:sz w:val="24"/>
                <w:szCs w:val="24"/>
                <w:lang w:eastAsia="ru-RU"/>
              </w:rPr>
            </w:pPr>
            <w:r w:rsidRPr="004B30D1">
              <w:rPr>
                <w:rFonts w:ascii="Times New Roman" w:eastAsia="Times New Roman" w:hAnsi="Times New Roman" w:cs="Times New Roman"/>
                <w:sz w:val="24"/>
                <w:szCs w:val="24"/>
                <w:lang w:eastAsia="ru-RU"/>
              </w:rPr>
              <w:t>арифметического корня натуральной степени при решении задач</w:t>
            </w:r>
          </w:p>
          <w:p w:rsidR="004B30D1" w:rsidRPr="004B30D1" w:rsidRDefault="004B30D1" w:rsidP="004B30D1">
            <w:pPr>
              <w:tabs>
                <w:tab w:val="left" w:pos="10490"/>
              </w:tabs>
              <w:rPr>
                <w:rFonts w:ascii="Times New Roman" w:eastAsia="Times New Roman" w:hAnsi="Times New Roman" w:cs="Times New Roman"/>
                <w:sz w:val="24"/>
                <w:szCs w:val="24"/>
                <w:lang w:eastAsia="ru-RU"/>
              </w:rPr>
            </w:pPr>
            <w:r w:rsidRPr="004B30D1">
              <w:rPr>
                <w:rFonts w:ascii="Times New Roman" w:eastAsia="Times New Roman" w:hAnsi="Times New Roman" w:cs="Times New Roman"/>
                <w:sz w:val="24"/>
                <w:szCs w:val="24"/>
                <w:lang w:eastAsia="ru-RU"/>
              </w:rPr>
              <w:t>арифметического корня натуральной степени при решении задач</w:t>
            </w:r>
          </w:p>
          <w:p w:rsidR="004B30D1" w:rsidRPr="004B30D1" w:rsidRDefault="004B30D1" w:rsidP="004B30D1">
            <w:pPr>
              <w:tabs>
                <w:tab w:val="left" w:pos="6360"/>
                <w:tab w:val="left" w:pos="10490"/>
              </w:tabs>
              <w:rPr>
                <w:rFonts w:ascii="Times New Roman" w:eastAsia="Times New Roman" w:hAnsi="Times New Roman" w:cs="Times New Roman"/>
                <w:sz w:val="24"/>
                <w:szCs w:val="24"/>
                <w:lang w:eastAsia="ru-RU"/>
              </w:rPr>
            </w:pPr>
            <w:r w:rsidRPr="004B30D1">
              <w:rPr>
                <w:rFonts w:ascii="Times New Roman" w:eastAsia="Times New Roman" w:hAnsi="Times New Roman" w:cs="Times New Roman"/>
                <w:sz w:val="24"/>
                <w:szCs w:val="24"/>
                <w:lang w:eastAsia="ru-RU"/>
              </w:rPr>
              <w:t>Применять свойства</w:t>
            </w:r>
          </w:p>
          <w:p w:rsidR="004B30D1" w:rsidRPr="004B30D1" w:rsidRDefault="004B30D1" w:rsidP="004B30D1">
            <w:pPr>
              <w:tabs>
                <w:tab w:val="left" w:pos="10490"/>
              </w:tabs>
              <w:rPr>
                <w:rFonts w:ascii="Times New Roman" w:eastAsia="Times New Roman" w:hAnsi="Times New Roman" w:cs="Times New Roman"/>
                <w:sz w:val="24"/>
                <w:szCs w:val="24"/>
                <w:lang w:eastAsia="ru-RU"/>
              </w:rPr>
            </w:pPr>
            <w:r w:rsidRPr="004B30D1">
              <w:rPr>
                <w:rFonts w:ascii="Times New Roman" w:eastAsia="Times New Roman" w:hAnsi="Times New Roman" w:cs="Times New Roman"/>
                <w:sz w:val="24"/>
                <w:szCs w:val="24"/>
                <w:lang w:eastAsia="ru-RU"/>
              </w:rPr>
              <w:t>арифметического корня натуральной степени при решении задач</w:t>
            </w:r>
          </w:p>
          <w:p w:rsidR="004B30D1" w:rsidRPr="004B30D1" w:rsidRDefault="004B30D1" w:rsidP="004B30D1">
            <w:pPr>
              <w:tabs>
                <w:tab w:val="left" w:pos="6360"/>
                <w:tab w:val="left" w:pos="10490"/>
              </w:tabs>
              <w:rPr>
                <w:rFonts w:ascii="Times New Roman" w:eastAsia="Times New Roman" w:hAnsi="Times New Roman" w:cs="Times New Roman"/>
                <w:sz w:val="24"/>
                <w:szCs w:val="24"/>
                <w:lang w:eastAsia="ru-RU"/>
              </w:rPr>
            </w:pPr>
            <w:r w:rsidRPr="004B30D1">
              <w:rPr>
                <w:rFonts w:ascii="Times New Roman" w:eastAsia="Times New Roman" w:hAnsi="Times New Roman" w:cs="Times New Roman"/>
                <w:sz w:val="24"/>
                <w:szCs w:val="24"/>
                <w:lang w:eastAsia="ru-RU"/>
              </w:rPr>
              <w:t>Определение степеней с рациональным и действительным показателем; свойства степеней</w:t>
            </w:r>
          </w:p>
          <w:p w:rsidR="004B30D1" w:rsidRPr="004B30D1" w:rsidRDefault="004B30D1" w:rsidP="004B30D1">
            <w:pPr>
              <w:tabs>
                <w:tab w:val="left" w:pos="6360"/>
                <w:tab w:val="left" w:pos="10490"/>
              </w:tabs>
              <w:rPr>
                <w:rFonts w:ascii="Times New Roman" w:eastAsia="Times New Roman" w:hAnsi="Times New Roman" w:cs="Times New Roman"/>
                <w:sz w:val="24"/>
                <w:szCs w:val="24"/>
                <w:lang w:eastAsia="ru-RU"/>
              </w:rPr>
            </w:pPr>
            <w:r w:rsidRPr="004B30D1">
              <w:rPr>
                <w:rFonts w:ascii="Times New Roman" w:eastAsia="Times New Roman" w:hAnsi="Times New Roman" w:cs="Times New Roman"/>
                <w:sz w:val="24"/>
                <w:szCs w:val="24"/>
                <w:lang w:eastAsia="ru-RU"/>
              </w:rPr>
              <w:t xml:space="preserve">Выполнять преобразование выражений, используя свойства </w:t>
            </w:r>
            <w:r w:rsidRPr="004B30D1">
              <w:rPr>
                <w:rFonts w:ascii="Times New Roman" w:eastAsia="Times New Roman" w:hAnsi="Times New Roman" w:cs="Times New Roman"/>
                <w:sz w:val="24"/>
                <w:szCs w:val="24"/>
                <w:lang w:eastAsia="ru-RU"/>
              </w:rPr>
              <w:lastRenderedPageBreak/>
              <w:t>степени, сравнивать выражения, содержащие степени с рациональным показателем</w:t>
            </w:r>
          </w:p>
          <w:p w:rsidR="004B30D1" w:rsidRPr="004B30D1" w:rsidRDefault="004B30D1" w:rsidP="004B30D1">
            <w:pPr>
              <w:rPr>
                <w:rFonts w:ascii="Times New Roman" w:hAnsi="Times New Roman" w:cs="Times New Roman"/>
                <w:sz w:val="24"/>
                <w:szCs w:val="24"/>
              </w:rPr>
            </w:pPr>
          </w:p>
        </w:tc>
      </w:tr>
      <w:tr w:rsidR="004B30D1" w:rsidRPr="004B30D1" w:rsidTr="004B30D1">
        <w:tc>
          <w:tcPr>
            <w:tcW w:w="2405" w:type="dxa"/>
          </w:tcPr>
          <w:p w:rsidR="004B30D1" w:rsidRPr="004B30D1" w:rsidRDefault="004B30D1" w:rsidP="007C68C5">
            <w:pPr>
              <w:rPr>
                <w:rFonts w:ascii="Times New Roman" w:hAnsi="Times New Roman" w:cs="Times New Roman"/>
                <w:sz w:val="24"/>
                <w:szCs w:val="24"/>
              </w:rPr>
            </w:pPr>
            <w:r>
              <w:rPr>
                <w:rFonts w:ascii="Times New Roman" w:hAnsi="Times New Roman" w:cs="Times New Roman"/>
                <w:sz w:val="24"/>
                <w:szCs w:val="24"/>
              </w:rPr>
              <w:lastRenderedPageBreak/>
              <w:t>Степенная функция</w:t>
            </w:r>
          </w:p>
        </w:tc>
        <w:tc>
          <w:tcPr>
            <w:tcW w:w="6940" w:type="dxa"/>
          </w:tcPr>
          <w:p w:rsidR="004B30D1" w:rsidRPr="004B30D1" w:rsidRDefault="004B30D1" w:rsidP="004B30D1">
            <w:pPr>
              <w:tabs>
                <w:tab w:val="left" w:pos="10490"/>
              </w:tabs>
              <w:rPr>
                <w:rFonts w:ascii="Times New Roman" w:eastAsia="Times New Roman" w:hAnsi="Times New Roman" w:cs="Times New Roman"/>
                <w:sz w:val="24"/>
                <w:szCs w:val="24"/>
                <w:lang w:eastAsia="ru-RU"/>
              </w:rPr>
            </w:pPr>
            <w:r w:rsidRPr="004B30D1">
              <w:rPr>
                <w:rFonts w:ascii="Times New Roman" w:eastAsia="Times New Roman" w:hAnsi="Times New Roman" w:cs="Times New Roman"/>
                <w:sz w:val="24"/>
                <w:szCs w:val="24"/>
                <w:lang w:eastAsia="ru-RU"/>
              </w:rPr>
              <w:t>Свойства и графики различных случаев степенной функции</w:t>
            </w:r>
          </w:p>
          <w:p w:rsidR="004B30D1" w:rsidRPr="004B30D1" w:rsidRDefault="004B30D1" w:rsidP="004B30D1">
            <w:pPr>
              <w:tabs>
                <w:tab w:val="left" w:pos="10490"/>
              </w:tabs>
              <w:rPr>
                <w:rFonts w:ascii="Times New Roman" w:eastAsia="Times New Roman" w:hAnsi="Times New Roman" w:cs="Times New Roman"/>
                <w:sz w:val="24"/>
                <w:szCs w:val="24"/>
                <w:lang w:eastAsia="ru-RU"/>
              </w:rPr>
            </w:pPr>
            <w:r w:rsidRPr="004B30D1">
              <w:rPr>
                <w:rFonts w:ascii="Times New Roman" w:eastAsia="Times New Roman" w:hAnsi="Times New Roman" w:cs="Times New Roman"/>
                <w:sz w:val="24"/>
                <w:szCs w:val="24"/>
                <w:lang w:eastAsia="ru-RU"/>
              </w:rPr>
              <w:t>Определение функции обратной для данной функции, теоремы об обратной функции</w:t>
            </w:r>
          </w:p>
          <w:p w:rsidR="004B30D1" w:rsidRPr="004B30D1" w:rsidRDefault="004B30D1" w:rsidP="004B30D1">
            <w:pPr>
              <w:tabs>
                <w:tab w:val="left" w:pos="6360"/>
                <w:tab w:val="left" w:pos="10490"/>
              </w:tabs>
              <w:rPr>
                <w:rFonts w:ascii="Times New Roman" w:eastAsia="Times New Roman" w:hAnsi="Times New Roman" w:cs="Times New Roman"/>
                <w:sz w:val="24"/>
                <w:szCs w:val="24"/>
                <w:lang w:eastAsia="ru-RU"/>
              </w:rPr>
            </w:pPr>
            <w:r w:rsidRPr="004B30D1">
              <w:rPr>
                <w:rFonts w:ascii="Times New Roman" w:eastAsia="Times New Roman" w:hAnsi="Times New Roman" w:cs="Times New Roman"/>
                <w:sz w:val="24"/>
                <w:szCs w:val="24"/>
                <w:lang w:eastAsia="ru-RU"/>
              </w:rPr>
              <w:t>Определение</w:t>
            </w:r>
          </w:p>
          <w:p w:rsidR="004B30D1" w:rsidRPr="004B30D1" w:rsidRDefault="004B30D1" w:rsidP="004B30D1">
            <w:pPr>
              <w:rPr>
                <w:rFonts w:ascii="Times New Roman" w:eastAsia="Times New Roman" w:hAnsi="Times New Roman" w:cs="Times New Roman"/>
                <w:sz w:val="24"/>
                <w:szCs w:val="24"/>
                <w:lang w:eastAsia="ru-RU"/>
              </w:rPr>
            </w:pPr>
            <w:r w:rsidRPr="004B30D1">
              <w:rPr>
                <w:rFonts w:ascii="Times New Roman" w:eastAsia="Times New Roman" w:hAnsi="Times New Roman" w:cs="Times New Roman"/>
                <w:color w:val="000000"/>
                <w:sz w:val="24"/>
                <w:szCs w:val="24"/>
                <w:lang w:eastAsia="ru-RU"/>
              </w:rPr>
              <w:t>равносильных уравнений, следствия уравнения; при каких преобразованиях исходное уравнение заменяется на равносильное ему уравнение, при каких получаются посторонние корни, при каких происходит потеря корней; определение равносильных неравенств</w:t>
            </w:r>
          </w:p>
          <w:p w:rsidR="004B30D1" w:rsidRPr="004B30D1" w:rsidRDefault="004B30D1" w:rsidP="004B30D1">
            <w:pPr>
              <w:tabs>
                <w:tab w:val="left" w:pos="6360"/>
                <w:tab w:val="left" w:pos="10490"/>
              </w:tabs>
              <w:rPr>
                <w:rFonts w:ascii="Times New Roman" w:eastAsia="Times New Roman" w:hAnsi="Times New Roman" w:cs="Times New Roman"/>
                <w:sz w:val="24"/>
                <w:szCs w:val="24"/>
                <w:lang w:eastAsia="ru-RU"/>
              </w:rPr>
            </w:pPr>
            <w:r w:rsidRPr="004B30D1">
              <w:rPr>
                <w:rFonts w:ascii="Times New Roman" w:eastAsia="Times New Roman" w:hAnsi="Times New Roman" w:cs="Times New Roman"/>
                <w:sz w:val="24"/>
                <w:szCs w:val="24"/>
                <w:lang w:eastAsia="ru-RU"/>
              </w:rPr>
              <w:t xml:space="preserve">Определение </w:t>
            </w:r>
            <w:r w:rsidRPr="004B30D1">
              <w:rPr>
                <w:rFonts w:ascii="Times New Roman" w:eastAsia="Times New Roman" w:hAnsi="Times New Roman" w:cs="Times New Roman"/>
                <w:color w:val="000000"/>
                <w:sz w:val="24"/>
                <w:szCs w:val="24"/>
                <w:lang w:eastAsia="ru-RU"/>
              </w:rPr>
              <w:t>иррационального неравенства; алгоритм решения этого неравенства</w:t>
            </w:r>
          </w:p>
          <w:p w:rsidR="004B30D1" w:rsidRPr="004B30D1" w:rsidRDefault="004B30D1" w:rsidP="004B30D1">
            <w:pPr>
              <w:tabs>
                <w:tab w:val="left" w:pos="6360"/>
                <w:tab w:val="left" w:pos="10490"/>
              </w:tabs>
              <w:rPr>
                <w:rFonts w:ascii="Times New Roman" w:eastAsia="Times New Roman" w:hAnsi="Times New Roman" w:cs="Times New Roman"/>
                <w:sz w:val="24"/>
                <w:szCs w:val="24"/>
                <w:lang w:eastAsia="ru-RU"/>
              </w:rPr>
            </w:pPr>
            <w:r w:rsidRPr="004B30D1">
              <w:rPr>
                <w:rFonts w:ascii="Times New Roman" w:eastAsia="Times New Roman" w:hAnsi="Times New Roman" w:cs="Times New Roman"/>
                <w:sz w:val="24"/>
                <w:szCs w:val="24"/>
                <w:lang w:eastAsia="ru-RU"/>
              </w:rPr>
              <w:t xml:space="preserve">Определение </w:t>
            </w:r>
            <w:r w:rsidRPr="004B30D1">
              <w:rPr>
                <w:rFonts w:ascii="Times New Roman" w:eastAsia="Times New Roman" w:hAnsi="Times New Roman" w:cs="Times New Roman"/>
                <w:color w:val="000000"/>
                <w:sz w:val="24"/>
                <w:szCs w:val="24"/>
                <w:lang w:eastAsia="ru-RU"/>
              </w:rPr>
              <w:t>иррационального уравнения; свойство</w:t>
            </w:r>
          </w:p>
          <w:p w:rsidR="004B30D1" w:rsidRPr="004B30D1" w:rsidRDefault="004B30D1" w:rsidP="004B30D1">
            <w:pPr>
              <w:tabs>
                <w:tab w:val="left" w:pos="10490"/>
              </w:tabs>
              <w:rPr>
                <w:rFonts w:ascii="Times New Roman" w:eastAsia="Times New Roman" w:hAnsi="Times New Roman" w:cs="Times New Roman"/>
                <w:sz w:val="24"/>
                <w:szCs w:val="24"/>
                <w:lang w:eastAsia="ru-RU"/>
              </w:rPr>
            </w:pPr>
            <w:r w:rsidRPr="004B30D1">
              <w:rPr>
                <w:rFonts w:ascii="Times New Roman" w:eastAsia="Times New Roman" w:hAnsi="Times New Roman" w:cs="Times New Roman"/>
                <w:sz w:val="24"/>
                <w:szCs w:val="24"/>
                <w:lang w:eastAsia="ru-RU"/>
              </w:rPr>
              <w:t>Сравнивать числа, решать неравенства с помощью графиков и (или) свойств степенной функции</w:t>
            </w:r>
          </w:p>
          <w:p w:rsidR="004B30D1" w:rsidRPr="004B30D1" w:rsidRDefault="004B30D1" w:rsidP="004B30D1">
            <w:pPr>
              <w:tabs>
                <w:tab w:val="left" w:pos="6360"/>
                <w:tab w:val="left" w:pos="10490"/>
              </w:tabs>
              <w:rPr>
                <w:rFonts w:ascii="Times New Roman" w:eastAsia="Times New Roman" w:hAnsi="Times New Roman" w:cs="Times New Roman"/>
                <w:sz w:val="24"/>
                <w:szCs w:val="24"/>
                <w:lang w:eastAsia="ru-RU"/>
              </w:rPr>
            </w:pPr>
            <w:r w:rsidRPr="004B30D1">
              <w:rPr>
                <w:rFonts w:ascii="Times New Roman" w:eastAsia="Times New Roman" w:hAnsi="Times New Roman" w:cs="Times New Roman"/>
                <w:sz w:val="24"/>
                <w:szCs w:val="24"/>
                <w:lang w:eastAsia="ru-RU"/>
              </w:rPr>
              <w:t>Устанавливать равносильность и следствие; выполнять необходимые преобразования при решении уравнений и неравенств</w:t>
            </w:r>
          </w:p>
          <w:p w:rsidR="004B30D1" w:rsidRPr="004B30D1" w:rsidRDefault="004B30D1" w:rsidP="004B30D1">
            <w:pPr>
              <w:tabs>
                <w:tab w:val="left" w:pos="6360"/>
                <w:tab w:val="left" w:pos="10490"/>
              </w:tabs>
              <w:rPr>
                <w:rFonts w:ascii="Times New Roman" w:eastAsia="Times New Roman" w:hAnsi="Times New Roman" w:cs="Times New Roman"/>
                <w:sz w:val="24"/>
                <w:szCs w:val="24"/>
                <w:lang w:eastAsia="ru-RU"/>
              </w:rPr>
            </w:pPr>
            <w:r w:rsidRPr="004B30D1">
              <w:rPr>
                <w:rFonts w:ascii="Times New Roman" w:eastAsia="Times New Roman" w:hAnsi="Times New Roman" w:cs="Times New Roman"/>
                <w:sz w:val="24"/>
                <w:szCs w:val="24"/>
                <w:lang w:eastAsia="ru-RU"/>
              </w:rPr>
              <w:t>Решать и</w:t>
            </w:r>
            <w:r w:rsidRPr="004B30D1">
              <w:rPr>
                <w:rFonts w:ascii="Times New Roman" w:eastAsia="Times New Roman" w:hAnsi="Times New Roman" w:cs="Times New Roman"/>
                <w:color w:val="000000"/>
                <w:sz w:val="24"/>
                <w:szCs w:val="24"/>
                <w:lang w:eastAsia="ru-RU"/>
              </w:rPr>
              <w:t>ррациональные уравнения</w:t>
            </w:r>
          </w:p>
          <w:p w:rsidR="004B30D1" w:rsidRPr="004B30D1" w:rsidRDefault="004B30D1" w:rsidP="004B30D1">
            <w:pPr>
              <w:tabs>
                <w:tab w:val="left" w:pos="10490"/>
              </w:tabs>
              <w:rPr>
                <w:rFonts w:ascii="Times New Roman" w:eastAsia="Times New Roman" w:hAnsi="Times New Roman" w:cs="Times New Roman"/>
                <w:color w:val="000000"/>
                <w:sz w:val="24"/>
                <w:szCs w:val="24"/>
                <w:lang w:eastAsia="ru-RU"/>
              </w:rPr>
            </w:pPr>
            <w:r w:rsidRPr="004B30D1">
              <w:rPr>
                <w:rFonts w:ascii="Times New Roman" w:eastAsia="Times New Roman" w:hAnsi="Times New Roman" w:cs="Times New Roman"/>
                <w:sz w:val="24"/>
                <w:szCs w:val="24"/>
                <w:lang w:eastAsia="ru-RU"/>
              </w:rPr>
              <w:t>Решать и</w:t>
            </w:r>
            <w:r w:rsidRPr="004B30D1">
              <w:rPr>
                <w:rFonts w:ascii="Times New Roman" w:eastAsia="Times New Roman" w:hAnsi="Times New Roman" w:cs="Times New Roman"/>
                <w:color w:val="000000"/>
                <w:sz w:val="24"/>
                <w:szCs w:val="24"/>
                <w:lang w:eastAsia="ru-RU"/>
              </w:rPr>
              <w:t>ррациональные</w:t>
            </w:r>
          </w:p>
          <w:p w:rsidR="004B30D1" w:rsidRPr="004B30D1" w:rsidRDefault="004B30D1" w:rsidP="004B30D1">
            <w:pPr>
              <w:tabs>
                <w:tab w:val="left" w:pos="6360"/>
                <w:tab w:val="left" w:pos="10490"/>
              </w:tabs>
              <w:rPr>
                <w:rFonts w:ascii="Times New Roman" w:eastAsia="Times New Roman" w:hAnsi="Times New Roman" w:cs="Times New Roman"/>
                <w:sz w:val="24"/>
                <w:szCs w:val="24"/>
                <w:lang w:eastAsia="ru-RU"/>
              </w:rPr>
            </w:pPr>
            <w:r w:rsidRPr="004B30D1">
              <w:rPr>
                <w:rFonts w:ascii="Times New Roman" w:eastAsia="Times New Roman" w:hAnsi="Times New Roman" w:cs="Times New Roman"/>
                <w:color w:val="000000"/>
                <w:sz w:val="24"/>
                <w:szCs w:val="24"/>
                <w:lang w:eastAsia="ru-RU"/>
              </w:rPr>
              <w:t>неравенства по алгоритму и с помощью графика</w:t>
            </w:r>
          </w:p>
          <w:p w:rsidR="004B30D1" w:rsidRPr="004B30D1" w:rsidRDefault="004B30D1" w:rsidP="004B30D1">
            <w:pPr>
              <w:tabs>
                <w:tab w:val="left" w:pos="10490"/>
              </w:tabs>
              <w:rPr>
                <w:rFonts w:ascii="Times New Roman" w:eastAsia="Times New Roman" w:hAnsi="Times New Roman" w:cs="Times New Roman"/>
                <w:color w:val="000000"/>
                <w:sz w:val="24"/>
                <w:szCs w:val="24"/>
                <w:lang w:eastAsia="ru-RU"/>
              </w:rPr>
            </w:pPr>
            <w:r w:rsidRPr="004B30D1">
              <w:rPr>
                <w:rFonts w:ascii="Times New Roman" w:eastAsia="Times New Roman" w:hAnsi="Times New Roman" w:cs="Times New Roman"/>
                <w:sz w:val="24"/>
                <w:szCs w:val="24"/>
                <w:lang w:eastAsia="ru-RU"/>
              </w:rPr>
              <w:t>Решать и</w:t>
            </w:r>
            <w:r w:rsidRPr="004B30D1">
              <w:rPr>
                <w:rFonts w:ascii="Times New Roman" w:eastAsia="Times New Roman" w:hAnsi="Times New Roman" w:cs="Times New Roman"/>
                <w:color w:val="000000"/>
                <w:sz w:val="24"/>
                <w:szCs w:val="24"/>
                <w:lang w:eastAsia="ru-RU"/>
              </w:rPr>
              <w:t>ррациональные</w:t>
            </w:r>
          </w:p>
          <w:p w:rsidR="004B30D1" w:rsidRPr="004B30D1" w:rsidRDefault="004B30D1" w:rsidP="004B30D1">
            <w:pPr>
              <w:tabs>
                <w:tab w:val="left" w:pos="6360"/>
                <w:tab w:val="left" w:pos="10490"/>
              </w:tabs>
              <w:rPr>
                <w:rFonts w:ascii="Times New Roman" w:eastAsia="Times New Roman" w:hAnsi="Times New Roman" w:cs="Times New Roman"/>
                <w:sz w:val="24"/>
                <w:szCs w:val="24"/>
                <w:lang w:eastAsia="ru-RU"/>
              </w:rPr>
            </w:pPr>
            <w:r w:rsidRPr="004B30D1">
              <w:rPr>
                <w:rFonts w:ascii="Times New Roman" w:eastAsia="Times New Roman" w:hAnsi="Times New Roman" w:cs="Times New Roman"/>
                <w:color w:val="000000"/>
                <w:sz w:val="24"/>
                <w:szCs w:val="24"/>
                <w:lang w:eastAsia="ru-RU"/>
              </w:rPr>
              <w:t>неравенства по алгоритму и с помощью графика</w:t>
            </w:r>
          </w:p>
          <w:p w:rsidR="004B30D1" w:rsidRPr="004B30D1" w:rsidRDefault="004B30D1" w:rsidP="004B30D1">
            <w:pPr>
              <w:tabs>
                <w:tab w:val="left" w:pos="10490"/>
              </w:tabs>
              <w:rPr>
                <w:rFonts w:ascii="Times New Roman" w:eastAsia="Times New Roman" w:hAnsi="Times New Roman" w:cs="Times New Roman"/>
                <w:sz w:val="24"/>
                <w:szCs w:val="24"/>
                <w:lang w:eastAsia="ru-RU"/>
              </w:rPr>
            </w:pPr>
            <w:r w:rsidRPr="004B30D1">
              <w:rPr>
                <w:rFonts w:ascii="Times New Roman" w:eastAsia="Times New Roman" w:hAnsi="Times New Roman" w:cs="Times New Roman"/>
                <w:sz w:val="24"/>
                <w:szCs w:val="24"/>
                <w:lang w:eastAsia="ru-RU"/>
              </w:rPr>
              <w:t>Сравнивать числа, решать неравенства с помощью графиков и (или) свойств степенной функции</w:t>
            </w:r>
          </w:p>
          <w:p w:rsidR="004B30D1" w:rsidRPr="004B30D1" w:rsidRDefault="004B30D1" w:rsidP="004B30D1">
            <w:pPr>
              <w:rPr>
                <w:rFonts w:ascii="Times New Roman" w:hAnsi="Times New Roman" w:cs="Times New Roman"/>
                <w:sz w:val="24"/>
                <w:szCs w:val="24"/>
              </w:rPr>
            </w:pPr>
          </w:p>
        </w:tc>
      </w:tr>
      <w:tr w:rsidR="004B30D1" w:rsidRPr="004B30D1" w:rsidTr="004B30D1">
        <w:tc>
          <w:tcPr>
            <w:tcW w:w="2405" w:type="dxa"/>
          </w:tcPr>
          <w:p w:rsidR="004B30D1" w:rsidRPr="004B30D1" w:rsidRDefault="004B30D1" w:rsidP="007C68C5">
            <w:pPr>
              <w:rPr>
                <w:rFonts w:ascii="Times New Roman" w:hAnsi="Times New Roman" w:cs="Times New Roman"/>
                <w:sz w:val="24"/>
                <w:szCs w:val="24"/>
              </w:rPr>
            </w:pPr>
            <w:r>
              <w:rPr>
                <w:rFonts w:ascii="Times New Roman" w:hAnsi="Times New Roman" w:cs="Times New Roman"/>
                <w:sz w:val="24"/>
                <w:szCs w:val="24"/>
              </w:rPr>
              <w:t>Показательная функция</w:t>
            </w:r>
          </w:p>
        </w:tc>
        <w:tc>
          <w:tcPr>
            <w:tcW w:w="6940" w:type="dxa"/>
          </w:tcPr>
          <w:p w:rsidR="004B30D1" w:rsidRPr="004B30D1" w:rsidRDefault="004B30D1" w:rsidP="004B30D1">
            <w:pPr>
              <w:tabs>
                <w:tab w:val="left" w:pos="6360"/>
                <w:tab w:val="left" w:pos="10490"/>
              </w:tabs>
              <w:rPr>
                <w:rFonts w:ascii="Times New Roman" w:eastAsia="Times New Roman" w:hAnsi="Times New Roman" w:cs="Times New Roman"/>
                <w:sz w:val="24"/>
                <w:szCs w:val="24"/>
                <w:lang w:eastAsia="ru-RU"/>
              </w:rPr>
            </w:pPr>
            <w:r w:rsidRPr="004B30D1">
              <w:rPr>
                <w:rFonts w:ascii="Times New Roman" w:eastAsia="Times New Roman" w:hAnsi="Times New Roman" w:cs="Times New Roman"/>
                <w:sz w:val="24"/>
                <w:szCs w:val="24"/>
                <w:lang w:eastAsia="ru-RU"/>
              </w:rPr>
              <w:t>Определение и вид показательных неравенств, алгоритм решения показательных уравнений</w:t>
            </w:r>
          </w:p>
          <w:p w:rsidR="004B30D1" w:rsidRPr="004B30D1" w:rsidRDefault="004B30D1" w:rsidP="004B30D1">
            <w:pPr>
              <w:tabs>
                <w:tab w:val="left" w:pos="6360"/>
                <w:tab w:val="left" w:pos="10490"/>
              </w:tabs>
              <w:rPr>
                <w:rFonts w:ascii="Times New Roman" w:eastAsia="Times New Roman" w:hAnsi="Times New Roman" w:cs="Times New Roman"/>
                <w:sz w:val="24"/>
                <w:szCs w:val="24"/>
                <w:lang w:eastAsia="ru-RU"/>
              </w:rPr>
            </w:pPr>
            <w:r w:rsidRPr="004B30D1">
              <w:rPr>
                <w:rFonts w:ascii="Times New Roman" w:eastAsia="Times New Roman" w:hAnsi="Times New Roman" w:cs="Times New Roman"/>
                <w:sz w:val="24"/>
                <w:szCs w:val="24"/>
                <w:lang w:eastAsia="ru-RU"/>
              </w:rPr>
              <w:t xml:space="preserve">Способ подстановки решения систем </w:t>
            </w:r>
          </w:p>
          <w:p w:rsidR="004B30D1" w:rsidRPr="004B30D1" w:rsidRDefault="004B30D1" w:rsidP="004B30D1">
            <w:pPr>
              <w:tabs>
                <w:tab w:val="left" w:pos="10490"/>
              </w:tabs>
              <w:rPr>
                <w:rFonts w:ascii="Times New Roman" w:eastAsia="Times New Roman" w:hAnsi="Times New Roman" w:cs="Times New Roman"/>
                <w:sz w:val="24"/>
                <w:szCs w:val="24"/>
                <w:lang w:eastAsia="ru-RU"/>
              </w:rPr>
            </w:pPr>
            <w:r w:rsidRPr="004B30D1">
              <w:rPr>
                <w:rFonts w:ascii="Times New Roman" w:eastAsia="Times New Roman" w:hAnsi="Times New Roman" w:cs="Times New Roman"/>
                <w:sz w:val="24"/>
                <w:szCs w:val="24"/>
                <w:lang w:eastAsia="ru-RU"/>
              </w:rPr>
              <w:t>показательных уравнений и неравенств</w:t>
            </w:r>
          </w:p>
          <w:p w:rsidR="004B30D1" w:rsidRPr="004B30D1" w:rsidRDefault="004B30D1" w:rsidP="004B30D1">
            <w:pPr>
              <w:tabs>
                <w:tab w:val="left" w:pos="6360"/>
                <w:tab w:val="left" w:pos="10490"/>
              </w:tabs>
              <w:rPr>
                <w:rFonts w:ascii="Times New Roman" w:eastAsia="Times New Roman" w:hAnsi="Times New Roman" w:cs="Times New Roman"/>
                <w:sz w:val="24"/>
                <w:szCs w:val="24"/>
                <w:lang w:eastAsia="ru-RU"/>
              </w:rPr>
            </w:pPr>
            <w:r w:rsidRPr="004B30D1">
              <w:rPr>
                <w:rFonts w:ascii="Times New Roman" w:eastAsia="Times New Roman" w:hAnsi="Times New Roman" w:cs="Times New Roman"/>
                <w:sz w:val="24"/>
                <w:szCs w:val="24"/>
                <w:lang w:eastAsia="ru-RU"/>
              </w:rPr>
              <w:t xml:space="preserve">Способ подстановки решения систем </w:t>
            </w:r>
          </w:p>
          <w:p w:rsidR="004B30D1" w:rsidRPr="004B30D1" w:rsidRDefault="004B30D1" w:rsidP="004B30D1">
            <w:pPr>
              <w:rPr>
                <w:rFonts w:ascii="Times New Roman" w:eastAsia="Times New Roman" w:hAnsi="Times New Roman" w:cs="Times New Roman"/>
                <w:sz w:val="24"/>
                <w:szCs w:val="24"/>
                <w:lang w:eastAsia="ru-RU"/>
              </w:rPr>
            </w:pPr>
            <w:r w:rsidRPr="004B30D1">
              <w:rPr>
                <w:rFonts w:ascii="Times New Roman" w:eastAsia="Times New Roman" w:hAnsi="Times New Roman" w:cs="Times New Roman"/>
                <w:sz w:val="24"/>
                <w:szCs w:val="24"/>
                <w:lang w:eastAsia="ru-RU"/>
              </w:rPr>
              <w:t>показательных уравнений и неравенств</w:t>
            </w:r>
          </w:p>
          <w:p w:rsidR="004B30D1" w:rsidRPr="004B30D1" w:rsidRDefault="004B30D1" w:rsidP="004B30D1">
            <w:pPr>
              <w:tabs>
                <w:tab w:val="left" w:pos="6360"/>
                <w:tab w:val="left" w:pos="10490"/>
              </w:tabs>
              <w:rPr>
                <w:rFonts w:ascii="Times New Roman" w:eastAsia="Times New Roman" w:hAnsi="Times New Roman" w:cs="Times New Roman"/>
                <w:sz w:val="24"/>
                <w:szCs w:val="24"/>
                <w:lang w:eastAsia="ru-RU"/>
              </w:rPr>
            </w:pPr>
            <w:r w:rsidRPr="004B30D1">
              <w:rPr>
                <w:rFonts w:ascii="Times New Roman" w:eastAsia="Times New Roman" w:hAnsi="Times New Roman" w:cs="Times New Roman"/>
                <w:sz w:val="24"/>
                <w:szCs w:val="24"/>
                <w:lang w:eastAsia="ru-RU"/>
              </w:rPr>
              <w:t>Строить график показательной функции</w:t>
            </w:r>
          </w:p>
          <w:p w:rsidR="004B30D1" w:rsidRPr="004B30D1" w:rsidRDefault="004B30D1" w:rsidP="004B30D1">
            <w:pPr>
              <w:tabs>
                <w:tab w:val="left" w:pos="10490"/>
              </w:tabs>
              <w:rPr>
                <w:rFonts w:ascii="Times New Roman" w:eastAsia="Times New Roman" w:hAnsi="Times New Roman" w:cs="Times New Roman"/>
                <w:sz w:val="24"/>
                <w:szCs w:val="24"/>
                <w:lang w:eastAsia="ru-RU"/>
              </w:rPr>
            </w:pPr>
            <w:r w:rsidRPr="004B30D1">
              <w:rPr>
                <w:rFonts w:ascii="Times New Roman" w:eastAsia="Times New Roman" w:hAnsi="Times New Roman" w:cs="Times New Roman"/>
                <w:sz w:val="24"/>
                <w:szCs w:val="24"/>
                <w:lang w:eastAsia="ru-RU"/>
              </w:rPr>
              <w:t>Решать показательные уравнения, пользуясь алгоритмом</w:t>
            </w:r>
          </w:p>
          <w:p w:rsidR="004B30D1" w:rsidRPr="004B30D1" w:rsidRDefault="004B30D1" w:rsidP="004B30D1">
            <w:pPr>
              <w:tabs>
                <w:tab w:val="left" w:pos="10490"/>
              </w:tabs>
              <w:rPr>
                <w:rFonts w:ascii="Times New Roman" w:eastAsia="Times New Roman" w:hAnsi="Times New Roman" w:cs="Times New Roman"/>
                <w:sz w:val="24"/>
                <w:szCs w:val="24"/>
                <w:lang w:eastAsia="ru-RU"/>
              </w:rPr>
            </w:pPr>
            <w:r w:rsidRPr="004B30D1">
              <w:rPr>
                <w:rFonts w:ascii="Times New Roman" w:eastAsia="Times New Roman" w:hAnsi="Times New Roman" w:cs="Times New Roman"/>
                <w:sz w:val="24"/>
                <w:szCs w:val="24"/>
                <w:lang w:eastAsia="ru-RU"/>
              </w:rPr>
              <w:t>Решать показательные неравенства, пользуясь алгоритмом</w:t>
            </w:r>
          </w:p>
          <w:p w:rsidR="004B30D1" w:rsidRPr="004B30D1" w:rsidRDefault="004B30D1" w:rsidP="004B30D1">
            <w:pPr>
              <w:tabs>
                <w:tab w:val="left" w:pos="6360"/>
                <w:tab w:val="left" w:pos="10490"/>
              </w:tabs>
              <w:rPr>
                <w:rFonts w:ascii="Times New Roman" w:eastAsia="Times New Roman" w:hAnsi="Times New Roman" w:cs="Times New Roman"/>
                <w:sz w:val="24"/>
                <w:szCs w:val="24"/>
                <w:lang w:eastAsia="ru-RU"/>
              </w:rPr>
            </w:pPr>
            <w:r w:rsidRPr="004B30D1">
              <w:rPr>
                <w:rFonts w:ascii="Times New Roman" w:eastAsia="Times New Roman" w:hAnsi="Times New Roman" w:cs="Times New Roman"/>
                <w:sz w:val="24"/>
                <w:szCs w:val="24"/>
                <w:lang w:eastAsia="ru-RU"/>
              </w:rPr>
              <w:t>Решать системы показательных уравнений и неравенств</w:t>
            </w:r>
          </w:p>
          <w:p w:rsidR="004B30D1" w:rsidRPr="004B30D1" w:rsidRDefault="004B30D1" w:rsidP="004B30D1">
            <w:pPr>
              <w:rPr>
                <w:rFonts w:ascii="Times New Roman" w:hAnsi="Times New Roman" w:cs="Times New Roman"/>
              </w:rPr>
            </w:pPr>
          </w:p>
        </w:tc>
      </w:tr>
      <w:tr w:rsidR="004B30D1" w:rsidRPr="004B30D1" w:rsidTr="004B30D1">
        <w:tc>
          <w:tcPr>
            <w:tcW w:w="2405" w:type="dxa"/>
          </w:tcPr>
          <w:p w:rsidR="004B30D1" w:rsidRPr="004B30D1" w:rsidRDefault="004B30D1" w:rsidP="007C68C5">
            <w:pPr>
              <w:rPr>
                <w:rFonts w:ascii="Times New Roman" w:hAnsi="Times New Roman" w:cs="Times New Roman"/>
                <w:sz w:val="24"/>
                <w:szCs w:val="24"/>
              </w:rPr>
            </w:pPr>
            <w:r>
              <w:rPr>
                <w:rFonts w:ascii="Times New Roman" w:hAnsi="Times New Roman" w:cs="Times New Roman"/>
                <w:sz w:val="24"/>
                <w:szCs w:val="24"/>
              </w:rPr>
              <w:t>Логарифмическая функция</w:t>
            </w:r>
          </w:p>
        </w:tc>
        <w:tc>
          <w:tcPr>
            <w:tcW w:w="6940" w:type="dxa"/>
          </w:tcPr>
          <w:p w:rsidR="004B30D1" w:rsidRDefault="004B30D1" w:rsidP="004B30D1">
            <w:pPr>
              <w:rPr>
                <w:rFonts w:ascii="Times New Roman" w:eastAsia="Times New Roman" w:hAnsi="Times New Roman" w:cs="Times New Roman"/>
                <w:sz w:val="24"/>
                <w:szCs w:val="24"/>
                <w:lang w:eastAsia="ru-RU"/>
              </w:rPr>
            </w:pPr>
            <w:r w:rsidRPr="004B30D1">
              <w:rPr>
                <w:rFonts w:ascii="Times New Roman" w:eastAsia="Times New Roman" w:hAnsi="Times New Roman" w:cs="Times New Roman"/>
                <w:sz w:val="24"/>
                <w:szCs w:val="24"/>
                <w:lang w:eastAsia="ru-RU"/>
              </w:rPr>
              <w:t>определение логарифма, допустимые значения, понятие логарифмирования, основное логарифмическое тождество</w:t>
            </w:r>
          </w:p>
          <w:p w:rsidR="004B30D1" w:rsidRPr="004B30D1" w:rsidRDefault="004B30D1" w:rsidP="004B30D1">
            <w:pPr>
              <w:rPr>
                <w:rFonts w:ascii="Times New Roman" w:eastAsia="Times New Roman" w:hAnsi="Times New Roman" w:cs="Times New Roman"/>
                <w:sz w:val="24"/>
                <w:szCs w:val="24"/>
                <w:lang w:eastAsia="ru-RU"/>
              </w:rPr>
            </w:pPr>
            <w:r w:rsidRPr="004B30D1">
              <w:rPr>
                <w:rFonts w:ascii="Times New Roman" w:eastAsia="Times New Roman" w:hAnsi="Times New Roman" w:cs="Times New Roman"/>
                <w:sz w:val="24"/>
                <w:szCs w:val="24"/>
                <w:lang w:eastAsia="ru-RU"/>
              </w:rPr>
              <w:t>Уметьнаходить значения логарифмов</w:t>
            </w:r>
          </w:p>
          <w:p w:rsidR="004B30D1" w:rsidRPr="004B30D1" w:rsidRDefault="004B30D1" w:rsidP="004B30D1">
            <w:pPr>
              <w:rPr>
                <w:rFonts w:ascii="Times New Roman" w:eastAsia="Times New Roman" w:hAnsi="Times New Roman" w:cs="Times New Roman"/>
                <w:sz w:val="24"/>
                <w:szCs w:val="24"/>
                <w:lang w:eastAsia="ru-RU"/>
              </w:rPr>
            </w:pPr>
            <w:r w:rsidRPr="004B30D1">
              <w:rPr>
                <w:rFonts w:ascii="Times New Roman" w:eastAsia="Times New Roman" w:hAnsi="Times New Roman" w:cs="Times New Roman"/>
                <w:sz w:val="24"/>
                <w:szCs w:val="24"/>
                <w:lang w:eastAsia="ru-RU"/>
              </w:rPr>
              <w:t>-понятие логарифма и основные свойства логарифмов.</w:t>
            </w:r>
          </w:p>
          <w:p w:rsidR="004B30D1" w:rsidRPr="004B30D1" w:rsidRDefault="004B30D1" w:rsidP="004B30D1">
            <w:pPr>
              <w:rPr>
                <w:rFonts w:ascii="Times New Roman" w:eastAsia="Times New Roman" w:hAnsi="Times New Roman" w:cs="Times New Roman"/>
                <w:b/>
                <w:sz w:val="24"/>
                <w:szCs w:val="24"/>
                <w:lang w:eastAsia="ru-RU"/>
              </w:rPr>
            </w:pPr>
            <w:r w:rsidRPr="004B30D1">
              <w:rPr>
                <w:rFonts w:ascii="Times New Roman" w:eastAsia="Times New Roman" w:hAnsi="Times New Roman" w:cs="Times New Roman"/>
                <w:b/>
                <w:sz w:val="24"/>
                <w:szCs w:val="24"/>
                <w:lang w:eastAsia="ru-RU"/>
              </w:rPr>
              <w:t>-</w:t>
            </w:r>
            <w:r w:rsidRPr="004B30D1">
              <w:rPr>
                <w:rFonts w:ascii="Times New Roman" w:eastAsia="Times New Roman" w:hAnsi="Times New Roman" w:cs="Times New Roman"/>
                <w:sz w:val="24"/>
                <w:szCs w:val="24"/>
                <w:lang w:eastAsia="ru-RU"/>
              </w:rPr>
              <w:t xml:space="preserve"> применять основные свойства логарифмов</w:t>
            </w:r>
          </w:p>
          <w:p w:rsidR="004B30D1" w:rsidRPr="004B30D1" w:rsidRDefault="004B30D1" w:rsidP="004B30D1">
            <w:pPr>
              <w:rPr>
                <w:rFonts w:ascii="Times New Roman" w:eastAsia="Times New Roman" w:hAnsi="Times New Roman" w:cs="Times New Roman"/>
                <w:sz w:val="24"/>
                <w:szCs w:val="24"/>
                <w:lang w:eastAsia="ru-RU"/>
              </w:rPr>
            </w:pPr>
            <w:r w:rsidRPr="004B30D1">
              <w:rPr>
                <w:rFonts w:ascii="Times New Roman" w:eastAsia="Times New Roman" w:hAnsi="Times New Roman" w:cs="Times New Roman"/>
                <w:sz w:val="24"/>
                <w:szCs w:val="24"/>
                <w:lang w:eastAsia="ru-RU"/>
              </w:rPr>
              <w:t>-находить значение логарифма;</w:t>
            </w:r>
          </w:p>
          <w:p w:rsidR="004B30D1" w:rsidRPr="004B30D1" w:rsidRDefault="004B30D1" w:rsidP="004B30D1">
            <w:pPr>
              <w:rPr>
                <w:rFonts w:ascii="Times New Roman" w:eastAsia="Times New Roman" w:hAnsi="Times New Roman" w:cs="Times New Roman"/>
                <w:sz w:val="24"/>
                <w:szCs w:val="24"/>
                <w:lang w:eastAsia="ru-RU"/>
              </w:rPr>
            </w:pPr>
            <w:r w:rsidRPr="004B30D1">
              <w:rPr>
                <w:rFonts w:ascii="Times New Roman" w:eastAsia="Times New Roman" w:hAnsi="Times New Roman" w:cs="Times New Roman"/>
                <w:sz w:val="24"/>
                <w:szCs w:val="24"/>
                <w:lang w:eastAsia="ru-RU"/>
              </w:rPr>
              <w:t>-выполнять преобразования буквенных выражений, включающих логарифмы.</w:t>
            </w:r>
          </w:p>
          <w:p w:rsidR="004B30D1" w:rsidRPr="004B30D1" w:rsidRDefault="004B30D1" w:rsidP="004B30D1">
            <w:pPr>
              <w:rPr>
                <w:rFonts w:ascii="Times New Roman" w:eastAsia="Times New Roman" w:hAnsi="Times New Roman" w:cs="Times New Roman"/>
                <w:sz w:val="24"/>
                <w:szCs w:val="24"/>
                <w:lang w:eastAsia="ru-RU"/>
              </w:rPr>
            </w:pPr>
            <w:r w:rsidRPr="004B30D1">
              <w:rPr>
                <w:rFonts w:ascii="Times New Roman" w:eastAsia="Times New Roman" w:hAnsi="Times New Roman" w:cs="Times New Roman"/>
                <w:b/>
                <w:sz w:val="24"/>
                <w:szCs w:val="24"/>
                <w:lang w:eastAsia="ru-RU"/>
              </w:rPr>
              <w:t>-</w:t>
            </w:r>
            <w:r w:rsidRPr="004B30D1">
              <w:rPr>
                <w:rFonts w:ascii="Times New Roman" w:eastAsia="Times New Roman" w:hAnsi="Times New Roman" w:cs="Times New Roman"/>
                <w:sz w:val="24"/>
                <w:szCs w:val="24"/>
                <w:lang w:eastAsia="ru-RU"/>
              </w:rPr>
              <w:t xml:space="preserve"> определение десятичного и натурального логарифма;</w:t>
            </w:r>
          </w:p>
          <w:p w:rsidR="004B30D1" w:rsidRPr="004B30D1" w:rsidRDefault="004B30D1" w:rsidP="004B30D1">
            <w:pPr>
              <w:rPr>
                <w:rFonts w:ascii="Times New Roman" w:eastAsia="Times New Roman" w:hAnsi="Times New Roman" w:cs="Times New Roman"/>
                <w:sz w:val="24"/>
                <w:szCs w:val="24"/>
                <w:lang w:eastAsia="ru-RU"/>
              </w:rPr>
            </w:pPr>
            <w:r w:rsidRPr="004B30D1">
              <w:rPr>
                <w:rFonts w:ascii="Times New Roman" w:eastAsia="Times New Roman" w:hAnsi="Times New Roman" w:cs="Times New Roman"/>
                <w:sz w:val="24"/>
                <w:szCs w:val="24"/>
                <w:lang w:eastAsia="ru-RU"/>
              </w:rPr>
              <w:t>- формулу перехода от логарифма по одному основанию к логарифму по другому основанию</w:t>
            </w:r>
          </w:p>
          <w:p w:rsidR="004B30D1" w:rsidRPr="004B30D1" w:rsidRDefault="004B30D1" w:rsidP="004B30D1">
            <w:pPr>
              <w:rPr>
                <w:rFonts w:ascii="Times New Roman" w:eastAsia="Times New Roman" w:hAnsi="Times New Roman" w:cs="Times New Roman"/>
                <w:sz w:val="24"/>
                <w:szCs w:val="24"/>
                <w:lang w:eastAsia="ru-RU"/>
              </w:rPr>
            </w:pPr>
            <w:r w:rsidRPr="004B30D1">
              <w:rPr>
                <w:rFonts w:ascii="Times New Roman" w:eastAsia="Times New Roman" w:hAnsi="Times New Roman" w:cs="Times New Roman"/>
                <w:sz w:val="24"/>
                <w:szCs w:val="24"/>
                <w:lang w:eastAsia="ru-RU"/>
              </w:rPr>
              <w:t>-выразить данный логарифм  через  десятичный и натуральный;</w:t>
            </w:r>
          </w:p>
          <w:p w:rsidR="004B30D1" w:rsidRPr="004B30D1" w:rsidRDefault="004B30D1" w:rsidP="004B30D1">
            <w:pPr>
              <w:rPr>
                <w:rFonts w:ascii="Times New Roman" w:eastAsia="Times New Roman" w:hAnsi="Times New Roman" w:cs="Times New Roman"/>
                <w:sz w:val="24"/>
                <w:szCs w:val="24"/>
                <w:lang w:eastAsia="ru-RU"/>
              </w:rPr>
            </w:pPr>
            <w:r w:rsidRPr="004B30D1">
              <w:rPr>
                <w:rFonts w:ascii="Times New Roman" w:eastAsia="Times New Roman" w:hAnsi="Times New Roman" w:cs="Times New Roman"/>
                <w:sz w:val="24"/>
                <w:szCs w:val="24"/>
                <w:lang w:eastAsia="ru-RU"/>
              </w:rPr>
              <w:lastRenderedPageBreak/>
              <w:t>-решать уравнения, применяя свойства, содержащие десятичный и натуральный  логарифмы.</w:t>
            </w:r>
          </w:p>
          <w:p w:rsidR="004B30D1" w:rsidRPr="004B30D1" w:rsidRDefault="004B30D1" w:rsidP="004B30D1">
            <w:pPr>
              <w:rPr>
                <w:rFonts w:ascii="Times New Roman" w:eastAsia="Times New Roman" w:hAnsi="Times New Roman" w:cs="Times New Roman"/>
                <w:sz w:val="24"/>
                <w:szCs w:val="24"/>
                <w:lang w:eastAsia="ru-RU"/>
              </w:rPr>
            </w:pPr>
            <w:r w:rsidRPr="004B30D1">
              <w:rPr>
                <w:rFonts w:ascii="Times New Roman" w:eastAsia="Times New Roman" w:hAnsi="Times New Roman" w:cs="Times New Roman"/>
                <w:sz w:val="24"/>
                <w:szCs w:val="24"/>
                <w:lang w:eastAsia="ru-RU"/>
              </w:rPr>
              <w:t>строить график логарифмической функции, используя график решать простейшие уравнения и неравенства, находить область определения логарифмической функции</w:t>
            </w:r>
          </w:p>
          <w:p w:rsidR="004B30D1" w:rsidRPr="004B30D1" w:rsidRDefault="004B30D1" w:rsidP="004B30D1">
            <w:pPr>
              <w:rPr>
                <w:rFonts w:ascii="Times New Roman" w:eastAsia="Times New Roman" w:hAnsi="Times New Roman" w:cs="Times New Roman"/>
                <w:b/>
                <w:sz w:val="24"/>
                <w:szCs w:val="24"/>
                <w:lang w:eastAsia="ru-RU"/>
              </w:rPr>
            </w:pPr>
            <w:r w:rsidRPr="004B30D1">
              <w:rPr>
                <w:rFonts w:ascii="Times New Roman" w:eastAsia="Times New Roman" w:hAnsi="Times New Roman" w:cs="Times New Roman"/>
                <w:b/>
                <w:sz w:val="24"/>
                <w:szCs w:val="24"/>
                <w:lang w:eastAsia="ru-RU"/>
              </w:rPr>
              <w:t xml:space="preserve">- </w:t>
            </w:r>
            <w:r w:rsidRPr="004B30D1">
              <w:rPr>
                <w:rFonts w:ascii="Times New Roman" w:eastAsia="Times New Roman" w:hAnsi="Times New Roman" w:cs="Times New Roman"/>
                <w:sz w:val="24"/>
                <w:szCs w:val="24"/>
                <w:lang w:eastAsia="ru-RU"/>
              </w:rPr>
              <w:t>основные способы решения логарифмических уравнений.</w:t>
            </w:r>
          </w:p>
          <w:p w:rsidR="004B30D1" w:rsidRPr="004B30D1" w:rsidRDefault="004B30D1" w:rsidP="004B30D1">
            <w:pPr>
              <w:rPr>
                <w:rFonts w:ascii="Times New Roman" w:eastAsia="Times New Roman" w:hAnsi="Times New Roman" w:cs="Times New Roman"/>
                <w:sz w:val="24"/>
                <w:szCs w:val="24"/>
                <w:lang w:eastAsia="ru-RU"/>
              </w:rPr>
            </w:pPr>
            <w:r w:rsidRPr="004B30D1">
              <w:rPr>
                <w:rFonts w:ascii="Times New Roman" w:eastAsia="Times New Roman" w:hAnsi="Times New Roman" w:cs="Times New Roman"/>
                <w:b/>
                <w:sz w:val="24"/>
                <w:szCs w:val="24"/>
                <w:lang w:eastAsia="ru-RU"/>
              </w:rPr>
              <w:t xml:space="preserve">- </w:t>
            </w:r>
            <w:r w:rsidRPr="004B30D1">
              <w:rPr>
                <w:rFonts w:ascii="Times New Roman" w:eastAsia="Times New Roman" w:hAnsi="Times New Roman" w:cs="Times New Roman"/>
                <w:sz w:val="24"/>
                <w:szCs w:val="24"/>
                <w:lang w:eastAsia="ru-RU"/>
              </w:rPr>
              <w:t>решать логарифмические уравнения  их системы;</w:t>
            </w:r>
          </w:p>
          <w:p w:rsidR="004B30D1" w:rsidRPr="004B30D1" w:rsidRDefault="004B30D1" w:rsidP="004B30D1">
            <w:pPr>
              <w:rPr>
                <w:rFonts w:ascii="Times New Roman" w:eastAsia="Times New Roman" w:hAnsi="Times New Roman" w:cs="Times New Roman"/>
                <w:sz w:val="24"/>
                <w:szCs w:val="24"/>
                <w:lang w:eastAsia="ru-RU"/>
              </w:rPr>
            </w:pPr>
            <w:r w:rsidRPr="004B30D1">
              <w:rPr>
                <w:rFonts w:ascii="Times New Roman" w:eastAsia="Times New Roman" w:hAnsi="Times New Roman" w:cs="Times New Roman"/>
                <w:sz w:val="24"/>
                <w:szCs w:val="24"/>
                <w:lang w:eastAsia="ru-RU"/>
              </w:rPr>
              <w:t>-использовать для приближенного решения уравнений графический метод;</w:t>
            </w:r>
          </w:p>
          <w:p w:rsidR="004B30D1" w:rsidRPr="004B30D1" w:rsidRDefault="004B30D1" w:rsidP="004B30D1">
            <w:pPr>
              <w:rPr>
                <w:rFonts w:ascii="Times New Roman" w:eastAsia="Times New Roman" w:hAnsi="Times New Roman" w:cs="Times New Roman"/>
                <w:sz w:val="24"/>
                <w:szCs w:val="24"/>
                <w:lang w:eastAsia="ru-RU"/>
              </w:rPr>
            </w:pPr>
            <w:r w:rsidRPr="004B30D1">
              <w:rPr>
                <w:rFonts w:ascii="Times New Roman" w:eastAsia="Times New Roman" w:hAnsi="Times New Roman" w:cs="Times New Roman"/>
                <w:sz w:val="24"/>
                <w:szCs w:val="24"/>
                <w:lang w:eastAsia="ru-RU"/>
              </w:rPr>
              <w:t>-изображать на координатной плоскости множества решений простейших уравнений и  их систем.</w:t>
            </w:r>
          </w:p>
          <w:p w:rsidR="004B30D1" w:rsidRPr="004B30D1" w:rsidRDefault="004B30D1" w:rsidP="004B30D1">
            <w:pPr>
              <w:rPr>
                <w:rFonts w:ascii="Times New Roman" w:eastAsia="Times New Roman" w:hAnsi="Times New Roman" w:cs="Times New Roman"/>
                <w:sz w:val="24"/>
                <w:szCs w:val="24"/>
                <w:lang w:eastAsia="ru-RU"/>
              </w:rPr>
            </w:pPr>
            <w:r w:rsidRPr="004B30D1">
              <w:rPr>
                <w:rFonts w:ascii="Times New Roman" w:eastAsia="Times New Roman" w:hAnsi="Times New Roman" w:cs="Times New Roman"/>
                <w:sz w:val="24"/>
                <w:szCs w:val="24"/>
                <w:lang w:eastAsia="ru-RU"/>
              </w:rPr>
              <w:t>алгоритм  решения логарифмических неравенств в зависимости от основания</w:t>
            </w:r>
          </w:p>
          <w:p w:rsidR="004B30D1" w:rsidRPr="004B30D1" w:rsidRDefault="004B30D1" w:rsidP="004B30D1">
            <w:pPr>
              <w:rPr>
                <w:rFonts w:ascii="Times New Roman" w:eastAsia="Times New Roman" w:hAnsi="Times New Roman" w:cs="Times New Roman"/>
                <w:sz w:val="24"/>
                <w:szCs w:val="24"/>
                <w:lang w:eastAsia="ru-RU"/>
              </w:rPr>
            </w:pPr>
            <w:r w:rsidRPr="004B30D1">
              <w:rPr>
                <w:rFonts w:ascii="Times New Roman" w:eastAsia="Times New Roman" w:hAnsi="Times New Roman" w:cs="Times New Roman"/>
                <w:b/>
                <w:sz w:val="24"/>
                <w:szCs w:val="24"/>
                <w:lang w:eastAsia="ru-RU"/>
              </w:rPr>
              <w:t>-</w:t>
            </w:r>
            <w:r w:rsidRPr="004B30D1">
              <w:rPr>
                <w:rFonts w:ascii="Times New Roman" w:eastAsia="Times New Roman" w:hAnsi="Times New Roman" w:cs="Times New Roman"/>
                <w:sz w:val="24"/>
                <w:szCs w:val="24"/>
                <w:lang w:eastAsia="ru-RU"/>
              </w:rPr>
              <w:t>решать простейшие  логарифмические неравенства,</w:t>
            </w:r>
          </w:p>
          <w:p w:rsidR="004B30D1" w:rsidRPr="004B30D1" w:rsidRDefault="004B30D1" w:rsidP="004B30D1">
            <w:pPr>
              <w:rPr>
                <w:rFonts w:ascii="Times New Roman" w:eastAsia="Times New Roman" w:hAnsi="Times New Roman" w:cs="Times New Roman"/>
                <w:b/>
                <w:sz w:val="24"/>
                <w:szCs w:val="24"/>
                <w:lang w:eastAsia="ru-RU"/>
              </w:rPr>
            </w:pPr>
            <w:r w:rsidRPr="004B30D1">
              <w:rPr>
                <w:rFonts w:ascii="Times New Roman" w:eastAsia="Times New Roman" w:hAnsi="Times New Roman" w:cs="Times New Roman"/>
                <w:sz w:val="24"/>
                <w:szCs w:val="24"/>
                <w:lang w:eastAsia="ru-RU"/>
              </w:rPr>
              <w:t>Применяя метод замены переменных для сведения логарифмического неравенства к рациональному виду.</w:t>
            </w:r>
          </w:p>
          <w:p w:rsidR="004B30D1" w:rsidRPr="004B30D1" w:rsidRDefault="004B30D1" w:rsidP="004B30D1">
            <w:pPr>
              <w:rPr>
                <w:rFonts w:ascii="Times New Roman" w:eastAsia="Times New Roman" w:hAnsi="Times New Roman" w:cs="Times New Roman"/>
                <w:sz w:val="24"/>
                <w:szCs w:val="24"/>
                <w:lang w:eastAsia="ru-RU"/>
              </w:rPr>
            </w:pPr>
            <w:r w:rsidRPr="004B30D1">
              <w:rPr>
                <w:rFonts w:ascii="Times New Roman" w:eastAsia="Times New Roman" w:hAnsi="Times New Roman" w:cs="Times New Roman"/>
                <w:b/>
                <w:sz w:val="24"/>
                <w:szCs w:val="24"/>
                <w:lang w:eastAsia="ru-RU"/>
              </w:rPr>
              <w:t>-</w:t>
            </w:r>
            <w:r w:rsidRPr="004B30D1">
              <w:rPr>
                <w:rFonts w:ascii="Times New Roman" w:eastAsia="Times New Roman" w:hAnsi="Times New Roman" w:cs="Times New Roman"/>
                <w:sz w:val="24"/>
                <w:szCs w:val="24"/>
                <w:lang w:eastAsia="ru-RU"/>
              </w:rPr>
              <w:t>решать простейшие  логарифмические неравенства различного устно, применять свойства монотонности логарифмической функции при решении более сложных неравенств;</w:t>
            </w:r>
          </w:p>
          <w:p w:rsidR="004B30D1" w:rsidRPr="004B30D1" w:rsidRDefault="004B30D1" w:rsidP="004B30D1">
            <w:pPr>
              <w:rPr>
                <w:rFonts w:ascii="Times New Roman" w:eastAsia="Times New Roman" w:hAnsi="Times New Roman" w:cs="Times New Roman"/>
                <w:sz w:val="24"/>
                <w:szCs w:val="24"/>
                <w:lang w:eastAsia="ru-RU"/>
              </w:rPr>
            </w:pPr>
            <w:r w:rsidRPr="004B30D1">
              <w:rPr>
                <w:rFonts w:ascii="Times New Roman" w:eastAsia="Times New Roman" w:hAnsi="Times New Roman" w:cs="Times New Roman"/>
                <w:sz w:val="24"/>
                <w:szCs w:val="24"/>
                <w:lang w:eastAsia="ru-RU"/>
              </w:rPr>
              <w:t>- использовать для приближенного решения неравенства  графический метод.</w:t>
            </w:r>
          </w:p>
          <w:p w:rsidR="004B30D1" w:rsidRPr="004B30D1" w:rsidRDefault="004B30D1" w:rsidP="004B30D1">
            <w:pPr>
              <w:rPr>
                <w:rFonts w:ascii="Times New Roman" w:hAnsi="Times New Roman" w:cs="Times New Roman"/>
                <w:sz w:val="24"/>
                <w:szCs w:val="24"/>
              </w:rPr>
            </w:pPr>
            <w:r w:rsidRPr="004B30D1">
              <w:rPr>
                <w:rFonts w:ascii="Times New Roman" w:eastAsia="Times New Roman" w:hAnsi="Times New Roman" w:cs="Times New Roman"/>
                <w:sz w:val="24"/>
                <w:szCs w:val="24"/>
                <w:lang w:eastAsia="ru-RU"/>
              </w:rPr>
              <w:t>решать логарифмические уравнения и неравенства различного уровня сложности</w:t>
            </w:r>
          </w:p>
        </w:tc>
      </w:tr>
      <w:tr w:rsidR="004B30D1" w:rsidRPr="004B30D1" w:rsidTr="004B30D1">
        <w:tc>
          <w:tcPr>
            <w:tcW w:w="2405" w:type="dxa"/>
          </w:tcPr>
          <w:p w:rsidR="004B30D1" w:rsidRPr="004B30D1" w:rsidRDefault="004B30D1" w:rsidP="007C68C5">
            <w:pPr>
              <w:rPr>
                <w:rFonts w:ascii="Times New Roman" w:hAnsi="Times New Roman" w:cs="Times New Roman"/>
                <w:sz w:val="24"/>
                <w:szCs w:val="24"/>
              </w:rPr>
            </w:pPr>
            <w:r>
              <w:rPr>
                <w:rFonts w:ascii="Times New Roman" w:hAnsi="Times New Roman" w:cs="Times New Roman"/>
                <w:sz w:val="24"/>
                <w:szCs w:val="24"/>
              </w:rPr>
              <w:lastRenderedPageBreak/>
              <w:t>Тригонометрические формулы</w:t>
            </w:r>
          </w:p>
        </w:tc>
        <w:tc>
          <w:tcPr>
            <w:tcW w:w="6940" w:type="dxa"/>
          </w:tcPr>
          <w:p w:rsidR="004B30D1" w:rsidRPr="004B30D1" w:rsidRDefault="004B30D1" w:rsidP="004B30D1">
            <w:pPr>
              <w:suppressAutoHyphens/>
              <w:rPr>
                <w:rFonts w:ascii="Times New Roman" w:eastAsia="Times New Roman" w:hAnsi="Times New Roman" w:cs="Times New Roman"/>
                <w:b/>
                <w:color w:val="000000"/>
                <w:kern w:val="1"/>
                <w:sz w:val="24"/>
                <w:szCs w:val="24"/>
                <w:lang w:eastAsia="ar-SA"/>
              </w:rPr>
            </w:pPr>
            <w:r w:rsidRPr="004B30D1">
              <w:rPr>
                <w:rFonts w:ascii="Times New Roman" w:eastAsia="Times New Roman" w:hAnsi="Times New Roman" w:cs="Times New Roman"/>
                <w:color w:val="000000"/>
                <w:kern w:val="1"/>
                <w:sz w:val="24"/>
                <w:szCs w:val="24"/>
                <w:lang w:eastAsia="ar-SA"/>
              </w:rPr>
              <w:t>понятие радианная мера угла</w:t>
            </w:r>
          </w:p>
          <w:p w:rsidR="004B30D1" w:rsidRPr="004B30D1" w:rsidRDefault="004B30D1" w:rsidP="004B30D1">
            <w:pPr>
              <w:rPr>
                <w:rFonts w:ascii="Times New Roman" w:eastAsia="Times New Roman" w:hAnsi="Times New Roman" w:cs="Times New Roman"/>
                <w:sz w:val="24"/>
                <w:szCs w:val="24"/>
                <w:lang w:eastAsia="ru-RU"/>
              </w:rPr>
            </w:pPr>
            <w:r w:rsidRPr="004B30D1">
              <w:rPr>
                <w:rFonts w:ascii="Times New Roman" w:eastAsia="Times New Roman" w:hAnsi="Times New Roman" w:cs="Times New Roman"/>
                <w:sz w:val="24"/>
                <w:szCs w:val="24"/>
                <w:lang w:eastAsia="ru-RU"/>
              </w:rPr>
              <w:t>переводить радианы в градусы и наоборот.</w:t>
            </w:r>
          </w:p>
          <w:p w:rsidR="004B30D1" w:rsidRPr="004B30D1" w:rsidRDefault="004B30D1" w:rsidP="004B30D1">
            <w:pPr>
              <w:rPr>
                <w:rFonts w:ascii="Times New Roman" w:eastAsia="Times New Roman" w:hAnsi="Times New Roman" w:cs="Times New Roman"/>
                <w:sz w:val="24"/>
                <w:szCs w:val="24"/>
                <w:lang w:eastAsia="ru-RU"/>
              </w:rPr>
            </w:pPr>
            <w:r w:rsidRPr="004B30D1">
              <w:rPr>
                <w:rFonts w:ascii="Times New Roman" w:eastAsia="Times New Roman" w:hAnsi="Times New Roman" w:cs="Times New Roman"/>
                <w:sz w:val="24"/>
                <w:szCs w:val="24"/>
                <w:lang w:eastAsia="ru-RU"/>
              </w:rPr>
              <w:t xml:space="preserve">понятие единичной окружности и поворота точки вокруг начала координат </w:t>
            </w:r>
          </w:p>
          <w:p w:rsidR="004B30D1" w:rsidRPr="004B30D1" w:rsidRDefault="004B30D1" w:rsidP="004B30D1">
            <w:pPr>
              <w:rPr>
                <w:rFonts w:ascii="Times New Roman" w:eastAsia="Times New Roman" w:hAnsi="Times New Roman" w:cs="Times New Roman"/>
                <w:sz w:val="24"/>
                <w:szCs w:val="24"/>
                <w:lang w:eastAsia="ru-RU"/>
              </w:rPr>
            </w:pPr>
            <w:r w:rsidRPr="004B30D1">
              <w:rPr>
                <w:rFonts w:ascii="Times New Roman" w:eastAsia="Times New Roman" w:hAnsi="Times New Roman" w:cs="Times New Roman"/>
                <w:sz w:val="24"/>
                <w:szCs w:val="24"/>
                <w:lang w:eastAsia="ru-RU"/>
              </w:rPr>
              <w:t>находить координаты точки при заданном повороте, строить точки на окружности и определять углы поворота.</w:t>
            </w:r>
          </w:p>
          <w:p w:rsidR="004B30D1" w:rsidRPr="004B30D1" w:rsidRDefault="004B30D1" w:rsidP="004B30D1">
            <w:pPr>
              <w:rPr>
                <w:rFonts w:ascii="Times New Roman" w:eastAsia="Times New Roman" w:hAnsi="Times New Roman" w:cs="Times New Roman"/>
                <w:sz w:val="24"/>
                <w:szCs w:val="24"/>
                <w:lang w:eastAsia="ru-RU"/>
              </w:rPr>
            </w:pPr>
            <w:r w:rsidRPr="004B30D1">
              <w:rPr>
                <w:rFonts w:ascii="Times New Roman" w:eastAsia="Times New Roman" w:hAnsi="Times New Roman" w:cs="Times New Roman"/>
                <w:sz w:val="24"/>
                <w:szCs w:val="24"/>
                <w:lang w:eastAsia="ru-RU"/>
              </w:rPr>
              <w:t>определение синуса, косинуса, тангенса и котангенса угла, таблицу часто встречающихся значений синуса, косинуса, тангенса и котангенса</w:t>
            </w:r>
          </w:p>
          <w:p w:rsidR="004B30D1" w:rsidRPr="004B30D1" w:rsidRDefault="004B30D1" w:rsidP="004B30D1">
            <w:pPr>
              <w:rPr>
                <w:rFonts w:ascii="Times New Roman" w:eastAsia="Times New Roman" w:hAnsi="Times New Roman" w:cs="Times New Roman"/>
                <w:sz w:val="24"/>
                <w:szCs w:val="24"/>
                <w:lang w:eastAsia="ru-RU"/>
              </w:rPr>
            </w:pPr>
            <w:r w:rsidRPr="004B30D1">
              <w:rPr>
                <w:rFonts w:ascii="Times New Roman" w:eastAsia="Times New Roman" w:hAnsi="Times New Roman" w:cs="Times New Roman"/>
                <w:sz w:val="24"/>
                <w:szCs w:val="24"/>
                <w:lang w:eastAsia="ru-RU"/>
              </w:rPr>
              <w:t>вычислять синус, косинус, тангенс и котангенс угла</w:t>
            </w:r>
          </w:p>
          <w:p w:rsidR="004B30D1" w:rsidRPr="004B30D1" w:rsidRDefault="004B30D1" w:rsidP="004B30D1">
            <w:pPr>
              <w:rPr>
                <w:rFonts w:ascii="Times New Roman" w:eastAsia="Times New Roman" w:hAnsi="Times New Roman" w:cs="Times New Roman"/>
                <w:sz w:val="24"/>
                <w:szCs w:val="24"/>
                <w:lang w:eastAsia="ru-RU"/>
              </w:rPr>
            </w:pPr>
            <w:r w:rsidRPr="004B30D1">
              <w:rPr>
                <w:rFonts w:ascii="Times New Roman" w:eastAsia="Times New Roman" w:hAnsi="Times New Roman" w:cs="Times New Roman"/>
                <w:sz w:val="24"/>
                <w:szCs w:val="24"/>
                <w:lang w:eastAsia="ru-RU"/>
              </w:rPr>
              <w:t>знаки по четвертям синуса, косинуса, тангенса и котангенса</w:t>
            </w:r>
          </w:p>
          <w:p w:rsidR="004B30D1" w:rsidRPr="004B30D1" w:rsidRDefault="004B30D1" w:rsidP="004B30D1">
            <w:pPr>
              <w:rPr>
                <w:rFonts w:ascii="Times New Roman" w:eastAsia="Times New Roman" w:hAnsi="Times New Roman" w:cs="Times New Roman"/>
                <w:sz w:val="24"/>
                <w:szCs w:val="24"/>
                <w:lang w:eastAsia="ru-RU"/>
              </w:rPr>
            </w:pPr>
            <w:r w:rsidRPr="004B30D1">
              <w:rPr>
                <w:rFonts w:ascii="Times New Roman" w:eastAsia="Times New Roman" w:hAnsi="Times New Roman" w:cs="Times New Roman"/>
                <w:sz w:val="24"/>
                <w:szCs w:val="24"/>
                <w:lang w:eastAsia="ru-RU"/>
              </w:rPr>
              <w:t>определять знак числа в зависимости от четверти</w:t>
            </w:r>
          </w:p>
          <w:p w:rsidR="004B30D1" w:rsidRPr="004B30D1" w:rsidRDefault="004B30D1" w:rsidP="004B30D1">
            <w:pPr>
              <w:rPr>
                <w:rFonts w:ascii="Times New Roman" w:eastAsia="Times New Roman" w:hAnsi="Times New Roman" w:cs="Times New Roman"/>
                <w:sz w:val="24"/>
                <w:szCs w:val="24"/>
                <w:lang w:eastAsia="ru-RU"/>
              </w:rPr>
            </w:pPr>
            <w:r w:rsidRPr="004B30D1">
              <w:rPr>
                <w:rFonts w:ascii="Times New Roman" w:eastAsia="Times New Roman" w:hAnsi="Times New Roman" w:cs="Times New Roman"/>
                <w:b/>
                <w:sz w:val="24"/>
                <w:szCs w:val="24"/>
                <w:lang w:eastAsia="ru-RU"/>
              </w:rPr>
              <w:t>-</w:t>
            </w:r>
            <w:r w:rsidRPr="004B30D1">
              <w:rPr>
                <w:rFonts w:ascii="Times New Roman" w:eastAsia="Times New Roman" w:hAnsi="Times New Roman" w:cs="Times New Roman"/>
                <w:sz w:val="24"/>
                <w:szCs w:val="24"/>
                <w:lang w:eastAsia="ru-RU"/>
              </w:rPr>
              <w:t>основное тригонометрическое тождество;</w:t>
            </w:r>
          </w:p>
          <w:p w:rsidR="004B30D1" w:rsidRPr="004B30D1" w:rsidRDefault="004B30D1" w:rsidP="004B30D1">
            <w:pPr>
              <w:rPr>
                <w:rFonts w:ascii="Times New Roman" w:eastAsia="Times New Roman" w:hAnsi="Times New Roman" w:cs="Times New Roman"/>
                <w:b/>
                <w:sz w:val="24"/>
                <w:szCs w:val="24"/>
                <w:lang w:eastAsia="ru-RU"/>
              </w:rPr>
            </w:pPr>
            <w:r w:rsidRPr="004B30D1">
              <w:rPr>
                <w:rFonts w:ascii="Times New Roman" w:eastAsia="Times New Roman" w:hAnsi="Times New Roman" w:cs="Times New Roman"/>
                <w:sz w:val="24"/>
                <w:szCs w:val="24"/>
                <w:lang w:eastAsia="ru-RU"/>
              </w:rPr>
              <w:t xml:space="preserve">- формулы, выражающие зависимость между синусом, косинусом  и тангенсом одного и того же угла. </w:t>
            </w:r>
          </w:p>
          <w:p w:rsidR="004B30D1" w:rsidRPr="004B30D1" w:rsidRDefault="004B30D1" w:rsidP="004B30D1">
            <w:pPr>
              <w:rPr>
                <w:rFonts w:ascii="Times New Roman" w:eastAsia="Times New Roman" w:hAnsi="Times New Roman" w:cs="Times New Roman"/>
                <w:sz w:val="24"/>
                <w:szCs w:val="24"/>
                <w:lang w:eastAsia="ru-RU"/>
              </w:rPr>
            </w:pPr>
            <w:r w:rsidRPr="004B30D1">
              <w:rPr>
                <w:rFonts w:ascii="Times New Roman" w:eastAsia="Times New Roman" w:hAnsi="Times New Roman" w:cs="Times New Roman"/>
                <w:sz w:val="24"/>
                <w:szCs w:val="24"/>
                <w:lang w:eastAsia="ru-RU"/>
              </w:rPr>
              <w:t xml:space="preserve">- совершать преобразования простых тригонометрических  выражений; </w:t>
            </w:r>
          </w:p>
          <w:p w:rsidR="004B30D1" w:rsidRPr="004B30D1" w:rsidRDefault="004B30D1" w:rsidP="004B30D1">
            <w:pPr>
              <w:rPr>
                <w:rFonts w:ascii="Times New Roman" w:eastAsia="Times New Roman" w:hAnsi="Times New Roman" w:cs="Times New Roman"/>
                <w:sz w:val="24"/>
                <w:szCs w:val="24"/>
                <w:lang w:eastAsia="ru-RU"/>
              </w:rPr>
            </w:pPr>
            <w:r w:rsidRPr="004B30D1">
              <w:rPr>
                <w:rFonts w:ascii="Times New Roman" w:eastAsia="Times New Roman" w:hAnsi="Times New Roman" w:cs="Times New Roman"/>
                <w:sz w:val="24"/>
                <w:szCs w:val="24"/>
                <w:lang w:eastAsia="ru-RU"/>
              </w:rPr>
              <w:t xml:space="preserve">-упрощать выражения с применением основных формул тригонометрических функций одного и того же аргумента </w:t>
            </w:r>
          </w:p>
          <w:p w:rsidR="004B30D1" w:rsidRPr="004B30D1" w:rsidRDefault="004B30D1" w:rsidP="004B30D1">
            <w:pPr>
              <w:rPr>
                <w:rFonts w:ascii="Times New Roman" w:eastAsia="Times New Roman" w:hAnsi="Times New Roman" w:cs="Times New Roman"/>
                <w:sz w:val="24"/>
                <w:szCs w:val="24"/>
                <w:lang w:eastAsia="ru-RU"/>
              </w:rPr>
            </w:pPr>
            <w:r w:rsidRPr="004B30D1">
              <w:rPr>
                <w:rFonts w:ascii="Times New Roman" w:eastAsia="Times New Roman" w:hAnsi="Times New Roman" w:cs="Times New Roman"/>
                <w:sz w:val="24"/>
                <w:szCs w:val="24"/>
                <w:lang w:eastAsia="ru-RU"/>
              </w:rPr>
              <w:t>-основные  тригонометрические  тождества, основные способы доказательства тождеств;</w:t>
            </w:r>
          </w:p>
          <w:p w:rsidR="004B30D1" w:rsidRPr="004B30D1" w:rsidRDefault="004B30D1" w:rsidP="004B30D1">
            <w:pPr>
              <w:rPr>
                <w:rFonts w:ascii="Times New Roman" w:eastAsia="Times New Roman" w:hAnsi="Times New Roman" w:cs="Times New Roman"/>
                <w:b/>
                <w:sz w:val="24"/>
                <w:szCs w:val="24"/>
                <w:lang w:eastAsia="ru-RU"/>
              </w:rPr>
            </w:pPr>
            <w:r w:rsidRPr="004B30D1">
              <w:rPr>
                <w:rFonts w:ascii="Times New Roman" w:eastAsia="Times New Roman" w:hAnsi="Times New Roman" w:cs="Times New Roman"/>
                <w:sz w:val="24"/>
                <w:szCs w:val="24"/>
                <w:lang w:eastAsia="ru-RU"/>
              </w:rPr>
              <w:t xml:space="preserve">-вывод  зависимости между синусом, косинусом  и тангенсом одного и того же угла. </w:t>
            </w:r>
          </w:p>
          <w:p w:rsidR="004B30D1" w:rsidRPr="004B30D1" w:rsidRDefault="004B30D1" w:rsidP="004B30D1">
            <w:pPr>
              <w:rPr>
                <w:rFonts w:ascii="Times New Roman" w:eastAsia="Times New Roman" w:hAnsi="Times New Roman" w:cs="Times New Roman"/>
                <w:sz w:val="24"/>
                <w:szCs w:val="24"/>
                <w:lang w:eastAsia="ru-RU"/>
              </w:rPr>
            </w:pPr>
            <w:r w:rsidRPr="004B30D1">
              <w:rPr>
                <w:rFonts w:ascii="Times New Roman" w:eastAsia="Times New Roman" w:hAnsi="Times New Roman" w:cs="Times New Roman"/>
                <w:b/>
                <w:sz w:val="24"/>
                <w:szCs w:val="24"/>
                <w:lang w:eastAsia="ru-RU"/>
              </w:rPr>
              <w:t xml:space="preserve">- </w:t>
            </w:r>
            <w:r w:rsidRPr="004B30D1">
              <w:rPr>
                <w:rFonts w:ascii="Times New Roman" w:eastAsia="Times New Roman" w:hAnsi="Times New Roman" w:cs="Times New Roman"/>
                <w:sz w:val="24"/>
                <w:szCs w:val="24"/>
                <w:lang w:eastAsia="ru-RU"/>
              </w:rPr>
              <w:t>доказывать тригонометрические тождества, используя различные способы;</w:t>
            </w:r>
          </w:p>
          <w:p w:rsidR="004B30D1" w:rsidRPr="004B30D1" w:rsidRDefault="004B30D1" w:rsidP="004B30D1">
            <w:pPr>
              <w:rPr>
                <w:rFonts w:ascii="Times New Roman" w:eastAsia="Times New Roman" w:hAnsi="Times New Roman" w:cs="Times New Roman"/>
                <w:sz w:val="24"/>
                <w:szCs w:val="24"/>
                <w:lang w:eastAsia="ru-RU"/>
              </w:rPr>
            </w:pPr>
            <w:r w:rsidRPr="004B30D1">
              <w:rPr>
                <w:rFonts w:ascii="Times New Roman" w:eastAsia="Times New Roman" w:hAnsi="Times New Roman" w:cs="Times New Roman"/>
                <w:sz w:val="24"/>
                <w:szCs w:val="24"/>
                <w:lang w:eastAsia="ru-RU"/>
              </w:rPr>
              <w:t>-упрощать выражения  с применением основных формул тригонометрических функций одного аргумента.</w:t>
            </w:r>
          </w:p>
          <w:p w:rsidR="004B30D1" w:rsidRPr="004B30D1" w:rsidRDefault="004B30D1" w:rsidP="004B30D1">
            <w:pPr>
              <w:rPr>
                <w:rFonts w:ascii="Times New Roman" w:eastAsia="Times New Roman" w:hAnsi="Times New Roman" w:cs="Times New Roman"/>
                <w:sz w:val="24"/>
                <w:szCs w:val="24"/>
                <w:lang w:eastAsia="ru-RU"/>
              </w:rPr>
            </w:pPr>
            <w:r w:rsidRPr="004B30D1">
              <w:rPr>
                <w:rFonts w:ascii="Times New Roman" w:eastAsia="Times New Roman" w:hAnsi="Times New Roman" w:cs="Times New Roman"/>
                <w:sz w:val="24"/>
                <w:szCs w:val="24"/>
                <w:lang w:eastAsia="ru-RU"/>
              </w:rPr>
              <w:t xml:space="preserve">формулы синуса, косинуса и тангенса углов </w:t>
            </w:r>
          </w:p>
          <w:p w:rsidR="004B30D1" w:rsidRPr="004B30D1" w:rsidRDefault="004B30D1" w:rsidP="004B30D1">
            <w:pPr>
              <w:rPr>
                <w:rFonts w:ascii="Times New Roman" w:eastAsia="Times New Roman" w:hAnsi="Times New Roman" w:cs="Times New Roman"/>
                <w:sz w:val="24"/>
                <w:szCs w:val="24"/>
                <w:lang w:eastAsia="ru-RU"/>
              </w:rPr>
            </w:pPr>
            <w:r w:rsidRPr="004B30D1">
              <w:rPr>
                <w:rFonts w:ascii="Times New Roman" w:eastAsia="Times New Roman" w:hAnsi="Times New Roman" w:cs="Times New Roman"/>
                <w:i/>
                <w:sz w:val="24"/>
                <w:szCs w:val="24"/>
                <w:lang w:eastAsia="ru-RU"/>
              </w:rPr>
              <w:lastRenderedPageBreak/>
              <w:t xml:space="preserve">α </w:t>
            </w:r>
            <w:r w:rsidRPr="004B30D1">
              <w:rPr>
                <w:rFonts w:ascii="Times New Roman" w:eastAsia="Times New Roman" w:hAnsi="Times New Roman" w:cs="Times New Roman"/>
                <w:sz w:val="24"/>
                <w:szCs w:val="24"/>
                <w:lang w:eastAsia="ru-RU"/>
              </w:rPr>
              <w:t xml:space="preserve"> и</w:t>
            </w:r>
            <w:r w:rsidRPr="004B30D1">
              <w:rPr>
                <w:rFonts w:ascii="Times New Roman" w:eastAsia="Times New Roman" w:hAnsi="Times New Roman" w:cs="Times New Roman"/>
                <w:i/>
                <w:sz w:val="24"/>
                <w:szCs w:val="24"/>
                <w:lang w:eastAsia="ru-RU"/>
              </w:rPr>
              <w:t xml:space="preserve"> - α</w:t>
            </w:r>
            <w:r w:rsidRPr="004B30D1">
              <w:rPr>
                <w:rFonts w:ascii="Times New Roman" w:eastAsia="Times New Roman" w:hAnsi="Times New Roman" w:cs="Times New Roman"/>
                <w:sz w:val="24"/>
                <w:szCs w:val="24"/>
                <w:lang w:eastAsia="ru-RU"/>
              </w:rPr>
              <w:t>.</w:t>
            </w:r>
          </w:p>
          <w:p w:rsidR="004B30D1" w:rsidRPr="004B30D1" w:rsidRDefault="004B30D1" w:rsidP="004B30D1">
            <w:pPr>
              <w:suppressAutoHyphens/>
              <w:rPr>
                <w:rFonts w:ascii="Times New Roman" w:eastAsia="Times New Roman" w:hAnsi="Times New Roman" w:cs="Times New Roman"/>
                <w:b/>
                <w:color w:val="000000"/>
                <w:kern w:val="1"/>
                <w:sz w:val="24"/>
                <w:szCs w:val="24"/>
                <w:lang w:eastAsia="ar-SA"/>
              </w:rPr>
            </w:pPr>
            <w:r w:rsidRPr="004B30D1">
              <w:rPr>
                <w:rFonts w:ascii="Times New Roman" w:eastAsia="Times New Roman" w:hAnsi="Times New Roman" w:cs="Times New Roman"/>
                <w:color w:val="000000"/>
                <w:kern w:val="1"/>
                <w:sz w:val="24"/>
                <w:szCs w:val="24"/>
                <w:lang w:eastAsia="ar-SA"/>
              </w:rPr>
              <w:t>формулы сложения углов.</w:t>
            </w:r>
          </w:p>
          <w:p w:rsidR="004B30D1" w:rsidRPr="004B30D1" w:rsidRDefault="004B30D1" w:rsidP="004B30D1">
            <w:pPr>
              <w:suppressAutoHyphens/>
              <w:rPr>
                <w:rFonts w:ascii="Times New Roman" w:eastAsia="Times New Roman" w:hAnsi="Times New Roman" w:cs="Times New Roman"/>
                <w:b/>
                <w:color w:val="000000"/>
                <w:kern w:val="1"/>
                <w:sz w:val="24"/>
                <w:szCs w:val="24"/>
                <w:lang w:eastAsia="ar-SA"/>
              </w:rPr>
            </w:pPr>
            <w:r w:rsidRPr="004B30D1">
              <w:rPr>
                <w:rFonts w:ascii="Times New Roman" w:eastAsia="Times New Roman" w:hAnsi="Times New Roman" w:cs="Times New Roman"/>
                <w:color w:val="000000"/>
                <w:kern w:val="1"/>
                <w:sz w:val="24"/>
                <w:szCs w:val="24"/>
                <w:lang w:eastAsia="ar-SA"/>
              </w:rPr>
              <w:t>применять их при решении задач.формулу  синуса , косинуса суммы и разности двух углов.</w:t>
            </w:r>
          </w:p>
          <w:p w:rsidR="004B30D1" w:rsidRPr="004B30D1" w:rsidRDefault="004B30D1" w:rsidP="004B30D1">
            <w:pPr>
              <w:rPr>
                <w:rFonts w:ascii="Times New Roman" w:eastAsia="Times New Roman" w:hAnsi="Times New Roman" w:cs="Times New Roman"/>
                <w:sz w:val="24"/>
                <w:szCs w:val="24"/>
                <w:lang w:eastAsia="ru-RU"/>
              </w:rPr>
            </w:pPr>
            <w:r w:rsidRPr="004B30D1">
              <w:rPr>
                <w:rFonts w:ascii="Times New Roman" w:eastAsia="Times New Roman" w:hAnsi="Times New Roman" w:cs="Times New Roman"/>
                <w:sz w:val="24"/>
                <w:szCs w:val="24"/>
                <w:lang w:eastAsia="ru-RU"/>
              </w:rPr>
              <w:t>-преобразовывать простейшие выражения, используя основные тождества, формулы приведения;</w:t>
            </w:r>
          </w:p>
          <w:p w:rsidR="004B30D1" w:rsidRPr="004B30D1" w:rsidRDefault="004B30D1" w:rsidP="004B30D1">
            <w:pPr>
              <w:rPr>
                <w:rFonts w:ascii="Times New Roman" w:eastAsia="Times New Roman" w:hAnsi="Times New Roman" w:cs="Times New Roman"/>
                <w:sz w:val="24"/>
                <w:szCs w:val="24"/>
                <w:lang w:eastAsia="ru-RU"/>
              </w:rPr>
            </w:pPr>
            <w:r w:rsidRPr="004B30D1">
              <w:rPr>
                <w:rFonts w:ascii="Times New Roman" w:eastAsia="Times New Roman" w:hAnsi="Times New Roman" w:cs="Times New Roman"/>
                <w:sz w:val="24"/>
                <w:szCs w:val="24"/>
                <w:lang w:eastAsia="ru-RU"/>
              </w:rPr>
              <w:t>-решать простейшие тригонометрические уравнения и неравенства, используя преобразование выражений.</w:t>
            </w:r>
          </w:p>
          <w:p w:rsidR="004B30D1" w:rsidRPr="004B30D1" w:rsidRDefault="004B30D1" w:rsidP="004B30D1">
            <w:pPr>
              <w:rPr>
                <w:rFonts w:ascii="Times New Roman" w:eastAsia="Times New Roman" w:hAnsi="Times New Roman" w:cs="Times New Roman"/>
                <w:b/>
                <w:sz w:val="24"/>
                <w:szCs w:val="24"/>
                <w:lang w:eastAsia="ru-RU"/>
              </w:rPr>
            </w:pPr>
            <w:r w:rsidRPr="004B30D1">
              <w:rPr>
                <w:rFonts w:ascii="Times New Roman" w:eastAsia="Times New Roman" w:hAnsi="Times New Roman" w:cs="Times New Roman"/>
                <w:sz w:val="24"/>
                <w:szCs w:val="24"/>
                <w:lang w:eastAsia="ru-RU"/>
              </w:rPr>
              <w:t>формулы синуса, косинуса и тангенса двойного угла</w:t>
            </w:r>
          </w:p>
          <w:p w:rsidR="004B30D1" w:rsidRPr="004B30D1" w:rsidRDefault="004B30D1" w:rsidP="004B30D1">
            <w:pPr>
              <w:rPr>
                <w:rFonts w:ascii="Times New Roman" w:eastAsia="Times New Roman" w:hAnsi="Times New Roman" w:cs="Times New Roman"/>
                <w:sz w:val="24"/>
                <w:szCs w:val="24"/>
                <w:lang w:eastAsia="ru-RU"/>
              </w:rPr>
            </w:pPr>
            <w:r w:rsidRPr="004B30D1">
              <w:rPr>
                <w:rFonts w:ascii="Times New Roman" w:eastAsia="Times New Roman" w:hAnsi="Times New Roman" w:cs="Times New Roman"/>
                <w:b/>
                <w:sz w:val="24"/>
                <w:szCs w:val="24"/>
                <w:lang w:eastAsia="ru-RU"/>
              </w:rPr>
              <w:t>-</w:t>
            </w:r>
            <w:r w:rsidRPr="004B30D1">
              <w:rPr>
                <w:rFonts w:ascii="Times New Roman" w:eastAsia="Times New Roman" w:hAnsi="Times New Roman" w:cs="Times New Roman"/>
                <w:sz w:val="24"/>
                <w:szCs w:val="24"/>
                <w:lang w:eastAsia="ru-RU"/>
              </w:rPr>
              <w:t>применять формулы синуса, косинуса и тангенса двойного угла при упрощении выражений;</w:t>
            </w:r>
          </w:p>
          <w:p w:rsidR="004B30D1" w:rsidRPr="004B30D1" w:rsidRDefault="004B30D1" w:rsidP="004B30D1">
            <w:pPr>
              <w:rPr>
                <w:rFonts w:ascii="Times New Roman" w:eastAsia="Times New Roman" w:hAnsi="Times New Roman" w:cs="Times New Roman"/>
                <w:sz w:val="24"/>
                <w:szCs w:val="24"/>
                <w:lang w:eastAsia="ru-RU"/>
              </w:rPr>
            </w:pPr>
            <w:r w:rsidRPr="004B30D1">
              <w:rPr>
                <w:rFonts w:ascii="Times New Roman" w:eastAsia="Times New Roman" w:hAnsi="Times New Roman" w:cs="Times New Roman"/>
                <w:sz w:val="24"/>
                <w:szCs w:val="24"/>
                <w:lang w:eastAsia="ru-RU"/>
              </w:rPr>
              <w:t>-выражать функции через тангенс  половинного аргумента.</w:t>
            </w:r>
          </w:p>
          <w:p w:rsidR="004B30D1" w:rsidRPr="004B30D1" w:rsidRDefault="004B30D1" w:rsidP="004B30D1">
            <w:pPr>
              <w:suppressAutoHyphens/>
              <w:rPr>
                <w:rFonts w:ascii="Times New Roman" w:eastAsia="Times New Roman" w:hAnsi="Times New Roman" w:cs="Times New Roman"/>
                <w:b/>
                <w:color w:val="000000"/>
                <w:kern w:val="1"/>
                <w:sz w:val="24"/>
                <w:szCs w:val="24"/>
                <w:lang w:eastAsia="ar-SA"/>
              </w:rPr>
            </w:pPr>
            <w:r w:rsidRPr="004B30D1">
              <w:rPr>
                <w:rFonts w:ascii="Times New Roman" w:eastAsia="Times New Roman" w:hAnsi="Times New Roman" w:cs="Times New Roman"/>
                <w:color w:val="000000"/>
                <w:kern w:val="1"/>
                <w:sz w:val="24"/>
                <w:szCs w:val="24"/>
                <w:lang w:eastAsia="ar-SA"/>
              </w:rPr>
              <w:t>формулы  двойного угла.</w:t>
            </w:r>
          </w:p>
          <w:p w:rsidR="004B30D1" w:rsidRPr="004B30D1" w:rsidRDefault="004B30D1" w:rsidP="004B30D1">
            <w:pPr>
              <w:rPr>
                <w:rFonts w:ascii="Times New Roman" w:eastAsia="Times New Roman" w:hAnsi="Times New Roman" w:cs="Times New Roman"/>
                <w:b/>
                <w:sz w:val="24"/>
                <w:szCs w:val="24"/>
                <w:lang w:eastAsia="ru-RU"/>
              </w:rPr>
            </w:pPr>
            <w:r w:rsidRPr="004B30D1">
              <w:rPr>
                <w:rFonts w:ascii="Times New Roman" w:eastAsia="Times New Roman" w:hAnsi="Times New Roman" w:cs="Times New Roman"/>
                <w:sz w:val="24"/>
                <w:szCs w:val="24"/>
                <w:lang w:eastAsia="ru-RU"/>
              </w:rPr>
              <w:t>вывод формул приведения, правило для их запоминания.</w:t>
            </w:r>
          </w:p>
          <w:p w:rsidR="004B30D1" w:rsidRPr="004B30D1" w:rsidRDefault="004B30D1" w:rsidP="004B30D1">
            <w:pPr>
              <w:rPr>
                <w:rFonts w:ascii="Times New Roman" w:eastAsia="Times New Roman" w:hAnsi="Times New Roman" w:cs="Times New Roman"/>
                <w:sz w:val="24"/>
                <w:szCs w:val="24"/>
                <w:lang w:eastAsia="ru-RU"/>
              </w:rPr>
            </w:pPr>
            <w:r w:rsidRPr="004B30D1">
              <w:rPr>
                <w:rFonts w:ascii="Times New Roman" w:eastAsia="Times New Roman" w:hAnsi="Times New Roman" w:cs="Times New Roman"/>
                <w:sz w:val="24"/>
                <w:szCs w:val="24"/>
                <w:lang w:eastAsia="ru-RU"/>
              </w:rPr>
              <w:t>применять формулы приведения для вычисления значений углов;</w:t>
            </w:r>
          </w:p>
          <w:p w:rsidR="004B30D1" w:rsidRPr="004B30D1" w:rsidRDefault="004B30D1" w:rsidP="004B30D1">
            <w:pPr>
              <w:rPr>
                <w:rFonts w:ascii="Times New Roman" w:eastAsia="Times New Roman" w:hAnsi="Times New Roman" w:cs="Times New Roman"/>
                <w:sz w:val="24"/>
                <w:szCs w:val="24"/>
                <w:lang w:eastAsia="ru-RU"/>
              </w:rPr>
            </w:pPr>
            <w:r w:rsidRPr="004B30D1">
              <w:rPr>
                <w:rFonts w:ascii="Times New Roman" w:eastAsia="Times New Roman" w:hAnsi="Times New Roman" w:cs="Times New Roman"/>
                <w:sz w:val="24"/>
                <w:szCs w:val="24"/>
                <w:lang w:eastAsia="ru-RU"/>
              </w:rPr>
              <w:t>-упрощать  выражения, используя основные тригонометрические тождества и формулы приведения;</w:t>
            </w:r>
          </w:p>
          <w:p w:rsidR="004B30D1" w:rsidRPr="004B30D1" w:rsidRDefault="004B30D1" w:rsidP="004B30D1">
            <w:pPr>
              <w:rPr>
                <w:rFonts w:ascii="Times New Roman" w:eastAsia="Times New Roman" w:hAnsi="Times New Roman" w:cs="Times New Roman"/>
                <w:sz w:val="24"/>
                <w:szCs w:val="24"/>
                <w:lang w:eastAsia="ru-RU"/>
              </w:rPr>
            </w:pPr>
            <w:r w:rsidRPr="004B30D1">
              <w:rPr>
                <w:rFonts w:ascii="Times New Roman" w:eastAsia="Times New Roman" w:hAnsi="Times New Roman" w:cs="Times New Roman"/>
                <w:sz w:val="24"/>
                <w:szCs w:val="24"/>
                <w:lang w:eastAsia="ru-RU"/>
              </w:rPr>
              <w:t>-доказывать тождества.</w:t>
            </w:r>
          </w:p>
          <w:p w:rsidR="004B30D1" w:rsidRPr="004B30D1" w:rsidRDefault="004B30D1" w:rsidP="004B30D1">
            <w:pPr>
              <w:suppressAutoHyphens/>
              <w:rPr>
                <w:rFonts w:ascii="Times New Roman" w:eastAsia="Times New Roman" w:hAnsi="Times New Roman" w:cs="Times New Roman"/>
                <w:b/>
                <w:color w:val="000000"/>
                <w:kern w:val="1"/>
                <w:sz w:val="24"/>
                <w:szCs w:val="24"/>
                <w:lang w:eastAsia="ar-SA"/>
              </w:rPr>
            </w:pPr>
            <w:r w:rsidRPr="004B30D1">
              <w:rPr>
                <w:rFonts w:ascii="Times New Roman" w:eastAsia="Times New Roman" w:hAnsi="Times New Roman" w:cs="Times New Roman"/>
                <w:color w:val="000000"/>
                <w:kern w:val="1"/>
                <w:sz w:val="24"/>
                <w:szCs w:val="24"/>
                <w:lang w:eastAsia="ar-SA"/>
              </w:rPr>
              <w:t>формулы  суммы и разности  углов.</w:t>
            </w:r>
          </w:p>
          <w:p w:rsidR="004B30D1" w:rsidRPr="004B30D1" w:rsidRDefault="004B30D1" w:rsidP="004B30D1">
            <w:pPr>
              <w:suppressAutoHyphens/>
              <w:rPr>
                <w:rFonts w:ascii="Times New Roman" w:eastAsia="Times New Roman" w:hAnsi="Times New Roman" w:cs="Times New Roman"/>
                <w:b/>
                <w:color w:val="000000"/>
                <w:kern w:val="1"/>
                <w:sz w:val="24"/>
                <w:szCs w:val="24"/>
                <w:lang w:eastAsia="ar-SA"/>
              </w:rPr>
            </w:pPr>
            <w:r w:rsidRPr="004B30D1">
              <w:rPr>
                <w:rFonts w:ascii="Times New Roman" w:eastAsia="Times New Roman" w:hAnsi="Times New Roman" w:cs="Times New Roman"/>
                <w:color w:val="000000"/>
                <w:kern w:val="1"/>
                <w:sz w:val="24"/>
                <w:szCs w:val="24"/>
                <w:lang w:eastAsia="ar-SA"/>
              </w:rPr>
              <w:t>применять их при решении задач</w:t>
            </w:r>
          </w:p>
          <w:p w:rsidR="004B30D1" w:rsidRPr="004B30D1" w:rsidRDefault="004B30D1" w:rsidP="004B30D1">
            <w:pPr>
              <w:rPr>
                <w:rFonts w:ascii="Times New Roman" w:eastAsia="Times New Roman" w:hAnsi="Times New Roman" w:cs="Times New Roman"/>
                <w:sz w:val="24"/>
                <w:szCs w:val="24"/>
                <w:lang w:eastAsia="ru-RU"/>
              </w:rPr>
            </w:pPr>
            <w:r w:rsidRPr="004B30D1">
              <w:rPr>
                <w:rFonts w:ascii="Times New Roman" w:eastAsia="Times New Roman" w:hAnsi="Times New Roman" w:cs="Times New Roman"/>
                <w:sz w:val="24"/>
                <w:szCs w:val="24"/>
                <w:lang w:eastAsia="ru-RU"/>
              </w:rPr>
              <w:t>формулы суммы и разности синусов;</w:t>
            </w:r>
          </w:p>
          <w:p w:rsidR="004B30D1" w:rsidRPr="004B30D1" w:rsidRDefault="004B30D1" w:rsidP="004B30D1">
            <w:pPr>
              <w:rPr>
                <w:rFonts w:ascii="Times New Roman" w:eastAsia="Times New Roman" w:hAnsi="Times New Roman" w:cs="Times New Roman"/>
                <w:sz w:val="24"/>
                <w:szCs w:val="24"/>
                <w:lang w:eastAsia="ru-RU"/>
              </w:rPr>
            </w:pPr>
            <w:r w:rsidRPr="004B30D1">
              <w:rPr>
                <w:rFonts w:ascii="Times New Roman" w:eastAsia="Times New Roman" w:hAnsi="Times New Roman" w:cs="Times New Roman"/>
                <w:sz w:val="24"/>
                <w:szCs w:val="24"/>
                <w:lang w:eastAsia="ru-RU"/>
              </w:rPr>
              <w:t>формулы суммы и разности косинусов.</w:t>
            </w:r>
          </w:p>
          <w:p w:rsidR="004B30D1" w:rsidRPr="004B30D1" w:rsidRDefault="004B30D1" w:rsidP="004B30D1">
            <w:pPr>
              <w:rPr>
                <w:rFonts w:ascii="Times New Roman" w:eastAsia="Times New Roman" w:hAnsi="Times New Roman" w:cs="Times New Roman"/>
                <w:b/>
                <w:sz w:val="24"/>
                <w:szCs w:val="24"/>
                <w:lang w:eastAsia="ru-RU"/>
              </w:rPr>
            </w:pPr>
            <w:r w:rsidRPr="004B30D1">
              <w:rPr>
                <w:rFonts w:ascii="Times New Roman" w:eastAsia="Times New Roman" w:hAnsi="Times New Roman" w:cs="Times New Roman"/>
                <w:b/>
                <w:sz w:val="24"/>
                <w:szCs w:val="24"/>
                <w:lang w:eastAsia="ru-RU"/>
              </w:rPr>
              <w:t xml:space="preserve">Уметь: </w:t>
            </w:r>
          </w:p>
          <w:p w:rsidR="004B30D1" w:rsidRPr="004B30D1" w:rsidRDefault="004B30D1" w:rsidP="004B30D1">
            <w:pPr>
              <w:rPr>
                <w:rFonts w:ascii="Times New Roman" w:eastAsia="Times New Roman" w:hAnsi="Times New Roman" w:cs="Times New Roman"/>
                <w:sz w:val="24"/>
                <w:szCs w:val="24"/>
                <w:lang w:eastAsia="ru-RU"/>
              </w:rPr>
            </w:pPr>
            <w:r w:rsidRPr="004B30D1">
              <w:rPr>
                <w:rFonts w:ascii="Times New Roman" w:eastAsia="Times New Roman" w:hAnsi="Times New Roman" w:cs="Times New Roman"/>
                <w:b/>
                <w:sz w:val="24"/>
                <w:szCs w:val="24"/>
                <w:lang w:eastAsia="ru-RU"/>
              </w:rPr>
              <w:t xml:space="preserve">- </w:t>
            </w:r>
            <w:r w:rsidRPr="004B30D1">
              <w:rPr>
                <w:rFonts w:ascii="Times New Roman" w:eastAsia="Times New Roman" w:hAnsi="Times New Roman" w:cs="Times New Roman"/>
                <w:sz w:val="24"/>
                <w:szCs w:val="24"/>
                <w:lang w:eastAsia="ru-RU"/>
              </w:rPr>
              <w:t>преобразовывать суммы тригонометрических функций в произведение;</w:t>
            </w:r>
          </w:p>
          <w:p w:rsidR="004B30D1" w:rsidRPr="004B30D1" w:rsidRDefault="004B30D1" w:rsidP="004B30D1">
            <w:pPr>
              <w:rPr>
                <w:rFonts w:ascii="Times New Roman" w:eastAsia="Times New Roman" w:hAnsi="Times New Roman" w:cs="Times New Roman"/>
                <w:sz w:val="24"/>
                <w:szCs w:val="24"/>
                <w:lang w:eastAsia="ru-RU"/>
              </w:rPr>
            </w:pPr>
            <w:r w:rsidRPr="004B30D1">
              <w:rPr>
                <w:rFonts w:ascii="Times New Roman" w:eastAsia="Times New Roman" w:hAnsi="Times New Roman" w:cs="Times New Roman"/>
                <w:sz w:val="24"/>
                <w:szCs w:val="24"/>
                <w:lang w:eastAsia="ru-RU"/>
              </w:rPr>
              <w:t>-проводить преобразования простых тригонометрических выражений;</w:t>
            </w:r>
          </w:p>
          <w:p w:rsidR="004B30D1" w:rsidRPr="004B30D1" w:rsidRDefault="004B30D1" w:rsidP="004B30D1">
            <w:pPr>
              <w:rPr>
                <w:rFonts w:ascii="Times New Roman" w:eastAsia="Times New Roman" w:hAnsi="Times New Roman" w:cs="Times New Roman"/>
                <w:sz w:val="24"/>
                <w:szCs w:val="24"/>
                <w:lang w:eastAsia="ru-RU"/>
              </w:rPr>
            </w:pPr>
            <w:r w:rsidRPr="004B30D1">
              <w:rPr>
                <w:rFonts w:ascii="Times New Roman" w:eastAsia="Times New Roman" w:hAnsi="Times New Roman" w:cs="Times New Roman"/>
                <w:sz w:val="24"/>
                <w:szCs w:val="24"/>
                <w:lang w:eastAsia="ru-RU"/>
              </w:rPr>
              <w:t>-определять понятия, проводить доказательства.</w:t>
            </w:r>
          </w:p>
          <w:p w:rsidR="004B30D1" w:rsidRPr="004B30D1" w:rsidRDefault="004B30D1" w:rsidP="007C68C5">
            <w:pPr>
              <w:rPr>
                <w:rFonts w:ascii="Times New Roman" w:hAnsi="Times New Roman" w:cs="Times New Roman"/>
                <w:sz w:val="24"/>
                <w:szCs w:val="24"/>
              </w:rPr>
            </w:pPr>
          </w:p>
        </w:tc>
      </w:tr>
      <w:tr w:rsidR="004B30D1" w:rsidRPr="004B30D1" w:rsidTr="004B30D1">
        <w:tc>
          <w:tcPr>
            <w:tcW w:w="2405" w:type="dxa"/>
          </w:tcPr>
          <w:p w:rsidR="004B30D1" w:rsidRPr="004B30D1" w:rsidRDefault="004B30D1" w:rsidP="007C68C5">
            <w:pPr>
              <w:rPr>
                <w:rFonts w:ascii="Times New Roman" w:hAnsi="Times New Roman" w:cs="Times New Roman"/>
                <w:sz w:val="24"/>
                <w:szCs w:val="24"/>
              </w:rPr>
            </w:pPr>
            <w:r>
              <w:rPr>
                <w:rFonts w:ascii="Times New Roman" w:hAnsi="Times New Roman" w:cs="Times New Roman"/>
                <w:sz w:val="24"/>
                <w:szCs w:val="24"/>
              </w:rPr>
              <w:lastRenderedPageBreak/>
              <w:t>Тригонометрические уравнения</w:t>
            </w:r>
          </w:p>
        </w:tc>
        <w:tc>
          <w:tcPr>
            <w:tcW w:w="6940" w:type="dxa"/>
          </w:tcPr>
          <w:p w:rsidR="004B30D1" w:rsidRPr="004B30D1" w:rsidRDefault="004B30D1" w:rsidP="00410616">
            <w:pPr>
              <w:rPr>
                <w:rFonts w:ascii="Times New Roman" w:eastAsia="Times New Roman" w:hAnsi="Times New Roman" w:cs="Times New Roman"/>
                <w:sz w:val="24"/>
                <w:szCs w:val="24"/>
                <w:lang w:eastAsia="ru-RU"/>
              </w:rPr>
            </w:pPr>
            <w:r w:rsidRPr="004B30D1">
              <w:rPr>
                <w:rFonts w:ascii="Times New Roman" w:eastAsia="Times New Roman" w:hAnsi="Times New Roman" w:cs="Times New Roman"/>
                <w:sz w:val="24"/>
                <w:szCs w:val="24"/>
                <w:lang w:eastAsia="ru-RU"/>
              </w:rPr>
              <w:t xml:space="preserve">определение арккосинуса числа, формулу для решения уравнения </w:t>
            </w:r>
            <w:r w:rsidRPr="004B30D1">
              <w:rPr>
                <w:rFonts w:ascii="Times New Roman" w:eastAsia="Times New Roman" w:hAnsi="Times New Roman" w:cs="Times New Roman"/>
                <w:i/>
                <w:sz w:val="24"/>
                <w:szCs w:val="24"/>
                <w:lang w:val="en-US" w:eastAsia="ru-RU"/>
              </w:rPr>
              <w:t>cosx</w:t>
            </w:r>
            <w:r w:rsidRPr="004B30D1">
              <w:rPr>
                <w:rFonts w:ascii="Times New Roman" w:eastAsia="Times New Roman" w:hAnsi="Times New Roman" w:cs="Times New Roman"/>
                <w:i/>
                <w:sz w:val="24"/>
                <w:szCs w:val="24"/>
                <w:lang w:eastAsia="ru-RU"/>
              </w:rPr>
              <w:t xml:space="preserve"> = а,</w:t>
            </w:r>
          </w:p>
          <w:p w:rsidR="004B30D1" w:rsidRPr="004B30D1" w:rsidRDefault="004B30D1" w:rsidP="00410616">
            <w:pPr>
              <w:rPr>
                <w:rFonts w:ascii="Times New Roman" w:eastAsia="Times New Roman" w:hAnsi="Times New Roman" w:cs="Times New Roman"/>
                <w:b/>
                <w:sz w:val="24"/>
                <w:szCs w:val="24"/>
                <w:lang w:eastAsia="ru-RU"/>
              </w:rPr>
            </w:pPr>
            <w:r w:rsidRPr="004B30D1">
              <w:rPr>
                <w:rFonts w:ascii="Times New Roman" w:eastAsia="Times New Roman" w:hAnsi="Times New Roman" w:cs="Times New Roman"/>
                <w:sz w:val="24"/>
                <w:szCs w:val="24"/>
                <w:lang w:eastAsia="ru-RU"/>
              </w:rPr>
              <w:t xml:space="preserve">частные случаи решения уравнения </w:t>
            </w:r>
            <w:r w:rsidRPr="004B30D1">
              <w:rPr>
                <w:rFonts w:ascii="Times New Roman" w:eastAsia="Times New Roman" w:hAnsi="Times New Roman" w:cs="Times New Roman"/>
                <w:i/>
                <w:sz w:val="24"/>
                <w:szCs w:val="24"/>
                <w:lang w:val="en-US" w:eastAsia="ru-RU"/>
              </w:rPr>
              <w:t>cosx</w:t>
            </w:r>
            <w:r w:rsidRPr="004B30D1">
              <w:rPr>
                <w:rFonts w:ascii="Times New Roman" w:eastAsia="Times New Roman" w:hAnsi="Times New Roman" w:cs="Times New Roman"/>
                <w:i/>
                <w:sz w:val="24"/>
                <w:szCs w:val="24"/>
                <w:lang w:eastAsia="ru-RU"/>
              </w:rPr>
              <w:t xml:space="preserve"> = -1</w:t>
            </w:r>
            <w:r w:rsidRPr="004B30D1">
              <w:rPr>
                <w:rFonts w:ascii="Times New Roman" w:eastAsia="Times New Roman" w:hAnsi="Times New Roman" w:cs="Times New Roman"/>
                <w:sz w:val="24"/>
                <w:szCs w:val="24"/>
                <w:lang w:eastAsia="ru-RU"/>
              </w:rPr>
              <w:t xml:space="preserve">, </w:t>
            </w:r>
            <w:r w:rsidRPr="004B30D1">
              <w:rPr>
                <w:rFonts w:ascii="Times New Roman" w:eastAsia="Times New Roman" w:hAnsi="Times New Roman" w:cs="Times New Roman"/>
                <w:i/>
                <w:sz w:val="24"/>
                <w:szCs w:val="24"/>
                <w:lang w:val="en-US" w:eastAsia="ru-RU"/>
              </w:rPr>
              <w:t>cosx</w:t>
            </w:r>
            <w:r w:rsidRPr="004B30D1">
              <w:rPr>
                <w:rFonts w:ascii="Times New Roman" w:eastAsia="Times New Roman" w:hAnsi="Times New Roman" w:cs="Times New Roman"/>
                <w:i/>
                <w:sz w:val="24"/>
                <w:szCs w:val="24"/>
                <w:lang w:eastAsia="ru-RU"/>
              </w:rPr>
              <w:t xml:space="preserve"> = 1, </w:t>
            </w:r>
            <w:r w:rsidRPr="004B30D1">
              <w:rPr>
                <w:rFonts w:ascii="Times New Roman" w:eastAsia="Times New Roman" w:hAnsi="Times New Roman" w:cs="Times New Roman"/>
                <w:i/>
                <w:sz w:val="24"/>
                <w:szCs w:val="24"/>
                <w:lang w:val="en-US" w:eastAsia="ru-RU"/>
              </w:rPr>
              <w:t>cosx</w:t>
            </w:r>
            <w:r w:rsidRPr="004B30D1">
              <w:rPr>
                <w:rFonts w:ascii="Times New Roman" w:eastAsia="Times New Roman" w:hAnsi="Times New Roman" w:cs="Times New Roman"/>
                <w:i/>
                <w:sz w:val="24"/>
                <w:szCs w:val="24"/>
                <w:lang w:eastAsia="ru-RU"/>
              </w:rPr>
              <w:t xml:space="preserve"> = 0</w:t>
            </w:r>
          </w:p>
          <w:p w:rsidR="004B30D1" w:rsidRPr="004B30D1" w:rsidRDefault="004B30D1" w:rsidP="00410616">
            <w:pPr>
              <w:rPr>
                <w:rFonts w:ascii="Times New Roman" w:eastAsia="Times New Roman" w:hAnsi="Times New Roman" w:cs="Times New Roman"/>
                <w:b/>
                <w:sz w:val="24"/>
                <w:szCs w:val="24"/>
                <w:lang w:eastAsia="ru-RU"/>
              </w:rPr>
            </w:pPr>
            <w:r w:rsidRPr="004B30D1">
              <w:rPr>
                <w:rFonts w:ascii="Times New Roman" w:eastAsia="Times New Roman" w:hAnsi="Times New Roman" w:cs="Times New Roman"/>
                <w:b/>
                <w:sz w:val="24"/>
                <w:szCs w:val="24"/>
                <w:lang w:eastAsia="ru-RU"/>
              </w:rPr>
              <w:t>-</w:t>
            </w:r>
            <w:r w:rsidRPr="004B30D1">
              <w:rPr>
                <w:rFonts w:ascii="Times New Roman" w:eastAsia="Times New Roman" w:hAnsi="Times New Roman" w:cs="Times New Roman"/>
                <w:sz w:val="24"/>
                <w:szCs w:val="24"/>
                <w:lang w:eastAsia="ru-RU"/>
              </w:rPr>
              <w:t>решать простейшие тригонометрические уравнения</w:t>
            </w:r>
            <w:r w:rsidRPr="004B30D1">
              <w:rPr>
                <w:rFonts w:ascii="Times New Roman" w:eastAsia="Times New Roman" w:hAnsi="Times New Roman" w:cs="Times New Roman"/>
                <w:b/>
                <w:sz w:val="24"/>
                <w:szCs w:val="24"/>
                <w:lang w:eastAsia="ru-RU"/>
              </w:rPr>
              <w:t xml:space="preserve">; </w:t>
            </w:r>
          </w:p>
          <w:p w:rsidR="004B30D1" w:rsidRPr="004B30D1" w:rsidRDefault="004B30D1" w:rsidP="00410616">
            <w:pPr>
              <w:rPr>
                <w:rFonts w:ascii="Times New Roman" w:eastAsia="Times New Roman" w:hAnsi="Times New Roman" w:cs="Times New Roman"/>
                <w:b/>
                <w:sz w:val="24"/>
                <w:szCs w:val="24"/>
                <w:lang w:eastAsia="ru-RU"/>
              </w:rPr>
            </w:pPr>
            <w:r w:rsidRPr="004B30D1">
              <w:rPr>
                <w:rFonts w:ascii="Times New Roman" w:eastAsia="Times New Roman" w:hAnsi="Times New Roman" w:cs="Times New Roman"/>
                <w:b/>
                <w:sz w:val="24"/>
                <w:szCs w:val="24"/>
                <w:lang w:eastAsia="ru-RU"/>
              </w:rPr>
              <w:t>-</w:t>
            </w:r>
            <w:r w:rsidRPr="004B30D1">
              <w:rPr>
                <w:rFonts w:ascii="Times New Roman" w:eastAsia="Times New Roman" w:hAnsi="Times New Roman" w:cs="Times New Roman"/>
                <w:sz w:val="24"/>
                <w:szCs w:val="24"/>
                <w:lang w:eastAsia="ru-RU"/>
              </w:rPr>
              <w:t>находить все корни уравнения на заданном промежутке</w:t>
            </w:r>
            <w:r w:rsidRPr="004B30D1">
              <w:rPr>
                <w:rFonts w:ascii="Times New Roman" w:eastAsia="Times New Roman" w:hAnsi="Times New Roman" w:cs="Times New Roman"/>
                <w:b/>
                <w:sz w:val="24"/>
                <w:szCs w:val="24"/>
                <w:lang w:eastAsia="ru-RU"/>
              </w:rPr>
              <w:t>;</w:t>
            </w:r>
          </w:p>
          <w:p w:rsidR="004B30D1" w:rsidRPr="004B30D1" w:rsidRDefault="004B30D1" w:rsidP="00410616">
            <w:pPr>
              <w:rPr>
                <w:rFonts w:ascii="Times New Roman" w:eastAsia="Times New Roman" w:hAnsi="Times New Roman" w:cs="Times New Roman"/>
                <w:sz w:val="24"/>
                <w:szCs w:val="24"/>
                <w:lang w:eastAsia="ru-RU"/>
              </w:rPr>
            </w:pPr>
            <w:r w:rsidRPr="004B30D1">
              <w:rPr>
                <w:rFonts w:ascii="Times New Roman" w:eastAsia="Times New Roman" w:hAnsi="Times New Roman" w:cs="Times New Roman"/>
                <w:b/>
                <w:sz w:val="24"/>
                <w:szCs w:val="24"/>
                <w:lang w:eastAsia="ru-RU"/>
              </w:rPr>
              <w:t>-</w:t>
            </w:r>
            <w:r w:rsidRPr="004B30D1">
              <w:rPr>
                <w:rFonts w:ascii="Times New Roman" w:eastAsia="Times New Roman" w:hAnsi="Times New Roman" w:cs="Times New Roman"/>
                <w:sz w:val="24"/>
                <w:szCs w:val="24"/>
                <w:lang w:eastAsia="ru-RU"/>
              </w:rPr>
              <w:t>решать по алгоритму однородные уравнения;</w:t>
            </w:r>
          </w:p>
          <w:p w:rsidR="004B30D1" w:rsidRPr="004B30D1" w:rsidRDefault="004B30D1" w:rsidP="00410616">
            <w:pPr>
              <w:rPr>
                <w:rFonts w:ascii="Times New Roman" w:eastAsia="Times New Roman" w:hAnsi="Times New Roman" w:cs="Times New Roman"/>
                <w:b/>
                <w:sz w:val="24"/>
                <w:szCs w:val="24"/>
                <w:lang w:eastAsia="ru-RU"/>
              </w:rPr>
            </w:pPr>
            <w:r w:rsidRPr="004B30D1">
              <w:rPr>
                <w:rFonts w:ascii="Times New Roman" w:eastAsia="Times New Roman" w:hAnsi="Times New Roman" w:cs="Times New Roman"/>
                <w:sz w:val="24"/>
                <w:szCs w:val="24"/>
                <w:lang w:eastAsia="ru-RU"/>
              </w:rPr>
              <w:t xml:space="preserve"> -решать простейшие уравнения введением переменной и разложением на множители</w:t>
            </w:r>
            <w:r w:rsidRPr="004B30D1">
              <w:rPr>
                <w:rFonts w:ascii="Times New Roman" w:eastAsia="Times New Roman" w:hAnsi="Times New Roman" w:cs="Times New Roman"/>
                <w:b/>
                <w:sz w:val="24"/>
                <w:szCs w:val="24"/>
                <w:lang w:eastAsia="ru-RU"/>
              </w:rPr>
              <w:t>.</w:t>
            </w:r>
          </w:p>
          <w:p w:rsidR="004B30D1" w:rsidRPr="004B30D1" w:rsidRDefault="004B30D1" w:rsidP="00410616">
            <w:pPr>
              <w:rPr>
                <w:rFonts w:ascii="Times New Roman" w:eastAsia="Times New Roman" w:hAnsi="Times New Roman" w:cs="Times New Roman"/>
                <w:b/>
                <w:sz w:val="24"/>
                <w:szCs w:val="24"/>
                <w:lang w:eastAsia="ru-RU"/>
              </w:rPr>
            </w:pPr>
            <w:r w:rsidRPr="004B30D1">
              <w:rPr>
                <w:rFonts w:ascii="Times New Roman" w:eastAsia="Times New Roman" w:hAnsi="Times New Roman" w:cs="Times New Roman"/>
                <w:sz w:val="24"/>
                <w:szCs w:val="24"/>
                <w:lang w:eastAsia="ru-RU"/>
              </w:rPr>
              <w:t xml:space="preserve">определение арксинуса числа, формулу для решения уравнения </w:t>
            </w:r>
            <w:r w:rsidRPr="004B30D1">
              <w:rPr>
                <w:rFonts w:ascii="Times New Roman" w:eastAsia="Times New Roman" w:hAnsi="Times New Roman" w:cs="Times New Roman"/>
                <w:i/>
                <w:sz w:val="24"/>
                <w:szCs w:val="24"/>
                <w:lang w:val="en-US" w:eastAsia="ru-RU"/>
              </w:rPr>
              <w:t>sinx</w:t>
            </w:r>
            <w:r w:rsidRPr="004B30D1">
              <w:rPr>
                <w:rFonts w:ascii="Times New Roman" w:eastAsia="Times New Roman" w:hAnsi="Times New Roman" w:cs="Times New Roman"/>
                <w:i/>
                <w:sz w:val="24"/>
                <w:szCs w:val="24"/>
                <w:lang w:eastAsia="ru-RU"/>
              </w:rPr>
              <w:t xml:space="preserve"> = а</w:t>
            </w:r>
            <w:r w:rsidRPr="004B30D1">
              <w:rPr>
                <w:rFonts w:ascii="Times New Roman" w:eastAsia="Times New Roman" w:hAnsi="Times New Roman" w:cs="Times New Roman"/>
                <w:sz w:val="24"/>
                <w:szCs w:val="24"/>
                <w:lang w:eastAsia="ru-RU"/>
              </w:rPr>
              <w:t>, частные случаи</w:t>
            </w:r>
          </w:p>
          <w:p w:rsidR="004B30D1" w:rsidRPr="004B30D1" w:rsidRDefault="004B30D1" w:rsidP="00410616">
            <w:pPr>
              <w:rPr>
                <w:rFonts w:ascii="Times New Roman" w:eastAsia="Times New Roman" w:hAnsi="Times New Roman" w:cs="Times New Roman"/>
                <w:sz w:val="24"/>
                <w:szCs w:val="24"/>
                <w:lang w:eastAsia="ru-RU"/>
              </w:rPr>
            </w:pPr>
            <w:r w:rsidRPr="004B30D1">
              <w:rPr>
                <w:rFonts w:ascii="Times New Roman" w:eastAsia="Times New Roman" w:hAnsi="Times New Roman" w:cs="Times New Roman"/>
                <w:b/>
                <w:sz w:val="24"/>
                <w:szCs w:val="24"/>
                <w:lang w:eastAsia="ru-RU"/>
              </w:rPr>
              <w:t>-</w:t>
            </w:r>
            <w:r w:rsidRPr="004B30D1">
              <w:rPr>
                <w:rFonts w:ascii="Times New Roman" w:eastAsia="Times New Roman" w:hAnsi="Times New Roman" w:cs="Times New Roman"/>
                <w:sz w:val="24"/>
                <w:szCs w:val="24"/>
                <w:lang w:eastAsia="ru-RU"/>
              </w:rPr>
              <w:t>решать квадратные уравнения относительно</w:t>
            </w:r>
          </w:p>
          <w:p w:rsidR="004B30D1" w:rsidRPr="004B30D1" w:rsidRDefault="004B30D1" w:rsidP="00410616">
            <w:pPr>
              <w:rPr>
                <w:rFonts w:ascii="Times New Roman" w:eastAsia="Times New Roman" w:hAnsi="Times New Roman" w:cs="Times New Roman"/>
                <w:sz w:val="24"/>
                <w:szCs w:val="24"/>
                <w:lang w:eastAsia="ru-RU"/>
              </w:rPr>
            </w:pPr>
            <w:r w:rsidRPr="004B30D1">
              <w:rPr>
                <w:rFonts w:ascii="Times New Roman" w:eastAsia="Times New Roman" w:hAnsi="Times New Roman" w:cs="Times New Roman"/>
                <w:i/>
                <w:sz w:val="24"/>
                <w:szCs w:val="24"/>
                <w:lang w:val="en-US" w:eastAsia="ru-RU"/>
              </w:rPr>
              <w:t>sinx</w:t>
            </w:r>
            <w:r w:rsidRPr="004B30D1">
              <w:rPr>
                <w:rFonts w:ascii="Times New Roman" w:eastAsia="Times New Roman" w:hAnsi="Times New Roman" w:cs="Times New Roman"/>
                <w:i/>
                <w:sz w:val="24"/>
                <w:szCs w:val="24"/>
                <w:lang w:eastAsia="ru-RU"/>
              </w:rPr>
              <w:t xml:space="preserve"> ;</w:t>
            </w:r>
          </w:p>
          <w:p w:rsidR="004B30D1" w:rsidRPr="004B30D1" w:rsidRDefault="004B30D1" w:rsidP="00410616">
            <w:pPr>
              <w:rPr>
                <w:rFonts w:ascii="Times New Roman" w:eastAsia="Times New Roman" w:hAnsi="Times New Roman" w:cs="Times New Roman"/>
                <w:sz w:val="24"/>
                <w:szCs w:val="24"/>
                <w:lang w:eastAsia="ru-RU"/>
              </w:rPr>
            </w:pPr>
            <w:r w:rsidRPr="004B30D1">
              <w:rPr>
                <w:rFonts w:ascii="Times New Roman" w:eastAsia="Times New Roman" w:hAnsi="Times New Roman" w:cs="Times New Roman"/>
                <w:sz w:val="24"/>
                <w:szCs w:val="24"/>
                <w:lang w:eastAsia="ru-RU"/>
              </w:rPr>
              <w:t>-однородные уравнения первой и второй степени;</w:t>
            </w:r>
          </w:p>
          <w:p w:rsidR="004B30D1" w:rsidRPr="004B30D1" w:rsidRDefault="004B30D1" w:rsidP="00410616">
            <w:pPr>
              <w:rPr>
                <w:rFonts w:ascii="Times New Roman" w:eastAsia="Times New Roman" w:hAnsi="Times New Roman" w:cs="Times New Roman"/>
                <w:sz w:val="24"/>
                <w:szCs w:val="24"/>
                <w:lang w:eastAsia="ru-RU"/>
              </w:rPr>
            </w:pPr>
            <w:r w:rsidRPr="004B30D1">
              <w:rPr>
                <w:rFonts w:ascii="Times New Roman" w:eastAsia="Times New Roman" w:hAnsi="Times New Roman" w:cs="Times New Roman"/>
                <w:b/>
                <w:sz w:val="24"/>
                <w:szCs w:val="24"/>
                <w:lang w:eastAsia="ru-RU"/>
              </w:rPr>
              <w:t>-</w:t>
            </w:r>
            <w:r w:rsidRPr="004B30D1">
              <w:rPr>
                <w:rFonts w:ascii="Times New Roman" w:eastAsia="Times New Roman" w:hAnsi="Times New Roman" w:cs="Times New Roman"/>
                <w:sz w:val="24"/>
                <w:szCs w:val="24"/>
                <w:lang w:eastAsia="ru-RU"/>
              </w:rPr>
              <w:t xml:space="preserve">находить значения арксинуса числа; </w:t>
            </w:r>
          </w:p>
          <w:p w:rsidR="004B30D1" w:rsidRPr="004B30D1" w:rsidRDefault="004B30D1" w:rsidP="00410616">
            <w:pPr>
              <w:rPr>
                <w:rFonts w:ascii="Times New Roman" w:eastAsia="Times New Roman" w:hAnsi="Times New Roman" w:cs="Times New Roman"/>
                <w:b/>
                <w:sz w:val="24"/>
                <w:szCs w:val="24"/>
                <w:lang w:eastAsia="ru-RU"/>
              </w:rPr>
            </w:pPr>
            <w:r w:rsidRPr="004B30D1">
              <w:rPr>
                <w:rFonts w:ascii="Times New Roman" w:eastAsia="Times New Roman" w:hAnsi="Times New Roman" w:cs="Times New Roman"/>
                <w:sz w:val="24"/>
                <w:szCs w:val="24"/>
                <w:lang w:eastAsia="ru-RU"/>
              </w:rPr>
              <w:t>-находить все корни уравнения на заданном промежутке.</w:t>
            </w:r>
          </w:p>
          <w:p w:rsidR="004B30D1" w:rsidRPr="004B30D1" w:rsidRDefault="004B30D1" w:rsidP="00410616">
            <w:pPr>
              <w:rPr>
                <w:rFonts w:ascii="Times New Roman" w:eastAsia="Times New Roman" w:hAnsi="Times New Roman" w:cs="Times New Roman"/>
                <w:sz w:val="24"/>
                <w:szCs w:val="24"/>
                <w:lang w:eastAsia="ru-RU"/>
              </w:rPr>
            </w:pPr>
            <w:r w:rsidRPr="004B30D1">
              <w:rPr>
                <w:rFonts w:ascii="Times New Roman" w:eastAsia="Times New Roman" w:hAnsi="Times New Roman" w:cs="Times New Roman"/>
                <w:sz w:val="24"/>
                <w:szCs w:val="24"/>
                <w:lang w:eastAsia="ru-RU"/>
              </w:rPr>
              <w:t xml:space="preserve">определение арктангенса числа;  формулу для решения уравнения </w:t>
            </w:r>
            <w:r w:rsidRPr="004B30D1">
              <w:rPr>
                <w:rFonts w:ascii="Times New Roman" w:eastAsia="Times New Roman" w:hAnsi="Times New Roman" w:cs="Times New Roman"/>
                <w:i/>
                <w:sz w:val="24"/>
                <w:szCs w:val="24"/>
                <w:lang w:val="en-US" w:eastAsia="ru-RU"/>
              </w:rPr>
              <w:t>tgx</w:t>
            </w:r>
            <w:r w:rsidRPr="004B30D1">
              <w:rPr>
                <w:rFonts w:ascii="Times New Roman" w:eastAsia="Times New Roman" w:hAnsi="Times New Roman" w:cs="Times New Roman"/>
                <w:i/>
                <w:sz w:val="24"/>
                <w:szCs w:val="24"/>
                <w:lang w:eastAsia="ru-RU"/>
              </w:rPr>
              <w:t xml:space="preserve"> = а</w:t>
            </w:r>
            <w:r w:rsidRPr="004B30D1">
              <w:rPr>
                <w:rFonts w:ascii="Times New Roman" w:eastAsia="Times New Roman" w:hAnsi="Times New Roman" w:cs="Times New Roman"/>
                <w:sz w:val="24"/>
                <w:szCs w:val="24"/>
                <w:lang w:eastAsia="ru-RU"/>
              </w:rPr>
              <w:t xml:space="preserve">, </w:t>
            </w:r>
            <w:r w:rsidRPr="004B30D1">
              <w:rPr>
                <w:rFonts w:ascii="Times New Roman" w:eastAsia="Times New Roman" w:hAnsi="Times New Roman" w:cs="Times New Roman"/>
                <w:i/>
                <w:sz w:val="24"/>
                <w:szCs w:val="24"/>
                <w:lang w:eastAsia="ru-RU"/>
              </w:rPr>
              <w:t>с</w:t>
            </w:r>
            <w:r w:rsidRPr="004B30D1">
              <w:rPr>
                <w:rFonts w:ascii="Times New Roman" w:eastAsia="Times New Roman" w:hAnsi="Times New Roman" w:cs="Times New Roman"/>
                <w:i/>
                <w:sz w:val="24"/>
                <w:szCs w:val="24"/>
                <w:lang w:val="en-US" w:eastAsia="ru-RU"/>
              </w:rPr>
              <w:t>tg</w:t>
            </w:r>
            <w:r w:rsidRPr="004B30D1">
              <w:rPr>
                <w:rFonts w:ascii="Times New Roman" w:eastAsia="Times New Roman" w:hAnsi="Times New Roman" w:cs="Times New Roman"/>
                <w:i/>
                <w:sz w:val="24"/>
                <w:szCs w:val="24"/>
                <w:lang w:eastAsia="ru-RU"/>
              </w:rPr>
              <w:t xml:space="preserve"> х=а </w:t>
            </w:r>
          </w:p>
          <w:p w:rsidR="004B30D1" w:rsidRPr="004B30D1" w:rsidRDefault="004B30D1" w:rsidP="00410616">
            <w:pPr>
              <w:rPr>
                <w:rFonts w:ascii="Times New Roman" w:eastAsia="Times New Roman" w:hAnsi="Times New Roman" w:cs="Times New Roman"/>
                <w:sz w:val="24"/>
                <w:szCs w:val="24"/>
                <w:lang w:eastAsia="ru-RU"/>
              </w:rPr>
            </w:pPr>
            <w:r w:rsidRPr="004B30D1">
              <w:rPr>
                <w:rFonts w:ascii="Times New Roman" w:eastAsia="Times New Roman" w:hAnsi="Times New Roman" w:cs="Times New Roman"/>
                <w:b/>
                <w:sz w:val="24"/>
                <w:szCs w:val="24"/>
                <w:lang w:eastAsia="ru-RU"/>
              </w:rPr>
              <w:t>-</w:t>
            </w:r>
            <w:r w:rsidRPr="004B30D1">
              <w:rPr>
                <w:rFonts w:ascii="Times New Roman" w:eastAsia="Times New Roman" w:hAnsi="Times New Roman" w:cs="Times New Roman"/>
                <w:sz w:val="24"/>
                <w:szCs w:val="24"/>
                <w:lang w:eastAsia="ru-RU"/>
              </w:rPr>
              <w:t>решать простейшие тригонометрические уравнения  относительно</w:t>
            </w:r>
            <w:r w:rsidRPr="004B30D1">
              <w:rPr>
                <w:rFonts w:ascii="Times New Roman" w:eastAsia="Times New Roman" w:hAnsi="Times New Roman" w:cs="Times New Roman"/>
                <w:i/>
                <w:sz w:val="24"/>
                <w:szCs w:val="24"/>
                <w:lang w:val="en-US" w:eastAsia="ru-RU"/>
              </w:rPr>
              <w:t>tgx</w:t>
            </w:r>
            <w:r w:rsidRPr="004B30D1">
              <w:rPr>
                <w:rFonts w:ascii="Times New Roman" w:eastAsia="Times New Roman" w:hAnsi="Times New Roman" w:cs="Times New Roman"/>
                <w:sz w:val="24"/>
                <w:szCs w:val="24"/>
                <w:lang w:eastAsia="ru-RU"/>
              </w:rPr>
              <w:t>и</w:t>
            </w:r>
            <w:r w:rsidRPr="004B30D1">
              <w:rPr>
                <w:rFonts w:ascii="Times New Roman" w:eastAsia="Times New Roman" w:hAnsi="Times New Roman" w:cs="Times New Roman"/>
                <w:i/>
                <w:sz w:val="24"/>
                <w:szCs w:val="24"/>
                <w:lang w:eastAsia="ru-RU"/>
              </w:rPr>
              <w:t xml:space="preserve">  с</w:t>
            </w:r>
            <w:r w:rsidRPr="004B30D1">
              <w:rPr>
                <w:rFonts w:ascii="Times New Roman" w:eastAsia="Times New Roman" w:hAnsi="Times New Roman" w:cs="Times New Roman"/>
                <w:i/>
                <w:sz w:val="24"/>
                <w:szCs w:val="24"/>
                <w:lang w:val="en-US" w:eastAsia="ru-RU"/>
              </w:rPr>
              <w:t>tg</w:t>
            </w:r>
            <w:r w:rsidRPr="004B30D1">
              <w:rPr>
                <w:rFonts w:ascii="Times New Roman" w:eastAsia="Times New Roman" w:hAnsi="Times New Roman" w:cs="Times New Roman"/>
                <w:i/>
                <w:sz w:val="24"/>
                <w:szCs w:val="24"/>
                <w:lang w:eastAsia="ru-RU"/>
              </w:rPr>
              <w:t>х</w:t>
            </w:r>
            <w:r w:rsidRPr="004B30D1">
              <w:rPr>
                <w:rFonts w:ascii="Times New Roman" w:eastAsia="Times New Roman" w:hAnsi="Times New Roman" w:cs="Times New Roman"/>
                <w:sz w:val="24"/>
                <w:szCs w:val="24"/>
                <w:lang w:eastAsia="ru-RU"/>
              </w:rPr>
              <w:t xml:space="preserve">  по формулам;</w:t>
            </w:r>
          </w:p>
          <w:p w:rsidR="004B30D1" w:rsidRPr="004B30D1" w:rsidRDefault="004B30D1" w:rsidP="00410616">
            <w:pPr>
              <w:rPr>
                <w:rFonts w:ascii="Times New Roman" w:eastAsia="Times New Roman" w:hAnsi="Times New Roman" w:cs="Times New Roman"/>
                <w:sz w:val="24"/>
                <w:szCs w:val="24"/>
                <w:lang w:eastAsia="ru-RU"/>
              </w:rPr>
            </w:pPr>
            <w:r w:rsidRPr="004B30D1">
              <w:rPr>
                <w:rFonts w:ascii="Times New Roman" w:eastAsia="Times New Roman" w:hAnsi="Times New Roman" w:cs="Times New Roman"/>
                <w:sz w:val="24"/>
                <w:szCs w:val="24"/>
                <w:lang w:eastAsia="ru-RU"/>
              </w:rPr>
              <w:t>-решать квадратные уравнения, сводимые к ним однородные уравнения первой и второй степени;</w:t>
            </w:r>
          </w:p>
          <w:p w:rsidR="004B30D1" w:rsidRPr="004B30D1" w:rsidRDefault="004B30D1" w:rsidP="00410616">
            <w:pPr>
              <w:rPr>
                <w:rFonts w:ascii="Times New Roman" w:eastAsia="Times New Roman" w:hAnsi="Times New Roman" w:cs="Times New Roman"/>
                <w:sz w:val="24"/>
                <w:szCs w:val="24"/>
                <w:lang w:eastAsia="ru-RU"/>
              </w:rPr>
            </w:pPr>
            <w:r w:rsidRPr="004B30D1">
              <w:rPr>
                <w:rFonts w:ascii="Times New Roman" w:eastAsia="Times New Roman" w:hAnsi="Times New Roman" w:cs="Times New Roman"/>
                <w:b/>
                <w:sz w:val="24"/>
                <w:szCs w:val="24"/>
                <w:lang w:eastAsia="ru-RU"/>
              </w:rPr>
              <w:lastRenderedPageBreak/>
              <w:t xml:space="preserve">- </w:t>
            </w:r>
            <w:r w:rsidRPr="004B30D1">
              <w:rPr>
                <w:rFonts w:ascii="Times New Roman" w:eastAsia="Times New Roman" w:hAnsi="Times New Roman" w:cs="Times New Roman"/>
                <w:sz w:val="24"/>
                <w:szCs w:val="24"/>
                <w:lang w:eastAsia="ru-RU"/>
              </w:rPr>
              <w:t>находить значения арктангенса числа;</w:t>
            </w:r>
          </w:p>
          <w:p w:rsidR="004B30D1" w:rsidRPr="004B30D1" w:rsidRDefault="004B30D1" w:rsidP="00410616">
            <w:pPr>
              <w:rPr>
                <w:rFonts w:ascii="Times New Roman" w:eastAsia="Times New Roman" w:hAnsi="Times New Roman" w:cs="Times New Roman"/>
                <w:sz w:val="24"/>
                <w:szCs w:val="24"/>
                <w:lang w:eastAsia="ru-RU"/>
              </w:rPr>
            </w:pPr>
            <w:r w:rsidRPr="004B30D1">
              <w:rPr>
                <w:rFonts w:ascii="Times New Roman" w:eastAsia="Times New Roman" w:hAnsi="Times New Roman" w:cs="Times New Roman"/>
                <w:sz w:val="24"/>
                <w:szCs w:val="24"/>
                <w:lang w:eastAsia="ru-RU"/>
              </w:rPr>
              <w:t>основные тригонометрические формулы; основные способы решения тригонометрических уравнений; м</w:t>
            </w:r>
            <w:r w:rsidRPr="004B30D1">
              <w:rPr>
                <w:rFonts w:ascii="Times New Roman" w:eastAsia="Times New Roman" w:hAnsi="Times New Roman" w:cs="Times New Roman"/>
                <w:bCs/>
                <w:sz w:val="24"/>
                <w:szCs w:val="24"/>
                <w:lang w:eastAsia="ru-RU"/>
              </w:rPr>
              <w:t>етод вспомогательного аргумент</w:t>
            </w:r>
            <w:r w:rsidRPr="004B30D1">
              <w:rPr>
                <w:rFonts w:ascii="Times New Roman" w:eastAsia="Times New Roman" w:hAnsi="Times New Roman" w:cs="Times New Roman"/>
                <w:sz w:val="24"/>
                <w:szCs w:val="24"/>
                <w:lang w:eastAsia="ru-RU"/>
              </w:rPr>
              <w:t>а, частный случай метода введения новой переменной при решении тригонометрических уравнений.</w:t>
            </w:r>
          </w:p>
          <w:p w:rsidR="004B30D1" w:rsidRPr="00410616" w:rsidRDefault="004B30D1" w:rsidP="00410616">
            <w:pPr>
              <w:rPr>
                <w:rFonts w:ascii="Times New Roman" w:eastAsia="Times New Roman" w:hAnsi="Times New Roman" w:cs="Times New Roman"/>
                <w:sz w:val="24"/>
                <w:szCs w:val="24"/>
                <w:lang w:eastAsia="ru-RU"/>
              </w:rPr>
            </w:pPr>
            <w:r w:rsidRPr="00410616">
              <w:rPr>
                <w:rFonts w:ascii="Times New Roman" w:eastAsia="Times New Roman" w:hAnsi="Times New Roman" w:cs="Times New Roman"/>
                <w:sz w:val="24"/>
                <w:szCs w:val="24"/>
                <w:lang w:eastAsia="ru-RU"/>
              </w:rPr>
              <w:t>решать тригонометрические уравнения различного уровня сложности, используя различные способы решения.</w:t>
            </w:r>
          </w:p>
          <w:p w:rsidR="004B30D1" w:rsidRPr="004B30D1" w:rsidRDefault="004B30D1" w:rsidP="00410616">
            <w:pPr>
              <w:rPr>
                <w:rFonts w:ascii="Times New Roman" w:eastAsia="Times New Roman" w:hAnsi="Times New Roman" w:cs="Times New Roman"/>
                <w:b/>
                <w:sz w:val="24"/>
                <w:szCs w:val="24"/>
                <w:lang w:eastAsia="ru-RU"/>
              </w:rPr>
            </w:pPr>
            <w:r w:rsidRPr="004B30D1">
              <w:rPr>
                <w:rFonts w:ascii="Times New Roman" w:eastAsia="Times New Roman" w:hAnsi="Times New Roman" w:cs="Times New Roman"/>
                <w:sz w:val="24"/>
                <w:szCs w:val="24"/>
                <w:lang w:eastAsia="ru-RU"/>
              </w:rPr>
              <w:t xml:space="preserve">арксинус, арккосинус, арктангенс, арккотангенс; тригонометрическое уравнение, простейшее тригонометрическое уравнение; однородное тригонометрическое уравнение первой степени, второй степени; уравнение с параметрами; понятия обратных тригонометрических функций; формулы для решения тригонометрических уравнений; графическое изображение решений тригонометрических уравнений </w:t>
            </w:r>
          </w:p>
          <w:p w:rsidR="004B30D1" w:rsidRPr="00410616" w:rsidRDefault="004B30D1" w:rsidP="00410616">
            <w:pPr>
              <w:rPr>
                <w:rFonts w:ascii="Times New Roman" w:eastAsia="Times New Roman" w:hAnsi="Times New Roman" w:cs="Times New Roman"/>
                <w:sz w:val="24"/>
                <w:szCs w:val="24"/>
                <w:lang w:eastAsia="ru-RU"/>
              </w:rPr>
            </w:pPr>
            <w:r w:rsidRPr="00410616">
              <w:rPr>
                <w:rFonts w:ascii="Times New Roman" w:eastAsia="Times New Roman" w:hAnsi="Times New Roman" w:cs="Times New Roman"/>
                <w:b/>
                <w:sz w:val="24"/>
                <w:szCs w:val="24"/>
                <w:lang w:eastAsia="ru-RU"/>
              </w:rPr>
              <w:t xml:space="preserve">Уметь: </w:t>
            </w:r>
            <w:r w:rsidRPr="00410616">
              <w:rPr>
                <w:rFonts w:ascii="Times New Roman" w:eastAsia="Times New Roman" w:hAnsi="Times New Roman" w:cs="Times New Roman"/>
                <w:sz w:val="24"/>
                <w:szCs w:val="24"/>
                <w:lang w:eastAsia="ru-RU"/>
              </w:rPr>
              <w:t>вычислять обратные тригонометрические функции некоторых числовых значений; решать простейшие тригонометрические уравнения</w:t>
            </w:r>
          </w:p>
          <w:p w:rsidR="00410616" w:rsidRPr="00410616" w:rsidRDefault="00410616" w:rsidP="00410616">
            <w:pPr>
              <w:rPr>
                <w:rFonts w:ascii="Times New Roman" w:eastAsia="Times New Roman" w:hAnsi="Times New Roman" w:cs="Times New Roman"/>
                <w:sz w:val="24"/>
                <w:szCs w:val="24"/>
                <w:lang w:eastAsia="ru-RU"/>
              </w:rPr>
            </w:pPr>
            <w:r w:rsidRPr="00410616">
              <w:rPr>
                <w:rFonts w:ascii="Times New Roman" w:eastAsia="Times New Roman" w:hAnsi="Times New Roman" w:cs="Times New Roman"/>
                <w:sz w:val="24"/>
                <w:szCs w:val="24"/>
                <w:lang w:eastAsia="ru-RU"/>
              </w:rPr>
              <w:t>решать тригонометрические уравнения и системы уравнений различного уровня сложности, используя различные способы решения.</w:t>
            </w:r>
          </w:p>
          <w:p w:rsidR="00410616" w:rsidRPr="004B30D1" w:rsidRDefault="00410616" w:rsidP="00410616">
            <w:pPr>
              <w:rPr>
                <w:rFonts w:ascii="Times New Roman" w:hAnsi="Times New Roman" w:cs="Times New Roman"/>
                <w:sz w:val="24"/>
                <w:szCs w:val="24"/>
              </w:rPr>
            </w:pPr>
            <w:r w:rsidRPr="00410616">
              <w:rPr>
                <w:rFonts w:ascii="Times New Roman" w:eastAsia="Times New Roman" w:hAnsi="Times New Roman" w:cs="Times New Roman"/>
                <w:sz w:val="24"/>
                <w:szCs w:val="24"/>
                <w:lang w:eastAsia="ru-RU"/>
              </w:rPr>
              <w:t>решение</w:t>
            </w:r>
            <w:r w:rsidRPr="00410616">
              <w:rPr>
                <w:rFonts w:ascii="Times New Roman" w:eastAsia="Times New Roman" w:hAnsi="Times New Roman" w:cs="Times New Roman"/>
                <w:bCs/>
                <w:sz w:val="24"/>
                <w:szCs w:val="24"/>
                <w:lang w:eastAsia="ru-RU"/>
              </w:rPr>
              <w:t>простейших тригонометрических неравенств с помощью координатной окружности или с помощью графиков соответствующих функций</w:t>
            </w:r>
            <w:r w:rsidRPr="00410616">
              <w:rPr>
                <w:rFonts w:ascii="Times New Roman" w:eastAsia="Times New Roman" w:hAnsi="Times New Roman" w:cs="Times New Roman"/>
                <w:sz w:val="24"/>
                <w:szCs w:val="24"/>
                <w:lang w:eastAsia="ru-RU"/>
              </w:rPr>
              <w:t xml:space="preserve">использовать основные способы решения </w:t>
            </w:r>
            <w:r w:rsidRPr="00410616">
              <w:rPr>
                <w:rFonts w:ascii="Times New Roman" w:eastAsia="Times New Roman" w:hAnsi="Times New Roman" w:cs="Times New Roman"/>
                <w:bCs/>
                <w:sz w:val="24"/>
                <w:szCs w:val="24"/>
                <w:lang w:eastAsia="ru-RU"/>
              </w:rPr>
              <w:t>тригонометрических неравенств с помощью координатной окружности или с помощью графиков соответствующих функций; строить графики  арккосинуса и арксинуса.</w:t>
            </w:r>
          </w:p>
        </w:tc>
      </w:tr>
      <w:tr w:rsidR="004B30D1" w:rsidRPr="004B30D1" w:rsidTr="004B30D1">
        <w:tc>
          <w:tcPr>
            <w:tcW w:w="2405" w:type="dxa"/>
          </w:tcPr>
          <w:p w:rsidR="004B30D1" w:rsidRPr="00410616" w:rsidRDefault="00410616" w:rsidP="007C68C5">
            <w:pPr>
              <w:rPr>
                <w:rFonts w:ascii="Times New Roman" w:hAnsi="Times New Roman" w:cs="Times New Roman"/>
                <w:sz w:val="24"/>
                <w:szCs w:val="24"/>
              </w:rPr>
            </w:pPr>
            <w:r w:rsidRPr="00410616">
              <w:rPr>
                <w:rFonts w:ascii="Times New Roman" w:eastAsia="Times New Roman" w:hAnsi="Times New Roman" w:cs="Times New Roman"/>
                <w:bCs/>
                <w:color w:val="000000"/>
                <w:sz w:val="24"/>
                <w:szCs w:val="24"/>
                <w:lang w:eastAsia="ru-RU"/>
              </w:rPr>
              <w:lastRenderedPageBreak/>
              <w:t>Некоторые сведения из планиметрии</w:t>
            </w:r>
          </w:p>
        </w:tc>
        <w:tc>
          <w:tcPr>
            <w:tcW w:w="6940" w:type="dxa"/>
          </w:tcPr>
          <w:p w:rsidR="004B30D1" w:rsidRPr="004B30D1" w:rsidRDefault="004B30D1" w:rsidP="007C68C5">
            <w:pPr>
              <w:rPr>
                <w:rFonts w:ascii="Times New Roman" w:hAnsi="Times New Roman" w:cs="Times New Roman"/>
                <w:sz w:val="24"/>
                <w:szCs w:val="24"/>
              </w:rPr>
            </w:pPr>
          </w:p>
        </w:tc>
      </w:tr>
      <w:tr w:rsidR="00410616" w:rsidRPr="004B30D1" w:rsidTr="004B30D1">
        <w:tc>
          <w:tcPr>
            <w:tcW w:w="2405" w:type="dxa"/>
          </w:tcPr>
          <w:p w:rsidR="00410616" w:rsidRPr="00410616" w:rsidRDefault="00410616" w:rsidP="00410616">
            <w:pPr>
              <w:spacing w:after="200" w:line="276" w:lineRule="auto"/>
              <w:rPr>
                <w:rFonts w:ascii="Times New Roman" w:eastAsia="Times New Roman" w:hAnsi="Times New Roman" w:cs="Times New Roman"/>
                <w:sz w:val="24"/>
                <w:szCs w:val="24"/>
                <w:lang w:eastAsia="ru-RU"/>
              </w:rPr>
            </w:pPr>
            <w:r w:rsidRPr="00410616">
              <w:rPr>
                <w:rFonts w:ascii="Times New Roman" w:eastAsia="Times New Roman" w:hAnsi="Times New Roman" w:cs="Times New Roman"/>
                <w:bCs/>
                <w:color w:val="000000"/>
                <w:sz w:val="24"/>
                <w:szCs w:val="24"/>
                <w:lang w:eastAsia="ru-RU"/>
              </w:rPr>
              <w:t>Введение, Аксиомы стереометрии.</w:t>
            </w:r>
          </w:p>
        </w:tc>
        <w:tc>
          <w:tcPr>
            <w:tcW w:w="6940" w:type="dxa"/>
          </w:tcPr>
          <w:p w:rsidR="00410616" w:rsidRPr="00410616" w:rsidRDefault="00410616" w:rsidP="00410616">
            <w:pPr>
              <w:rPr>
                <w:rFonts w:ascii="Times New Roman" w:eastAsia="Times New Roman" w:hAnsi="Times New Roman" w:cs="Times New Roman"/>
                <w:sz w:val="24"/>
                <w:szCs w:val="24"/>
                <w:lang w:eastAsia="ru-RU"/>
              </w:rPr>
            </w:pPr>
            <w:r w:rsidRPr="00410616">
              <w:rPr>
                <w:rFonts w:ascii="Times New Roman" w:eastAsia="Times New Roman" w:hAnsi="Times New Roman" w:cs="Times New Roman"/>
                <w:sz w:val="24"/>
                <w:szCs w:val="24"/>
                <w:lang w:eastAsia="ru-RU"/>
              </w:rPr>
              <w:t>основные по</w:t>
            </w:r>
            <w:r w:rsidRPr="00410616">
              <w:rPr>
                <w:rFonts w:ascii="Times New Roman" w:eastAsia="Times New Roman" w:hAnsi="Times New Roman" w:cs="Times New Roman"/>
                <w:sz w:val="24"/>
                <w:szCs w:val="24"/>
                <w:lang w:eastAsia="ru-RU"/>
              </w:rPr>
              <w:softHyphen/>
              <w:t xml:space="preserve">нятия стереометрии. </w:t>
            </w:r>
          </w:p>
          <w:p w:rsidR="00410616" w:rsidRPr="00410616" w:rsidRDefault="00410616" w:rsidP="00410616">
            <w:pPr>
              <w:rPr>
                <w:rFonts w:ascii="Times New Roman" w:eastAsia="Times New Roman" w:hAnsi="Times New Roman" w:cs="Times New Roman"/>
                <w:sz w:val="24"/>
                <w:szCs w:val="24"/>
                <w:lang w:eastAsia="ru-RU"/>
              </w:rPr>
            </w:pPr>
            <w:r w:rsidRPr="00410616">
              <w:rPr>
                <w:rFonts w:ascii="Times New Roman" w:eastAsia="Times New Roman" w:hAnsi="Times New Roman" w:cs="Times New Roman"/>
                <w:sz w:val="24"/>
                <w:szCs w:val="24"/>
                <w:lang w:eastAsia="ru-RU"/>
              </w:rPr>
              <w:t>распознавать на чертежах и моделях пространственные фор</w:t>
            </w:r>
            <w:r w:rsidRPr="00410616">
              <w:rPr>
                <w:rFonts w:ascii="Times New Roman" w:eastAsia="Times New Roman" w:hAnsi="Times New Roman" w:cs="Times New Roman"/>
                <w:sz w:val="24"/>
                <w:szCs w:val="24"/>
                <w:lang w:eastAsia="ru-RU"/>
              </w:rPr>
              <w:softHyphen/>
              <w:t>мы</w:t>
            </w:r>
          </w:p>
          <w:p w:rsidR="00410616" w:rsidRPr="00410616" w:rsidRDefault="00410616" w:rsidP="00410616">
            <w:pPr>
              <w:rPr>
                <w:rFonts w:ascii="Times New Roman" w:eastAsia="Times New Roman" w:hAnsi="Times New Roman" w:cs="Times New Roman"/>
                <w:sz w:val="24"/>
                <w:szCs w:val="24"/>
                <w:lang w:eastAsia="ru-RU"/>
              </w:rPr>
            </w:pPr>
            <w:r w:rsidRPr="00410616">
              <w:rPr>
                <w:rFonts w:ascii="Times New Roman" w:eastAsia="Times New Roman" w:hAnsi="Times New Roman" w:cs="Times New Roman"/>
                <w:sz w:val="24"/>
                <w:szCs w:val="24"/>
                <w:lang w:eastAsia="ru-RU"/>
              </w:rPr>
              <w:t>описывать взаимное расположение точек, прямых, плоско</w:t>
            </w:r>
            <w:r w:rsidRPr="00410616">
              <w:rPr>
                <w:rFonts w:ascii="Times New Roman" w:eastAsia="Times New Roman" w:hAnsi="Times New Roman" w:cs="Times New Roman"/>
                <w:sz w:val="24"/>
                <w:szCs w:val="24"/>
                <w:lang w:eastAsia="ru-RU"/>
              </w:rPr>
              <w:softHyphen/>
              <w:t>стей с помощью аксиом стереометрии</w:t>
            </w:r>
          </w:p>
          <w:p w:rsidR="00410616" w:rsidRPr="004B30D1" w:rsidRDefault="00410616" w:rsidP="00410616">
            <w:pPr>
              <w:rPr>
                <w:rFonts w:ascii="Times New Roman" w:hAnsi="Times New Roman" w:cs="Times New Roman"/>
                <w:sz w:val="24"/>
                <w:szCs w:val="24"/>
              </w:rPr>
            </w:pPr>
            <w:r w:rsidRPr="00410616">
              <w:rPr>
                <w:rFonts w:ascii="Times New Roman" w:eastAsia="Times New Roman" w:hAnsi="Times New Roman" w:cs="Times New Roman"/>
                <w:sz w:val="24"/>
                <w:szCs w:val="24"/>
                <w:lang w:eastAsia="ru-RU"/>
              </w:rPr>
              <w:t>применять аксиомы при решении задач</w:t>
            </w:r>
          </w:p>
        </w:tc>
      </w:tr>
      <w:tr w:rsidR="00410616" w:rsidRPr="004B30D1" w:rsidTr="004B30D1">
        <w:tc>
          <w:tcPr>
            <w:tcW w:w="2405" w:type="dxa"/>
          </w:tcPr>
          <w:p w:rsidR="00410616" w:rsidRPr="00410616" w:rsidRDefault="00410616" w:rsidP="00410616">
            <w:pPr>
              <w:spacing w:after="200" w:line="276" w:lineRule="auto"/>
              <w:rPr>
                <w:rFonts w:ascii="Times New Roman" w:eastAsia="Times New Roman" w:hAnsi="Times New Roman" w:cs="Times New Roman"/>
                <w:sz w:val="24"/>
                <w:szCs w:val="24"/>
                <w:lang w:eastAsia="ru-RU"/>
              </w:rPr>
            </w:pPr>
            <w:r w:rsidRPr="00410616">
              <w:rPr>
                <w:rFonts w:ascii="Times New Roman" w:eastAsia="Times New Roman" w:hAnsi="Times New Roman" w:cs="Times New Roman"/>
                <w:bCs/>
                <w:color w:val="000000"/>
                <w:sz w:val="24"/>
                <w:szCs w:val="24"/>
                <w:lang w:eastAsia="ru-RU"/>
              </w:rPr>
              <w:t xml:space="preserve">Параллельность прямых </w:t>
            </w:r>
            <w:r w:rsidRPr="00410616">
              <w:rPr>
                <w:rFonts w:ascii="Times New Roman" w:eastAsia="Times New Roman" w:hAnsi="Times New Roman" w:cs="Times New Roman"/>
                <w:color w:val="000000"/>
                <w:sz w:val="24"/>
                <w:szCs w:val="24"/>
                <w:lang w:eastAsia="ru-RU"/>
              </w:rPr>
              <w:t xml:space="preserve">и </w:t>
            </w:r>
            <w:r w:rsidRPr="00410616">
              <w:rPr>
                <w:rFonts w:ascii="Times New Roman" w:eastAsia="Times New Roman" w:hAnsi="Times New Roman" w:cs="Times New Roman"/>
                <w:bCs/>
                <w:color w:val="000000"/>
                <w:sz w:val="24"/>
                <w:szCs w:val="24"/>
                <w:lang w:eastAsia="ru-RU"/>
              </w:rPr>
              <w:t>плоскостей</w:t>
            </w:r>
          </w:p>
        </w:tc>
        <w:tc>
          <w:tcPr>
            <w:tcW w:w="6940" w:type="dxa"/>
          </w:tcPr>
          <w:p w:rsidR="00410616" w:rsidRPr="00410616" w:rsidRDefault="00410616" w:rsidP="00410616">
            <w:pPr>
              <w:rPr>
                <w:rFonts w:ascii="Times New Roman" w:eastAsia="Times New Roman" w:hAnsi="Times New Roman" w:cs="Times New Roman"/>
                <w:b/>
                <w:sz w:val="24"/>
                <w:szCs w:val="24"/>
                <w:lang w:eastAsia="ru-RU"/>
              </w:rPr>
            </w:pPr>
            <w:r w:rsidRPr="00410616">
              <w:rPr>
                <w:rFonts w:ascii="Times New Roman" w:eastAsia="Times New Roman" w:hAnsi="Times New Roman" w:cs="Times New Roman"/>
                <w:sz w:val="24"/>
                <w:szCs w:val="24"/>
                <w:lang w:eastAsia="ru-RU"/>
              </w:rPr>
              <w:t xml:space="preserve">определение параллельных прямых в пространстве. </w:t>
            </w:r>
          </w:p>
          <w:p w:rsidR="00410616" w:rsidRPr="00410616" w:rsidRDefault="00410616" w:rsidP="00410616">
            <w:pPr>
              <w:rPr>
                <w:rFonts w:ascii="Times New Roman" w:eastAsia="Times New Roman" w:hAnsi="Times New Roman" w:cs="Times New Roman"/>
                <w:sz w:val="24"/>
                <w:szCs w:val="24"/>
                <w:lang w:eastAsia="ru-RU"/>
              </w:rPr>
            </w:pPr>
            <w:r w:rsidRPr="00410616">
              <w:rPr>
                <w:rFonts w:ascii="Times New Roman" w:eastAsia="Times New Roman" w:hAnsi="Times New Roman" w:cs="Times New Roman"/>
                <w:sz w:val="24"/>
                <w:szCs w:val="24"/>
                <w:lang w:eastAsia="ru-RU"/>
              </w:rPr>
              <w:t>анализиро</w:t>
            </w:r>
            <w:r w:rsidRPr="00410616">
              <w:rPr>
                <w:rFonts w:ascii="Times New Roman" w:eastAsia="Times New Roman" w:hAnsi="Times New Roman" w:cs="Times New Roman"/>
                <w:sz w:val="24"/>
                <w:szCs w:val="24"/>
                <w:lang w:eastAsia="ru-RU"/>
              </w:rPr>
              <w:softHyphen/>
              <w:t>вать в простейших слу</w:t>
            </w:r>
            <w:r w:rsidRPr="00410616">
              <w:rPr>
                <w:rFonts w:ascii="Times New Roman" w:eastAsia="Times New Roman" w:hAnsi="Times New Roman" w:cs="Times New Roman"/>
                <w:sz w:val="24"/>
                <w:szCs w:val="24"/>
                <w:lang w:eastAsia="ru-RU"/>
              </w:rPr>
              <w:softHyphen/>
              <w:t>чаях взаимное расположение прямых в пространстве, используя определение параллель</w:t>
            </w:r>
            <w:r w:rsidRPr="00410616">
              <w:rPr>
                <w:rFonts w:ascii="Times New Roman" w:eastAsia="Times New Roman" w:hAnsi="Times New Roman" w:cs="Times New Roman"/>
                <w:sz w:val="24"/>
                <w:szCs w:val="24"/>
                <w:lang w:eastAsia="ru-RU"/>
              </w:rPr>
              <w:softHyphen/>
              <w:t>ных прямых</w:t>
            </w:r>
          </w:p>
          <w:p w:rsidR="00410616" w:rsidRPr="00410616" w:rsidRDefault="00410616" w:rsidP="00410616">
            <w:pPr>
              <w:rPr>
                <w:rFonts w:ascii="Times New Roman" w:eastAsia="Times New Roman" w:hAnsi="Times New Roman" w:cs="Times New Roman"/>
                <w:sz w:val="24"/>
                <w:szCs w:val="24"/>
                <w:lang w:eastAsia="ru-RU"/>
              </w:rPr>
            </w:pPr>
            <w:r w:rsidRPr="00410616">
              <w:rPr>
                <w:rFonts w:ascii="Times New Roman" w:eastAsia="Times New Roman" w:hAnsi="Times New Roman" w:cs="Times New Roman"/>
                <w:sz w:val="24"/>
                <w:szCs w:val="24"/>
                <w:lang w:eastAsia="ru-RU"/>
              </w:rPr>
              <w:t>признак параллельности прямой и плоскости, их свойства.</w:t>
            </w:r>
          </w:p>
          <w:p w:rsidR="00410616" w:rsidRPr="00410616" w:rsidRDefault="00410616" w:rsidP="00410616">
            <w:pPr>
              <w:rPr>
                <w:rFonts w:ascii="Times New Roman" w:eastAsia="Times New Roman" w:hAnsi="Times New Roman" w:cs="Times New Roman"/>
                <w:sz w:val="24"/>
                <w:szCs w:val="24"/>
                <w:lang w:eastAsia="ru-RU"/>
              </w:rPr>
            </w:pPr>
            <w:r w:rsidRPr="00410616">
              <w:rPr>
                <w:rFonts w:ascii="Times New Roman" w:eastAsia="Times New Roman" w:hAnsi="Times New Roman" w:cs="Times New Roman"/>
                <w:sz w:val="24"/>
                <w:szCs w:val="24"/>
                <w:lang w:eastAsia="ru-RU"/>
              </w:rPr>
              <w:t>описывать взаимное расположение прямой и плоскости в пространстве</w:t>
            </w:r>
          </w:p>
          <w:p w:rsidR="00410616" w:rsidRPr="00410616" w:rsidRDefault="00410616" w:rsidP="00410616">
            <w:pPr>
              <w:rPr>
                <w:rFonts w:ascii="Times New Roman" w:eastAsia="Times New Roman" w:hAnsi="Times New Roman" w:cs="Times New Roman"/>
                <w:sz w:val="24"/>
                <w:szCs w:val="24"/>
                <w:lang w:eastAsia="ru-RU"/>
              </w:rPr>
            </w:pPr>
            <w:r w:rsidRPr="00410616">
              <w:rPr>
                <w:rFonts w:ascii="Times New Roman" w:eastAsia="Times New Roman" w:hAnsi="Times New Roman" w:cs="Times New Roman"/>
                <w:sz w:val="24"/>
                <w:szCs w:val="24"/>
                <w:lang w:eastAsia="ru-RU"/>
              </w:rPr>
              <w:t>понятия параллельных прямых, отрезков, лучей в пространстве; теорему о параллельных прямых; лемму о пересечении плоскости параллельными прямыми; теорему о трех параллельных прямых.</w:t>
            </w:r>
          </w:p>
          <w:p w:rsidR="00410616" w:rsidRPr="00410616" w:rsidRDefault="00410616" w:rsidP="00410616">
            <w:pPr>
              <w:rPr>
                <w:rFonts w:ascii="Times New Roman" w:eastAsia="Times New Roman" w:hAnsi="Times New Roman" w:cs="Times New Roman"/>
                <w:sz w:val="24"/>
                <w:szCs w:val="24"/>
                <w:lang w:eastAsia="ru-RU"/>
              </w:rPr>
            </w:pPr>
            <w:r w:rsidRPr="00410616">
              <w:rPr>
                <w:rFonts w:ascii="Times New Roman" w:eastAsia="Times New Roman" w:hAnsi="Times New Roman" w:cs="Times New Roman"/>
                <w:sz w:val="24"/>
                <w:szCs w:val="24"/>
                <w:lang w:eastAsia="ru-RU"/>
              </w:rPr>
              <w:t>решать задачи на параллельность прямой и плоскости.</w:t>
            </w:r>
          </w:p>
          <w:p w:rsidR="00410616" w:rsidRPr="00410616" w:rsidRDefault="00410616" w:rsidP="00410616">
            <w:pPr>
              <w:rPr>
                <w:rFonts w:ascii="Times New Roman" w:eastAsia="Times New Roman" w:hAnsi="Times New Roman" w:cs="Times New Roman"/>
                <w:sz w:val="24"/>
                <w:szCs w:val="24"/>
                <w:lang w:eastAsia="ru-RU"/>
              </w:rPr>
            </w:pPr>
            <w:r w:rsidRPr="00410616">
              <w:rPr>
                <w:rFonts w:ascii="Times New Roman" w:eastAsia="Times New Roman" w:hAnsi="Times New Roman" w:cs="Times New Roman"/>
                <w:sz w:val="24"/>
                <w:szCs w:val="24"/>
                <w:lang w:eastAsia="ru-RU"/>
              </w:rPr>
              <w:t>определение и признак скрещивающихся прямыми  пространстве.</w:t>
            </w:r>
          </w:p>
          <w:p w:rsidR="00410616" w:rsidRPr="00410616" w:rsidRDefault="00410616" w:rsidP="00410616">
            <w:pPr>
              <w:rPr>
                <w:rFonts w:ascii="Times New Roman" w:eastAsia="Times New Roman" w:hAnsi="Times New Roman" w:cs="Times New Roman"/>
                <w:sz w:val="24"/>
                <w:szCs w:val="24"/>
                <w:lang w:eastAsia="ru-RU"/>
              </w:rPr>
            </w:pPr>
            <w:r w:rsidRPr="00410616">
              <w:rPr>
                <w:rFonts w:ascii="Times New Roman" w:eastAsia="Times New Roman" w:hAnsi="Times New Roman" w:cs="Times New Roman"/>
                <w:sz w:val="24"/>
                <w:szCs w:val="24"/>
                <w:lang w:eastAsia="ru-RU"/>
              </w:rPr>
              <w:t>распознавать на чертежах и моделях скрещивающиеся прямые</w:t>
            </w:r>
          </w:p>
          <w:p w:rsidR="00410616" w:rsidRPr="00410616" w:rsidRDefault="00410616" w:rsidP="00410616">
            <w:pPr>
              <w:rPr>
                <w:rFonts w:ascii="Times New Roman" w:eastAsia="Times New Roman" w:hAnsi="Times New Roman" w:cs="Times New Roman"/>
                <w:sz w:val="24"/>
                <w:szCs w:val="24"/>
                <w:lang w:eastAsia="ru-RU"/>
              </w:rPr>
            </w:pPr>
            <w:r w:rsidRPr="00410616">
              <w:rPr>
                <w:rFonts w:ascii="Times New Roman" w:eastAsia="Times New Roman" w:hAnsi="Times New Roman" w:cs="Times New Roman"/>
                <w:sz w:val="24"/>
                <w:szCs w:val="24"/>
                <w:lang w:eastAsia="ru-RU"/>
              </w:rPr>
              <w:t>как определяется угол между прямыми.</w:t>
            </w:r>
          </w:p>
          <w:p w:rsidR="00410616" w:rsidRPr="00410616" w:rsidRDefault="00410616" w:rsidP="00410616">
            <w:pPr>
              <w:rPr>
                <w:rFonts w:ascii="Times New Roman" w:eastAsia="Times New Roman" w:hAnsi="Times New Roman" w:cs="Times New Roman"/>
                <w:sz w:val="24"/>
                <w:szCs w:val="24"/>
                <w:lang w:eastAsia="ru-RU"/>
              </w:rPr>
            </w:pPr>
            <w:r w:rsidRPr="00410616">
              <w:rPr>
                <w:rFonts w:ascii="Times New Roman" w:eastAsia="Times New Roman" w:hAnsi="Times New Roman" w:cs="Times New Roman"/>
                <w:sz w:val="24"/>
                <w:szCs w:val="24"/>
                <w:lang w:eastAsia="ru-RU"/>
              </w:rPr>
              <w:lastRenderedPageBreak/>
              <w:t>решать простейшие стереометрические задачи на нахождение углов между прямыми</w:t>
            </w:r>
          </w:p>
          <w:p w:rsidR="00410616" w:rsidRPr="00410616" w:rsidRDefault="00410616" w:rsidP="00410616">
            <w:pPr>
              <w:rPr>
                <w:rFonts w:ascii="Times New Roman" w:eastAsia="Times New Roman" w:hAnsi="Times New Roman" w:cs="Times New Roman"/>
                <w:sz w:val="24"/>
                <w:szCs w:val="24"/>
                <w:lang w:eastAsia="ru-RU"/>
              </w:rPr>
            </w:pPr>
            <w:r w:rsidRPr="00410616">
              <w:rPr>
                <w:rFonts w:ascii="Times New Roman" w:eastAsia="Times New Roman" w:hAnsi="Times New Roman" w:cs="Times New Roman"/>
                <w:sz w:val="24"/>
                <w:szCs w:val="24"/>
                <w:lang w:eastAsia="ru-RU"/>
              </w:rPr>
              <w:t>как определяется угол между прямыми.</w:t>
            </w:r>
          </w:p>
          <w:p w:rsidR="00410616" w:rsidRPr="004B30D1" w:rsidRDefault="00410616" w:rsidP="00410616">
            <w:pPr>
              <w:rPr>
                <w:rFonts w:ascii="Times New Roman" w:hAnsi="Times New Roman" w:cs="Times New Roman"/>
                <w:sz w:val="24"/>
                <w:szCs w:val="24"/>
              </w:rPr>
            </w:pPr>
            <w:r w:rsidRPr="00410616">
              <w:rPr>
                <w:rFonts w:ascii="Times New Roman" w:eastAsia="Times New Roman" w:hAnsi="Times New Roman" w:cs="Times New Roman"/>
                <w:sz w:val="24"/>
                <w:szCs w:val="24"/>
                <w:lang w:eastAsia="ru-RU"/>
              </w:rPr>
              <w:t>решать простейшие стереометрические задачи на нахождение углов между прямыми</w:t>
            </w:r>
          </w:p>
        </w:tc>
      </w:tr>
      <w:tr w:rsidR="00410616" w:rsidRPr="004B30D1" w:rsidTr="004B30D1">
        <w:tc>
          <w:tcPr>
            <w:tcW w:w="2405" w:type="dxa"/>
          </w:tcPr>
          <w:p w:rsidR="00410616" w:rsidRPr="007C68C5" w:rsidRDefault="00410616" w:rsidP="00410616">
            <w:pPr>
              <w:spacing w:after="200" w:line="276" w:lineRule="auto"/>
              <w:rPr>
                <w:rFonts w:ascii="Times New Roman" w:eastAsia="Times New Roman" w:hAnsi="Times New Roman" w:cs="Times New Roman"/>
                <w:sz w:val="24"/>
                <w:szCs w:val="24"/>
                <w:lang w:eastAsia="ru-RU"/>
              </w:rPr>
            </w:pPr>
            <w:r w:rsidRPr="007C68C5">
              <w:rPr>
                <w:rFonts w:ascii="Times New Roman" w:eastAsia="Times New Roman" w:hAnsi="Times New Roman" w:cs="Times New Roman"/>
                <w:bCs/>
                <w:color w:val="000000"/>
                <w:sz w:val="24"/>
                <w:szCs w:val="24"/>
                <w:lang w:eastAsia="ru-RU"/>
              </w:rPr>
              <w:lastRenderedPageBreak/>
              <w:t xml:space="preserve">Перпендикулярность прямых и плоскостей </w:t>
            </w:r>
          </w:p>
        </w:tc>
        <w:tc>
          <w:tcPr>
            <w:tcW w:w="6940" w:type="dxa"/>
          </w:tcPr>
          <w:p w:rsidR="00410616" w:rsidRPr="00410616" w:rsidRDefault="00410616" w:rsidP="00410616">
            <w:pPr>
              <w:rPr>
                <w:rFonts w:ascii="Times New Roman" w:eastAsia="Times New Roman" w:hAnsi="Times New Roman" w:cs="Times New Roman"/>
                <w:sz w:val="24"/>
                <w:szCs w:val="24"/>
                <w:lang w:eastAsia="ru-RU"/>
              </w:rPr>
            </w:pPr>
            <w:r w:rsidRPr="00410616">
              <w:rPr>
                <w:rFonts w:ascii="Times New Roman" w:eastAsia="Times New Roman" w:hAnsi="Times New Roman" w:cs="Times New Roman"/>
                <w:sz w:val="24"/>
                <w:szCs w:val="24"/>
                <w:lang w:eastAsia="ru-RU"/>
              </w:rPr>
              <w:t>определение перпендикулярных прямых в пространстве, прямой, перпендикулярной плоскости; доказательство и формулировки  теорем, в которых устанавливается связь между параллельностью прямых и их перпендикулярностью к плоскости.</w:t>
            </w:r>
          </w:p>
          <w:p w:rsidR="00410616" w:rsidRPr="00410616" w:rsidRDefault="00410616" w:rsidP="00410616">
            <w:pPr>
              <w:rPr>
                <w:rFonts w:ascii="Times New Roman" w:eastAsia="Times New Roman" w:hAnsi="Times New Roman" w:cs="Times New Roman"/>
                <w:sz w:val="24"/>
                <w:szCs w:val="24"/>
                <w:lang w:eastAsia="ru-RU"/>
              </w:rPr>
            </w:pPr>
            <w:r w:rsidRPr="00410616">
              <w:rPr>
                <w:rFonts w:ascii="Times New Roman" w:eastAsia="Times New Roman" w:hAnsi="Times New Roman" w:cs="Times New Roman"/>
                <w:sz w:val="24"/>
                <w:szCs w:val="24"/>
                <w:lang w:eastAsia="ru-RU"/>
              </w:rPr>
              <w:t>распознавать на моделях перпендикулярные прямые в пространстве; использовать при решении стереометрических задач теорему Пифагора.</w:t>
            </w:r>
          </w:p>
          <w:p w:rsidR="00410616" w:rsidRPr="00410616" w:rsidRDefault="00410616" w:rsidP="00410616">
            <w:pPr>
              <w:rPr>
                <w:rFonts w:ascii="Times New Roman" w:eastAsia="Times New Roman" w:hAnsi="Times New Roman" w:cs="Times New Roman"/>
                <w:sz w:val="24"/>
                <w:szCs w:val="24"/>
                <w:lang w:eastAsia="ru-RU"/>
              </w:rPr>
            </w:pPr>
            <w:r w:rsidRPr="00410616">
              <w:rPr>
                <w:rFonts w:ascii="Times New Roman" w:eastAsia="Times New Roman" w:hAnsi="Times New Roman" w:cs="Times New Roman"/>
                <w:sz w:val="24"/>
                <w:szCs w:val="24"/>
                <w:lang w:eastAsia="ru-RU"/>
              </w:rPr>
              <w:t>признак перпендикулярности прямой и плоскости.</w:t>
            </w:r>
          </w:p>
          <w:p w:rsidR="00410616" w:rsidRPr="00410616" w:rsidRDefault="00410616" w:rsidP="00410616">
            <w:pPr>
              <w:rPr>
                <w:rFonts w:ascii="Times New Roman" w:eastAsia="Times New Roman" w:hAnsi="Times New Roman" w:cs="Times New Roman"/>
                <w:sz w:val="24"/>
                <w:szCs w:val="24"/>
                <w:lang w:eastAsia="ru-RU"/>
              </w:rPr>
            </w:pPr>
            <w:r w:rsidRPr="00410616">
              <w:rPr>
                <w:rFonts w:ascii="Times New Roman" w:eastAsia="Times New Roman" w:hAnsi="Times New Roman" w:cs="Times New Roman"/>
                <w:sz w:val="24"/>
                <w:szCs w:val="24"/>
                <w:lang w:eastAsia="ru-RU"/>
              </w:rPr>
              <w:t>доказывать и применять при решении задач признак перпендикулярности прямой к плоскости параллелограмма, ромба, квадрата.</w:t>
            </w:r>
          </w:p>
          <w:p w:rsidR="00410616" w:rsidRPr="008A44AD" w:rsidRDefault="00410616" w:rsidP="008A44AD">
            <w:pPr>
              <w:rPr>
                <w:rFonts w:ascii="Times New Roman" w:eastAsia="Times New Roman" w:hAnsi="Times New Roman" w:cs="Times New Roman"/>
                <w:sz w:val="24"/>
                <w:szCs w:val="24"/>
                <w:lang w:eastAsia="ru-RU"/>
              </w:rPr>
            </w:pPr>
            <w:r w:rsidRPr="008A44AD">
              <w:rPr>
                <w:rFonts w:ascii="Times New Roman" w:eastAsia="Times New Roman" w:hAnsi="Times New Roman" w:cs="Times New Roman"/>
                <w:sz w:val="24"/>
                <w:szCs w:val="24"/>
                <w:lang w:eastAsia="ru-RU"/>
              </w:rPr>
              <w:t>применять теорему, выражающую признак перпендикулярности прямой и плоскости; теоремы о плоскости, перпендикуляр</w:t>
            </w:r>
            <w:r w:rsidRPr="008A44AD">
              <w:rPr>
                <w:rFonts w:ascii="Times New Roman" w:eastAsia="Times New Roman" w:hAnsi="Times New Roman" w:cs="Times New Roman"/>
                <w:sz w:val="24"/>
                <w:szCs w:val="24"/>
                <w:lang w:eastAsia="ru-RU"/>
              </w:rPr>
              <w:softHyphen/>
              <w:t>ной прямой, и о прямой, пер</w:t>
            </w:r>
            <w:r w:rsidRPr="008A44AD">
              <w:rPr>
                <w:rFonts w:ascii="Times New Roman" w:eastAsia="Times New Roman" w:hAnsi="Times New Roman" w:cs="Times New Roman"/>
                <w:sz w:val="24"/>
                <w:szCs w:val="24"/>
                <w:lang w:eastAsia="ru-RU"/>
              </w:rPr>
              <w:softHyphen/>
              <w:t>пендикулярной плоскости для решения задач</w:t>
            </w:r>
          </w:p>
          <w:p w:rsidR="008A44AD" w:rsidRPr="008A44AD" w:rsidRDefault="008A44AD" w:rsidP="008A44AD">
            <w:pPr>
              <w:rPr>
                <w:rFonts w:ascii="Times New Roman" w:eastAsia="Times New Roman" w:hAnsi="Times New Roman" w:cs="Times New Roman"/>
                <w:sz w:val="24"/>
                <w:szCs w:val="24"/>
                <w:lang w:eastAsia="ru-RU"/>
              </w:rPr>
            </w:pPr>
            <w:r w:rsidRPr="008A44AD">
              <w:rPr>
                <w:rFonts w:ascii="Times New Roman" w:eastAsia="Times New Roman" w:hAnsi="Times New Roman" w:cs="Times New Roman"/>
                <w:sz w:val="24"/>
                <w:szCs w:val="24"/>
                <w:lang w:eastAsia="ru-RU"/>
              </w:rPr>
              <w:t>теорему о трех перпендикулярах и обратную ей теорему с доказательствами.</w:t>
            </w:r>
          </w:p>
          <w:p w:rsidR="008A44AD" w:rsidRPr="008A44AD" w:rsidRDefault="008A44AD" w:rsidP="008A44AD">
            <w:pPr>
              <w:rPr>
                <w:rFonts w:ascii="Times New Roman" w:eastAsia="Times New Roman" w:hAnsi="Times New Roman" w:cs="Times New Roman"/>
                <w:sz w:val="24"/>
                <w:szCs w:val="24"/>
                <w:lang w:eastAsia="ru-RU"/>
              </w:rPr>
            </w:pPr>
            <w:r w:rsidRPr="008A44AD">
              <w:rPr>
                <w:rFonts w:ascii="Times New Roman" w:eastAsia="Times New Roman" w:hAnsi="Times New Roman" w:cs="Times New Roman"/>
                <w:sz w:val="24"/>
                <w:szCs w:val="24"/>
                <w:lang w:eastAsia="ru-RU"/>
              </w:rPr>
              <w:t>применять полученные знания к решению заданий по теме урока</w:t>
            </w:r>
          </w:p>
          <w:p w:rsidR="008A44AD" w:rsidRPr="008A44AD" w:rsidRDefault="008A44AD" w:rsidP="008A44AD">
            <w:pPr>
              <w:rPr>
                <w:rFonts w:ascii="Times New Roman" w:eastAsia="Times New Roman" w:hAnsi="Times New Roman" w:cs="Times New Roman"/>
                <w:sz w:val="24"/>
                <w:szCs w:val="24"/>
                <w:lang w:eastAsia="ru-RU"/>
              </w:rPr>
            </w:pPr>
            <w:r w:rsidRPr="008A44AD">
              <w:rPr>
                <w:rFonts w:ascii="Times New Roman" w:eastAsia="Times New Roman" w:hAnsi="Times New Roman" w:cs="Times New Roman"/>
                <w:sz w:val="24"/>
                <w:szCs w:val="24"/>
                <w:lang w:eastAsia="ru-RU"/>
              </w:rPr>
              <w:t xml:space="preserve">понятие проекции произвольной фигуры, определении угла между прямой и плоскостью. </w:t>
            </w:r>
          </w:p>
          <w:p w:rsidR="008A44AD" w:rsidRPr="008A44AD" w:rsidRDefault="008A44AD" w:rsidP="008A44AD">
            <w:pPr>
              <w:rPr>
                <w:rFonts w:ascii="Times New Roman" w:eastAsia="Times New Roman" w:hAnsi="Times New Roman" w:cs="Times New Roman"/>
                <w:sz w:val="24"/>
                <w:szCs w:val="24"/>
                <w:lang w:eastAsia="ru-RU"/>
              </w:rPr>
            </w:pPr>
            <w:r w:rsidRPr="008A44AD">
              <w:rPr>
                <w:rFonts w:ascii="Times New Roman" w:eastAsia="Times New Roman" w:hAnsi="Times New Roman" w:cs="Times New Roman"/>
                <w:sz w:val="24"/>
                <w:szCs w:val="24"/>
                <w:lang w:eastAsia="ru-RU"/>
              </w:rPr>
              <w:t>изображать угол между прямой и плоскостью; находить наклонную, ее проекцию, знать длину перпендикуляра и угол наклона; находить угол между прямой и плоскостью, используя соотношения в прямоугольном треугольнике.</w:t>
            </w:r>
          </w:p>
          <w:p w:rsidR="008A44AD" w:rsidRPr="008A44AD" w:rsidRDefault="008A44AD" w:rsidP="008A44AD">
            <w:pPr>
              <w:rPr>
                <w:rFonts w:ascii="Times New Roman" w:eastAsia="Times New Roman" w:hAnsi="Times New Roman" w:cs="Times New Roman"/>
                <w:sz w:val="24"/>
                <w:szCs w:val="24"/>
                <w:lang w:eastAsia="ru-RU"/>
              </w:rPr>
            </w:pPr>
            <w:r w:rsidRPr="008A44AD">
              <w:rPr>
                <w:rFonts w:ascii="Times New Roman" w:eastAsia="Times New Roman" w:hAnsi="Times New Roman" w:cs="Times New Roman"/>
                <w:sz w:val="24"/>
                <w:szCs w:val="24"/>
                <w:lang w:eastAsia="ru-RU"/>
              </w:rPr>
              <w:t>определение и признак перпендикулярности двух плоскостей</w:t>
            </w:r>
          </w:p>
          <w:p w:rsidR="008A44AD" w:rsidRPr="008A44AD" w:rsidRDefault="008A44AD" w:rsidP="008A44AD">
            <w:pPr>
              <w:rPr>
                <w:rFonts w:ascii="Times New Roman" w:eastAsia="Times New Roman" w:hAnsi="Times New Roman" w:cs="Times New Roman"/>
                <w:sz w:val="24"/>
                <w:szCs w:val="24"/>
                <w:lang w:eastAsia="ru-RU"/>
              </w:rPr>
            </w:pPr>
            <w:r w:rsidRPr="008A44AD">
              <w:rPr>
                <w:rFonts w:ascii="Times New Roman" w:eastAsia="Times New Roman" w:hAnsi="Times New Roman" w:cs="Times New Roman"/>
                <w:sz w:val="24"/>
                <w:szCs w:val="24"/>
                <w:lang w:eastAsia="ru-RU"/>
              </w:rPr>
              <w:t>строить линейный угол  двугранного угла</w:t>
            </w:r>
          </w:p>
          <w:p w:rsidR="008A44AD" w:rsidRPr="008A44AD" w:rsidRDefault="008A44AD" w:rsidP="008A44AD">
            <w:pPr>
              <w:rPr>
                <w:rFonts w:ascii="Times New Roman" w:eastAsia="Times New Roman" w:hAnsi="Times New Roman" w:cs="Times New Roman"/>
                <w:iCs/>
                <w:sz w:val="24"/>
                <w:szCs w:val="24"/>
                <w:lang w:eastAsia="ru-RU"/>
              </w:rPr>
            </w:pPr>
            <w:r w:rsidRPr="008A44AD">
              <w:rPr>
                <w:rFonts w:ascii="Times New Roman" w:eastAsia="Times New Roman" w:hAnsi="Times New Roman" w:cs="Times New Roman"/>
                <w:iCs/>
                <w:sz w:val="24"/>
                <w:szCs w:val="24"/>
                <w:lang w:eastAsia="ru-RU"/>
              </w:rPr>
              <w:t>понятие прямо</w:t>
            </w:r>
            <w:r w:rsidRPr="008A44AD">
              <w:rPr>
                <w:rFonts w:ascii="Times New Roman" w:eastAsia="Times New Roman" w:hAnsi="Times New Roman" w:cs="Times New Roman"/>
                <w:iCs/>
                <w:sz w:val="24"/>
                <w:szCs w:val="24"/>
                <w:lang w:eastAsia="ru-RU"/>
              </w:rPr>
              <w:softHyphen/>
              <w:t>угольного параллелепипеда; свойства граней, двугран</w:t>
            </w:r>
            <w:r w:rsidRPr="008A44AD">
              <w:rPr>
                <w:rFonts w:ascii="Times New Roman" w:eastAsia="Times New Roman" w:hAnsi="Times New Roman" w:cs="Times New Roman"/>
                <w:iCs/>
                <w:sz w:val="24"/>
                <w:szCs w:val="24"/>
                <w:lang w:eastAsia="ru-RU"/>
              </w:rPr>
              <w:softHyphen/>
              <w:t>ных углов и диагоналей прямоугольного параллеле</w:t>
            </w:r>
            <w:r w:rsidRPr="008A44AD">
              <w:rPr>
                <w:rFonts w:ascii="Times New Roman" w:eastAsia="Times New Roman" w:hAnsi="Times New Roman" w:cs="Times New Roman"/>
                <w:iCs/>
                <w:sz w:val="24"/>
                <w:szCs w:val="24"/>
                <w:lang w:eastAsia="ru-RU"/>
              </w:rPr>
              <w:softHyphen/>
              <w:t>пипеда.</w:t>
            </w:r>
          </w:p>
          <w:p w:rsidR="008A44AD" w:rsidRPr="008A44AD" w:rsidRDefault="008A44AD" w:rsidP="008A44AD">
            <w:pPr>
              <w:rPr>
                <w:rFonts w:ascii="Times New Roman" w:eastAsia="Times New Roman" w:hAnsi="Times New Roman" w:cs="Times New Roman"/>
                <w:iCs/>
                <w:sz w:val="24"/>
                <w:szCs w:val="24"/>
                <w:lang w:eastAsia="ru-RU"/>
              </w:rPr>
            </w:pPr>
            <w:r w:rsidRPr="008A44AD">
              <w:rPr>
                <w:rFonts w:ascii="Times New Roman" w:eastAsia="Times New Roman" w:hAnsi="Times New Roman" w:cs="Times New Roman"/>
                <w:iCs/>
                <w:sz w:val="24"/>
                <w:szCs w:val="24"/>
                <w:lang w:eastAsia="ru-RU"/>
              </w:rPr>
              <w:t>применять свойства прямоугольного параллелепипеда при нахождении его диагоналей.</w:t>
            </w:r>
          </w:p>
          <w:p w:rsidR="008A44AD" w:rsidRPr="008A44AD" w:rsidRDefault="008A44AD" w:rsidP="008A44AD">
            <w:pPr>
              <w:rPr>
                <w:rFonts w:ascii="Times New Roman" w:eastAsia="Times New Roman" w:hAnsi="Times New Roman" w:cs="Times New Roman"/>
                <w:sz w:val="24"/>
                <w:szCs w:val="24"/>
                <w:lang w:eastAsia="ru-RU"/>
              </w:rPr>
            </w:pPr>
            <w:r w:rsidRPr="008A44AD">
              <w:rPr>
                <w:rFonts w:ascii="Times New Roman" w:eastAsia="Times New Roman" w:hAnsi="Times New Roman" w:cs="Times New Roman"/>
                <w:sz w:val="24"/>
                <w:szCs w:val="24"/>
                <w:lang w:eastAsia="ru-RU"/>
              </w:rPr>
              <w:t>определение куба, параллелепипеда.</w:t>
            </w:r>
          </w:p>
          <w:p w:rsidR="008A44AD" w:rsidRPr="004B30D1" w:rsidRDefault="008A44AD" w:rsidP="008A44AD">
            <w:pPr>
              <w:rPr>
                <w:rFonts w:ascii="Times New Roman" w:hAnsi="Times New Roman" w:cs="Times New Roman"/>
                <w:sz w:val="24"/>
                <w:szCs w:val="24"/>
              </w:rPr>
            </w:pPr>
            <w:r w:rsidRPr="008A44AD">
              <w:rPr>
                <w:rFonts w:ascii="Times New Roman" w:eastAsia="Times New Roman" w:hAnsi="Times New Roman" w:cs="Times New Roman"/>
                <w:sz w:val="24"/>
                <w:szCs w:val="24"/>
                <w:lang w:eastAsia="ru-RU"/>
              </w:rPr>
              <w:t>находить диагональ куба, угол между диагональю куба и плоскостью одной из его граней; находить измерения прямоугольного параллелепипеда, угол между гранью и диагональным сечением прямоугольного параллелепипеда, куба</w:t>
            </w:r>
          </w:p>
        </w:tc>
      </w:tr>
      <w:tr w:rsidR="00410616" w:rsidRPr="004B30D1" w:rsidTr="004B30D1">
        <w:tc>
          <w:tcPr>
            <w:tcW w:w="2405" w:type="dxa"/>
          </w:tcPr>
          <w:p w:rsidR="00410616" w:rsidRPr="007C68C5" w:rsidRDefault="00410616" w:rsidP="00410616">
            <w:pPr>
              <w:spacing w:after="200" w:line="276" w:lineRule="auto"/>
              <w:rPr>
                <w:rFonts w:ascii="Times New Roman" w:eastAsia="Times New Roman" w:hAnsi="Times New Roman" w:cs="Times New Roman"/>
                <w:sz w:val="24"/>
                <w:szCs w:val="24"/>
                <w:lang w:eastAsia="ru-RU"/>
              </w:rPr>
            </w:pPr>
            <w:r w:rsidRPr="007C68C5">
              <w:rPr>
                <w:rFonts w:ascii="Times New Roman" w:eastAsia="Times New Roman" w:hAnsi="Times New Roman" w:cs="Times New Roman"/>
                <w:bCs/>
                <w:color w:val="000000"/>
                <w:sz w:val="24"/>
                <w:szCs w:val="24"/>
                <w:lang w:eastAsia="ru-RU"/>
              </w:rPr>
              <w:t xml:space="preserve">Многогранники </w:t>
            </w:r>
          </w:p>
        </w:tc>
        <w:tc>
          <w:tcPr>
            <w:tcW w:w="6940" w:type="dxa"/>
          </w:tcPr>
          <w:p w:rsidR="008A44AD" w:rsidRPr="008A44AD" w:rsidRDefault="008A44AD" w:rsidP="008A44AD">
            <w:pPr>
              <w:spacing w:line="276" w:lineRule="auto"/>
              <w:rPr>
                <w:rFonts w:ascii="Times New Roman" w:eastAsia="Times New Roman" w:hAnsi="Times New Roman" w:cs="Times New Roman"/>
                <w:sz w:val="24"/>
                <w:szCs w:val="24"/>
                <w:lang w:eastAsia="ru-RU"/>
              </w:rPr>
            </w:pPr>
            <w:r w:rsidRPr="008A44AD">
              <w:rPr>
                <w:rFonts w:ascii="Times New Roman" w:eastAsia="Times New Roman" w:hAnsi="Times New Roman" w:cs="Times New Roman"/>
                <w:sz w:val="24"/>
                <w:szCs w:val="24"/>
                <w:lang w:eastAsia="ru-RU"/>
              </w:rPr>
              <w:t>элементы многогранника: вершины, ребра, грани; определение правильной призмы; площади поверхности призмы.</w:t>
            </w:r>
          </w:p>
          <w:p w:rsidR="00410616" w:rsidRPr="008A44AD" w:rsidRDefault="008A44AD" w:rsidP="008A44AD">
            <w:pPr>
              <w:rPr>
                <w:rFonts w:ascii="Times New Roman" w:eastAsia="Times New Roman" w:hAnsi="Times New Roman" w:cs="Times New Roman"/>
                <w:sz w:val="24"/>
                <w:szCs w:val="24"/>
                <w:lang w:eastAsia="ru-RU"/>
              </w:rPr>
            </w:pPr>
            <w:r w:rsidRPr="008A44AD">
              <w:rPr>
                <w:rFonts w:ascii="Times New Roman" w:eastAsia="Times New Roman" w:hAnsi="Times New Roman" w:cs="Times New Roman"/>
                <w:sz w:val="24"/>
                <w:szCs w:val="24"/>
                <w:lang w:eastAsia="ru-RU"/>
              </w:rPr>
              <w:t>изображать правильную призму на чертежах, строить ее сечение; находить полную и боковую поверхности правильной</w:t>
            </w:r>
          </w:p>
          <w:p w:rsidR="008A44AD" w:rsidRPr="008A44AD" w:rsidRDefault="008A44AD" w:rsidP="008A44AD">
            <w:pPr>
              <w:spacing w:line="276" w:lineRule="auto"/>
              <w:rPr>
                <w:rFonts w:ascii="Times New Roman" w:eastAsia="Times New Roman" w:hAnsi="Times New Roman" w:cs="Times New Roman"/>
                <w:sz w:val="24"/>
                <w:szCs w:val="24"/>
                <w:lang w:eastAsia="ru-RU"/>
              </w:rPr>
            </w:pPr>
            <w:r w:rsidRPr="008A44AD">
              <w:rPr>
                <w:rFonts w:ascii="Times New Roman" w:eastAsia="Times New Roman" w:hAnsi="Times New Roman" w:cs="Times New Roman"/>
                <w:sz w:val="24"/>
                <w:szCs w:val="24"/>
                <w:lang w:eastAsia="ru-RU"/>
              </w:rPr>
              <w:t>определение пирамиды, ее элементов; усеченной пирамиды; площади поверхности.</w:t>
            </w:r>
          </w:p>
          <w:p w:rsidR="008A44AD" w:rsidRPr="004B30D1" w:rsidRDefault="008A44AD" w:rsidP="008A44AD">
            <w:pPr>
              <w:rPr>
                <w:rFonts w:ascii="Times New Roman" w:hAnsi="Times New Roman" w:cs="Times New Roman"/>
                <w:sz w:val="24"/>
                <w:szCs w:val="24"/>
              </w:rPr>
            </w:pPr>
            <w:r w:rsidRPr="008A44AD">
              <w:rPr>
                <w:rFonts w:ascii="Times New Roman" w:eastAsia="Times New Roman" w:hAnsi="Times New Roman" w:cs="Times New Roman"/>
                <w:sz w:val="24"/>
                <w:szCs w:val="24"/>
                <w:lang w:eastAsia="ru-RU"/>
              </w:rPr>
              <w:t>изображать пирамиду на чертежах; строить сечение плоскостью, параллельной основанию и  сечение, проходящее через вершину и диагональ основания; решать задачи.</w:t>
            </w:r>
          </w:p>
        </w:tc>
      </w:tr>
    </w:tbl>
    <w:p w:rsidR="002D7B6A" w:rsidRDefault="002D7B6A" w:rsidP="007C68C5">
      <w:pPr>
        <w:spacing w:after="0" w:line="240" w:lineRule="auto"/>
        <w:rPr>
          <w:sz w:val="24"/>
          <w:szCs w:val="24"/>
        </w:rPr>
      </w:pPr>
    </w:p>
    <w:p w:rsidR="00F0373D" w:rsidRPr="00F0373D" w:rsidRDefault="00F0373D" w:rsidP="00F0373D">
      <w:pPr>
        <w:tabs>
          <w:tab w:val="left" w:pos="851"/>
          <w:tab w:val="left" w:pos="993"/>
        </w:tabs>
        <w:spacing w:after="0" w:line="240" w:lineRule="auto"/>
        <w:jc w:val="center"/>
        <w:rPr>
          <w:rFonts w:ascii="Times New Roman" w:eastAsia="Times New Roman" w:hAnsi="Times New Roman" w:cs="Times New Roman"/>
          <w:kern w:val="2"/>
          <w:sz w:val="28"/>
          <w:szCs w:val="24"/>
          <w:lang w:eastAsia="ru-RU"/>
        </w:rPr>
      </w:pPr>
      <w:r w:rsidRPr="00F0373D">
        <w:rPr>
          <w:rFonts w:ascii="Times New Roman" w:eastAsia="Times New Roman" w:hAnsi="Times New Roman" w:cs="Times New Roman"/>
          <w:b/>
          <w:kern w:val="2"/>
          <w:sz w:val="28"/>
          <w:szCs w:val="24"/>
          <w:lang w:eastAsia="ru-RU"/>
        </w:rPr>
        <w:t>Календарно-тематическое планирование</w:t>
      </w:r>
      <w:r w:rsidR="00722098">
        <w:rPr>
          <w:rFonts w:ascii="Times New Roman" w:eastAsia="Times New Roman" w:hAnsi="Times New Roman" w:cs="Times New Roman"/>
          <w:b/>
          <w:kern w:val="2"/>
          <w:sz w:val="28"/>
          <w:szCs w:val="24"/>
          <w:lang w:eastAsia="ru-RU"/>
        </w:rPr>
        <w:t xml:space="preserve"> 10 класс</w:t>
      </w:r>
    </w:p>
    <w:p w:rsidR="00F0373D" w:rsidRPr="00842C49" w:rsidRDefault="00F0373D" w:rsidP="00F0373D">
      <w:pPr>
        <w:spacing w:after="0" w:line="240" w:lineRule="auto"/>
        <w:jc w:val="center"/>
        <w:rPr>
          <w:rFonts w:ascii="Times New Roman" w:hAnsi="Times New Roman" w:cs="Times New Roman"/>
          <w:sz w:val="28"/>
          <w:szCs w:val="28"/>
        </w:rPr>
      </w:pPr>
      <w:r w:rsidRPr="00842C49">
        <w:rPr>
          <w:rFonts w:ascii="Times New Roman" w:hAnsi="Times New Roman" w:cs="Times New Roman"/>
          <w:sz w:val="28"/>
          <w:szCs w:val="28"/>
        </w:rPr>
        <w:t>модуль «Алгебра»</w:t>
      </w:r>
    </w:p>
    <w:p w:rsidR="007865EE" w:rsidRDefault="007865EE" w:rsidP="007C68C5">
      <w:pPr>
        <w:spacing w:after="0" w:line="240" w:lineRule="auto"/>
        <w:rPr>
          <w:sz w:val="24"/>
          <w:szCs w:val="24"/>
        </w:rPr>
      </w:pPr>
    </w:p>
    <w:tbl>
      <w:tblPr>
        <w:tblStyle w:val="a4"/>
        <w:tblW w:w="9452" w:type="dxa"/>
        <w:tblInd w:w="36" w:type="dxa"/>
        <w:tblLayout w:type="fixed"/>
        <w:tblLook w:val="04A0"/>
      </w:tblPr>
      <w:tblGrid>
        <w:gridCol w:w="789"/>
        <w:gridCol w:w="3706"/>
        <w:gridCol w:w="953"/>
        <w:gridCol w:w="1678"/>
        <w:gridCol w:w="1231"/>
        <w:gridCol w:w="1095"/>
      </w:tblGrid>
      <w:tr w:rsidR="00F0373D" w:rsidTr="00A269E9">
        <w:tc>
          <w:tcPr>
            <w:tcW w:w="789" w:type="dxa"/>
            <w:tcBorders>
              <w:bottom w:val="single" w:sz="4" w:space="0" w:color="000000"/>
            </w:tcBorders>
            <w:shd w:val="clear" w:color="auto" w:fill="auto"/>
          </w:tcPr>
          <w:p w:rsidR="00F0373D" w:rsidRPr="00786B4B" w:rsidRDefault="00F0373D" w:rsidP="00F0373D">
            <w:pPr>
              <w:jc w:val="both"/>
              <w:rPr>
                <w:rFonts w:ascii="Times New Roman" w:hAnsi="Times New Roman" w:cs="Times New Roman"/>
              </w:rPr>
            </w:pPr>
            <w:r w:rsidRPr="00786B4B">
              <w:rPr>
                <w:rFonts w:ascii="Times New Roman" w:hAnsi="Times New Roman" w:cs="Times New Roman"/>
              </w:rPr>
              <w:t>№ п/п</w:t>
            </w:r>
          </w:p>
        </w:tc>
        <w:tc>
          <w:tcPr>
            <w:tcW w:w="3706" w:type="dxa"/>
            <w:tcBorders>
              <w:bottom w:val="single" w:sz="4" w:space="0" w:color="000000"/>
            </w:tcBorders>
            <w:shd w:val="clear" w:color="auto" w:fill="auto"/>
          </w:tcPr>
          <w:p w:rsidR="00F0373D" w:rsidRPr="00786B4B" w:rsidRDefault="00F0373D" w:rsidP="00F0373D">
            <w:pPr>
              <w:jc w:val="center"/>
              <w:rPr>
                <w:rFonts w:ascii="Times New Roman" w:hAnsi="Times New Roman" w:cs="Times New Roman"/>
              </w:rPr>
            </w:pPr>
            <w:r w:rsidRPr="00786B4B">
              <w:rPr>
                <w:rFonts w:ascii="Times New Roman" w:hAnsi="Times New Roman" w:cs="Times New Roman"/>
              </w:rPr>
              <w:t>Тема урока</w:t>
            </w:r>
          </w:p>
        </w:tc>
        <w:tc>
          <w:tcPr>
            <w:tcW w:w="953" w:type="dxa"/>
            <w:tcBorders>
              <w:bottom w:val="single" w:sz="4" w:space="0" w:color="000000"/>
              <w:right w:val="single" w:sz="4" w:space="0" w:color="auto"/>
            </w:tcBorders>
            <w:shd w:val="clear" w:color="auto" w:fill="auto"/>
          </w:tcPr>
          <w:p w:rsidR="00F0373D" w:rsidRPr="00786B4B" w:rsidRDefault="00F0373D" w:rsidP="00F0373D">
            <w:pPr>
              <w:jc w:val="center"/>
              <w:rPr>
                <w:rFonts w:ascii="Times New Roman" w:hAnsi="Times New Roman" w:cs="Times New Roman"/>
              </w:rPr>
            </w:pPr>
            <w:r w:rsidRPr="00786B4B">
              <w:rPr>
                <w:rFonts w:ascii="Times New Roman" w:hAnsi="Times New Roman" w:cs="Times New Roman"/>
              </w:rPr>
              <w:t>Количество часов</w:t>
            </w:r>
          </w:p>
        </w:tc>
        <w:tc>
          <w:tcPr>
            <w:tcW w:w="1678" w:type="dxa"/>
            <w:tcBorders>
              <w:right w:val="single" w:sz="4" w:space="0" w:color="auto"/>
            </w:tcBorders>
            <w:shd w:val="clear" w:color="auto" w:fill="auto"/>
          </w:tcPr>
          <w:p w:rsidR="00F0373D" w:rsidRPr="00786B4B" w:rsidRDefault="00F0373D" w:rsidP="00F0373D">
            <w:pPr>
              <w:tabs>
                <w:tab w:val="left" w:pos="360"/>
                <w:tab w:val="left" w:pos="540"/>
                <w:tab w:val="left" w:pos="1260"/>
              </w:tabs>
              <w:jc w:val="center"/>
              <w:rPr>
                <w:rFonts w:ascii="Times New Roman" w:hAnsi="Times New Roman" w:cs="Times New Roman"/>
              </w:rPr>
            </w:pPr>
            <w:r w:rsidRPr="00786B4B">
              <w:rPr>
                <w:rFonts w:ascii="Times New Roman" w:hAnsi="Times New Roman" w:cs="Times New Roman"/>
              </w:rPr>
              <w:t>Примечание</w:t>
            </w:r>
          </w:p>
        </w:tc>
        <w:tc>
          <w:tcPr>
            <w:tcW w:w="1231" w:type="dxa"/>
            <w:tcBorders>
              <w:left w:val="single" w:sz="4" w:space="0" w:color="auto"/>
            </w:tcBorders>
            <w:shd w:val="clear" w:color="auto" w:fill="auto"/>
          </w:tcPr>
          <w:p w:rsidR="00F0373D" w:rsidRPr="00786B4B" w:rsidRDefault="00F0373D" w:rsidP="00F0373D">
            <w:pPr>
              <w:tabs>
                <w:tab w:val="left" w:pos="360"/>
                <w:tab w:val="left" w:pos="540"/>
                <w:tab w:val="left" w:pos="1260"/>
              </w:tabs>
              <w:jc w:val="center"/>
              <w:rPr>
                <w:rFonts w:ascii="Times New Roman" w:hAnsi="Times New Roman" w:cs="Times New Roman"/>
              </w:rPr>
            </w:pPr>
            <w:r w:rsidRPr="00786B4B">
              <w:rPr>
                <w:rFonts w:ascii="Times New Roman" w:hAnsi="Times New Roman" w:cs="Times New Roman"/>
              </w:rPr>
              <w:t>Дата план</w:t>
            </w:r>
          </w:p>
          <w:p w:rsidR="00F0373D" w:rsidRPr="00786B4B" w:rsidRDefault="00F0373D" w:rsidP="00F0373D">
            <w:pPr>
              <w:tabs>
                <w:tab w:val="left" w:pos="360"/>
                <w:tab w:val="left" w:pos="540"/>
                <w:tab w:val="left" w:pos="1260"/>
              </w:tabs>
              <w:jc w:val="center"/>
              <w:rPr>
                <w:rFonts w:ascii="Times New Roman" w:hAnsi="Times New Roman" w:cs="Times New Roman"/>
                <w:color w:val="FF0000"/>
              </w:rPr>
            </w:pPr>
          </w:p>
        </w:tc>
        <w:tc>
          <w:tcPr>
            <w:tcW w:w="1095" w:type="dxa"/>
            <w:shd w:val="clear" w:color="auto" w:fill="auto"/>
          </w:tcPr>
          <w:p w:rsidR="00F0373D" w:rsidRPr="00786B4B" w:rsidRDefault="00F0373D" w:rsidP="00F0373D">
            <w:pPr>
              <w:tabs>
                <w:tab w:val="left" w:pos="360"/>
                <w:tab w:val="left" w:pos="540"/>
                <w:tab w:val="left" w:pos="1260"/>
              </w:tabs>
              <w:jc w:val="center"/>
              <w:rPr>
                <w:rFonts w:ascii="Times New Roman" w:hAnsi="Times New Roman" w:cs="Times New Roman"/>
              </w:rPr>
            </w:pPr>
            <w:r w:rsidRPr="00786B4B">
              <w:rPr>
                <w:rFonts w:ascii="Times New Roman" w:hAnsi="Times New Roman" w:cs="Times New Roman"/>
              </w:rPr>
              <w:t>Дата факт</w:t>
            </w:r>
          </w:p>
          <w:p w:rsidR="00F0373D" w:rsidRPr="00786B4B" w:rsidRDefault="00F0373D" w:rsidP="00F0373D">
            <w:pPr>
              <w:tabs>
                <w:tab w:val="left" w:pos="360"/>
                <w:tab w:val="left" w:pos="540"/>
                <w:tab w:val="left" w:pos="1260"/>
              </w:tabs>
              <w:jc w:val="center"/>
              <w:rPr>
                <w:rFonts w:ascii="Times New Roman" w:hAnsi="Times New Roman" w:cs="Times New Roman"/>
                <w:color w:val="FF0000"/>
              </w:rPr>
            </w:pPr>
          </w:p>
        </w:tc>
      </w:tr>
      <w:tr w:rsidR="00F0373D" w:rsidTr="00A269E9">
        <w:tc>
          <w:tcPr>
            <w:tcW w:w="9452" w:type="dxa"/>
            <w:gridSpan w:val="6"/>
          </w:tcPr>
          <w:p w:rsidR="00F0373D" w:rsidRPr="007C3ECE" w:rsidRDefault="00F0373D" w:rsidP="00F0373D">
            <w:pPr>
              <w:tabs>
                <w:tab w:val="left" w:pos="6105"/>
              </w:tabs>
              <w:spacing w:before="7"/>
              <w:ind w:right="7"/>
              <w:jc w:val="center"/>
              <w:rPr>
                <w:rFonts w:ascii="Times New Roman" w:eastAsia="Times New Roman" w:hAnsi="Times New Roman" w:cs="Times New Roman"/>
                <w:b/>
                <w:bCs/>
                <w:sz w:val="24"/>
                <w:szCs w:val="24"/>
              </w:rPr>
            </w:pPr>
            <w:r w:rsidRPr="007C3ECE">
              <w:rPr>
                <w:rFonts w:ascii="Times New Roman" w:eastAsia="Calibri" w:hAnsi="Times New Roman" w:cs="Times New Roman"/>
                <w:b/>
                <w:bCs/>
                <w:sz w:val="24"/>
                <w:szCs w:val="24"/>
              </w:rPr>
              <w:t xml:space="preserve">Глава </w:t>
            </w:r>
            <w:r w:rsidRPr="007C3ECE">
              <w:rPr>
                <w:rFonts w:ascii="Times New Roman" w:eastAsia="Calibri" w:hAnsi="Times New Roman" w:cs="Times New Roman"/>
                <w:b/>
                <w:bCs/>
                <w:sz w:val="24"/>
                <w:szCs w:val="24"/>
                <w:lang w:val="en-US"/>
              </w:rPr>
              <w:t>I</w:t>
            </w:r>
            <w:r w:rsidRPr="007C3ECE">
              <w:rPr>
                <w:rFonts w:ascii="Times New Roman" w:eastAsia="Calibri" w:hAnsi="Times New Roman" w:cs="Times New Roman"/>
                <w:b/>
                <w:bCs/>
                <w:sz w:val="24"/>
                <w:szCs w:val="24"/>
              </w:rPr>
              <w:t>. Действ</w:t>
            </w:r>
            <w:r w:rsidR="00AD785B">
              <w:rPr>
                <w:rFonts w:ascii="Times New Roman" w:eastAsia="Calibri" w:hAnsi="Times New Roman" w:cs="Times New Roman"/>
                <w:b/>
                <w:bCs/>
                <w:sz w:val="24"/>
                <w:szCs w:val="24"/>
              </w:rPr>
              <w:t>ительные числа ( 18</w:t>
            </w:r>
            <w:r w:rsidRPr="007C3ECE">
              <w:rPr>
                <w:rFonts w:ascii="Times New Roman" w:eastAsia="Calibri" w:hAnsi="Times New Roman" w:cs="Times New Roman"/>
                <w:b/>
                <w:bCs/>
                <w:sz w:val="24"/>
                <w:szCs w:val="24"/>
              </w:rPr>
              <w:t>ч)</w:t>
            </w:r>
          </w:p>
        </w:tc>
      </w:tr>
      <w:tr w:rsidR="00F0373D" w:rsidTr="00A269E9">
        <w:tc>
          <w:tcPr>
            <w:tcW w:w="789" w:type="dxa"/>
          </w:tcPr>
          <w:p w:rsidR="00F0373D" w:rsidRPr="007C3ECE" w:rsidRDefault="00F0373D" w:rsidP="00F0373D">
            <w:pPr>
              <w:pStyle w:val="a3"/>
              <w:numPr>
                <w:ilvl w:val="0"/>
                <w:numId w:val="4"/>
              </w:numPr>
              <w:tabs>
                <w:tab w:val="left" w:pos="6105"/>
              </w:tabs>
              <w:ind w:left="0" w:firstLine="0"/>
              <w:jc w:val="center"/>
              <w:rPr>
                <w:rFonts w:ascii="Times New Roman" w:eastAsia="Times New Roman" w:hAnsi="Times New Roman" w:cs="Times New Roman"/>
                <w:bCs/>
                <w:sz w:val="24"/>
                <w:szCs w:val="24"/>
              </w:rPr>
            </w:pPr>
          </w:p>
        </w:tc>
        <w:tc>
          <w:tcPr>
            <w:tcW w:w="3706" w:type="dxa"/>
          </w:tcPr>
          <w:p w:rsidR="00F0373D" w:rsidRPr="007C3ECE" w:rsidRDefault="00F0373D" w:rsidP="00F0373D">
            <w:pPr>
              <w:tabs>
                <w:tab w:val="left" w:pos="6105"/>
              </w:tabs>
              <w:spacing w:before="7"/>
              <w:ind w:right="7"/>
              <w:rPr>
                <w:rFonts w:ascii="Times New Roman" w:eastAsia="Times New Roman" w:hAnsi="Times New Roman" w:cs="Times New Roman"/>
                <w:b/>
                <w:bCs/>
                <w:sz w:val="24"/>
                <w:szCs w:val="24"/>
              </w:rPr>
            </w:pPr>
            <w:r w:rsidRPr="007C3ECE">
              <w:rPr>
                <w:rFonts w:ascii="Times New Roman" w:eastAsia="Calibri" w:hAnsi="Times New Roman" w:cs="Times New Roman"/>
                <w:sz w:val="24"/>
                <w:szCs w:val="24"/>
              </w:rPr>
              <w:t>Целые и рациональные числа</w:t>
            </w:r>
          </w:p>
        </w:tc>
        <w:tc>
          <w:tcPr>
            <w:tcW w:w="953" w:type="dxa"/>
          </w:tcPr>
          <w:p w:rsidR="00F0373D" w:rsidRPr="00132952" w:rsidRDefault="00F0373D" w:rsidP="00F0373D">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F0373D" w:rsidRPr="00132952" w:rsidRDefault="00F0373D" w:rsidP="00F0373D">
            <w:pPr>
              <w:tabs>
                <w:tab w:val="left" w:pos="6105"/>
              </w:tabs>
              <w:spacing w:before="7"/>
              <w:ind w:right="7"/>
              <w:jc w:val="center"/>
              <w:rPr>
                <w:rFonts w:ascii="Times New Roman" w:eastAsia="Times New Roman" w:hAnsi="Times New Roman" w:cs="Times New Roman"/>
                <w:bCs/>
                <w:sz w:val="24"/>
                <w:szCs w:val="24"/>
              </w:rPr>
            </w:pPr>
          </w:p>
        </w:tc>
        <w:tc>
          <w:tcPr>
            <w:tcW w:w="1231" w:type="dxa"/>
          </w:tcPr>
          <w:p w:rsidR="00F0373D" w:rsidRPr="00132952" w:rsidRDefault="00F0373D" w:rsidP="00F0373D">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F0373D" w:rsidRPr="00132952" w:rsidRDefault="00F0373D" w:rsidP="00F0373D">
            <w:pPr>
              <w:tabs>
                <w:tab w:val="left" w:pos="6105"/>
              </w:tabs>
              <w:spacing w:before="7"/>
              <w:ind w:right="7"/>
              <w:jc w:val="center"/>
              <w:rPr>
                <w:rFonts w:ascii="Times New Roman" w:eastAsia="Times New Roman" w:hAnsi="Times New Roman" w:cs="Times New Roman"/>
                <w:bCs/>
                <w:sz w:val="24"/>
                <w:szCs w:val="24"/>
              </w:rPr>
            </w:pPr>
          </w:p>
        </w:tc>
      </w:tr>
      <w:tr w:rsidR="00F0373D" w:rsidTr="00A269E9">
        <w:tc>
          <w:tcPr>
            <w:tcW w:w="789" w:type="dxa"/>
          </w:tcPr>
          <w:p w:rsidR="00F0373D" w:rsidRPr="007C3ECE" w:rsidRDefault="00F0373D" w:rsidP="00F0373D">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F0373D" w:rsidRPr="007C3ECE" w:rsidRDefault="00F0373D" w:rsidP="00F0373D">
            <w:pPr>
              <w:tabs>
                <w:tab w:val="left" w:pos="6105"/>
              </w:tabs>
              <w:spacing w:before="7"/>
              <w:ind w:right="7"/>
              <w:rPr>
                <w:rFonts w:ascii="Times New Roman" w:eastAsia="Times New Roman" w:hAnsi="Times New Roman" w:cs="Times New Roman"/>
                <w:b/>
                <w:bCs/>
                <w:sz w:val="24"/>
                <w:szCs w:val="24"/>
              </w:rPr>
            </w:pPr>
            <w:r w:rsidRPr="007C3ECE">
              <w:rPr>
                <w:rFonts w:ascii="Times New Roman" w:eastAsia="Calibri" w:hAnsi="Times New Roman" w:cs="Times New Roman"/>
                <w:sz w:val="24"/>
                <w:szCs w:val="24"/>
              </w:rPr>
              <w:t>Целые и рациональные числа</w:t>
            </w:r>
          </w:p>
        </w:tc>
        <w:tc>
          <w:tcPr>
            <w:tcW w:w="953" w:type="dxa"/>
          </w:tcPr>
          <w:p w:rsidR="00F0373D" w:rsidRPr="00132952" w:rsidRDefault="00F0373D" w:rsidP="00F0373D">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F0373D" w:rsidRPr="00132952" w:rsidRDefault="00F0373D" w:rsidP="00F0373D">
            <w:pPr>
              <w:tabs>
                <w:tab w:val="left" w:pos="6105"/>
              </w:tabs>
              <w:spacing w:before="7"/>
              <w:ind w:right="7"/>
              <w:jc w:val="center"/>
              <w:rPr>
                <w:rFonts w:ascii="Times New Roman" w:eastAsia="Times New Roman" w:hAnsi="Times New Roman" w:cs="Times New Roman"/>
                <w:bCs/>
                <w:sz w:val="24"/>
                <w:szCs w:val="24"/>
              </w:rPr>
            </w:pPr>
          </w:p>
        </w:tc>
        <w:tc>
          <w:tcPr>
            <w:tcW w:w="1231" w:type="dxa"/>
          </w:tcPr>
          <w:p w:rsidR="00F0373D" w:rsidRPr="00132952" w:rsidRDefault="00F0373D" w:rsidP="00F0373D">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F0373D" w:rsidRPr="00132952" w:rsidRDefault="00F0373D" w:rsidP="00F0373D">
            <w:pPr>
              <w:tabs>
                <w:tab w:val="left" w:pos="6105"/>
              </w:tabs>
              <w:spacing w:before="7"/>
              <w:ind w:right="7"/>
              <w:jc w:val="center"/>
              <w:rPr>
                <w:rFonts w:ascii="Times New Roman" w:eastAsia="Times New Roman" w:hAnsi="Times New Roman" w:cs="Times New Roman"/>
                <w:bCs/>
                <w:sz w:val="24"/>
                <w:szCs w:val="24"/>
              </w:rPr>
            </w:pPr>
          </w:p>
        </w:tc>
      </w:tr>
      <w:tr w:rsidR="00F0373D" w:rsidTr="00A269E9">
        <w:tc>
          <w:tcPr>
            <w:tcW w:w="789" w:type="dxa"/>
          </w:tcPr>
          <w:p w:rsidR="00F0373D" w:rsidRPr="007C3ECE" w:rsidRDefault="00F0373D" w:rsidP="00F0373D">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F0373D" w:rsidRPr="007C3ECE" w:rsidRDefault="00F0373D" w:rsidP="00F0373D">
            <w:pPr>
              <w:tabs>
                <w:tab w:val="left" w:pos="6105"/>
              </w:tabs>
              <w:spacing w:before="7"/>
              <w:ind w:right="7"/>
              <w:rPr>
                <w:rFonts w:ascii="Times New Roman" w:eastAsia="Times New Roman" w:hAnsi="Times New Roman" w:cs="Times New Roman"/>
                <w:b/>
                <w:bCs/>
                <w:sz w:val="24"/>
                <w:szCs w:val="24"/>
              </w:rPr>
            </w:pPr>
            <w:r w:rsidRPr="007C3ECE">
              <w:rPr>
                <w:rFonts w:ascii="Times New Roman" w:eastAsia="Calibri" w:hAnsi="Times New Roman" w:cs="Times New Roman"/>
                <w:sz w:val="24"/>
                <w:szCs w:val="24"/>
              </w:rPr>
              <w:t xml:space="preserve">Действительные числа. </w:t>
            </w:r>
          </w:p>
        </w:tc>
        <w:tc>
          <w:tcPr>
            <w:tcW w:w="953" w:type="dxa"/>
          </w:tcPr>
          <w:p w:rsidR="00F0373D" w:rsidRPr="00132952" w:rsidRDefault="00F0373D" w:rsidP="00F0373D">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F0373D" w:rsidRPr="00132952" w:rsidRDefault="00F0373D" w:rsidP="00F0373D">
            <w:pPr>
              <w:tabs>
                <w:tab w:val="left" w:pos="6105"/>
              </w:tabs>
              <w:spacing w:before="7"/>
              <w:ind w:right="7"/>
              <w:jc w:val="center"/>
              <w:rPr>
                <w:rFonts w:ascii="Times New Roman" w:eastAsia="Times New Roman" w:hAnsi="Times New Roman" w:cs="Times New Roman"/>
                <w:bCs/>
                <w:sz w:val="24"/>
                <w:szCs w:val="24"/>
              </w:rPr>
            </w:pPr>
          </w:p>
        </w:tc>
        <w:tc>
          <w:tcPr>
            <w:tcW w:w="1231" w:type="dxa"/>
          </w:tcPr>
          <w:p w:rsidR="00F0373D" w:rsidRPr="00132952" w:rsidRDefault="00F0373D" w:rsidP="00F0373D">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F0373D" w:rsidRPr="00132952" w:rsidRDefault="00F0373D" w:rsidP="00F0373D">
            <w:pPr>
              <w:tabs>
                <w:tab w:val="left" w:pos="6105"/>
              </w:tabs>
              <w:spacing w:before="7"/>
              <w:ind w:right="7"/>
              <w:jc w:val="center"/>
              <w:rPr>
                <w:rFonts w:ascii="Times New Roman" w:eastAsia="Times New Roman" w:hAnsi="Times New Roman" w:cs="Times New Roman"/>
                <w:bCs/>
                <w:sz w:val="24"/>
                <w:szCs w:val="24"/>
              </w:rPr>
            </w:pPr>
          </w:p>
        </w:tc>
      </w:tr>
      <w:tr w:rsidR="00F0373D" w:rsidTr="00A269E9">
        <w:tc>
          <w:tcPr>
            <w:tcW w:w="789" w:type="dxa"/>
          </w:tcPr>
          <w:p w:rsidR="00F0373D" w:rsidRPr="007C3ECE" w:rsidRDefault="00F0373D" w:rsidP="00F0373D">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F0373D" w:rsidRPr="007C3ECE" w:rsidRDefault="00F0373D" w:rsidP="00F0373D">
            <w:pPr>
              <w:tabs>
                <w:tab w:val="left" w:pos="6105"/>
              </w:tabs>
              <w:spacing w:before="7"/>
              <w:ind w:right="7"/>
              <w:rPr>
                <w:rFonts w:ascii="Times New Roman" w:eastAsia="Times New Roman" w:hAnsi="Times New Roman" w:cs="Times New Roman"/>
                <w:b/>
                <w:bCs/>
                <w:sz w:val="24"/>
                <w:szCs w:val="24"/>
              </w:rPr>
            </w:pPr>
            <w:r w:rsidRPr="007C3ECE">
              <w:rPr>
                <w:rFonts w:ascii="Times New Roman" w:eastAsia="Calibri" w:hAnsi="Times New Roman" w:cs="Times New Roman"/>
                <w:sz w:val="24"/>
                <w:szCs w:val="24"/>
              </w:rPr>
              <w:t xml:space="preserve">Действительные числа. </w:t>
            </w:r>
          </w:p>
        </w:tc>
        <w:tc>
          <w:tcPr>
            <w:tcW w:w="953" w:type="dxa"/>
          </w:tcPr>
          <w:p w:rsidR="00F0373D" w:rsidRPr="00132952" w:rsidRDefault="00F0373D" w:rsidP="00F0373D">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F0373D" w:rsidRPr="00132952" w:rsidRDefault="00F0373D" w:rsidP="00F0373D">
            <w:pPr>
              <w:tabs>
                <w:tab w:val="left" w:pos="6105"/>
              </w:tabs>
              <w:spacing w:before="7"/>
              <w:ind w:right="7"/>
              <w:jc w:val="center"/>
              <w:rPr>
                <w:rFonts w:ascii="Times New Roman" w:eastAsia="Times New Roman" w:hAnsi="Times New Roman" w:cs="Times New Roman"/>
                <w:bCs/>
                <w:sz w:val="24"/>
                <w:szCs w:val="24"/>
              </w:rPr>
            </w:pPr>
          </w:p>
        </w:tc>
        <w:tc>
          <w:tcPr>
            <w:tcW w:w="1231" w:type="dxa"/>
          </w:tcPr>
          <w:p w:rsidR="00F0373D" w:rsidRPr="00132952" w:rsidRDefault="00F0373D" w:rsidP="00F0373D">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F0373D" w:rsidRPr="00132952" w:rsidRDefault="00F0373D" w:rsidP="00F0373D">
            <w:pPr>
              <w:tabs>
                <w:tab w:val="left" w:pos="6105"/>
              </w:tabs>
              <w:spacing w:before="7"/>
              <w:ind w:right="7"/>
              <w:jc w:val="center"/>
              <w:rPr>
                <w:rFonts w:ascii="Times New Roman" w:eastAsia="Times New Roman" w:hAnsi="Times New Roman" w:cs="Times New Roman"/>
                <w:bCs/>
                <w:sz w:val="24"/>
                <w:szCs w:val="24"/>
              </w:rPr>
            </w:pPr>
          </w:p>
        </w:tc>
      </w:tr>
      <w:tr w:rsidR="00F0373D" w:rsidTr="00A269E9">
        <w:tc>
          <w:tcPr>
            <w:tcW w:w="789" w:type="dxa"/>
          </w:tcPr>
          <w:p w:rsidR="00F0373D" w:rsidRPr="007C3ECE" w:rsidRDefault="00F0373D" w:rsidP="00F0373D">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F0373D" w:rsidRPr="007C3ECE" w:rsidRDefault="00F0373D" w:rsidP="00F0373D">
            <w:pPr>
              <w:tabs>
                <w:tab w:val="left" w:pos="6105"/>
              </w:tabs>
              <w:spacing w:before="7"/>
              <w:ind w:right="7"/>
              <w:rPr>
                <w:rFonts w:ascii="Times New Roman" w:eastAsia="Calibri" w:hAnsi="Times New Roman" w:cs="Times New Roman"/>
                <w:sz w:val="24"/>
                <w:szCs w:val="24"/>
              </w:rPr>
            </w:pPr>
            <w:r w:rsidRPr="007C3ECE">
              <w:rPr>
                <w:rFonts w:ascii="Times New Roman" w:eastAsia="Calibri" w:hAnsi="Times New Roman" w:cs="Times New Roman"/>
                <w:sz w:val="24"/>
                <w:szCs w:val="24"/>
              </w:rPr>
              <w:t>Бесконечно убывающая геометрическая прогрессия.</w:t>
            </w:r>
          </w:p>
        </w:tc>
        <w:tc>
          <w:tcPr>
            <w:tcW w:w="953" w:type="dxa"/>
          </w:tcPr>
          <w:p w:rsidR="00F0373D" w:rsidRDefault="00F0373D" w:rsidP="00F0373D">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F0373D" w:rsidRPr="00132952" w:rsidRDefault="00F0373D" w:rsidP="00F0373D">
            <w:pPr>
              <w:tabs>
                <w:tab w:val="left" w:pos="6105"/>
              </w:tabs>
              <w:spacing w:before="7"/>
              <w:ind w:right="7"/>
              <w:jc w:val="center"/>
              <w:rPr>
                <w:rFonts w:ascii="Times New Roman" w:eastAsia="Times New Roman" w:hAnsi="Times New Roman" w:cs="Times New Roman"/>
                <w:bCs/>
                <w:sz w:val="24"/>
                <w:szCs w:val="24"/>
              </w:rPr>
            </w:pPr>
          </w:p>
        </w:tc>
        <w:tc>
          <w:tcPr>
            <w:tcW w:w="1231" w:type="dxa"/>
          </w:tcPr>
          <w:p w:rsidR="00F0373D" w:rsidRPr="00132952" w:rsidRDefault="00F0373D" w:rsidP="00F0373D">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F0373D" w:rsidRPr="00132952" w:rsidRDefault="00F0373D" w:rsidP="00F0373D">
            <w:pPr>
              <w:tabs>
                <w:tab w:val="left" w:pos="6105"/>
              </w:tabs>
              <w:spacing w:before="7"/>
              <w:ind w:right="7"/>
              <w:jc w:val="center"/>
              <w:rPr>
                <w:rFonts w:ascii="Times New Roman" w:eastAsia="Times New Roman" w:hAnsi="Times New Roman" w:cs="Times New Roman"/>
                <w:bCs/>
                <w:sz w:val="24"/>
                <w:szCs w:val="24"/>
              </w:rPr>
            </w:pPr>
          </w:p>
        </w:tc>
      </w:tr>
      <w:tr w:rsidR="00F0373D" w:rsidTr="00A269E9">
        <w:tc>
          <w:tcPr>
            <w:tcW w:w="789" w:type="dxa"/>
          </w:tcPr>
          <w:p w:rsidR="00F0373D" w:rsidRPr="007C3ECE" w:rsidRDefault="00F0373D" w:rsidP="00F0373D">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F0373D" w:rsidRPr="007C3ECE" w:rsidRDefault="00F0373D" w:rsidP="00F0373D">
            <w:pPr>
              <w:tabs>
                <w:tab w:val="left" w:pos="6105"/>
              </w:tabs>
              <w:spacing w:before="7"/>
              <w:ind w:right="7"/>
              <w:rPr>
                <w:rFonts w:ascii="Times New Roman" w:eastAsia="Calibri" w:hAnsi="Times New Roman" w:cs="Times New Roman"/>
                <w:sz w:val="24"/>
                <w:szCs w:val="24"/>
              </w:rPr>
            </w:pPr>
            <w:r w:rsidRPr="007C3ECE">
              <w:rPr>
                <w:rFonts w:ascii="Times New Roman" w:eastAsia="Calibri" w:hAnsi="Times New Roman" w:cs="Times New Roman"/>
                <w:sz w:val="24"/>
                <w:szCs w:val="24"/>
              </w:rPr>
              <w:t>Бесконечно убывающая геометрическая прогрессия.</w:t>
            </w:r>
          </w:p>
        </w:tc>
        <w:tc>
          <w:tcPr>
            <w:tcW w:w="953" w:type="dxa"/>
          </w:tcPr>
          <w:p w:rsidR="00F0373D" w:rsidRDefault="00F0373D" w:rsidP="00F0373D">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F0373D" w:rsidRPr="00132952" w:rsidRDefault="00F0373D" w:rsidP="00F0373D">
            <w:pPr>
              <w:tabs>
                <w:tab w:val="left" w:pos="6105"/>
              </w:tabs>
              <w:spacing w:before="7"/>
              <w:ind w:right="7"/>
              <w:jc w:val="center"/>
              <w:rPr>
                <w:rFonts w:ascii="Times New Roman" w:eastAsia="Times New Roman" w:hAnsi="Times New Roman" w:cs="Times New Roman"/>
                <w:bCs/>
                <w:sz w:val="24"/>
                <w:szCs w:val="24"/>
              </w:rPr>
            </w:pPr>
          </w:p>
        </w:tc>
        <w:tc>
          <w:tcPr>
            <w:tcW w:w="1231" w:type="dxa"/>
          </w:tcPr>
          <w:p w:rsidR="00F0373D" w:rsidRPr="00132952" w:rsidRDefault="00F0373D" w:rsidP="00F0373D">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F0373D" w:rsidRPr="00132952" w:rsidRDefault="00F0373D" w:rsidP="00F0373D">
            <w:pPr>
              <w:tabs>
                <w:tab w:val="left" w:pos="6105"/>
              </w:tabs>
              <w:spacing w:before="7"/>
              <w:ind w:right="7"/>
              <w:jc w:val="center"/>
              <w:rPr>
                <w:rFonts w:ascii="Times New Roman" w:eastAsia="Times New Roman" w:hAnsi="Times New Roman" w:cs="Times New Roman"/>
                <w:bCs/>
                <w:sz w:val="24"/>
                <w:szCs w:val="24"/>
              </w:rPr>
            </w:pPr>
          </w:p>
        </w:tc>
      </w:tr>
      <w:tr w:rsidR="00F0373D" w:rsidTr="00A269E9">
        <w:tc>
          <w:tcPr>
            <w:tcW w:w="789" w:type="dxa"/>
          </w:tcPr>
          <w:p w:rsidR="00F0373D" w:rsidRPr="007C3ECE" w:rsidRDefault="00F0373D" w:rsidP="00F0373D">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F0373D" w:rsidRPr="007C3ECE" w:rsidRDefault="00F0373D" w:rsidP="00F0373D">
            <w:pPr>
              <w:tabs>
                <w:tab w:val="left" w:pos="6105"/>
              </w:tabs>
              <w:spacing w:before="7"/>
              <w:ind w:right="7"/>
              <w:rPr>
                <w:rFonts w:ascii="Times New Roman" w:eastAsia="Times New Roman" w:hAnsi="Times New Roman" w:cs="Times New Roman"/>
                <w:b/>
                <w:bCs/>
                <w:sz w:val="24"/>
                <w:szCs w:val="24"/>
              </w:rPr>
            </w:pPr>
            <w:r w:rsidRPr="007C3ECE">
              <w:rPr>
                <w:rFonts w:ascii="Times New Roman" w:eastAsia="Calibri" w:hAnsi="Times New Roman" w:cs="Times New Roman"/>
                <w:sz w:val="24"/>
                <w:szCs w:val="24"/>
              </w:rPr>
              <w:t>Арифметический корень натуральной степени.</w:t>
            </w:r>
          </w:p>
        </w:tc>
        <w:tc>
          <w:tcPr>
            <w:tcW w:w="953" w:type="dxa"/>
          </w:tcPr>
          <w:p w:rsidR="00F0373D" w:rsidRPr="00132952" w:rsidRDefault="00F0373D" w:rsidP="00F0373D">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F0373D" w:rsidRPr="00132952" w:rsidRDefault="00F0373D" w:rsidP="00F0373D">
            <w:pPr>
              <w:tabs>
                <w:tab w:val="left" w:pos="6105"/>
              </w:tabs>
              <w:spacing w:before="7"/>
              <w:ind w:right="7"/>
              <w:jc w:val="center"/>
              <w:rPr>
                <w:rFonts w:ascii="Times New Roman" w:eastAsia="Times New Roman" w:hAnsi="Times New Roman" w:cs="Times New Roman"/>
                <w:bCs/>
                <w:sz w:val="24"/>
                <w:szCs w:val="24"/>
              </w:rPr>
            </w:pPr>
          </w:p>
        </w:tc>
        <w:tc>
          <w:tcPr>
            <w:tcW w:w="1231" w:type="dxa"/>
          </w:tcPr>
          <w:p w:rsidR="00F0373D" w:rsidRPr="00132952" w:rsidRDefault="00F0373D" w:rsidP="00F0373D">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F0373D" w:rsidRPr="00132952" w:rsidRDefault="00F0373D" w:rsidP="00F0373D">
            <w:pPr>
              <w:tabs>
                <w:tab w:val="left" w:pos="6105"/>
              </w:tabs>
              <w:spacing w:before="7"/>
              <w:ind w:right="7"/>
              <w:jc w:val="center"/>
              <w:rPr>
                <w:rFonts w:ascii="Times New Roman" w:eastAsia="Times New Roman" w:hAnsi="Times New Roman" w:cs="Times New Roman"/>
                <w:bCs/>
                <w:sz w:val="24"/>
                <w:szCs w:val="24"/>
              </w:rPr>
            </w:pPr>
          </w:p>
        </w:tc>
      </w:tr>
      <w:tr w:rsidR="00F0373D" w:rsidTr="00A269E9">
        <w:tc>
          <w:tcPr>
            <w:tcW w:w="789" w:type="dxa"/>
          </w:tcPr>
          <w:p w:rsidR="00F0373D" w:rsidRPr="007C3ECE" w:rsidRDefault="00F0373D" w:rsidP="00F0373D">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F0373D" w:rsidRPr="007C3ECE" w:rsidRDefault="00F0373D" w:rsidP="00F0373D">
            <w:pPr>
              <w:tabs>
                <w:tab w:val="left" w:pos="6105"/>
              </w:tabs>
              <w:spacing w:before="7"/>
              <w:ind w:right="7"/>
              <w:rPr>
                <w:rFonts w:ascii="Times New Roman" w:eastAsia="Times New Roman" w:hAnsi="Times New Roman" w:cs="Times New Roman"/>
                <w:b/>
                <w:bCs/>
                <w:sz w:val="24"/>
                <w:szCs w:val="24"/>
              </w:rPr>
            </w:pPr>
            <w:r w:rsidRPr="007C3ECE">
              <w:rPr>
                <w:rFonts w:ascii="Times New Roman" w:eastAsia="Calibri" w:hAnsi="Times New Roman" w:cs="Times New Roman"/>
                <w:sz w:val="24"/>
                <w:szCs w:val="24"/>
              </w:rPr>
              <w:t>Арифметический корень натуральной степени.</w:t>
            </w:r>
          </w:p>
        </w:tc>
        <w:tc>
          <w:tcPr>
            <w:tcW w:w="953" w:type="dxa"/>
          </w:tcPr>
          <w:p w:rsidR="00F0373D" w:rsidRPr="00132952" w:rsidRDefault="00F0373D" w:rsidP="00F0373D">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F0373D" w:rsidRPr="00132952" w:rsidRDefault="00F0373D" w:rsidP="00F0373D">
            <w:pPr>
              <w:tabs>
                <w:tab w:val="left" w:pos="6105"/>
              </w:tabs>
              <w:spacing w:before="7"/>
              <w:ind w:right="7"/>
              <w:jc w:val="center"/>
              <w:rPr>
                <w:rFonts w:ascii="Times New Roman" w:eastAsia="Times New Roman" w:hAnsi="Times New Roman" w:cs="Times New Roman"/>
                <w:bCs/>
                <w:sz w:val="24"/>
                <w:szCs w:val="24"/>
              </w:rPr>
            </w:pPr>
          </w:p>
        </w:tc>
        <w:tc>
          <w:tcPr>
            <w:tcW w:w="1231" w:type="dxa"/>
          </w:tcPr>
          <w:p w:rsidR="00F0373D" w:rsidRPr="00132952" w:rsidRDefault="00F0373D" w:rsidP="00F0373D">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F0373D" w:rsidRPr="00132952" w:rsidRDefault="00F0373D" w:rsidP="00F0373D">
            <w:pPr>
              <w:tabs>
                <w:tab w:val="left" w:pos="6105"/>
              </w:tabs>
              <w:spacing w:before="7"/>
              <w:ind w:right="7"/>
              <w:jc w:val="center"/>
              <w:rPr>
                <w:rFonts w:ascii="Times New Roman" w:eastAsia="Times New Roman" w:hAnsi="Times New Roman" w:cs="Times New Roman"/>
                <w:bCs/>
                <w:sz w:val="24"/>
                <w:szCs w:val="24"/>
              </w:rPr>
            </w:pPr>
          </w:p>
        </w:tc>
      </w:tr>
      <w:tr w:rsidR="00AD785B" w:rsidTr="00A269E9">
        <w:tc>
          <w:tcPr>
            <w:tcW w:w="789" w:type="dxa"/>
          </w:tcPr>
          <w:p w:rsidR="00AD785B" w:rsidRPr="007C3ECE" w:rsidRDefault="00AD785B" w:rsidP="00F0373D">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AD785B" w:rsidRPr="007C3ECE" w:rsidRDefault="00AD785B" w:rsidP="00F0373D">
            <w:pPr>
              <w:tabs>
                <w:tab w:val="left" w:pos="6105"/>
              </w:tabs>
              <w:spacing w:before="7"/>
              <w:ind w:right="7"/>
              <w:rPr>
                <w:rFonts w:ascii="Times New Roman" w:eastAsia="Calibri" w:hAnsi="Times New Roman" w:cs="Times New Roman"/>
                <w:sz w:val="24"/>
                <w:szCs w:val="24"/>
              </w:rPr>
            </w:pPr>
            <w:r w:rsidRPr="007C3ECE">
              <w:rPr>
                <w:rFonts w:ascii="Times New Roman" w:eastAsia="Calibri" w:hAnsi="Times New Roman" w:cs="Times New Roman"/>
                <w:sz w:val="24"/>
                <w:szCs w:val="24"/>
              </w:rPr>
              <w:t>Арифметический корень натуральной степени.</w:t>
            </w:r>
          </w:p>
        </w:tc>
        <w:tc>
          <w:tcPr>
            <w:tcW w:w="953" w:type="dxa"/>
          </w:tcPr>
          <w:p w:rsidR="00AD785B" w:rsidRDefault="00AD785B" w:rsidP="00F0373D">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AD785B" w:rsidRPr="00132952" w:rsidRDefault="00AD785B" w:rsidP="00F0373D">
            <w:pPr>
              <w:tabs>
                <w:tab w:val="left" w:pos="6105"/>
              </w:tabs>
              <w:spacing w:before="7"/>
              <w:ind w:right="7"/>
              <w:jc w:val="center"/>
              <w:rPr>
                <w:rFonts w:ascii="Times New Roman" w:eastAsia="Times New Roman" w:hAnsi="Times New Roman" w:cs="Times New Roman"/>
                <w:bCs/>
                <w:sz w:val="24"/>
                <w:szCs w:val="24"/>
              </w:rPr>
            </w:pPr>
          </w:p>
        </w:tc>
        <w:tc>
          <w:tcPr>
            <w:tcW w:w="1231" w:type="dxa"/>
          </w:tcPr>
          <w:p w:rsidR="00AD785B" w:rsidRPr="00132952" w:rsidRDefault="00AD785B" w:rsidP="00F0373D">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AD785B" w:rsidRPr="00132952" w:rsidRDefault="00AD785B" w:rsidP="00F0373D">
            <w:pPr>
              <w:tabs>
                <w:tab w:val="left" w:pos="6105"/>
              </w:tabs>
              <w:spacing w:before="7"/>
              <w:ind w:right="7"/>
              <w:jc w:val="center"/>
              <w:rPr>
                <w:rFonts w:ascii="Times New Roman" w:eastAsia="Times New Roman" w:hAnsi="Times New Roman" w:cs="Times New Roman"/>
                <w:bCs/>
                <w:sz w:val="24"/>
                <w:szCs w:val="24"/>
              </w:rPr>
            </w:pPr>
          </w:p>
        </w:tc>
      </w:tr>
      <w:tr w:rsidR="00AD785B" w:rsidTr="00A269E9">
        <w:tc>
          <w:tcPr>
            <w:tcW w:w="789" w:type="dxa"/>
          </w:tcPr>
          <w:p w:rsidR="00AD785B" w:rsidRPr="007C3ECE" w:rsidRDefault="00AD785B" w:rsidP="00F0373D">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AD785B" w:rsidRPr="007C3ECE" w:rsidRDefault="00AD785B" w:rsidP="00F0373D">
            <w:pPr>
              <w:tabs>
                <w:tab w:val="left" w:pos="6105"/>
              </w:tabs>
              <w:spacing w:before="7"/>
              <w:ind w:right="7"/>
              <w:rPr>
                <w:rFonts w:ascii="Times New Roman" w:eastAsia="Calibri" w:hAnsi="Times New Roman" w:cs="Times New Roman"/>
                <w:sz w:val="24"/>
                <w:szCs w:val="24"/>
              </w:rPr>
            </w:pPr>
            <w:r w:rsidRPr="007C3ECE">
              <w:rPr>
                <w:rFonts w:ascii="Times New Roman" w:eastAsia="Calibri" w:hAnsi="Times New Roman" w:cs="Times New Roman"/>
                <w:sz w:val="24"/>
                <w:szCs w:val="24"/>
              </w:rPr>
              <w:t>Арифметический корень натуральной степени.</w:t>
            </w:r>
          </w:p>
        </w:tc>
        <w:tc>
          <w:tcPr>
            <w:tcW w:w="953" w:type="dxa"/>
          </w:tcPr>
          <w:p w:rsidR="00AD785B" w:rsidRDefault="00AD785B" w:rsidP="00F0373D">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AD785B" w:rsidRPr="00132952" w:rsidRDefault="00AD785B" w:rsidP="00F0373D">
            <w:pPr>
              <w:tabs>
                <w:tab w:val="left" w:pos="6105"/>
              </w:tabs>
              <w:spacing w:before="7"/>
              <w:ind w:right="7"/>
              <w:jc w:val="center"/>
              <w:rPr>
                <w:rFonts w:ascii="Times New Roman" w:eastAsia="Times New Roman" w:hAnsi="Times New Roman" w:cs="Times New Roman"/>
                <w:bCs/>
                <w:sz w:val="24"/>
                <w:szCs w:val="24"/>
              </w:rPr>
            </w:pPr>
          </w:p>
        </w:tc>
        <w:tc>
          <w:tcPr>
            <w:tcW w:w="1231" w:type="dxa"/>
          </w:tcPr>
          <w:p w:rsidR="00AD785B" w:rsidRPr="00132952" w:rsidRDefault="00AD785B" w:rsidP="00F0373D">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AD785B" w:rsidRPr="00132952" w:rsidRDefault="00AD785B" w:rsidP="00F0373D">
            <w:pPr>
              <w:tabs>
                <w:tab w:val="left" w:pos="6105"/>
              </w:tabs>
              <w:spacing w:before="7"/>
              <w:ind w:right="7"/>
              <w:jc w:val="center"/>
              <w:rPr>
                <w:rFonts w:ascii="Times New Roman" w:eastAsia="Times New Roman" w:hAnsi="Times New Roman" w:cs="Times New Roman"/>
                <w:bCs/>
                <w:sz w:val="24"/>
                <w:szCs w:val="24"/>
              </w:rPr>
            </w:pPr>
          </w:p>
        </w:tc>
      </w:tr>
      <w:tr w:rsidR="00F0373D" w:rsidTr="00A269E9">
        <w:tc>
          <w:tcPr>
            <w:tcW w:w="789" w:type="dxa"/>
          </w:tcPr>
          <w:p w:rsidR="00F0373D" w:rsidRPr="007C3ECE" w:rsidRDefault="00F0373D" w:rsidP="00F0373D">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F0373D" w:rsidRPr="007C3ECE" w:rsidRDefault="00AD785B" w:rsidP="00F0373D">
            <w:pPr>
              <w:tabs>
                <w:tab w:val="left" w:pos="6105"/>
              </w:tabs>
              <w:spacing w:before="7"/>
              <w:ind w:right="7"/>
              <w:rPr>
                <w:rFonts w:ascii="Times New Roman" w:eastAsia="Times New Roman" w:hAnsi="Times New Roman" w:cs="Times New Roman"/>
                <w:b/>
                <w:bCs/>
                <w:sz w:val="24"/>
                <w:szCs w:val="24"/>
              </w:rPr>
            </w:pPr>
            <w:r>
              <w:rPr>
                <w:rFonts w:ascii="Times New Roman" w:eastAsia="Calibri" w:hAnsi="Times New Roman" w:cs="Times New Roman"/>
                <w:sz w:val="24"/>
                <w:szCs w:val="24"/>
              </w:rPr>
              <w:t xml:space="preserve">Степень с рациональным и действительным </w:t>
            </w:r>
            <w:r w:rsidR="00F0373D" w:rsidRPr="007C3ECE">
              <w:rPr>
                <w:rFonts w:ascii="Times New Roman" w:eastAsia="Calibri" w:hAnsi="Times New Roman" w:cs="Times New Roman"/>
                <w:sz w:val="24"/>
                <w:szCs w:val="24"/>
              </w:rPr>
              <w:t>показателями</w:t>
            </w:r>
          </w:p>
        </w:tc>
        <w:tc>
          <w:tcPr>
            <w:tcW w:w="953" w:type="dxa"/>
          </w:tcPr>
          <w:p w:rsidR="00F0373D" w:rsidRPr="00132952" w:rsidRDefault="00F0373D" w:rsidP="00F0373D">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F0373D" w:rsidRPr="00132952" w:rsidRDefault="00F0373D" w:rsidP="00F0373D">
            <w:pPr>
              <w:tabs>
                <w:tab w:val="left" w:pos="6105"/>
              </w:tabs>
              <w:spacing w:before="7"/>
              <w:ind w:right="7"/>
              <w:jc w:val="center"/>
              <w:rPr>
                <w:rFonts w:ascii="Times New Roman" w:eastAsia="Times New Roman" w:hAnsi="Times New Roman" w:cs="Times New Roman"/>
                <w:bCs/>
                <w:sz w:val="24"/>
                <w:szCs w:val="24"/>
              </w:rPr>
            </w:pPr>
          </w:p>
        </w:tc>
        <w:tc>
          <w:tcPr>
            <w:tcW w:w="1231" w:type="dxa"/>
          </w:tcPr>
          <w:p w:rsidR="00F0373D" w:rsidRPr="00132952" w:rsidRDefault="00F0373D" w:rsidP="00F0373D">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F0373D" w:rsidRPr="00132952" w:rsidRDefault="00F0373D" w:rsidP="00F0373D">
            <w:pPr>
              <w:tabs>
                <w:tab w:val="left" w:pos="6105"/>
              </w:tabs>
              <w:spacing w:before="7"/>
              <w:ind w:right="7"/>
              <w:jc w:val="center"/>
              <w:rPr>
                <w:rFonts w:ascii="Times New Roman" w:eastAsia="Times New Roman" w:hAnsi="Times New Roman" w:cs="Times New Roman"/>
                <w:bCs/>
                <w:sz w:val="24"/>
                <w:szCs w:val="24"/>
              </w:rPr>
            </w:pPr>
          </w:p>
        </w:tc>
      </w:tr>
      <w:tr w:rsidR="00F0373D" w:rsidTr="00A269E9">
        <w:tc>
          <w:tcPr>
            <w:tcW w:w="789" w:type="dxa"/>
          </w:tcPr>
          <w:p w:rsidR="00F0373D" w:rsidRPr="007C3ECE" w:rsidRDefault="00F0373D" w:rsidP="00F0373D">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F0373D" w:rsidRPr="007C3ECE" w:rsidRDefault="00AD785B" w:rsidP="00F0373D">
            <w:pPr>
              <w:tabs>
                <w:tab w:val="left" w:pos="6105"/>
              </w:tabs>
              <w:spacing w:before="7"/>
              <w:ind w:right="7"/>
              <w:rPr>
                <w:rFonts w:ascii="Times New Roman" w:eastAsia="Times New Roman" w:hAnsi="Times New Roman" w:cs="Times New Roman"/>
                <w:b/>
                <w:bCs/>
                <w:sz w:val="24"/>
                <w:szCs w:val="24"/>
              </w:rPr>
            </w:pPr>
            <w:r>
              <w:rPr>
                <w:rFonts w:ascii="Times New Roman" w:eastAsia="Calibri" w:hAnsi="Times New Roman" w:cs="Times New Roman"/>
                <w:sz w:val="24"/>
                <w:szCs w:val="24"/>
              </w:rPr>
              <w:t xml:space="preserve">Степень с рациональным и действительным </w:t>
            </w:r>
            <w:r w:rsidRPr="007C3ECE">
              <w:rPr>
                <w:rFonts w:ascii="Times New Roman" w:eastAsia="Calibri" w:hAnsi="Times New Roman" w:cs="Times New Roman"/>
                <w:sz w:val="24"/>
                <w:szCs w:val="24"/>
              </w:rPr>
              <w:t>показателями</w:t>
            </w:r>
          </w:p>
        </w:tc>
        <w:tc>
          <w:tcPr>
            <w:tcW w:w="953" w:type="dxa"/>
          </w:tcPr>
          <w:p w:rsidR="00F0373D" w:rsidRPr="00132952" w:rsidRDefault="00F0373D" w:rsidP="00F0373D">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F0373D" w:rsidRPr="00132952" w:rsidRDefault="00F0373D" w:rsidP="00F0373D">
            <w:pPr>
              <w:tabs>
                <w:tab w:val="left" w:pos="6105"/>
              </w:tabs>
              <w:spacing w:before="7"/>
              <w:ind w:right="7"/>
              <w:jc w:val="center"/>
              <w:rPr>
                <w:rFonts w:ascii="Times New Roman" w:eastAsia="Times New Roman" w:hAnsi="Times New Roman" w:cs="Times New Roman"/>
                <w:bCs/>
                <w:sz w:val="24"/>
                <w:szCs w:val="24"/>
              </w:rPr>
            </w:pPr>
          </w:p>
        </w:tc>
        <w:tc>
          <w:tcPr>
            <w:tcW w:w="1231" w:type="dxa"/>
          </w:tcPr>
          <w:p w:rsidR="00F0373D" w:rsidRPr="00132952" w:rsidRDefault="00F0373D" w:rsidP="00F0373D">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F0373D" w:rsidRPr="00132952" w:rsidRDefault="00F0373D" w:rsidP="00F0373D">
            <w:pPr>
              <w:tabs>
                <w:tab w:val="left" w:pos="6105"/>
              </w:tabs>
              <w:spacing w:before="7"/>
              <w:ind w:right="7"/>
              <w:jc w:val="center"/>
              <w:rPr>
                <w:rFonts w:ascii="Times New Roman" w:eastAsia="Times New Roman" w:hAnsi="Times New Roman" w:cs="Times New Roman"/>
                <w:bCs/>
                <w:sz w:val="24"/>
                <w:szCs w:val="24"/>
              </w:rPr>
            </w:pPr>
          </w:p>
        </w:tc>
      </w:tr>
      <w:tr w:rsidR="00F0373D" w:rsidTr="00A269E9">
        <w:tc>
          <w:tcPr>
            <w:tcW w:w="789" w:type="dxa"/>
          </w:tcPr>
          <w:p w:rsidR="00F0373D" w:rsidRPr="007C3ECE" w:rsidRDefault="00F0373D" w:rsidP="00F0373D">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F0373D" w:rsidRPr="007C3ECE" w:rsidRDefault="00AD785B" w:rsidP="00F0373D">
            <w:pPr>
              <w:tabs>
                <w:tab w:val="left" w:pos="6105"/>
              </w:tabs>
              <w:spacing w:before="7"/>
              <w:ind w:right="7"/>
              <w:rPr>
                <w:rFonts w:ascii="Times New Roman" w:eastAsia="Times New Roman" w:hAnsi="Times New Roman" w:cs="Times New Roman"/>
                <w:b/>
                <w:bCs/>
                <w:sz w:val="24"/>
                <w:szCs w:val="24"/>
              </w:rPr>
            </w:pPr>
            <w:r>
              <w:rPr>
                <w:rFonts w:ascii="Times New Roman" w:eastAsia="Calibri" w:hAnsi="Times New Roman" w:cs="Times New Roman"/>
                <w:sz w:val="24"/>
                <w:szCs w:val="24"/>
              </w:rPr>
              <w:t xml:space="preserve">Степень с рациональным и действительным </w:t>
            </w:r>
            <w:r w:rsidRPr="007C3ECE">
              <w:rPr>
                <w:rFonts w:ascii="Times New Roman" w:eastAsia="Calibri" w:hAnsi="Times New Roman" w:cs="Times New Roman"/>
                <w:sz w:val="24"/>
                <w:szCs w:val="24"/>
              </w:rPr>
              <w:t>показателями</w:t>
            </w:r>
          </w:p>
        </w:tc>
        <w:tc>
          <w:tcPr>
            <w:tcW w:w="953" w:type="dxa"/>
          </w:tcPr>
          <w:p w:rsidR="00F0373D" w:rsidRPr="00132952" w:rsidRDefault="00F0373D" w:rsidP="00F0373D">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F0373D" w:rsidRPr="00132952" w:rsidRDefault="00F0373D" w:rsidP="00F0373D">
            <w:pPr>
              <w:tabs>
                <w:tab w:val="left" w:pos="6105"/>
              </w:tabs>
              <w:spacing w:before="7"/>
              <w:ind w:right="7"/>
              <w:jc w:val="center"/>
              <w:rPr>
                <w:rFonts w:ascii="Times New Roman" w:eastAsia="Times New Roman" w:hAnsi="Times New Roman" w:cs="Times New Roman"/>
                <w:bCs/>
                <w:sz w:val="24"/>
                <w:szCs w:val="24"/>
              </w:rPr>
            </w:pPr>
          </w:p>
        </w:tc>
        <w:tc>
          <w:tcPr>
            <w:tcW w:w="1231" w:type="dxa"/>
          </w:tcPr>
          <w:p w:rsidR="00F0373D" w:rsidRPr="00132952" w:rsidRDefault="00F0373D" w:rsidP="00F0373D">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F0373D" w:rsidRPr="00132952" w:rsidRDefault="00F0373D" w:rsidP="00F0373D">
            <w:pPr>
              <w:tabs>
                <w:tab w:val="left" w:pos="6105"/>
              </w:tabs>
              <w:spacing w:before="7"/>
              <w:ind w:right="7"/>
              <w:jc w:val="center"/>
              <w:rPr>
                <w:rFonts w:ascii="Times New Roman" w:eastAsia="Times New Roman" w:hAnsi="Times New Roman" w:cs="Times New Roman"/>
                <w:bCs/>
                <w:sz w:val="24"/>
                <w:szCs w:val="24"/>
              </w:rPr>
            </w:pPr>
          </w:p>
        </w:tc>
      </w:tr>
      <w:tr w:rsidR="00F0373D" w:rsidTr="00A269E9">
        <w:tc>
          <w:tcPr>
            <w:tcW w:w="789" w:type="dxa"/>
          </w:tcPr>
          <w:p w:rsidR="00F0373D" w:rsidRPr="007C3ECE" w:rsidRDefault="00F0373D" w:rsidP="00F0373D">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F0373D" w:rsidRPr="007C3ECE" w:rsidRDefault="00AD785B" w:rsidP="00F0373D">
            <w:pPr>
              <w:tabs>
                <w:tab w:val="left" w:pos="6105"/>
              </w:tabs>
              <w:spacing w:before="7"/>
              <w:ind w:right="7"/>
              <w:rPr>
                <w:rFonts w:ascii="Times New Roman" w:eastAsia="Times New Roman" w:hAnsi="Times New Roman" w:cs="Times New Roman"/>
                <w:b/>
                <w:bCs/>
                <w:sz w:val="24"/>
                <w:szCs w:val="24"/>
              </w:rPr>
            </w:pPr>
            <w:r>
              <w:rPr>
                <w:rFonts w:ascii="Times New Roman" w:eastAsia="Calibri" w:hAnsi="Times New Roman" w:cs="Times New Roman"/>
                <w:sz w:val="24"/>
                <w:szCs w:val="24"/>
              </w:rPr>
              <w:t xml:space="preserve">Степень с рациональным и действительным </w:t>
            </w:r>
            <w:r w:rsidRPr="007C3ECE">
              <w:rPr>
                <w:rFonts w:ascii="Times New Roman" w:eastAsia="Calibri" w:hAnsi="Times New Roman" w:cs="Times New Roman"/>
                <w:sz w:val="24"/>
                <w:szCs w:val="24"/>
              </w:rPr>
              <w:t>показателями</w:t>
            </w:r>
          </w:p>
        </w:tc>
        <w:tc>
          <w:tcPr>
            <w:tcW w:w="953" w:type="dxa"/>
          </w:tcPr>
          <w:p w:rsidR="00F0373D" w:rsidRPr="00132952" w:rsidRDefault="00F0373D" w:rsidP="00F0373D">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F0373D" w:rsidRPr="00132952" w:rsidRDefault="00F0373D" w:rsidP="00F0373D">
            <w:pPr>
              <w:tabs>
                <w:tab w:val="left" w:pos="6105"/>
              </w:tabs>
              <w:spacing w:before="7"/>
              <w:ind w:right="7"/>
              <w:jc w:val="center"/>
              <w:rPr>
                <w:rFonts w:ascii="Times New Roman" w:eastAsia="Times New Roman" w:hAnsi="Times New Roman" w:cs="Times New Roman"/>
                <w:bCs/>
                <w:sz w:val="24"/>
                <w:szCs w:val="24"/>
              </w:rPr>
            </w:pPr>
          </w:p>
        </w:tc>
        <w:tc>
          <w:tcPr>
            <w:tcW w:w="1231" w:type="dxa"/>
          </w:tcPr>
          <w:p w:rsidR="00F0373D" w:rsidRPr="00132952" w:rsidRDefault="00F0373D" w:rsidP="00F0373D">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F0373D" w:rsidRPr="00132952" w:rsidRDefault="00F0373D" w:rsidP="00F0373D">
            <w:pPr>
              <w:tabs>
                <w:tab w:val="left" w:pos="6105"/>
              </w:tabs>
              <w:spacing w:before="7"/>
              <w:ind w:right="7"/>
              <w:jc w:val="center"/>
              <w:rPr>
                <w:rFonts w:ascii="Times New Roman" w:eastAsia="Times New Roman" w:hAnsi="Times New Roman" w:cs="Times New Roman"/>
                <w:bCs/>
                <w:sz w:val="24"/>
                <w:szCs w:val="24"/>
              </w:rPr>
            </w:pPr>
          </w:p>
        </w:tc>
      </w:tr>
      <w:tr w:rsidR="00AD785B" w:rsidTr="00A269E9">
        <w:tc>
          <w:tcPr>
            <w:tcW w:w="789" w:type="dxa"/>
          </w:tcPr>
          <w:p w:rsidR="00AD785B" w:rsidRPr="007C3ECE" w:rsidRDefault="00AD785B" w:rsidP="00F0373D">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AD785B" w:rsidRDefault="00AD785B" w:rsidP="00F0373D">
            <w:pPr>
              <w:tabs>
                <w:tab w:val="left" w:pos="6105"/>
              </w:tabs>
              <w:spacing w:before="7"/>
              <w:ind w:right="7"/>
              <w:rPr>
                <w:rFonts w:ascii="Times New Roman" w:eastAsia="Calibri" w:hAnsi="Times New Roman" w:cs="Times New Roman"/>
                <w:sz w:val="24"/>
                <w:szCs w:val="24"/>
              </w:rPr>
            </w:pPr>
            <w:r>
              <w:rPr>
                <w:rFonts w:ascii="Times New Roman" w:eastAsia="Calibri" w:hAnsi="Times New Roman" w:cs="Times New Roman"/>
                <w:sz w:val="24"/>
                <w:szCs w:val="24"/>
              </w:rPr>
              <w:t xml:space="preserve">Степень с рациональным и действительным </w:t>
            </w:r>
            <w:r w:rsidRPr="007C3ECE">
              <w:rPr>
                <w:rFonts w:ascii="Times New Roman" w:eastAsia="Calibri" w:hAnsi="Times New Roman" w:cs="Times New Roman"/>
                <w:sz w:val="24"/>
                <w:szCs w:val="24"/>
              </w:rPr>
              <w:t>показателями</w:t>
            </w:r>
          </w:p>
        </w:tc>
        <w:tc>
          <w:tcPr>
            <w:tcW w:w="953" w:type="dxa"/>
          </w:tcPr>
          <w:p w:rsidR="00AD785B" w:rsidRDefault="00AD785B" w:rsidP="00F0373D">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AD785B" w:rsidRDefault="00AD785B" w:rsidP="00F0373D">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ИКТ</w:t>
            </w:r>
          </w:p>
        </w:tc>
        <w:tc>
          <w:tcPr>
            <w:tcW w:w="1231" w:type="dxa"/>
          </w:tcPr>
          <w:p w:rsidR="00AD785B" w:rsidRPr="00132952" w:rsidRDefault="00AD785B" w:rsidP="00F0373D">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AD785B" w:rsidRPr="00132952" w:rsidRDefault="00AD785B" w:rsidP="00F0373D">
            <w:pPr>
              <w:tabs>
                <w:tab w:val="left" w:pos="6105"/>
              </w:tabs>
              <w:spacing w:before="7"/>
              <w:ind w:right="7"/>
              <w:jc w:val="center"/>
              <w:rPr>
                <w:rFonts w:ascii="Times New Roman" w:eastAsia="Times New Roman" w:hAnsi="Times New Roman" w:cs="Times New Roman"/>
                <w:bCs/>
                <w:sz w:val="24"/>
                <w:szCs w:val="24"/>
              </w:rPr>
            </w:pPr>
          </w:p>
        </w:tc>
      </w:tr>
      <w:tr w:rsidR="00AD785B" w:rsidTr="00A269E9">
        <w:tc>
          <w:tcPr>
            <w:tcW w:w="789" w:type="dxa"/>
          </w:tcPr>
          <w:p w:rsidR="00AD785B" w:rsidRPr="007C3ECE" w:rsidRDefault="00AD785B" w:rsidP="00F0373D">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AD785B" w:rsidRDefault="00AD785B" w:rsidP="00F0373D">
            <w:pPr>
              <w:tabs>
                <w:tab w:val="left" w:pos="6105"/>
              </w:tabs>
              <w:spacing w:before="7"/>
              <w:ind w:right="7"/>
              <w:rPr>
                <w:rFonts w:ascii="Times New Roman" w:eastAsia="Calibri" w:hAnsi="Times New Roman" w:cs="Times New Roman"/>
                <w:sz w:val="24"/>
                <w:szCs w:val="24"/>
              </w:rPr>
            </w:pPr>
            <w:r>
              <w:rPr>
                <w:rFonts w:ascii="Times New Roman" w:eastAsia="Calibri" w:hAnsi="Times New Roman" w:cs="Times New Roman"/>
                <w:sz w:val="24"/>
                <w:szCs w:val="24"/>
              </w:rPr>
              <w:t>Решение заданий ЕГЭ по теме «Действительные числа»</w:t>
            </w:r>
          </w:p>
        </w:tc>
        <w:tc>
          <w:tcPr>
            <w:tcW w:w="953" w:type="dxa"/>
          </w:tcPr>
          <w:p w:rsidR="00AD785B" w:rsidRDefault="00AD785B" w:rsidP="00F0373D">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AD785B" w:rsidRDefault="00AD785B" w:rsidP="00F0373D">
            <w:pPr>
              <w:tabs>
                <w:tab w:val="left" w:pos="6105"/>
              </w:tabs>
              <w:spacing w:before="7"/>
              <w:ind w:right="7"/>
              <w:jc w:val="center"/>
              <w:rPr>
                <w:rFonts w:ascii="Times New Roman" w:eastAsia="Times New Roman" w:hAnsi="Times New Roman" w:cs="Times New Roman"/>
                <w:bCs/>
                <w:sz w:val="24"/>
                <w:szCs w:val="24"/>
              </w:rPr>
            </w:pPr>
          </w:p>
        </w:tc>
        <w:tc>
          <w:tcPr>
            <w:tcW w:w="1231" w:type="dxa"/>
          </w:tcPr>
          <w:p w:rsidR="00AD785B" w:rsidRPr="00132952" w:rsidRDefault="00AD785B" w:rsidP="00F0373D">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AD785B" w:rsidRPr="00132952" w:rsidRDefault="00AD785B" w:rsidP="00F0373D">
            <w:pPr>
              <w:tabs>
                <w:tab w:val="left" w:pos="6105"/>
              </w:tabs>
              <w:spacing w:before="7"/>
              <w:ind w:right="7"/>
              <w:jc w:val="center"/>
              <w:rPr>
                <w:rFonts w:ascii="Times New Roman" w:eastAsia="Times New Roman" w:hAnsi="Times New Roman" w:cs="Times New Roman"/>
                <w:bCs/>
                <w:sz w:val="24"/>
                <w:szCs w:val="24"/>
              </w:rPr>
            </w:pPr>
          </w:p>
        </w:tc>
      </w:tr>
      <w:tr w:rsidR="00AD785B" w:rsidTr="00A269E9">
        <w:tc>
          <w:tcPr>
            <w:tcW w:w="789" w:type="dxa"/>
          </w:tcPr>
          <w:p w:rsidR="00AD785B" w:rsidRPr="007C3ECE" w:rsidRDefault="00AD785B" w:rsidP="00F0373D">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AD785B" w:rsidRDefault="00AD785B" w:rsidP="00F0373D">
            <w:pPr>
              <w:tabs>
                <w:tab w:val="left" w:pos="6105"/>
              </w:tabs>
              <w:spacing w:before="7"/>
              <w:ind w:right="7"/>
              <w:rPr>
                <w:rFonts w:ascii="Times New Roman" w:eastAsia="Calibri" w:hAnsi="Times New Roman" w:cs="Times New Roman"/>
                <w:sz w:val="24"/>
                <w:szCs w:val="24"/>
              </w:rPr>
            </w:pPr>
            <w:r>
              <w:rPr>
                <w:rFonts w:ascii="Times New Roman" w:eastAsia="Calibri" w:hAnsi="Times New Roman" w:cs="Times New Roman"/>
                <w:sz w:val="24"/>
                <w:szCs w:val="24"/>
              </w:rPr>
              <w:t>Решение заданий ЕГЭ по теме «Действительные числа»</w:t>
            </w:r>
          </w:p>
        </w:tc>
        <w:tc>
          <w:tcPr>
            <w:tcW w:w="953" w:type="dxa"/>
          </w:tcPr>
          <w:p w:rsidR="00AD785B" w:rsidRDefault="00AD785B" w:rsidP="00F0373D">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AD785B" w:rsidRDefault="00AD785B" w:rsidP="00F0373D">
            <w:pPr>
              <w:tabs>
                <w:tab w:val="left" w:pos="6105"/>
              </w:tabs>
              <w:spacing w:before="7"/>
              <w:ind w:right="7"/>
              <w:jc w:val="center"/>
              <w:rPr>
                <w:rFonts w:ascii="Times New Roman" w:eastAsia="Times New Roman" w:hAnsi="Times New Roman" w:cs="Times New Roman"/>
                <w:bCs/>
                <w:sz w:val="24"/>
                <w:szCs w:val="24"/>
              </w:rPr>
            </w:pPr>
          </w:p>
        </w:tc>
        <w:tc>
          <w:tcPr>
            <w:tcW w:w="1231" w:type="dxa"/>
          </w:tcPr>
          <w:p w:rsidR="00AD785B" w:rsidRPr="00132952" w:rsidRDefault="00AD785B" w:rsidP="00F0373D">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AD785B" w:rsidRPr="00132952" w:rsidRDefault="00AD785B" w:rsidP="00F0373D">
            <w:pPr>
              <w:tabs>
                <w:tab w:val="left" w:pos="6105"/>
              </w:tabs>
              <w:spacing w:before="7"/>
              <w:ind w:right="7"/>
              <w:jc w:val="center"/>
              <w:rPr>
                <w:rFonts w:ascii="Times New Roman" w:eastAsia="Times New Roman" w:hAnsi="Times New Roman" w:cs="Times New Roman"/>
                <w:bCs/>
                <w:sz w:val="24"/>
                <w:szCs w:val="24"/>
              </w:rPr>
            </w:pPr>
          </w:p>
        </w:tc>
      </w:tr>
      <w:tr w:rsidR="00F0373D" w:rsidTr="00A269E9">
        <w:tc>
          <w:tcPr>
            <w:tcW w:w="789" w:type="dxa"/>
          </w:tcPr>
          <w:p w:rsidR="00F0373D" w:rsidRPr="007C3ECE" w:rsidRDefault="00F0373D" w:rsidP="00F0373D">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F0373D" w:rsidRPr="007C3ECE" w:rsidRDefault="00F0373D" w:rsidP="00F0373D">
            <w:pPr>
              <w:tabs>
                <w:tab w:val="left" w:pos="6105"/>
              </w:tabs>
              <w:spacing w:before="7"/>
              <w:ind w:right="7"/>
              <w:rPr>
                <w:rFonts w:ascii="Times New Roman" w:eastAsia="Times New Roman" w:hAnsi="Times New Roman" w:cs="Times New Roman"/>
                <w:b/>
                <w:bCs/>
                <w:sz w:val="24"/>
                <w:szCs w:val="24"/>
              </w:rPr>
            </w:pPr>
            <w:r w:rsidRPr="007C3ECE">
              <w:rPr>
                <w:rFonts w:ascii="Times New Roman" w:eastAsia="Calibri" w:hAnsi="Times New Roman" w:cs="Times New Roman"/>
                <w:b/>
                <w:iCs/>
                <w:sz w:val="24"/>
                <w:szCs w:val="24"/>
              </w:rPr>
              <w:t>Контрольная работа №1 по теме «Действительные числа»</w:t>
            </w:r>
          </w:p>
        </w:tc>
        <w:tc>
          <w:tcPr>
            <w:tcW w:w="953" w:type="dxa"/>
          </w:tcPr>
          <w:p w:rsidR="00F0373D" w:rsidRPr="00132952" w:rsidRDefault="00F0373D" w:rsidP="00F0373D">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F0373D" w:rsidRPr="00132952" w:rsidRDefault="00F0373D" w:rsidP="00F0373D">
            <w:pPr>
              <w:tabs>
                <w:tab w:val="left" w:pos="6105"/>
              </w:tabs>
              <w:spacing w:before="7"/>
              <w:ind w:right="7"/>
              <w:jc w:val="center"/>
              <w:rPr>
                <w:rFonts w:ascii="Times New Roman" w:eastAsia="Times New Roman" w:hAnsi="Times New Roman" w:cs="Times New Roman"/>
                <w:bCs/>
                <w:sz w:val="24"/>
                <w:szCs w:val="24"/>
              </w:rPr>
            </w:pPr>
          </w:p>
        </w:tc>
        <w:tc>
          <w:tcPr>
            <w:tcW w:w="1231" w:type="dxa"/>
          </w:tcPr>
          <w:p w:rsidR="00F0373D" w:rsidRPr="00132952" w:rsidRDefault="00F0373D" w:rsidP="00F0373D">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F0373D" w:rsidRPr="00132952" w:rsidRDefault="00F0373D" w:rsidP="00F0373D">
            <w:pPr>
              <w:tabs>
                <w:tab w:val="left" w:pos="6105"/>
              </w:tabs>
              <w:spacing w:before="7"/>
              <w:ind w:right="7"/>
              <w:jc w:val="center"/>
              <w:rPr>
                <w:rFonts w:ascii="Times New Roman" w:eastAsia="Times New Roman" w:hAnsi="Times New Roman" w:cs="Times New Roman"/>
                <w:bCs/>
                <w:sz w:val="24"/>
                <w:szCs w:val="24"/>
              </w:rPr>
            </w:pPr>
          </w:p>
        </w:tc>
      </w:tr>
      <w:tr w:rsidR="00F0373D" w:rsidTr="00A269E9">
        <w:tc>
          <w:tcPr>
            <w:tcW w:w="9452" w:type="dxa"/>
            <w:gridSpan w:val="6"/>
          </w:tcPr>
          <w:p w:rsidR="00F0373D" w:rsidRPr="007C3ECE" w:rsidRDefault="00F0373D" w:rsidP="00F0373D">
            <w:pPr>
              <w:tabs>
                <w:tab w:val="left" w:pos="6105"/>
              </w:tabs>
              <w:spacing w:before="7"/>
              <w:ind w:right="7"/>
              <w:jc w:val="center"/>
              <w:rPr>
                <w:rFonts w:ascii="Times New Roman" w:eastAsia="Times New Roman" w:hAnsi="Times New Roman" w:cs="Times New Roman"/>
                <w:b/>
                <w:bCs/>
                <w:sz w:val="24"/>
                <w:szCs w:val="24"/>
              </w:rPr>
            </w:pPr>
            <w:r w:rsidRPr="007C3ECE">
              <w:rPr>
                <w:rFonts w:ascii="Times New Roman" w:eastAsia="Calibri" w:hAnsi="Times New Roman" w:cs="Times New Roman"/>
                <w:b/>
                <w:bCs/>
                <w:sz w:val="24"/>
                <w:szCs w:val="24"/>
              </w:rPr>
              <w:t xml:space="preserve">Глава </w:t>
            </w:r>
            <w:r w:rsidRPr="007C3ECE">
              <w:rPr>
                <w:rFonts w:ascii="Times New Roman" w:eastAsia="Calibri" w:hAnsi="Times New Roman" w:cs="Times New Roman"/>
                <w:b/>
                <w:bCs/>
                <w:sz w:val="24"/>
                <w:szCs w:val="24"/>
                <w:lang w:val="en-US"/>
              </w:rPr>
              <w:t>II</w:t>
            </w:r>
            <w:r w:rsidR="00AD785B">
              <w:rPr>
                <w:rFonts w:ascii="Times New Roman" w:eastAsia="Calibri" w:hAnsi="Times New Roman" w:cs="Times New Roman"/>
                <w:b/>
                <w:bCs/>
                <w:sz w:val="24"/>
                <w:szCs w:val="24"/>
              </w:rPr>
              <w:t>. Степенная функция (18</w:t>
            </w:r>
            <w:r w:rsidRPr="007C3ECE">
              <w:rPr>
                <w:rFonts w:ascii="Times New Roman" w:eastAsia="Calibri" w:hAnsi="Times New Roman" w:cs="Times New Roman"/>
                <w:b/>
                <w:bCs/>
                <w:sz w:val="24"/>
                <w:szCs w:val="24"/>
              </w:rPr>
              <w:t xml:space="preserve"> ч)</w:t>
            </w:r>
          </w:p>
        </w:tc>
      </w:tr>
      <w:tr w:rsidR="00F0373D" w:rsidTr="00A269E9">
        <w:tc>
          <w:tcPr>
            <w:tcW w:w="789" w:type="dxa"/>
          </w:tcPr>
          <w:p w:rsidR="00F0373D" w:rsidRPr="007C3ECE" w:rsidRDefault="00F0373D" w:rsidP="00F0373D">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F0373D" w:rsidRPr="007C3ECE" w:rsidRDefault="00F0373D" w:rsidP="00F0373D">
            <w:pPr>
              <w:tabs>
                <w:tab w:val="left" w:pos="6105"/>
              </w:tabs>
              <w:spacing w:before="7"/>
              <w:ind w:right="7"/>
              <w:rPr>
                <w:rFonts w:ascii="Times New Roman" w:eastAsia="Calibri" w:hAnsi="Times New Roman" w:cs="Times New Roman"/>
                <w:sz w:val="24"/>
                <w:szCs w:val="24"/>
              </w:rPr>
            </w:pPr>
            <w:r w:rsidRPr="007C3ECE">
              <w:rPr>
                <w:rFonts w:ascii="Times New Roman" w:eastAsia="Calibri" w:hAnsi="Times New Roman" w:cs="Times New Roman"/>
                <w:sz w:val="24"/>
                <w:szCs w:val="24"/>
              </w:rPr>
              <w:t>Работа над ошибками.</w:t>
            </w:r>
          </w:p>
          <w:p w:rsidR="00F0373D" w:rsidRPr="007C3ECE" w:rsidRDefault="00F0373D" w:rsidP="00F0373D">
            <w:pPr>
              <w:tabs>
                <w:tab w:val="left" w:pos="6105"/>
              </w:tabs>
              <w:spacing w:before="7"/>
              <w:ind w:right="7"/>
              <w:rPr>
                <w:rFonts w:ascii="Times New Roman" w:eastAsia="Times New Roman" w:hAnsi="Times New Roman" w:cs="Times New Roman"/>
                <w:b/>
                <w:bCs/>
                <w:sz w:val="24"/>
                <w:szCs w:val="24"/>
              </w:rPr>
            </w:pPr>
            <w:r w:rsidRPr="007C3ECE">
              <w:rPr>
                <w:rFonts w:ascii="Times New Roman" w:eastAsia="Calibri" w:hAnsi="Times New Roman" w:cs="Times New Roman"/>
                <w:sz w:val="24"/>
                <w:szCs w:val="24"/>
              </w:rPr>
              <w:t>Степенная функция, её свойства и график.</w:t>
            </w:r>
          </w:p>
        </w:tc>
        <w:tc>
          <w:tcPr>
            <w:tcW w:w="953" w:type="dxa"/>
          </w:tcPr>
          <w:p w:rsidR="00F0373D" w:rsidRPr="00132952" w:rsidRDefault="00F0373D" w:rsidP="00F0373D">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F0373D" w:rsidRDefault="00F0373D" w:rsidP="00F0373D">
            <w:pPr>
              <w:tabs>
                <w:tab w:val="left" w:pos="6105"/>
              </w:tabs>
              <w:spacing w:before="7"/>
              <w:ind w:right="7"/>
              <w:rPr>
                <w:rFonts w:ascii="Times New Roman" w:eastAsia="Times New Roman" w:hAnsi="Times New Roman" w:cs="Times New Roman"/>
                <w:b/>
                <w:bCs/>
                <w:sz w:val="24"/>
                <w:szCs w:val="24"/>
              </w:rPr>
            </w:pPr>
          </w:p>
        </w:tc>
        <w:tc>
          <w:tcPr>
            <w:tcW w:w="1231" w:type="dxa"/>
          </w:tcPr>
          <w:p w:rsidR="00F0373D" w:rsidRPr="00215EFE" w:rsidRDefault="00F0373D" w:rsidP="00215EFE">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F0373D" w:rsidRDefault="00F0373D" w:rsidP="00F0373D">
            <w:pPr>
              <w:tabs>
                <w:tab w:val="left" w:pos="6105"/>
              </w:tabs>
              <w:spacing w:before="7"/>
              <w:ind w:right="7"/>
              <w:rPr>
                <w:rFonts w:ascii="Times New Roman" w:eastAsia="Times New Roman" w:hAnsi="Times New Roman" w:cs="Times New Roman"/>
                <w:b/>
                <w:bCs/>
                <w:sz w:val="24"/>
                <w:szCs w:val="24"/>
              </w:rPr>
            </w:pPr>
          </w:p>
        </w:tc>
      </w:tr>
      <w:tr w:rsidR="00F0373D" w:rsidTr="00A269E9">
        <w:tc>
          <w:tcPr>
            <w:tcW w:w="789" w:type="dxa"/>
          </w:tcPr>
          <w:p w:rsidR="00F0373D" w:rsidRPr="007C3ECE" w:rsidRDefault="00F0373D" w:rsidP="00F0373D">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F0373D" w:rsidRPr="007C3ECE" w:rsidRDefault="00F0373D" w:rsidP="00F0373D">
            <w:pPr>
              <w:tabs>
                <w:tab w:val="left" w:pos="6105"/>
              </w:tabs>
              <w:spacing w:before="7"/>
              <w:ind w:right="7"/>
              <w:rPr>
                <w:rFonts w:ascii="Times New Roman" w:eastAsia="Times New Roman" w:hAnsi="Times New Roman" w:cs="Times New Roman"/>
                <w:b/>
                <w:bCs/>
                <w:sz w:val="24"/>
                <w:szCs w:val="24"/>
              </w:rPr>
            </w:pPr>
            <w:r w:rsidRPr="007C3ECE">
              <w:rPr>
                <w:rFonts w:ascii="Times New Roman" w:eastAsia="Calibri" w:hAnsi="Times New Roman" w:cs="Times New Roman"/>
                <w:sz w:val="24"/>
                <w:szCs w:val="24"/>
              </w:rPr>
              <w:t>Степенная функция, её свойства и график.</w:t>
            </w:r>
          </w:p>
        </w:tc>
        <w:tc>
          <w:tcPr>
            <w:tcW w:w="953" w:type="dxa"/>
          </w:tcPr>
          <w:p w:rsidR="00F0373D" w:rsidRPr="00132952" w:rsidRDefault="00F0373D" w:rsidP="00F0373D">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F0373D" w:rsidRDefault="00F0373D" w:rsidP="00F0373D">
            <w:pPr>
              <w:tabs>
                <w:tab w:val="left" w:pos="6105"/>
              </w:tabs>
              <w:spacing w:before="7"/>
              <w:ind w:right="7"/>
              <w:rPr>
                <w:rFonts w:ascii="Times New Roman" w:eastAsia="Times New Roman" w:hAnsi="Times New Roman" w:cs="Times New Roman"/>
                <w:b/>
                <w:bCs/>
                <w:sz w:val="24"/>
                <w:szCs w:val="24"/>
              </w:rPr>
            </w:pPr>
          </w:p>
        </w:tc>
        <w:tc>
          <w:tcPr>
            <w:tcW w:w="1231" w:type="dxa"/>
          </w:tcPr>
          <w:p w:rsidR="00F0373D" w:rsidRPr="00215EFE" w:rsidRDefault="00F0373D" w:rsidP="00215EFE">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F0373D" w:rsidRDefault="00F0373D" w:rsidP="00F0373D">
            <w:pPr>
              <w:tabs>
                <w:tab w:val="left" w:pos="6105"/>
              </w:tabs>
              <w:spacing w:before="7"/>
              <w:ind w:right="7"/>
              <w:rPr>
                <w:rFonts w:ascii="Times New Roman" w:eastAsia="Times New Roman" w:hAnsi="Times New Roman" w:cs="Times New Roman"/>
                <w:b/>
                <w:bCs/>
                <w:sz w:val="24"/>
                <w:szCs w:val="24"/>
              </w:rPr>
            </w:pPr>
          </w:p>
        </w:tc>
      </w:tr>
      <w:tr w:rsidR="00AD785B" w:rsidTr="00A269E9">
        <w:tc>
          <w:tcPr>
            <w:tcW w:w="789" w:type="dxa"/>
          </w:tcPr>
          <w:p w:rsidR="00AD785B" w:rsidRPr="007C3ECE" w:rsidRDefault="00AD785B" w:rsidP="00F0373D">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AD785B" w:rsidRPr="007C3ECE" w:rsidRDefault="00AD785B" w:rsidP="00F0373D">
            <w:pPr>
              <w:tabs>
                <w:tab w:val="left" w:pos="6105"/>
              </w:tabs>
              <w:spacing w:before="7"/>
              <w:ind w:right="7"/>
              <w:rPr>
                <w:rFonts w:ascii="Times New Roman" w:eastAsia="Calibri" w:hAnsi="Times New Roman" w:cs="Times New Roman"/>
                <w:sz w:val="24"/>
                <w:szCs w:val="24"/>
              </w:rPr>
            </w:pPr>
            <w:r w:rsidRPr="007C3ECE">
              <w:rPr>
                <w:rFonts w:ascii="Times New Roman" w:eastAsia="Calibri" w:hAnsi="Times New Roman" w:cs="Times New Roman"/>
                <w:sz w:val="24"/>
                <w:szCs w:val="24"/>
              </w:rPr>
              <w:t>Степенная функция, её свойства и график.</w:t>
            </w:r>
          </w:p>
        </w:tc>
        <w:tc>
          <w:tcPr>
            <w:tcW w:w="953" w:type="dxa"/>
          </w:tcPr>
          <w:p w:rsidR="00AD785B" w:rsidRDefault="00AD785B" w:rsidP="00F0373D">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AD785B" w:rsidRDefault="00AD785B" w:rsidP="00F0373D">
            <w:pPr>
              <w:tabs>
                <w:tab w:val="left" w:pos="6105"/>
              </w:tabs>
              <w:spacing w:before="7"/>
              <w:ind w:right="7"/>
              <w:rPr>
                <w:rFonts w:ascii="Times New Roman" w:eastAsia="Times New Roman" w:hAnsi="Times New Roman" w:cs="Times New Roman"/>
                <w:b/>
                <w:bCs/>
                <w:sz w:val="24"/>
                <w:szCs w:val="24"/>
              </w:rPr>
            </w:pPr>
          </w:p>
        </w:tc>
        <w:tc>
          <w:tcPr>
            <w:tcW w:w="1231" w:type="dxa"/>
          </w:tcPr>
          <w:p w:rsidR="00AD785B" w:rsidRPr="00215EFE" w:rsidRDefault="00AD785B" w:rsidP="00215EFE">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AD785B" w:rsidRDefault="00AD785B" w:rsidP="00F0373D">
            <w:pPr>
              <w:tabs>
                <w:tab w:val="left" w:pos="6105"/>
              </w:tabs>
              <w:spacing w:before="7"/>
              <w:ind w:right="7"/>
              <w:rPr>
                <w:rFonts w:ascii="Times New Roman" w:eastAsia="Times New Roman" w:hAnsi="Times New Roman" w:cs="Times New Roman"/>
                <w:b/>
                <w:bCs/>
                <w:sz w:val="24"/>
                <w:szCs w:val="24"/>
              </w:rPr>
            </w:pPr>
          </w:p>
        </w:tc>
      </w:tr>
      <w:tr w:rsidR="00F0373D" w:rsidTr="00A269E9">
        <w:tc>
          <w:tcPr>
            <w:tcW w:w="789" w:type="dxa"/>
          </w:tcPr>
          <w:p w:rsidR="00F0373D" w:rsidRPr="007C3ECE" w:rsidRDefault="00F0373D" w:rsidP="00F0373D">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F0373D" w:rsidRPr="007C3ECE" w:rsidRDefault="00F0373D" w:rsidP="00AD785B">
            <w:pPr>
              <w:tabs>
                <w:tab w:val="left" w:pos="6105"/>
              </w:tabs>
              <w:spacing w:before="7"/>
              <w:ind w:right="7"/>
              <w:rPr>
                <w:rFonts w:ascii="Times New Roman" w:eastAsia="Times New Roman" w:hAnsi="Times New Roman" w:cs="Times New Roman"/>
                <w:b/>
                <w:bCs/>
                <w:sz w:val="24"/>
                <w:szCs w:val="24"/>
              </w:rPr>
            </w:pPr>
            <w:r w:rsidRPr="007C3ECE">
              <w:rPr>
                <w:rFonts w:ascii="Times New Roman" w:eastAsia="Calibri" w:hAnsi="Times New Roman" w:cs="Times New Roman"/>
                <w:sz w:val="24"/>
                <w:szCs w:val="24"/>
              </w:rPr>
              <w:t>Взаимно обратные функции.</w:t>
            </w:r>
          </w:p>
        </w:tc>
        <w:tc>
          <w:tcPr>
            <w:tcW w:w="953" w:type="dxa"/>
          </w:tcPr>
          <w:p w:rsidR="00F0373D" w:rsidRPr="00132952" w:rsidRDefault="00F0373D" w:rsidP="00F0373D">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F0373D" w:rsidRDefault="00F0373D" w:rsidP="00F0373D">
            <w:pPr>
              <w:tabs>
                <w:tab w:val="left" w:pos="6105"/>
              </w:tabs>
              <w:spacing w:before="7"/>
              <w:ind w:right="7"/>
              <w:rPr>
                <w:rFonts w:ascii="Times New Roman" w:eastAsia="Times New Roman" w:hAnsi="Times New Roman" w:cs="Times New Roman"/>
                <w:b/>
                <w:bCs/>
                <w:sz w:val="24"/>
                <w:szCs w:val="24"/>
              </w:rPr>
            </w:pPr>
          </w:p>
        </w:tc>
        <w:tc>
          <w:tcPr>
            <w:tcW w:w="1231" w:type="dxa"/>
          </w:tcPr>
          <w:p w:rsidR="00F0373D" w:rsidRPr="00215EFE" w:rsidRDefault="00F0373D" w:rsidP="00215EFE">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F0373D" w:rsidRDefault="00F0373D" w:rsidP="00F0373D">
            <w:pPr>
              <w:tabs>
                <w:tab w:val="left" w:pos="6105"/>
              </w:tabs>
              <w:spacing w:before="7"/>
              <w:ind w:right="7"/>
              <w:rPr>
                <w:rFonts w:ascii="Times New Roman" w:eastAsia="Times New Roman" w:hAnsi="Times New Roman" w:cs="Times New Roman"/>
                <w:b/>
                <w:bCs/>
                <w:sz w:val="24"/>
                <w:szCs w:val="24"/>
              </w:rPr>
            </w:pPr>
          </w:p>
        </w:tc>
      </w:tr>
      <w:tr w:rsidR="00AD785B" w:rsidTr="00A269E9">
        <w:tc>
          <w:tcPr>
            <w:tcW w:w="789" w:type="dxa"/>
          </w:tcPr>
          <w:p w:rsidR="00AD785B" w:rsidRPr="007C3ECE" w:rsidRDefault="00AD785B" w:rsidP="00F0373D">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AD785B" w:rsidRPr="007C3ECE" w:rsidRDefault="00AD785B" w:rsidP="00F0373D">
            <w:pPr>
              <w:tabs>
                <w:tab w:val="left" w:pos="6105"/>
              </w:tabs>
              <w:spacing w:before="7"/>
              <w:ind w:right="7"/>
              <w:rPr>
                <w:rFonts w:ascii="Times New Roman" w:eastAsia="Calibri" w:hAnsi="Times New Roman" w:cs="Times New Roman"/>
                <w:sz w:val="24"/>
                <w:szCs w:val="24"/>
              </w:rPr>
            </w:pPr>
            <w:r>
              <w:rPr>
                <w:rFonts w:ascii="Times New Roman" w:eastAsia="Calibri" w:hAnsi="Times New Roman" w:cs="Times New Roman"/>
                <w:sz w:val="24"/>
                <w:szCs w:val="24"/>
              </w:rPr>
              <w:t>Сложная функция.</w:t>
            </w:r>
          </w:p>
        </w:tc>
        <w:tc>
          <w:tcPr>
            <w:tcW w:w="953" w:type="dxa"/>
          </w:tcPr>
          <w:p w:rsidR="00AD785B" w:rsidRDefault="00AD785B" w:rsidP="00F0373D">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AD785B" w:rsidRDefault="00AD785B" w:rsidP="00F0373D">
            <w:pPr>
              <w:tabs>
                <w:tab w:val="left" w:pos="6105"/>
              </w:tabs>
              <w:spacing w:before="7"/>
              <w:ind w:right="7"/>
              <w:rPr>
                <w:rFonts w:ascii="Times New Roman" w:eastAsia="Times New Roman" w:hAnsi="Times New Roman" w:cs="Times New Roman"/>
                <w:b/>
                <w:bCs/>
                <w:sz w:val="24"/>
                <w:szCs w:val="24"/>
              </w:rPr>
            </w:pPr>
          </w:p>
        </w:tc>
        <w:tc>
          <w:tcPr>
            <w:tcW w:w="1231" w:type="dxa"/>
          </w:tcPr>
          <w:p w:rsidR="00AD785B" w:rsidRPr="00215EFE" w:rsidRDefault="00AD785B" w:rsidP="00215EFE">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AD785B" w:rsidRDefault="00AD785B" w:rsidP="00F0373D">
            <w:pPr>
              <w:tabs>
                <w:tab w:val="left" w:pos="6105"/>
              </w:tabs>
              <w:spacing w:before="7"/>
              <w:ind w:right="7"/>
              <w:rPr>
                <w:rFonts w:ascii="Times New Roman" w:eastAsia="Times New Roman" w:hAnsi="Times New Roman" w:cs="Times New Roman"/>
                <w:b/>
                <w:bCs/>
                <w:sz w:val="24"/>
                <w:szCs w:val="24"/>
              </w:rPr>
            </w:pPr>
          </w:p>
        </w:tc>
      </w:tr>
      <w:tr w:rsidR="00F0373D" w:rsidTr="00A269E9">
        <w:tc>
          <w:tcPr>
            <w:tcW w:w="789" w:type="dxa"/>
          </w:tcPr>
          <w:p w:rsidR="00F0373D" w:rsidRPr="007C3ECE" w:rsidRDefault="00F0373D" w:rsidP="00F0373D">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F0373D" w:rsidRPr="007C3ECE" w:rsidRDefault="00F0373D" w:rsidP="00F0373D">
            <w:pPr>
              <w:tabs>
                <w:tab w:val="left" w:pos="6105"/>
              </w:tabs>
              <w:spacing w:before="7"/>
              <w:ind w:right="7"/>
              <w:rPr>
                <w:rFonts w:ascii="Times New Roman" w:eastAsia="Times New Roman" w:hAnsi="Times New Roman" w:cs="Times New Roman"/>
                <w:b/>
                <w:bCs/>
                <w:sz w:val="24"/>
                <w:szCs w:val="24"/>
              </w:rPr>
            </w:pPr>
            <w:r w:rsidRPr="007C3ECE">
              <w:rPr>
                <w:rFonts w:ascii="Times New Roman" w:eastAsia="Calibri" w:hAnsi="Times New Roman" w:cs="Times New Roman"/>
                <w:sz w:val="24"/>
                <w:szCs w:val="24"/>
              </w:rPr>
              <w:t>Равносильные уравнения и неравенства</w:t>
            </w:r>
          </w:p>
        </w:tc>
        <w:tc>
          <w:tcPr>
            <w:tcW w:w="953" w:type="dxa"/>
          </w:tcPr>
          <w:p w:rsidR="00F0373D" w:rsidRPr="00132952" w:rsidRDefault="00F0373D" w:rsidP="00F0373D">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F0373D" w:rsidRDefault="00F0373D" w:rsidP="00F0373D">
            <w:pPr>
              <w:tabs>
                <w:tab w:val="left" w:pos="6105"/>
              </w:tabs>
              <w:spacing w:before="7"/>
              <w:ind w:right="7"/>
              <w:rPr>
                <w:rFonts w:ascii="Times New Roman" w:eastAsia="Times New Roman" w:hAnsi="Times New Roman" w:cs="Times New Roman"/>
                <w:b/>
                <w:bCs/>
                <w:sz w:val="24"/>
                <w:szCs w:val="24"/>
              </w:rPr>
            </w:pPr>
          </w:p>
        </w:tc>
        <w:tc>
          <w:tcPr>
            <w:tcW w:w="1231" w:type="dxa"/>
          </w:tcPr>
          <w:p w:rsidR="00F0373D" w:rsidRPr="00215EFE" w:rsidRDefault="00F0373D" w:rsidP="00215EFE">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F0373D" w:rsidRDefault="00F0373D" w:rsidP="00F0373D">
            <w:pPr>
              <w:tabs>
                <w:tab w:val="left" w:pos="6105"/>
              </w:tabs>
              <w:spacing w:before="7"/>
              <w:ind w:right="7"/>
              <w:rPr>
                <w:rFonts w:ascii="Times New Roman" w:eastAsia="Times New Roman" w:hAnsi="Times New Roman" w:cs="Times New Roman"/>
                <w:b/>
                <w:bCs/>
                <w:sz w:val="24"/>
                <w:szCs w:val="24"/>
              </w:rPr>
            </w:pPr>
          </w:p>
        </w:tc>
      </w:tr>
      <w:tr w:rsidR="00F0373D" w:rsidTr="00A269E9">
        <w:tc>
          <w:tcPr>
            <w:tcW w:w="789" w:type="dxa"/>
          </w:tcPr>
          <w:p w:rsidR="00F0373D" w:rsidRPr="007C3ECE" w:rsidRDefault="00F0373D" w:rsidP="00F0373D">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F0373D" w:rsidRPr="007C3ECE" w:rsidRDefault="00F0373D" w:rsidP="00F0373D">
            <w:pPr>
              <w:tabs>
                <w:tab w:val="left" w:pos="6105"/>
              </w:tabs>
              <w:spacing w:before="7"/>
              <w:ind w:right="7"/>
              <w:rPr>
                <w:rFonts w:ascii="Times New Roman" w:eastAsia="Times New Roman" w:hAnsi="Times New Roman" w:cs="Times New Roman"/>
                <w:b/>
                <w:bCs/>
                <w:sz w:val="24"/>
                <w:szCs w:val="24"/>
              </w:rPr>
            </w:pPr>
            <w:r w:rsidRPr="007C3ECE">
              <w:rPr>
                <w:rFonts w:ascii="Times New Roman" w:eastAsia="Calibri" w:hAnsi="Times New Roman" w:cs="Times New Roman"/>
                <w:sz w:val="24"/>
                <w:szCs w:val="24"/>
              </w:rPr>
              <w:t>Равносильные уравнения и неравенства</w:t>
            </w:r>
          </w:p>
        </w:tc>
        <w:tc>
          <w:tcPr>
            <w:tcW w:w="953" w:type="dxa"/>
          </w:tcPr>
          <w:p w:rsidR="00F0373D" w:rsidRPr="00132952" w:rsidRDefault="00F0373D" w:rsidP="00F0373D">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F0373D" w:rsidRDefault="00F0373D" w:rsidP="00F0373D">
            <w:pPr>
              <w:tabs>
                <w:tab w:val="left" w:pos="6105"/>
              </w:tabs>
              <w:spacing w:before="7"/>
              <w:ind w:right="7"/>
              <w:rPr>
                <w:rFonts w:ascii="Times New Roman" w:eastAsia="Times New Roman" w:hAnsi="Times New Roman" w:cs="Times New Roman"/>
                <w:b/>
                <w:bCs/>
                <w:sz w:val="24"/>
                <w:szCs w:val="24"/>
              </w:rPr>
            </w:pPr>
          </w:p>
        </w:tc>
        <w:tc>
          <w:tcPr>
            <w:tcW w:w="1231" w:type="dxa"/>
          </w:tcPr>
          <w:p w:rsidR="00F0373D" w:rsidRPr="00055434" w:rsidRDefault="00F0373D" w:rsidP="0005543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F0373D" w:rsidRDefault="00F0373D" w:rsidP="00F0373D">
            <w:pPr>
              <w:tabs>
                <w:tab w:val="left" w:pos="6105"/>
              </w:tabs>
              <w:spacing w:before="7"/>
              <w:ind w:right="7"/>
              <w:rPr>
                <w:rFonts w:ascii="Times New Roman" w:eastAsia="Times New Roman" w:hAnsi="Times New Roman" w:cs="Times New Roman"/>
                <w:b/>
                <w:bCs/>
                <w:sz w:val="24"/>
                <w:szCs w:val="24"/>
              </w:rPr>
            </w:pPr>
          </w:p>
        </w:tc>
      </w:tr>
      <w:tr w:rsidR="00AD785B" w:rsidTr="00A269E9">
        <w:tc>
          <w:tcPr>
            <w:tcW w:w="789" w:type="dxa"/>
          </w:tcPr>
          <w:p w:rsidR="00AD785B" w:rsidRPr="007C3ECE" w:rsidRDefault="00AD785B" w:rsidP="00F0373D">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AD785B" w:rsidRPr="007C3ECE" w:rsidRDefault="00AD785B" w:rsidP="00F0373D">
            <w:pPr>
              <w:tabs>
                <w:tab w:val="left" w:pos="6105"/>
              </w:tabs>
              <w:spacing w:before="7"/>
              <w:ind w:right="7"/>
              <w:rPr>
                <w:rFonts w:ascii="Times New Roman" w:eastAsia="Calibri" w:hAnsi="Times New Roman" w:cs="Times New Roman"/>
                <w:sz w:val="24"/>
                <w:szCs w:val="24"/>
              </w:rPr>
            </w:pPr>
            <w:r w:rsidRPr="007C3ECE">
              <w:rPr>
                <w:rFonts w:ascii="Times New Roman" w:eastAsia="Calibri" w:hAnsi="Times New Roman" w:cs="Times New Roman"/>
                <w:sz w:val="24"/>
                <w:szCs w:val="24"/>
              </w:rPr>
              <w:t>Равносильные уравнения и неравенства</w:t>
            </w:r>
          </w:p>
        </w:tc>
        <w:tc>
          <w:tcPr>
            <w:tcW w:w="953" w:type="dxa"/>
          </w:tcPr>
          <w:p w:rsidR="00AD785B" w:rsidRDefault="00AD785B" w:rsidP="00F0373D">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AD785B" w:rsidRDefault="00AD785B" w:rsidP="00F0373D">
            <w:pPr>
              <w:tabs>
                <w:tab w:val="left" w:pos="6105"/>
              </w:tabs>
              <w:spacing w:before="7"/>
              <w:ind w:right="7"/>
              <w:rPr>
                <w:rFonts w:ascii="Times New Roman" w:eastAsia="Times New Roman" w:hAnsi="Times New Roman" w:cs="Times New Roman"/>
                <w:b/>
                <w:bCs/>
                <w:sz w:val="24"/>
                <w:szCs w:val="24"/>
              </w:rPr>
            </w:pPr>
          </w:p>
        </w:tc>
        <w:tc>
          <w:tcPr>
            <w:tcW w:w="1231" w:type="dxa"/>
          </w:tcPr>
          <w:p w:rsidR="00AD785B" w:rsidRPr="00055434" w:rsidRDefault="00AD785B" w:rsidP="0005543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AD785B" w:rsidRDefault="00AD785B" w:rsidP="00F0373D">
            <w:pPr>
              <w:tabs>
                <w:tab w:val="left" w:pos="6105"/>
              </w:tabs>
              <w:spacing w:before="7"/>
              <w:ind w:right="7"/>
              <w:rPr>
                <w:rFonts w:ascii="Times New Roman" w:eastAsia="Times New Roman" w:hAnsi="Times New Roman" w:cs="Times New Roman"/>
                <w:b/>
                <w:bCs/>
                <w:sz w:val="24"/>
                <w:szCs w:val="24"/>
              </w:rPr>
            </w:pPr>
          </w:p>
        </w:tc>
      </w:tr>
      <w:tr w:rsidR="00AD785B" w:rsidTr="00A269E9">
        <w:tc>
          <w:tcPr>
            <w:tcW w:w="789" w:type="dxa"/>
          </w:tcPr>
          <w:p w:rsidR="00AD785B" w:rsidRPr="007C3ECE" w:rsidRDefault="00AD785B" w:rsidP="00F0373D">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AD785B" w:rsidRPr="007C3ECE" w:rsidRDefault="00AD785B" w:rsidP="00F0373D">
            <w:pPr>
              <w:tabs>
                <w:tab w:val="left" w:pos="6105"/>
              </w:tabs>
              <w:spacing w:before="7"/>
              <w:ind w:right="7"/>
              <w:rPr>
                <w:rFonts w:ascii="Times New Roman" w:eastAsia="Calibri" w:hAnsi="Times New Roman" w:cs="Times New Roman"/>
                <w:sz w:val="24"/>
                <w:szCs w:val="24"/>
              </w:rPr>
            </w:pPr>
            <w:r w:rsidRPr="007C3ECE">
              <w:rPr>
                <w:rFonts w:ascii="Times New Roman" w:eastAsia="Calibri" w:hAnsi="Times New Roman" w:cs="Times New Roman"/>
                <w:sz w:val="24"/>
                <w:szCs w:val="24"/>
              </w:rPr>
              <w:t>Равносильные уравнения и неравенства</w:t>
            </w:r>
          </w:p>
        </w:tc>
        <w:tc>
          <w:tcPr>
            <w:tcW w:w="953" w:type="dxa"/>
          </w:tcPr>
          <w:p w:rsidR="00AD785B" w:rsidRDefault="00AD785B" w:rsidP="00F0373D">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AD785B" w:rsidRDefault="00AD785B" w:rsidP="00F0373D">
            <w:pPr>
              <w:tabs>
                <w:tab w:val="left" w:pos="6105"/>
              </w:tabs>
              <w:spacing w:before="7"/>
              <w:ind w:right="7"/>
              <w:rPr>
                <w:rFonts w:ascii="Times New Roman" w:eastAsia="Times New Roman" w:hAnsi="Times New Roman" w:cs="Times New Roman"/>
                <w:b/>
                <w:bCs/>
                <w:sz w:val="24"/>
                <w:szCs w:val="24"/>
              </w:rPr>
            </w:pPr>
          </w:p>
        </w:tc>
        <w:tc>
          <w:tcPr>
            <w:tcW w:w="1231" w:type="dxa"/>
          </w:tcPr>
          <w:p w:rsidR="00AD785B" w:rsidRPr="00055434" w:rsidRDefault="00AD785B" w:rsidP="0005543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AD785B" w:rsidRDefault="00AD785B" w:rsidP="00F0373D">
            <w:pPr>
              <w:tabs>
                <w:tab w:val="left" w:pos="6105"/>
              </w:tabs>
              <w:spacing w:before="7"/>
              <w:ind w:right="7"/>
              <w:rPr>
                <w:rFonts w:ascii="Times New Roman" w:eastAsia="Times New Roman" w:hAnsi="Times New Roman" w:cs="Times New Roman"/>
                <w:b/>
                <w:bCs/>
                <w:sz w:val="24"/>
                <w:szCs w:val="24"/>
              </w:rPr>
            </w:pPr>
          </w:p>
        </w:tc>
      </w:tr>
      <w:tr w:rsidR="00F0373D" w:rsidTr="00A269E9">
        <w:tc>
          <w:tcPr>
            <w:tcW w:w="789" w:type="dxa"/>
          </w:tcPr>
          <w:p w:rsidR="00F0373D" w:rsidRPr="007C3ECE" w:rsidRDefault="00F0373D" w:rsidP="00F0373D">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F0373D" w:rsidRPr="007C3ECE" w:rsidRDefault="00F0373D" w:rsidP="00F0373D">
            <w:pPr>
              <w:tabs>
                <w:tab w:val="left" w:pos="6105"/>
              </w:tabs>
              <w:spacing w:before="7"/>
              <w:ind w:right="7"/>
              <w:rPr>
                <w:rFonts w:ascii="Times New Roman" w:eastAsia="Times New Roman" w:hAnsi="Times New Roman" w:cs="Times New Roman"/>
                <w:b/>
                <w:bCs/>
                <w:sz w:val="24"/>
                <w:szCs w:val="24"/>
              </w:rPr>
            </w:pPr>
            <w:r w:rsidRPr="007C3ECE">
              <w:rPr>
                <w:rFonts w:ascii="Times New Roman" w:eastAsia="Calibri" w:hAnsi="Times New Roman" w:cs="Times New Roman"/>
                <w:sz w:val="24"/>
                <w:szCs w:val="24"/>
              </w:rPr>
              <w:t>Иррациональные уравнения.</w:t>
            </w:r>
          </w:p>
        </w:tc>
        <w:tc>
          <w:tcPr>
            <w:tcW w:w="953" w:type="dxa"/>
          </w:tcPr>
          <w:p w:rsidR="00F0373D" w:rsidRPr="00132952" w:rsidRDefault="00F0373D" w:rsidP="00F0373D">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F0373D" w:rsidRDefault="00F0373D" w:rsidP="00F0373D">
            <w:pPr>
              <w:tabs>
                <w:tab w:val="left" w:pos="6105"/>
              </w:tabs>
              <w:spacing w:before="7"/>
              <w:ind w:right="7"/>
              <w:rPr>
                <w:rFonts w:ascii="Times New Roman" w:eastAsia="Times New Roman" w:hAnsi="Times New Roman" w:cs="Times New Roman"/>
                <w:b/>
                <w:bCs/>
                <w:sz w:val="24"/>
                <w:szCs w:val="24"/>
              </w:rPr>
            </w:pPr>
          </w:p>
        </w:tc>
        <w:tc>
          <w:tcPr>
            <w:tcW w:w="1231" w:type="dxa"/>
          </w:tcPr>
          <w:p w:rsidR="00F0373D" w:rsidRPr="00055434" w:rsidRDefault="00F0373D" w:rsidP="0005543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F0373D" w:rsidRDefault="00F0373D" w:rsidP="00F0373D">
            <w:pPr>
              <w:tabs>
                <w:tab w:val="left" w:pos="6105"/>
              </w:tabs>
              <w:spacing w:before="7"/>
              <w:ind w:right="7"/>
              <w:rPr>
                <w:rFonts w:ascii="Times New Roman" w:eastAsia="Times New Roman" w:hAnsi="Times New Roman" w:cs="Times New Roman"/>
                <w:b/>
                <w:bCs/>
                <w:sz w:val="24"/>
                <w:szCs w:val="24"/>
              </w:rPr>
            </w:pPr>
          </w:p>
        </w:tc>
      </w:tr>
      <w:tr w:rsidR="00F0373D" w:rsidTr="00A269E9">
        <w:tc>
          <w:tcPr>
            <w:tcW w:w="789" w:type="dxa"/>
          </w:tcPr>
          <w:p w:rsidR="00F0373D" w:rsidRPr="007C3ECE" w:rsidRDefault="00F0373D" w:rsidP="00F0373D">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F0373D" w:rsidRPr="007C3ECE" w:rsidRDefault="00F0373D" w:rsidP="00F0373D">
            <w:pPr>
              <w:tabs>
                <w:tab w:val="left" w:pos="6105"/>
              </w:tabs>
              <w:spacing w:before="7"/>
              <w:ind w:right="7"/>
              <w:rPr>
                <w:rFonts w:ascii="Times New Roman" w:eastAsia="Times New Roman" w:hAnsi="Times New Roman" w:cs="Times New Roman"/>
                <w:b/>
                <w:bCs/>
                <w:sz w:val="24"/>
                <w:szCs w:val="24"/>
              </w:rPr>
            </w:pPr>
            <w:r w:rsidRPr="007C3ECE">
              <w:rPr>
                <w:rFonts w:ascii="Times New Roman" w:eastAsia="Calibri" w:hAnsi="Times New Roman" w:cs="Times New Roman"/>
                <w:sz w:val="24"/>
                <w:szCs w:val="24"/>
              </w:rPr>
              <w:t>Иррациональные уравнения.</w:t>
            </w:r>
          </w:p>
        </w:tc>
        <w:tc>
          <w:tcPr>
            <w:tcW w:w="953" w:type="dxa"/>
          </w:tcPr>
          <w:p w:rsidR="00F0373D" w:rsidRPr="00132952" w:rsidRDefault="00F0373D" w:rsidP="00F0373D">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F0373D" w:rsidRDefault="00F0373D" w:rsidP="00F0373D">
            <w:pPr>
              <w:tabs>
                <w:tab w:val="left" w:pos="6105"/>
              </w:tabs>
              <w:spacing w:before="7"/>
              <w:ind w:right="7"/>
              <w:rPr>
                <w:rFonts w:ascii="Times New Roman" w:eastAsia="Times New Roman" w:hAnsi="Times New Roman" w:cs="Times New Roman"/>
                <w:b/>
                <w:bCs/>
                <w:sz w:val="24"/>
                <w:szCs w:val="24"/>
              </w:rPr>
            </w:pPr>
          </w:p>
        </w:tc>
        <w:tc>
          <w:tcPr>
            <w:tcW w:w="1231" w:type="dxa"/>
          </w:tcPr>
          <w:p w:rsidR="00F0373D" w:rsidRPr="00055434" w:rsidRDefault="00F0373D" w:rsidP="0005543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F0373D" w:rsidRDefault="00F0373D" w:rsidP="00F0373D">
            <w:pPr>
              <w:tabs>
                <w:tab w:val="left" w:pos="6105"/>
              </w:tabs>
              <w:spacing w:before="7"/>
              <w:ind w:right="7"/>
              <w:rPr>
                <w:rFonts w:ascii="Times New Roman" w:eastAsia="Times New Roman" w:hAnsi="Times New Roman" w:cs="Times New Roman"/>
                <w:b/>
                <w:bCs/>
                <w:sz w:val="24"/>
                <w:szCs w:val="24"/>
              </w:rPr>
            </w:pPr>
          </w:p>
        </w:tc>
      </w:tr>
      <w:tr w:rsidR="00AD785B" w:rsidTr="00A269E9">
        <w:tc>
          <w:tcPr>
            <w:tcW w:w="789" w:type="dxa"/>
          </w:tcPr>
          <w:p w:rsidR="00AD785B" w:rsidRPr="007C3ECE" w:rsidRDefault="00AD785B" w:rsidP="00F0373D">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AD785B" w:rsidRPr="007C3ECE" w:rsidRDefault="00AD785B" w:rsidP="00F0373D">
            <w:pPr>
              <w:tabs>
                <w:tab w:val="left" w:pos="6105"/>
              </w:tabs>
              <w:spacing w:before="7"/>
              <w:ind w:right="7"/>
              <w:rPr>
                <w:rFonts w:ascii="Times New Roman" w:eastAsia="Calibri" w:hAnsi="Times New Roman" w:cs="Times New Roman"/>
                <w:sz w:val="24"/>
                <w:szCs w:val="24"/>
              </w:rPr>
            </w:pPr>
            <w:r w:rsidRPr="007C3ECE">
              <w:rPr>
                <w:rFonts w:ascii="Times New Roman" w:eastAsia="Calibri" w:hAnsi="Times New Roman" w:cs="Times New Roman"/>
                <w:sz w:val="24"/>
                <w:szCs w:val="24"/>
              </w:rPr>
              <w:t>Иррациональные уравнения.</w:t>
            </w:r>
          </w:p>
        </w:tc>
        <w:tc>
          <w:tcPr>
            <w:tcW w:w="953" w:type="dxa"/>
          </w:tcPr>
          <w:p w:rsidR="00AD785B" w:rsidRDefault="00AD785B" w:rsidP="00F0373D">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AD785B" w:rsidRDefault="00AD785B" w:rsidP="00F0373D">
            <w:pPr>
              <w:tabs>
                <w:tab w:val="left" w:pos="6105"/>
              </w:tabs>
              <w:spacing w:before="7"/>
              <w:ind w:right="7"/>
              <w:rPr>
                <w:rFonts w:ascii="Times New Roman" w:eastAsia="Times New Roman" w:hAnsi="Times New Roman" w:cs="Times New Roman"/>
                <w:b/>
                <w:bCs/>
                <w:sz w:val="24"/>
                <w:szCs w:val="24"/>
              </w:rPr>
            </w:pPr>
          </w:p>
        </w:tc>
        <w:tc>
          <w:tcPr>
            <w:tcW w:w="1231" w:type="dxa"/>
          </w:tcPr>
          <w:p w:rsidR="00AD785B" w:rsidRPr="00055434" w:rsidRDefault="00AD785B" w:rsidP="0005543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AD785B" w:rsidRDefault="00AD785B" w:rsidP="00F0373D">
            <w:pPr>
              <w:tabs>
                <w:tab w:val="left" w:pos="6105"/>
              </w:tabs>
              <w:spacing w:before="7"/>
              <w:ind w:right="7"/>
              <w:rPr>
                <w:rFonts w:ascii="Times New Roman" w:eastAsia="Times New Roman" w:hAnsi="Times New Roman" w:cs="Times New Roman"/>
                <w:b/>
                <w:bCs/>
                <w:sz w:val="24"/>
                <w:szCs w:val="24"/>
              </w:rPr>
            </w:pPr>
          </w:p>
        </w:tc>
      </w:tr>
      <w:tr w:rsidR="00AD785B" w:rsidTr="00A269E9">
        <w:tc>
          <w:tcPr>
            <w:tcW w:w="789" w:type="dxa"/>
          </w:tcPr>
          <w:p w:rsidR="00AD785B" w:rsidRPr="007C3ECE" w:rsidRDefault="00AD785B" w:rsidP="00F0373D">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AD785B" w:rsidRPr="007C3ECE" w:rsidRDefault="00AD785B" w:rsidP="00F0373D">
            <w:pPr>
              <w:tabs>
                <w:tab w:val="left" w:pos="6105"/>
              </w:tabs>
              <w:spacing w:before="7"/>
              <w:ind w:right="7"/>
              <w:rPr>
                <w:rFonts w:ascii="Times New Roman" w:eastAsia="Calibri" w:hAnsi="Times New Roman" w:cs="Times New Roman"/>
                <w:sz w:val="24"/>
                <w:szCs w:val="24"/>
              </w:rPr>
            </w:pPr>
            <w:r w:rsidRPr="007C3ECE">
              <w:rPr>
                <w:rFonts w:ascii="Times New Roman" w:eastAsia="Calibri" w:hAnsi="Times New Roman" w:cs="Times New Roman"/>
                <w:sz w:val="24"/>
                <w:szCs w:val="24"/>
              </w:rPr>
              <w:t>Иррациональные уравнения.</w:t>
            </w:r>
          </w:p>
        </w:tc>
        <w:tc>
          <w:tcPr>
            <w:tcW w:w="953" w:type="dxa"/>
          </w:tcPr>
          <w:p w:rsidR="00AD785B" w:rsidRDefault="00AD785B" w:rsidP="00F0373D">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AD785B" w:rsidRDefault="00AD785B" w:rsidP="00F0373D">
            <w:pPr>
              <w:tabs>
                <w:tab w:val="left" w:pos="6105"/>
              </w:tabs>
              <w:spacing w:before="7"/>
              <w:ind w:right="7"/>
              <w:rPr>
                <w:rFonts w:ascii="Times New Roman" w:eastAsia="Times New Roman" w:hAnsi="Times New Roman" w:cs="Times New Roman"/>
                <w:b/>
                <w:bCs/>
                <w:sz w:val="24"/>
                <w:szCs w:val="24"/>
              </w:rPr>
            </w:pPr>
          </w:p>
        </w:tc>
        <w:tc>
          <w:tcPr>
            <w:tcW w:w="1231" w:type="dxa"/>
          </w:tcPr>
          <w:p w:rsidR="00AD785B" w:rsidRPr="00055434" w:rsidRDefault="00AD785B" w:rsidP="0005543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AD785B" w:rsidRDefault="00AD785B" w:rsidP="00F0373D">
            <w:pPr>
              <w:tabs>
                <w:tab w:val="left" w:pos="6105"/>
              </w:tabs>
              <w:spacing w:before="7"/>
              <w:ind w:right="7"/>
              <w:rPr>
                <w:rFonts w:ascii="Times New Roman" w:eastAsia="Times New Roman" w:hAnsi="Times New Roman" w:cs="Times New Roman"/>
                <w:b/>
                <w:bCs/>
                <w:sz w:val="24"/>
                <w:szCs w:val="24"/>
              </w:rPr>
            </w:pPr>
          </w:p>
        </w:tc>
      </w:tr>
      <w:tr w:rsidR="00F0373D" w:rsidTr="00A269E9">
        <w:tc>
          <w:tcPr>
            <w:tcW w:w="789" w:type="dxa"/>
          </w:tcPr>
          <w:p w:rsidR="00F0373D" w:rsidRPr="007C3ECE" w:rsidRDefault="00F0373D" w:rsidP="00F0373D">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F0373D" w:rsidRPr="007C3ECE" w:rsidRDefault="00F0373D" w:rsidP="00F0373D">
            <w:pPr>
              <w:tabs>
                <w:tab w:val="left" w:pos="6105"/>
              </w:tabs>
              <w:spacing w:before="7"/>
              <w:ind w:right="7"/>
              <w:rPr>
                <w:rFonts w:ascii="Times New Roman" w:eastAsia="Times New Roman" w:hAnsi="Times New Roman" w:cs="Times New Roman"/>
                <w:b/>
                <w:bCs/>
                <w:sz w:val="24"/>
                <w:szCs w:val="24"/>
              </w:rPr>
            </w:pPr>
            <w:r w:rsidRPr="007C3ECE">
              <w:rPr>
                <w:rFonts w:ascii="Times New Roman" w:eastAsia="Calibri" w:hAnsi="Times New Roman" w:cs="Times New Roman"/>
                <w:sz w:val="24"/>
                <w:szCs w:val="24"/>
              </w:rPr>
              <w:t>Иррациональные неравенства.</w:t>
            </w:r>
          </w:p>
        </w:tc>
        <w:tc>
          <w:tcPr>
            <w:tcW w:w="953" w:type="dxa"/>
          </w:tcPr>
          <w:p w:rsidR="00F0373D" w:rsidRPr="00132952" w:rsidRDefault="00F0373D" w:rsidP="00F0373D">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F0373D" w:rsidRDefault="00F0373D" w:rsidP="00F0373D">
            <w:pPr>
              <w:tabs>
                <w:tab w:val="left" w:pos="6105"/>
              </w:tabs>
              <w:spacing w:before="7"/>
              <w:ind w:right="7"/>
              <w:rPr>
                <w:rFonts w:ascii="Times New Roman" w:eastAsia="Times New Roman" w:hAnsi="Times New Roman" w:cs="Times New Roman"/>
                <w:b/>
                <w:bCs/>
                <w:sz w:val="24"/>
                <w:szCs w:val="24"/>
              </w:rPr>
            </w:pPr>
          </w:p>
        </w:tc>
        <w:tc>
          <w:tcPr>
            <w:tcW w:w="1231" w:type="dxa"/>
          </w:tcPr>
          <w:p w:rsidR="00F0373D" w:rsidRPr="00055434" w:rsidRDefault="00F0373D" w:rsidP="0005543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F0373D" w:rsidRDefault="00F0373D" w:rsidP="00F0373D">
            <w:pPr>
              <w:tabs>
                <w:tab w:val="left" w:pos="6105"/>
              </w:tabs>
              <w:spacing w:before="7"/>
              <w:ind w:right="7"/>
              <w:rPr>
                <w:rFonts w:ascii="Times New Roman" w:eastAsia="Times New Roman" w:hAnsi="Times New Roman" w:cs="Times New Roman"/>
                <w:b/>
                <w:bCs/>
                <w:sz w:val="24"/>
                <w:szCs w:val="24"/>
              </w:rPr>
            </w:pPr>
          </w:p>
        </w:tc>
      </w:tr>
      <w:tr w:rsidR="00F0373D" w:rsidTr="00A269E9">
        <w:tc>
          <w:tcPr>
            <w:tcW w:w="789" w:type="dxa"/>
          </w:tcPr>
          <w:p w:rsidR="00F0373D" w:rsidRPr="007C3ECE" w:rsidRDefault="00F0373D" w:rsidP="00F0373D">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F0373D" w:rsidRPr="007C3ECE" w:rsidRDefault="00F0373D" w:rsidP="00F0373D">
            <w:pPr>
              <w:tabs>
                <w:tab w:val="left" w:pos="6105"/>
              </w:tabs>
              <w:spacing w:before="7"/>
              <w:ind w:right="7"/>
              <w:rPr>
                <w:rFonts w:ascii="Times New Roman" w:eastAsia="Times New Roman" w:hAnsi="Times New Roman" w:cs="Times New Roman"/>
                <w:b/>
                <w:bCs/>
                <w:sz w:val="24"/>
                <w:szCs w:val="24"/>
              </w:rPr>
            </w:pPr>
            <w:r w:rsidRPr="007C3ECE">
              <w:rPr>
                <w:rFonts w:ascii="Times New Roman" w:eastAsia="Calibri" w:hAnsi="Times New Roman" w:cs="Times New Roman"/>
                <w:sz w:val="24"/>
                <w:szCs w:val="24"/>
              </w:rPr>
              <w:t>Иррациональные неравенства.</w:t>
            </w:r>
          </w:p>
        </w:tc>
        <w:tc>
          <w:tcPr>
            <w:tcW w:w="953" w:type="dxa"/>
          </w:tcPr>
          <w:p w:rsidR="00F0373D" w:rsidRPr="00132952" w:rsidRDefault="00F0373D" w:rsidP="00F0373D">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F0373D" w:rsidRPr="00CA511E" w:rsidRDefault="00F0373D" w:rsidP="00F0373D">
            <w:pPr>
              <w:tabs>
                <w:tab w:val="left" w:pos="6105"/>
              </w:tabs>
              <w:spacing w:before="7"/>
              <w:ind w:right="7"/>
              <w:jc w:val="center"/>
              <w:rPr>
                <w:rFonts w:ascii="Times New Roman" w:eastAsia="Times New Roman" w:hAnsi="Times New Roman" w:cs="Times New Roman"/>
                <w:bCs/>
                <w:sz w:val="24"/>
                <w:szCs w:val="24"/>
              </w:rPr>
            </w:pPr>
            <w:r w:rsidRPr="00CA511E">
              <w:rPr>
                <w:rFonts w:ascii="Times New Roman" w:eastAsia="Times New Roman" w:hAnsi="Times New Roman" w:cs="Times New Roman"/>
                <w:bCs/>
                <w:sz w:val="24"/>
                <w:szCs w:val="24"/>
              </w:rPr>
              <w:t>ИКТ</w:t>
            </w:r>
          </w:p>
        </w:tc>
        <w:tc>
          <w:tcPr>
            <w:tcW w:w="1231" w:type="dxa"/>
          </w:tcPr>
          <w:p w:rsidR="00F0373D" w:rsidRPr="00055434" w:rsidRDefault="00F0373D" w:rsidP="0005543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F0373D" w:rsidRDefault="00F0373D" w:rsidP="00F0373D">
            <w:pPr>
              <w:tabs>
                <w:tab w:val="left" w:pos="6105"/>
              </w:tabs>
              <w:spacing w:before="7"/>
              <w:ind w:right="7"/>
              <w:rPr>
                <w:rFonts w:ascii="Times New Roman" w:eastAsia="Times New Roman" w:hAnsi="Times New Roman" w:cs="Times New Roman"/>
                <w:b/>
                <w:bCs/>
                <w:sz w:val="24"/>
                <w:szCs w:val="24"/>
              </w:rPr>
            </w:pPr>
          </w:p>
        </w:tc>
      </w:tr>
      <w:tr w:rsidR="00AD785B" w:rsidTr="00A269E9">
        <w:tc>
          <w:tcPr>
            <w:tcW w:w="789" w:type="dxa"/>
          </w:tcPr>
          <w:p w:rsidR="00AD785B" w:rsidRPr="007C3ECE" w:rsidRDefault="00AD785B" w:rsidP="00F0373D">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AD785B" w:rsidRPr="007C3ECE" w:rsidRDefault="00AD785B" w:rsidP="00F0373D">
            <w:pPr>
              <w:tabs>
                <w:tab w:val="left" w:pos="6105"/>
              </w:tabs>
              <w:spacing w:before="7"/>
              <w:ind w:right="7"/>
              <w:rPr>
                <w:rFonts w:ascii="Times New Roman" w:eastAsia="Calibri" w:hAnsi="Times New Roman" w:cs="Times New Roman"/>
                <w:sz w:val="24"/>
                <w:szCs w:val="24"/>
              </w:rPr>
            </w:pPr>
            <w:r>
              <w:rPr>
                <w:rFonts w:ascii="Times New Roman" w:eastAsia="Calibri" w:hAnsi="Times New Roman" w:cs="Times New Roman"/>
                <w:sz w:val="24"/>
                <w:szCs w:val="24"/>
              </w:rPr>
              <w:t>Решение заданий ЕГЭ по теме «Степенная функция»</w:t>
            </w:r>
          </w:p>
        </w:tc>
        <w:tc>
          <w:tcPr>
            <w:tcW w:w="953" w:type="dxa"/>
          </w:tcPr>
          <w:p w:rsidR="00AD785B" w:rsidRDefault="00AD785B" w:rsidP="00F0373D">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AD785B" w:rsidRPr="00CA511E" w:rsidRDefault="00AD785B" w:rsidP="00F0373D">
            <w:pPr>
              <w:tabs>
                <w:tab w:val="left" w:pos="6105"/>
              </w:tabs>
              <w:spacing w:before="7"/>
              <w:ind w:right="7"/>
              <w:jc w:val="center"/>
              <w:rPr>
                <w:rFonts w:ascii="Times New Roman" w:eastAsia="Times New Roman" w:hAnsi="Times New Roman" w:cs="Times New Roman"/>
                <w:bCs/>
                <w:sz w:val="24"/>
                <w:szCs w:val="24"/>
              </w:rPr>
            </w:pPr>
          </w:p>
        </w:tc>
        <w:tc>
          <w:tcPr>
            <w:tcW w:w="1231" w:type="dxa"/>
          </w:tcPr>
          <w:p w:rsidR="00AD785B" w:rsidRPr="00055434" w:rsidRDefault="00AD785B" w:rsidP="0005543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AD785B" w:rsidRDefault="00AD785B" w:rsidP="00F0373D">
            <w:pPr>
              <w:tabs>
                <w:tab w:val="left" w:pos="6105"/>
              </w:tabs>
              <w:spacing w:before="7"/>
              <w:ind w:right="7"/>
              <w:rPr>
                <w:rFonts w:ascii="Times New Roman" w:eastAsia="Times New Roman" w:hAnsi="Times New Roman" w:cs="Times New Roman"/>
                <w:b/>
                <w:bCs/>
                <w:sz w:val="24"/>
                <w:szCs w:val="24"/>
              </w:rPr>
            </w:pPr>
          </w:p>
        </w:tc>
      </w:tr>
      <w:tr w:rsidR="00AD785B" w:rsidTr="00A269E9">
        <w:tc>
          <w:tcPr>
            <w:tcW w:w="789" w:type="dxa"/>
          </w:tcPr>
          <w:p w:rsidR="00AD785B" w:rsidRPr="007C3ECE" w:rsidRDefault="00AD785B" w:rsidP="00F0373D">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AD785B" w:rsidRDefault="00AD785B" w:rsidP="00F0373D">
            <w:pPr>
              <w:tabs>
                <w:tab w:val="left" w:pos="6105"/>
              </w:tabs>
              <w:spacing w:before="7"/>
              <w:ind w:right="7"/>
              <w:rPr>
                <w:rFonts w:ascii="Times New Roman" w:eastAsia="Calibri" w:hAnsi="Times New Roman" w:cs="Times New Roman"/>
                <w:sz w:val="24"/>
                <w:szCs w:val="24"/>
              </w:rPr>
            </w:pPr>
            <w:r>
              <w:rPr>
                <w:rFonts w:ascii="Times New Roman" w:eastAsia="Calibri" w:hAnsi="Times New Roman" w:cs="Times New Roman"/>
                <w:sz w:val="24"/>
                <w:szCs w:val="24"/>
              </w:rPr>
              <w:t>Решение заданий ЕГЭ по теме «Степенная функция»</w:t>
            </w:r>
          </w:p>
        </w:tc>
        <w:tc>
          <w:tcPr>
            <w:tcW w:w="953" w:type="dxa"/>
          </w:tcPr>
          <w:p w:rsidR="00AD785B" w:rsidRDefault="00AD785B" w:rsidP="00F0373D">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AD785B" w:rsidRPr="00CA511E" w:rsidRDefault="00AD785B" w:rsidP="00F0373D">
            <w:pPr>
              <w:tabs>
                <w:tab w:val="left" w:pos="6105"/>
              </w:tabs>
              <w:spacing w:before="7"/>
              <w:ind w:right="7"/>
              <w:jc w:val="center"/>
              <w:rPr>
                <w:rFonts w:ascii="Times New Roman" w:eastAsia="Times New Roman" w:hAnsi="Times New Roman" w:cs="Times New Roman"/>
                <w:bCs/>
                <w:sz w:val="24"/>
                <w:szCs w:val="24"/>
              </w:rPr>
            </w:pPr>
          </w:p>
        </w:tc>
        <w:tc>
          <w:tcPr>
            <w:tcW w:w="1231" w:type="dxa"/>
          </w:tcPr>
          <w:p w:rsidR="00AD785B" w:rsidRPr="00055434" w:rsidRDefault="00AD785B" w:rsidP="0005543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AD785B" w:rsidRDefault="00AD785B" w:rsidP="00F0373D">
            <w:pPr>
              <w:tabs>
                <w:tab w:val="left" w:pos="6105"/>
              </w:tabs>
              <w:spacing w:before="7"/>
              <w:ind w:right="7"/>
              <w:rPr>
                <w:rFonts w:ascii="Times New Roman" w:eastAsia="Times New Roman" w:hAnsi="Times New Roman" w:cs="Times New Roman"/>
                <w:b/>
                <w:bCs/>
                <w:sz w:val="24"/>
                <w:szCs w:val="24"/>
              </w:rPr>
            </w:pPr>
          </w:p>
        </w:tc>
      </w:tr>
      <w:tr w:rsidR="00F0373D" w:rsidTr="00A269E9">
        <w:tc>
          <w:tcPr>
            <w:tcW w:w="789" w:type="dxa"/>
          </w:tcPr>
          <w:p w:rsidR="00F0373D" w:rsidRPr="007C3ECE" w:rsidRDefault="00F0373D" w:rsidP="00F0373D">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F0373D" w:rsidRPr="007C3ECE" w:rsidRDefault="00F0373D" w:rsidP="00F0373D">
            <w:pPr>
              <w:tabs>
                <w:tab w:val="left" w:pos="6105"/>
              </w:tabs>
              <w:spacing w:before="7"/>
              <w:ind w:right="7"/>
              <w:rPr>
                <w:rFonts w:ascii="Times New Roman" w:eastAsia="Times New Roman" w:hAnsi="Times New Roman" w:cs="Times New Roman"/>
                <w:b/>
                <w:bCs/>
                <w:sz w:val="24"/>
                <w:szCs w:val="24"/>
              </w:rPr>
            </w:pPr>
            <w:r w:rsidRPr="007C3ECE">
              <w:rPr>
                <w:rFonts w:ascii="Times New Roman" w:eastAsia="Calibri" w:hAnsi="Times New Roman" w:cs="Times New Roman"/>
                <w:b/>
                <w:iCs/>
                <w:sz w:val="24"/>
                <w:szCs w:val="24"/>
              </w:rPr>
              <w:t>Контрольная работа № 2 по теме «Степенная функция»</w:t>
            </w:r>
          </w:p>
        </w:tc>
        <w:tc>
          <w:tcPr>
            <w:tcW w:w="953" w:type="dxa"/>
          </w:tcPr>
          <w:p w:rsidR="00F0373D" w:rsidRPr="00132952" w:rsidRDefault="00F0373D" w:rsidP="00F0373D">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F0373D" w:rsidRDefault="00F0373D" w:rsidP="00F0373D">
            <w:pPr>
              <w:tabs>
                <w:tab w:val="left" w:pos="6105"/>
              </w:tabs>
              <w:spacing w:before="7"/>
              <w:ind w:right="7"/>
              <w:rPr>
                <w:rFonts w:ascii="Times New Roman" w:eastAsia="Times New Roman" w:hAnsi="Times New Roman" w:cs="Times New Roman"/>
                <w:b/>
                <w:bCs/>
                <w:sz w:val="24"/>
                <w:szCs w:val="24"/>
              </w:rPr>
            </w:pPr>
          </w:p>
        </w:tc>
        <w:tc>
          <w:tcPr>
            <w:tcW w:w="1231" w:type="dxa"/>
          </w:tcPr>
          <w:p w:rsidR="00F0373D" w:rsidRPr="00055434" w:rsidRDefault="00F0373D" w:rsidP="0005543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F0373D" w:rsidRDefault="00F0373D" w:rsidP="00F0373D">
            <w:pPr>
              <w:tabs>
                <w:tab w:val="left" w:pos="6105"/>
              </w:tabs>
              <w:spacing w:before="7"/>
              <w:ind w:right="7"/>
              <w:rPr>
                <w:rFonts w:ascii="Times New Roman" w:eastAsia="Times New Roman" w:hAnsi="Times New Roman" w:cs="Times New Roman"/>
                <w:b/>
                <w:bCs/>
                <w:sz w:val="24"/>
                <w:szCs w:val="24"/>
              </w:rPr>
            </w:pPr>
          </w:p>
        </w:tc>
      </w:tr>
      <w:tr w:rsidR="00F0373D" w:rsidTr="00A269E9">
        <w:trPr>
          <w:trHeight w:val="310"/>
        </w:trPr>
        <w:tc>
          <w:tcPr>
            <w:tcW w:w="9452" w:type="dxa"/>
            <w:gridSpan w:val="6"/>
          </w:tcPr>
          <w:p w:rsidR="00F0373D" w:rsidRPr="007C3ECE" w:rsidRDefault="00F0373D" w:rsidP="00F0373D">
            <w:pPr>
              <w:ind w:left="113" w:right="113"/>
              <w:jc w:val="center"/>
              <w:rPr>
                <w:rFonts w:ascii="Times New Roman" w:eastAsia="Calibri" w:hAnsi="Times New Roman" w:cs="Times New Roman"/>
                <w:b/>
                <w:bCs/>
                <w:sz w:val="24"/>
                <w:szCs w:val="24"/>
              </w:rPr>
            </w:pPr>
            <w:r w:rsidRPr="007C3ECE">
              <w:rPr>
                <w:rFonts w:ascii="Times New Roman" w:eastAsia="Calibri" w:hAnsi="Times New Roman" w:cs="Times New Roman"/>
                <w:b/>
                <w:bCs/>
                <w:sz w:val="24"/>
                <w:szCs w:val="24"/>
              </w:rPr>
              <w:t xml:space="preserve">Глава </w:t>
            </w:r>
            <w:r w:rsidRPr="007C3ECE">
              <w:rPr>
                <w:rFonts w:ascii="Times New Roman" w:eastAsia="Calibri" w:hAnsi="Times New Roman" w:cs="Times New Roman"/>
                <w:b/>
                <w:bCs/>
                <w:sz w:val="24"/>
                <w:szCs w:val="24"/>
                <w:lang w:val="en-US"/>
              </w:rPr>
              <w:t>III</w:t>
            </w:r>
            <w:r w:rsidR="00A269E9">
              <w:rPr>
                <w:rFonts w:ascii="Times New Roman" w:eastAsia="Calibri" w:hAnsi="Times New Roman" w:cs="Times New Roman"/>
                <w:b/>
                <w:bCs/>
                <w:sz w:val="24"/>
                <w:szCs w:val="24"/>
              </w:rPr>
              <w:t>. Показательная функция(12</w:t>
            </w:r>
            <w:r w:rsidRPr="007C3ECE">
              <w:rPr>
                <w:rFonts w:ascii="Times New Roman" w:eastAsia="Calibri" w:hAnsi="Times New Roman" w:cs="Times New Roman"/>
                <w:b/>
                <w:bCs/>
                <w:sz w:val="24"/>
                <w:szCs w:val="24"/>
              </w:rPr>
              <w:t>ч)</w:t>
            </w:r>
          </w:p>
        </w:tc>
      </w:tr>
      <w:tr w:rsidR="00F0373D" w:rsidTr="00A269E9">
        <w:tc>
          <w:tcPr>
            <w:tcW w:w="789" w:type="dxa"/>
          </w:tcPr>
          <w:p w:rsidR="00F0373D" w:rsidRPr="007C3ECE" w:rsidRDefault="00F0373D" w:rsidP="00F0373D">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F0373D" w:rsidRPr="007C3ECE" w:rsidRDefault="00F0373D" w:rsidP="00F0373D">
            <w:pPr>
              <w:tabs>
                <w:tab w:val="left" w:pos="6105"/>
              </w:tabs>
              <w:spacing w:before="7"/>
              <w:ind w:right="7"/>
              <w:rPr>
                <w:rFonts w:ascii="Times New Roman" w:eastAsia="Calibri" w:hAnsi="Times New Roman" w:cs="Times New Roman"/>
                <w:sz w:val="24"/>
                <w:szCs w:val="24"/>
              </w:rPr>
            </w:pPr>
            <w:r w:rsidRPr="007C3ECE">
              <w:rPr>
                <w:rFonts w:ascii="Times New Roman" w:eastAsia="Calibri" w:hAnsi="Times New Roman" w:cs="Times New Roman"/>
                <w:sz w:val="24"/>
                <w:szCs w:val="24"/>
              </w:rPr>
              <w:t>Работа над ошибками.</w:t>
            </w:r>
          </w:p>
          <w:p w:rsidR="00F0373D" w:rsidRPr="007C3ECE" w:rsidRDefault="00F0373D" w:rsidP="00F0373D">
            <w:pPr>
              <w:tabs>
                <w:tab w:val="left" w:pos="6105"/>
              </w:tabs>
              <w:spacing w:before="7"/>
              <w:ind w:right="7"/>
              <w:rPr>
                <w:rFonts w:ascii="Times New Roman" w:eastAsia="Times New Roman" w:hAnsi="Times New Roman" w:cs="Times New Roman"/>
                <w:b/>
                <w:bCs/>
                <w:sz w:val="24"/>
                <w:szCs w:val="24"/>
              </w:rPr>
            </w:pPr>
            <w:r w:rsidRPr="007C3ECE">
              <w:rPr>
                <w:rFonts w:ascii="Times New Roman" w:eastAsia="Calibri" w:hAnsi="Times New Roman" w:cs="Times New Roman"/>
                <w:sz w:val="24"/>
                <w:szCs w:val="24"/>
              </w:rPr>
              <w:t>Показательная функция, её свойства и график.</w:t>
            </w:r>
          </w:p>
        </w:tc>
        <w:tc>
          <w:tcPr>
            <w:tcW w:w="953" w:type="dxa"/>
          </w:tcPr>
          <w:p w:rsidR="00F0373D" w:rsidRPr="00132952" w:rsidRDefault="00F0373D" w:rsidP="00F0373D">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F0373D" w:rsidRDefault="00F0373D" w:rsidP="00F0373D">
            <w:pPr>
              <w:tabs>
                <w:tab w:val="left" w:pos="6105"/>
              </w:tabs>
              <w:spacing w:before="7"/>
              <w:ind w:right="7"/>
              <w:rPr>
                <w:rFonts w:ascii="Times New Roman" w:eastAsia="Times New Roman" w:hAnsi="Times New Roman" w:cs="Times New Roman"/>
                <w:b/>
                <w:bCs/>
                <w:sz w:val="24"/>
                <w:szCs w:val="24"/>
              </w:rPr>
            </w:pPr>
          </w:p>
        </w:tc>
        <w:tc>
          <w:tcPr>
            <w:tcW w:w="1231" w:type="dxa"/>
          </w:tcPr>
          <w:p w:rsidR="00F0373D" w:rsidRPr="00055434" w:rsidRDefault="00F0373D" w:rsidP="0005543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F0373D" w:rsidRDefault="00F0373D" w:rsidP="00F0373D">
            <w:pPr>
              <w:tabs>
                <w:tab w:val="left" w:pos="6105"/>
              </w:tabs>
              <w:spacing w:before="7"/>
              <w:ind w:right="7"/>
              <w:rPr>
                <w:rFonts w:ascii="Times New Roman" w:eastAsia="Times New Roman" w:hAnsi="Times New Roman" w:cs="Times New Roman"/>
                <w:b/>
                <w:bCs/>
                <w:sz w:val="24"/>
                <w:szCs w:val="24"/>
              </w:rPr>
            </w:pPr>
          </w:p>
        </w:tc>
      </w:tr>
      <w:tr w:rsidR="00F0373D" w:rsidTr="00A269E9">
        <w:tc>
          <w:tcPr>
            <w:tcW w:w="789" w:type="dxa"/>
          </w:tcPr>
          <w:p w:rsidR="00F0373D" w:rsidRPr="007C3ECE" w:rsidRDefault="00F0373D" w:rsidP="00F0373D">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F0373D" w:rsidRPr="007C3ECE" w:rsidRDefault="00F0373D" w:rsidP="00F0373D">
            <w:pPr>
              <w:tabs>
                <w:tab w:val="left" w:pos="6105"/>
              </w:tabs>
              <w:spacing w:before="7"/>
              <w:ind w:right="7"/>
              <w:rPr>
                <w:rFonts w:ascii="Times New Roman" w:eastAsia="Times New Roman" w:hAnsi="Times New Roman" w:cs="Times New Roman"/>
                <w:b/>
                <w:bCs/>
                <w:sz w:val="24"/>
                <w:szCs w:val="24"/>
              </w:rPr>
            </w:pPr>
            <w:r w:rsidRPr="007C3ECE">
              <w:rPr>
                <w:rFonts w:ascii="Times New Roman" w:eastAsia="Calibri" w:hAnsi="Times New Roman" w:cs="Times New Roman"/>
                <w:sz w:val="24"/>
                <w:szCs w:val="24"/>
              </w:rPr>
              <w:t>Показательная функция, её свойства и график.</w:t>
            </w:r>
          </w:p>
        </w:tc>
        <w:tc>
          <w:tcPr>
            <w:tcW w:w="953" w:type="dxa"/>
          </w:tcPr>
          <w:p w:rsidR="00F0373D" w:rsidRPr="00132952" w:rsidRDefault="00F0373D" w:rsidP="00F0373D">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F0373D" w:rsidRDefault="00F0373D" w:rsidP="00F0373D">
            <w:pPr>
              <w:tabs>
                <w:tab w:val="left" w:pos="6105"/>
              </w:tabs>
              <w:spacing w:before="7"/>
              <w:ind w:right="7"/>
              <w:rPr>
                <w:rFonts w:ascii="Times New Roman" w:eastAsia="Times New Roman" w:hAnsi="Times New Roman" w:cs="Times New Roman"/>
                <w:b/>
                <w:bCs/>
                <w:sz w:val="24"/>
                <w:szCs w:val="24"/>
              </w:rPr>
            </w:pPr>
          </w:p>
        </w:tc>
        <w:tc>
          <w:tcPr>
            <w:tcW w:w="1231" w:type="dxa"/>
          </w:tcPr>
          <w:p w:rsidR="00F0373D" w:rsidRPr="00055434" w:rsidRDefault="00F0373D" w:rsidP="0005543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F0373D" w:rsidRDefault="00F0373D" w:rsidP="00F0373D">
            <w:pPr>
              <w:tabs>
                <w:tab w:val="left" w:pos="6105"/>
              </w:tabs>
              <w:spacing w:before="7"/>
              <w:ind w:right="7"/>
              <w:rPr>
                <w:rFonts w:ascii="Times New Roman" w:eastAsia="Times New Roman" w:hAnsi="Times New Roman" w:cs="Times New Roman"/>
                <w:b/>
                <w:bCs/>
                <w:sz w:val="24"/>
                <w:szCs w:val="24"/>
              </w:rPr>
            </w:pPr>
          </w:p>
        </w:tc>
      </w:tr>
      <w:tr w:rsidR="00F0373D" w:rsidTr="00A269E9">
        <w:tc>
          <w:tcPr>
            <w:tcW w:w="789" w:type="dxa"/>
          </w:tcPr>
          <w:p w:rsidR="00F0373D" w:rsidRPr="007C3ECE" w:rsidRDefault="00F0373D" w:rsidP="00F0373D">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F0373D" w:rsidRPr="007C3ECE" w:rsidRDefault="00F0373D" w:rsidP="00F0373D">
            <w:pPr>
              <w:tabs>
                <w:tab w:val="left" w:pos="6105"/>
              </w:tabs>
              <w:spacing w:before="7"/>
              <w:ind w:right="7"/>
              <w:rPr>
                <w:rFonts w:ascii="Times New Roman" w:eastAsia="Times New Roman" w:hAnsi="Times New Roman" w:cs="Times New Roman"/>
                <w:b/>
                <w:bCs/>
                <w:sz w:val="24"/>
                <w:szCs w:val="24"/>
              </w:rPr>
            </w:pPr>
            <w:r w:rsidRPr="007C3ECE">
              <w:rPr>
                <w:rFonts w:ascii="Times New Roman" w:eastAsia="Calibri" w:hAnsi="Times New Roman" w:cs="Times New Roman"/>
                <w:sz w:val="24"/>
                <w:szCs w:val="24"/>
              </w:rPr>
              <w:t>Показательные уравнения.</w:t>
            </w:r>
          </w:p>
        </w:tc>
        <w:tc>
          <w:tcPr>
            <w:tcW w:w="953" w:type="dxa"/>
          </w:tcPr>
          <w:p w:rsidR="00F0373D" w:rsidRPr="00132952" w:rsidRDefault="00F0373D" w:rsidP="00F0373D">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F0373D" w:rsidRDefault="00F0373D" w:rsidP="00F0373D">
            <w:pPr>
              <w:tabs>
                <w:tab w:val="left" w:pos="6105"/>
              </w:tabs>
              <w:spacing w:before="7"/>
              <w:ind w:right="7"/>
              <w:rPr>
                <w:rFonts w:ascii="Times New Roman" w:eastAsia="Times New Roman" w:hAnsi="Times New Roman" w:cs="Times New Roman"/>
                <w:b/>
                <w:bCs/>
                <w:sz w:val="24"/>
                <w:szCs w:val="24"/>
              </w:rPr>
            </w:pPr>
          </w:p>
        </w:tc>
        <w:tc>
          <w:tcPr>
            <w:tcW w:w="1231" w:type="dxa"/>
          </w:tcPr>
          <w:p w:rsidR="00F0373D" w:rsidRPr="00055434" w:rsidRDefault="00F0373D" w:rsidP="0005543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F0373D" w:rsidRDefault="00F0373D" w:rsidP="00F0373D">
            <w:pPr>
              <w:tabs>
                <w:tab w:val="left" w:pos="6105"/>
              </w:tabs>
              <w:spacing w:before="7"/>
              <w:ind w:right="7"/>
              <w:rPr>
                <w:rFonts w:ascii="Times New Roman" w:eastAsia="Times New Roman" w:hAnsi="Times New Roman" w:cs="Times New Roman"/>
                <w:b/>
                <w:bCs/>
                <w:sz w:val="24"/>
                <w:szCs w:val="24"/>
              </w:rPr>
            </w:pPr>
          </w:p>
        </w:tc>
      </w:tr>
      <w:tr w:rsidR="00F0373D" w:rsidTr="00A269E9">
        <w:tc>
          <w:tcPr>
            <w:tcW w:w="789" w:type="dxa"/>
          </w:tcPr>
          <w:p w:rsidR="00F0373D" w:rsidRPr="007C3ECE" w:rsidRDefault="00F0373D" w:rsidP="00F0373D">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F0373D" w:rsidRPr="007C3ECE" w:rsidRDefault="00F0373D" w:rsidP="00F0373D">
            <w:pPr>
              <w:tabs>
                <w:tab w:val="left" w:pos="6105"/>
              </w:tabs>
              <w:spacing w:before="7"/>
              <w:ind w:right="7"/>
              <w:rPr>
                <w:rFonts w:ascii="Times New Roman" w:eastAsia="Times New Roman" w:hAnsi="Times New Roman" w:cs="Times New Roman"/>
                <w:b/>
                <w:bCs/>
                <w:sz w:val="24"/>
                <w:szCs w:val="24"/>
              </w:rPr>
            </w:pPr>
            <w:r w:rsidRPr="007C3ECE">
              <w:rPr>
                <w:rFonts w:ascii="Times New Roman" w:eastAsia="Calibri" w:hAnsi="Times New Roman" w:cs="Times New Roman"/>
                <w:sz w:val="24"/>
                <w:szCs w:val="24"/>
              </w:rPr>
              <w:t>Показательные уравнения.</w:t>
            </w:r>
          </w:p>
        </w:tc>
        <w:tc>
          <w:tcPr>
            <w:tcW w:w="953" w:type="dxa"/>
          </w:tcPr>
          <w:p w:rsidR="00F0373D" w:rsidRPr="00132952" w:rsidRDefault="00F0373D" w:rsidP="00F0373D">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F0373D" w:rsidRDefault="00F0373D" w:rsidP="00F0373D">
            <w:pPr>
              <w:tabs>
                <w:tab w:val="left" w:pos="6105"/>
              </w:tabs>
              <w:spacing w:before="7"/>
              <w:ind w:right="7"/>
              <w:rPr>
                <w:rFonts w:ascii="Times New Roman" w:eastAsia="Times New Roman" w:hAnsi="Times New Roman" w:cs="Times New Roman"/>
                <w:b/>
                <w:bCs/>
                <w:sz w:val="24"/>
                <w:szCs w:val="24"/>
              </w:rPr>
            </w:pPr>
          </w:p>
        </w:tc>
        <w:tc>
          <w:tcPr>
            <w:tcW w:w="1231" w:type="dxa"/>
          </w:tcPr>
          <w:p w:rsidR="00F0373D" w:rsidRPr="00055434" w:rsidRDefault="00F0373D" w:rsidP="0005543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F0373D" w:rsidRDefault="00F0373D" w:rsidP="00F0373D">
            <w:pPr>
              <w:tabs>
                <w:tab w:val="left" w:pos="6105"/>
              </w:tabs>
              <w:spacing w:before="7"/>
              <w:ind w:right="7"/>
              <w:rPr>
                <w:rFonts w:ascii="Times New Roman" w:eastAsia="Times New Roman" w:hAnsi="Times New Roman" w:cs="Times New Roman"/>
                <w:b/>
                <w:bCs/>
                <w:sz w:val="24"/>
                <w:szCs w:val="24"/>
              </w:rPr>
            </w:pPr>
          </w:p>
        </w:tc>
      </w:tr>
      <w:tr w:rsidR="00AD785B" w:rsidTr="00A269E9">
        <w:tc>
          <w:tcPr>
            <w:tcW w:w="789" w:type="dxa"/>
          </w:tcPr>
          <w:p w:rsidR="00AD785B" w:rsidRPr="007C3ECE" w:rsidRDefault="00AD785B" w:rsidP="00F0373D">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AD785B" w:rsidRPr="007C3ECE" w:rsidRDefault="00AD785B" w:rsidP="00F0373D">
            <w:pPr>
              <w:tabs>
                <w:tab w:val="left" w:pos="6105"/>
              </w:tabs>
              <w:spacing w:before="7"/>
              <w:ind w:right="7"/>
              <w:rPr>
                <w:rFonts w:ascii="Times New Roman" w:eastAsia="Calibri" w:hAnsi="Times New Roman" w:cs="Times New Roman"/>
                <w:sz w:val="24"/>
                <w:szCs w:val="24"/>
              </w:rPr>
            </w:pPr>
            <w:r w:rsidRPr="007C3ECE">
              <w:rPr>
                <w:rFonts w:ascii="Times New Roman" w:eastAsia="Calibri" w:hAnsi="Times New Roman" w:cs="Times New Roman"/>
                <w:sz w:val="24"/>
                <w:szCs w:val="24"/>
              </w:rPr>
              <w:t>Показательные уравнения.</w:t>
            </w:r>
          </w:p>
        </w:tc>
        <w:tc>
          <w:tcPr>
            <w:tcW w:w="953" w:type="dxa"/>
          </w:tcPr>
          <w:p w:rsidR="00AD785B" w:rsidRDefault="00AD785B" w:rsidP="00F0373D">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AD785B" w:rsidRDefault="00AD785B" w:rsidP="00F0373D">
            <w:pPr>
              <w:tabs>
                <w:tab w:val="left" w:pos="6105"/>
              </w:tabs>
              <w:spacing w:before="7"/>
              <w:ind w:right="7"/>
              <w:rPr>
                <w:rFonts w:ascii="Times New Roman" w:eastAsia="Times New Roman" w:hAnsi="Times New Roman" w:cs="Times New Roman"/>
                <w:b/>
                <w:bCs/>
                <w:sz w:val="24"/>
                <w:szCs w:val="24"/>
              </w:rPr>
            </w:pPr>
          </w:p>
        </w:tc>
        <w:tc>
          <w:tcPr>
            <w:tcW w:w="1231" w:type="dxa"/>
          </w:tcPr>
          <w:p w:rsidR="00AD785B" w:rsidRPr="00055434" w:rsidRDefault="00AD785B" w:rsidP="0005543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AD785B" w:rsidRDefault="00AD785B" w:rsidP="00F0373D">
            <w:pPr>
              <w:tabs>
                <w:tab w:val="left" w:pos="6105"/>
              </w:tabs>
              <w:spacing w:before="7"/>
              <w:ind w:right="7"/>
              <w:rPr>
                <w:rFonts w:ascii="Times New Roman" w:eastAsia="Times New Roman" w:hAnsi="Times New Roman" w:cs="Times New Roman"/>
                <w:b/>
                <w:bCs/>
                <w:sz w:val="24"/>
                <w:szCs w:val="24"/>
              </w:rPr>
            </w:pPr>
          </w:p>
        </w:tc>
      </w:tr>
      <w:tr w:rsidR="00F0373D" w:rsidTr="00A269E9">
        <w:tc>
          <w:tcPr>
            <w:tcW w:w="789" w:type="dxa"/>
          </w:tcPr>
          <w:p w:rsidR="00F0373D" w:rsidRPr="007C3ECE" w:rsidRDefault="00F0373D" w:rsidP="00F0373D">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F0373D" w:rsidRPr="007C3ECE" w:rsidRDefault="00F0373D" w:rsidP="00F0373D">
            <w:pPr>
              <w:tabs>
                <w:tab w:val="left" w:pos="6105"/>
              </w:tabs>
              <w:spacing w:before="7"/>
              <w:ind w:right="7"/>
              <w:rPr>
                <w:rFonts w:ascii="Times New Roman" w:eastAsia="Times New Roman" w:hAnsi="Times New Roman" w:cs="Times New Roman"/>
                <w:b/>
                <w:bCs/>
                <w:sz w:val="24"/>
                <w:szCs w:val="24"/>
              </w:rPr>
            </w:pPr>
            <w:r w:rsidRPr="007C3ECE">
              <w:rPr>
                <w:rFonts w:ascii="Times New Roman" w:eastAsia="Calibri" w:hAnsi="Times New Roman" w:cs="Times New Roman"/>
                <w:sz w:val="24"/>
                <w:szCs w:val="24"/>
              </w:rPr>
              <w:t>Показательные неравенства</w:t>
            </w:r>
          </w:p>
        </w:tc>
        <w:tc>
          <w:tcPr>
            <w:tcW w:w="953" w:type="dxa"/>
          </w:tcPr>
          <w:p w:rsidR="00F0373D" w:rsidRPr="00132952" w:rsidRDefault="00F0373D" w:rsidP="00F0373D">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F0373D" w:rsidRDefault="00F0373D" w:rsidP="00F0373D">
            <w:pPr>
              <w:tabs>
                <w:tab w:val="left" w:pos="6105"/>
              </w:tabs>
              <w:spacing w:before="7"/>
              <w:ind w:right="7"/>
              <w:rPr>
                <w:rFonts w:ascii="Times New Roman" w:eastAsia="Times New Roman" w:hAnsi="Times New Roman" w:cs="Times New Roman"/>
                <w:b/>
                <w:bCs/>
                <w:sz w:val="24"/>
                <w:szCs w:val="24"/>
              </w:rPr>
            </w:pPr>
          </w:p>
        </w:tc>
        <w:tc>
          <w:tcPr>
            <w:tcW w:w="1231" w:type="dxa"/>
          </w:tcPr>
          <w:p w:rsidR="00F0373D" w:rsidRPr="00055434" w:rsidRDefault="00F0373D" w:rsidP="0005543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F0373D" w:rsidRDefault="00F0373D" w:rsidP="00F0373D">
            <w:pPr>
              <w:tabs>
                <w:tab w:val="left" w:pos="6105"/>
              </w:tabs>
              <w:spacing w:before="7"/>
              <w:ind w:right="7"/>
              <w:rPr>
                <w:rFonts w:ascii="Times New Roman" w:eastAsia="Times New Roman" w:hAnsi="Times New Roman" w:cs="Times New Roman"/>
                <w:b/>
                <w:bCs/>
                <w:sz w:val="24"/>
                <w:szCs w:val="24"/>
              </w:rPr>
            </w:pPr>
          </w:p>
        </w:tc>
      </w:tr>
      <w:tr w:rsidR="00F0373D" w:rsidTr="00A269E9">
        <w:tc>
          <w:tcPr>
            <w:tcW w:w="789" w:type="dxa"/>
          </w:tcPr>
          <w:p w:rsidR="00F0373D" w:rsidRPr="007C3ECE" w:rsidRDefault="00F0373D" w:rsidP="00F0373D">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F0373D" w:rsidRPr="007C3ECE" w:rsidRDefault="00F0373D" w:rsidP="00F0373D">
            <w:pPr>
              <w:tabs>
                <w:tab w:val="left" w:pos="6105"/>
              </w:tabs>
              <w:spacing w:before="7"/>
              <w:ind w:right="7"/>
              <w:rPr>
                <w:rFonts w:ascii="Times New Roman" w:eastAsia="Times New Roman" w:hAnsi="Times New Roman" w:cs="Times New Roman"/>
                <w:b/>
                <w:bCs/>
                <w:sz w:val="24"/>
                <w:szCs w:val="24"/>
              </w:rPr>
            </w:pPr>
            <w:r w:rsidRPr="007C3ECE">
              <w:rPr>
                <w:rFonts w:ascii="Times New Roman" w:eastAsia="Calibri" w:hAnsi="Times New Roman" w:cs="Times New Roman"/>
                <w:sz w:val="24"/>
                <w:szCs w:val="24"/>
              </w:rPr>
              <w:t>Показательные неравенства</w:t>
            </w:r>
          </w:p>
        </w:tc>
        <w:tc>
          <w:tcPr>
            <w:tcW w:w="953" w:type="dxa"/>
          </w:tcPr>
          <w:p w:rsidR="00F0373D" w:rsidRPr="00132952" w:rsidRDefault="00F0373D" w:rsidP="00F0373D">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F0373D" w:rsidRPr="00CA511E" w:rsidRDefault="00F0373D" w:rsidP="00F0373D">
            <w:pPr>
              <w:tabs>
                <w:tab w:val="left" w:pos="6105"/>
              </w:tabs>
              <w:spacing w:before="7"/>
              <w:ind w:right="7"/>
              <w:jc w:val="center"/>
              <w:rPr>
                <w:rFonts w:ascii="Times New Roman" w:eastAsia="Times New Roman" w:hAnsi="Times New Roman" w:cs="Times New Roman"/>
                <w:bCs/>
                <w:sz w:val="24"/>
                <w:szCs w:val="24"/>
              </w:rPr>
            </w:pPr>
          </w:p>
        </w:tc>
        <w:tc>
          <w:tcPr>
            <w:tcW w:w="1231" w:type="dxa"/>
          </w:tcPr>
          <w:p w:rsidR="00F0373D" w:rsidRPr="00055434" w:rsidRDefault="00F0373D" w:rsidP="0005543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F0373D" w:rsidRDefault="00F0373D" w:rsidP="00F0373D">
            <w:pPr>
              <w:tabs>
                <w:tab w:val="left" w:pos="6105"/>
              </w:tabs>
              <w:spacing w:before="7"/>
              <w:ind w:right="7"/>
              <w:rPr>
                <w:rFonts w:ascii="Times New Roman" w:eastAsia="Times New Roman" w:hAnsi="Times New Roman" w:cs="Times New Roman"/>
                <w:b/>
                <w:bCs/>
                <w:sz w:val="24"/>
                <w:szCs w:val="24"/>
              </w:rPr>
            </w:pPr>
          </w:p>
        </w:tc>
      </w:tr>
      <w:tr w:rsidR="00AD785B" w:rsidTr="00A269E9">
        <w:tc>
          <w:tcPr>
            <w:tcW w:w="789" w:type="dxa"/>
          </w:tcPr>
          <w:p w:rsidR="00AD785B" w:rsidRPr="007C3ECE" w:rsidRDefault="00AD785B" w:rsidP="00F0373D">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AD785B" w:rsidRPr="007C3ECE" w:rsidRDefault="00AD785B" w:rsidP="00F0373D">
            <w:pPr>
              <w:tabs>
                <w:tab w:val="left" w:pos="6105"/>
              </w:tabs>
              <w:spacing w:before="7"/>
              <w:ind w:right="7"/>
              <w:rPr>
                <w:rFonts w:ascii="Times New Roman" w:eastAsia="Calibri" w:hAnsi="Times New Roman" w:cs="Times New Roman"/>
                <w:sz w:val="24"/>
                <w:szCs w:val="24"/>
              </w:rPr>
            </w:pPr>
            <w:r w:rsidRPr="007C3ECE">
              <w:rPr>
                <w:rFonts w:ascii="Times New Roman" w:eastAsia="Calibri" w:hAnsi="Times New Roman" w:cs="Times New Roman"/>
                <w:sz w:val="24"/>
                <w:szCs w:val="24"/>
              </w:rPr>
              <w:t>Показательные неравенства</w:t>
            </w:r>
          </w:p>
        </w:tc>
        <w:tc>
          <w:tcPr>
            <w:tcW w:w="953" w:type="dxa"/>
          </w:tcPr>
          <w:p w:rsidR="00AD785B" w:rsidRDefault="00AD785B" w:rsidP="00F0373D">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AD785B" w:rsidRPr="00CA511E" w:rsidRDefault="00AD785B" w:rsidP="00F0373D">
            <w:pPr>
              <w:tabs>
                <w:tab w:val="left" w:pos="6105"/>
              </w:tabs>
              <w:spacing w:before="7"/>
              <w:ind w:right="7"/>
              <w:jc w:val="center"/>
              <w:rPr>
                <w:rFonts w:ascii="Times New Roman" w:eastAsia="Times New Roman" w:hAnsi="Times New Roman" w:cs="Times New Roman"/>
                <w:bCs/>
                <w:sz w:val="24"/>
                <w:szCs w:val="24"/>
              </w:rPr>
            </w:pPr>
            <w:r w:rsidRPr="00CA511E">
              <w:rPr>
                <w:rFonts w:ascii="Times New Roman" w:eastAsia="Times New Roman" w:hAnsi="Times New Roman" w:cs="Times New Roman"/>
                <w:bCs/>
                <w:sz w:val="24"/>
                <w:szCs w:val="24"/>
              </w:rPr>
              <w:t>ИКТ</w:t>
            </w:r>
          </w:p>
        </w:tc>
        <w:tc>
          <w:tcPr>
            <w:tcW w:w="1231" w:type="dxa"/>
          </w:tcPr>
          <w:p w:rsidR="00AD785B" w:rsidRPr="00055434" w:rsidRDefault="00AD785B" w:rsidP="0005543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AD785B" w:rsidRDefault="00AD785B" w:rsidP="00F0373D">
            <w:pPr>
              <w:tabs>
                <w:tab w:val="left" w:pos="6105"/>
              </w:tabs>
              <w:spacing w:before="7"/>
              <w:ind w:right="7"/>
              <w:rPr>
                <w:rFonts w:ascii="Times New Roman" w:eastAsia="Times New Roman" w:hAnsi="Times New Roman" w:cs="Times New Roman"/>
                <w:b/>
                <w:bCs/>
                <w:sz w:val="24"/>
                <w:szCs w:val="24"/>
              </w:rPr>
            </w:pPr>
          </w:p>
        </w:tc>
      </w:tr>
      <w:tr w:rsidR="00F0373D" w:rsidTr="00A269E9">
        <w:tc>
          <w:tcPr>
            <w:tcW w:w="789" w:type="dxa"/>
          </w:tcPr>
          <w:p w:rsidR="00F0373D" w:rsidRPr="007C3ECE" w:rsidRDefault="00F0373D" w:rsidP="00F0373D">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F0373D" w:rsidRPr="007C3ECE" w:rsidRDefault="00F0373D" w:rsidP="00F0373D">
            <w:pPr>
              <w:tabs>
                <w:tab w:val="left" w:pos="6105"/>
              </w:tabs>
              <w:spacing w:before="7"/>
              <w:ind w:right="7"/>
              <w:rPr>
                <w:rFonts w:ascii="Times New Roman" w:eastAsia="Times New Roman" w:hAnsi="Times New Roman" w:cs="Times New Roman"/>
                <w:b/>
                <w:bCs/>
                <w:sz w:val="24"/>
                <w:szCs w:val="24"/>
              </w:rPr>
            </w:pPr>
            <w:r w:rsidRPr="007C3ECE">
              <w:rPr>
                <w:rFonts w:ascii="Times New Roman" w:eastAsia="Calibri" w:hAnsi="Times New Roman" w:cs="Times New Roman"/>
                <w:sz w:val="24"/>
                <w:szCs w:val="24"/>
              </w:rPr>
              <w:t>Системы показательных уравнений и неравенств</w:t>
            </w:r>
          </w:p>
        </w:tc>
        <w:tc>
          <w:tcPr>
            <w:tcW w:w="953" w:type="dxa"/>
          </w:tcPr>
          <w:p w:rsidR="00F0373D" w:rsidRPr="00132952" w:rsidRDefault="00F0373D" w:rsidP="00F0373D">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F0373D" w:rsidRDefault="00F0373D" w:rsidP="00F0373D">
            <w:pPr>
              <w:tabs>
                <w:tab w:val="left" w:pos="6105"/>
              </w:tabs>
              <w:spacing w:before="7"/>
              <w:ind w:right="7"/>
              <w:rPr>
                <w:rFonts w:ascii="Times New Roman" w:eastAsia="Times New Roman" w:hAnsi="Times New Roman" w:cs="Times New Roman"/>
                <w:b/>
                <w:bCs/>
                <w:sz w:val="24"/>
                <w:szCs w:val="24"/>
              </w:rPr>
            </w:pPr>
          </w:p>
        </w:tc>
        <w:tc>
          <w:tcPr>
            <w:tcW w:w="1231" w:type="dxa"/>
          </w:tcPr>
          <w:p w:rsidR="00F0373D" w:rsidRPr="00055434" w:rsidRDefault="00F0373D" w:rsidP="0005543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F0373D" w:rsidRDefault="00F0373D" w:rsidP="00F0373D">
            <w:pPr>
              <w:tabs>
                <w:tab w:val="left" w:pos="6105"/>
              </w:tabs>
              <w:spacing w:before="7"/>
              <w:ind w:right="7"/>
              <w:rPr>
                <w:rFonts w:ascii="Times New Roman" w:eastAsia="Times New Roman" w:hAnsi="Times New Roman" w:cs="Times New Roman"/>
                <w:b/>
                <w:bCs/>
                <w:sz w:val="24"/>
                <w:szCs w:val="24"/>
              </w:rPr>
            </w:pPr>
          </w:p>
        </w:tc>
      </w:tr>
      <w:tr w:rsidR="00F0373D" w:rsidTr="00A269E9">
        <w:tc>
          <w:tcPr>
            <w:tcW w:w="789" w:type="dxa"/>
          </w:tcPr>
          <w:p w:rsidR="00F0373D" w:rsidRPr="007C3ECE" w:rsidRDefault="00F0373D" w:rsidP="00F0373D">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F0373D" w:rsidRPr="007C3ECE" w:rsidRDefault="00F0373D" w:rsidP="00F0373D">
            <w:pPr>
              <w:tabs>
                <w:tab w:val="left" w:pos="6105"/>
              </w:tabs>
              <w:spacing w:before="7"/>
              <w:ind w:right="7"/>
              <w:rPr>
                <w:rFonts w:ascii="Times New Roman" w:eastAsia="Times New Roman" w:hAnsi="Times New Roman" w:cs="Times New Roman"/>
                <w:b/>
                <w:bCs/>
                <w:sz w:val="24"/>
                <w:szCs w:val="24"/>
              </w:rPr>
            </w:pPr>
            <w:r w:rsidRPr="007C3ECE">
              <w:rPr>
                <w:rFonts w:ascii="Times New Roman" w:eastAsia="Calibri" w:hAnsi="Times New Roman" w:cs="Times New Roman"/>
                <w:sz w:val="24"/>
                <w:szCs w:val="24"/>
              </w:rPr>
              <w:t>Системы показательных уравнений и неравенств</w:t>
            </w:r>
          </w:p>
        </w:tc>
        <w:tc>
          <w:tcPr>
            <w:tcW w:w="953" w:type="dxa"/>
          </w:tcPr>
          <w:p w:rsidR="00F0373D" w:rsidRPr="00132952" w:rsidRDefault="00F0373D" w:rsidP="00F0373D">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F0373D" w:rsidRDefault="00F0373D" w:rsidP="00F0373D">
            <w:pPr>
              <w:tabs>
                <w:tab w:val="left" w:pos="6105"/>
              </w:tabs>
              <w:spacing w:before="7"/>
              <w:ind w:right="7"/>
              <w:rPr>
                <w:rFonts w:ascii="Times New Roman" w:eastAsia="Times New Roman" w:hAnsi="Times New Roman" w:cs="Times New Roman"/>
                <w:b/>
                <w:bCs/>
                <w:sz w:val="24"/>
                <w:szCs w:val="24"/>
              </w:rPr>
            </w:pPr>
          </w:p>
        </w:tc>
        <w:tc>
          <w:tcPr>
            <w:tcW w:w="1231" w:type="dxa"/>
          </w:tcPr>
          <w:p w:rsidR="00F0373D" w:rsidRPr="00055434" w:rsidRDefault="00F0373D" w:rsidP="0005543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F0373D" w:rsidRDefault="00F0373D" w:rsidP="00F0373D">
            <w:pPr>
              <w:tabs>
                <w:tab w:val="left" w:pos="6105"/>
              </w:tabs>
              <w:spacing w:before="7"/>
              <w:ind w:right="7"/>
              <w:rPr>
                <w:rFonts w:ascii="Times New Roman" w:eastAsia="Times New Roman" w:hAnsi="Times New Roman" w:cs="Times New Roman"/>
                <w:b/>
                <w:bCs/>
                <w:sz w:val="24"/>
                <w:szCs w:val="24"/>
              </w:rPr>
            </w:pPr>
          </w:p>
        </w:tc>
      </w:tr>
      <w:tr w:rsidR="00F0373D" w:rsidTr="00A269E9">
        <w:tc>
          <w:tcPr>
            <w:tcW w:w="789" w:type="dxa"/>
          </w:tcPr>
          <w:p w:rsidR="00F0373D" w:rsidRPr="007C3ECE" w:rsidRDefault="00F0373D" w:rsidP="00F0373D">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F0373D" w:rsidRPr="00A269E9" w:rsidRDefault="00A269E9" w:rsidP="00F0373D">
            <w:pPr>
              <w:tabs>
                <w:tab w:val="left" w:pos="6105"/>
              </w:tabs>
              <w:spacing w:before="7"/>
              <w:ind w:right="7"/>
              <w:rPr>
                <w:rFonts w:ascii="Times New Roman" w:eastAsia="Times New Roman" w:hAnsi="Times New Roman" w:cs="Times New Roman"/>
                <w:bCs/>
                <w:sz w:val="24"/>
                <w:szCs w:val="24"/>
              </w:rPr>
            </w:pPr>
            <w:r w:rsidRPr="00A269E9">
              <w:rPr>
                <w:rFonts w:ascii="Times New Roman" w:eastAsia="Times New Roman" w:hAnsi="Times New Roman" w:cs="Times New Roman"/>
                <w:bCs/>
                <w:sz w:val="24"/>
                <w:szCs w:val="24"/>
              </w:rPr>
              <w:t>Решение заданий ЕГЭ по теме «Показательная функция»</w:t>
            </w:r>
          </w:p>
        </w:tc>
        <w:tc>
          <w:tcPr>
            <w:tcW w:w="953" w:type="dxa"/>
          </w:tcPr>
          <w:p w:rsidR="00F0373D" w:rsidRPr="00A269E9" w:rsidRDefault="00F0373D" w:rsidP="00F0373D">
            <w:pPr>
              <w:tabs>
                <w:tab w:val="left" w:pos="6105"/>
              </w:tabs>
              <w:spacing w:before="7"/>
              <w:ind w:right="7"/>
              <w:jc w:val="center"/>
              <w:rPr>
                <w:rFonts w:ascii="Times New Roman" w:eastAsia="Times New Roman" w:hAnsi="Times New Roman" w:cs="Times New Roman"/>
                <w:bCs/>
                <w:sz w:val="24"/>
                <w:szCs w:val="24"/>
              </w:rPr>
            </w:pPr>
            <w:r w:rsidRPr="00A269E9">
              <w:rPr>
                <w:rFonts w:ascii="Times New Roman" w:eastAsia="Times New Roman" w:hAnsi="Times New Roman" w:cs="Times New Roman"/>
                <w:bCs/>
                <w:sz w:val="24"/>
                <w:szCs w:val="24"/>
              </w:rPr>
              <w:t>1</w:t>
            </w:r>
          </w:p>
        </w:tc>
        <w:tc>
          <w:tcPr>
            <w:tcW w:w="1678" w:type="dxa"/>
          </w:tcPr>
          <w:p w:rsidR="00F0373D" w:rsidRDefault="00F0373D" w:rsidP="00F0373D">
            <w:pPr>
              <w:tabs>
                <w:tab w:val="left" w:pos="6105"/>
              </w:tabs>
              <w:spacing w:before="7"/>
              <w:ind w:right="7"/>
              <w:rPr>
                <w:rFonts w:ascii="Times New Roman" w:eastAsia="Times New Roman" w:hAnsi="Times New Roman" w:cs="Times New Roman"/>
                <w:b/>
                <w:bCs/>
                <w:sz w:val="24"/>
                <w:szCs w:val="24"/>
              </w:rPr>
            </w:pPr>
          </w:p>
        </w:tc>
        <w:tc>
          <w:tcPr>
            <w:tcW w:w="1231" w:type="dxa"/>
          </w:tcPr>
          <w:p w:rsidR="00F0373D" w:rsidRPr="00055434" w:rsidRDefault="00F0373D" w:rsidP="0005543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F0373D" w:rsidRDefault="00F0373D" w:rsidP="00F0373D">
            <w:pPr>
              <w:tabs>
                <w:tab w:val="left" w:pos="6105"/>
              </w:tabs>
              <w:spacing w:before="7"/>
              <w:ind w:right="7"/>
              <w:rPr>
                <w:rFonts w:ascii="Times New Roman" w:eastAsia="Times New Roman" w:hAnsi="Times New Roman" w:cs="Times New Roman"/>
                <w:b/>
                <w:bCs/>
                <w:sz w:val="24"/>
                <w:szCs w:val="24"/>
              </w:rPr>
            </w:pPr>
          </w:p>
        </w:tc>
      </w:tr>
      <w:tr w:rsidR="00F0373D" w:rsidTr="00A269E9">
        <w:tc>
          <w:tcPr>
            <w:tcW w:w="789" w:type="dxa"/>
          </w:tcPr>
          <w:p w:rsidR="00F0373D" w:rsidRPr="007C3ECE" w:rsidRDefault="00F0373D" w:rsidP="00F0373D">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F0373D" w:rsidRPr="007C3ECE" w:rsidRDefault="00F0373D" w:rsidP="00F0373D">
            <w:pPr>
              <w:tabs>
                <w:tab w:val="left" w:pos="6105"/>
              </w:tabs>
              <w:spacing w:before="7"/>
              <w:ind w:right="7"/>
              <w:rPr>
                <w:rFonts w:ascii="Times New Roman" w:eastAsia="Times New Roman" w:hAnsi="Times New Roman" w:cs="Times New Roman"/>
                <w:b/>
                <w:bCs/>
                <w:sz w:val="24"/>
                <w:szCs w:val="24"/>
              </w:rPr>
            </w:pPr>
            <w:r w:rsidRPr="007C3ECE">
              <w:rPr>
                <w:rFonts w:ascii="Times New Roman" w:eastAsia="Calibri" w:hAnsi="Times New Roman" w:cs="Times New Roman"/>
                <w:b/>
                <w:iCs/>
                <w:sz w:val="24"/>
                <w:szCs w:val="24"/>
              </w:rPr>
              <w:t>Контрольная работа № 3 по теме «Показательная функция»</w:t>
            </w:r>
          </w:p>
        </w:tc>
        <w:tc>
          <w:tcPr>
            <w:tcW w:w="953" w:type="dxa"/>
          </w:tcPr>
          <w:p w:rsidR="00F0373D" w:rsidRPr="00132952" w:rsidRDefault="00F0373D" w:rsidP="00F0373D">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F0373D" w:rsidRDefault="00F0373D" w:rsidP="00F0373D">
            <w:pPr>
              <w:tabs>
                <w:tab w:val="left" w:pos="6105"/>
              </w:tabs>
              <w:spacing w:before="7"/>
              <w:ind w:right="7"/>
              <w:rPr>
                <w:rFonts w:ascii="Times New Roman" w:eastAsia="Times New Roman" w:hAnsi="Times New Roman" w:cs="Times New Roman"/>
                <w:b/>
                <w:bCs/>
                <w:sz w:val="24"/>
                <w:szCs w:val="24"/>
              </w:rPr>
            </w:pPr>
          </w:p>
        </w:tc>
        <w:tc>
          <w:tcPr>
            <w:tcW w:w="1231" w:type="dxa"/>
          </w:tcPr>
          <w:p w:rsidR="00F0373D" w:rsidRPr="00055434" w:rsidRDefault="00F0373D" w:rsidP="0005543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F0373D" w:rsidRDefault="00F0373D" w:rsidP="00F0373D">
            <w:pPr>
              <w:tabs>
                <w:tab w:val="left" w:pos="6105"/>
              </w:tabs>
              <w:spacing w:before="7"/>
              <w:ind w:right="7"/>
              <w:rPr>
                <w:rFonts w:ascii="Times New Roman" w:eastAsia="Times New Roman" w:hAnsi="Times New Roman" w:cs="Times New Roman"/>
                <w:b/>
                <w:bCs/>
                <w:sz w:val="24"/>
                <w:szCs w:val="24"/>
              </w:rPr>
            </w:pPr>
          </w:p>
        </w:tc>
      </w:tr>
      <w:tr w:rsidR="00F0373D" w:rsidTr="00A269E9">
        <w:tc>
          <w:tcPr>
            <w:tcW w:w="9452" w:type="dxa"/>
            <w:gridSpan w:val="6"/>
          </w:tcPr>
          <w:p w:rsidR="00F0373D" w:rsidRPr="007C3ECE" w:rsidRDefault="00F0373D" w:rsidP="00F0373D">
            <w:pPr>
              <w:tabs>
                <w:tab w:val="left" w:pos="6105"/>
              </w:tabs>
              <w:spacing w:before="7"/>
              <w:ind w:right="7"/>
              <w:jc w:val="center"/>
              <w:rPr>
                <w:rFonts w:ascii="Times New Roman" w:eastAsia="Times New Roman" w:hAnsi="Times New Roman" w:cs="Times New Roman"/>
                <w:b/>
                <w:bCs/>
                <w:sz w:val="24"/>
                <w:szCs w:val="24"/>
              </w:rPr>
            </w:pPr>
            <w:r w:rsidRPr="007C3ECE">
              <w:rPr>
                <w:rFonts w:ascii="Times New Roman" w:eastAsia="Calibri" w:hAnsi="Times New Roman" w:cs="Times New Roman"/>
                <w:b/>
                <w:bCs/>
                <w:sz w:val="24"/>
                <w:szCs w:val="24"/>
              </w:rPr>
              <w:t xml:space="preserve">Глава </w:t>
            </w:r>
            <w:r w:rsidRPr="007C3ECE">
              <w:rPr>
                <w:rFonts w:ascii="Times New Roman" w:eastAsia="Calibri" w:hAnsi="Times New Roman" w:cs="Times New Roman"/>
                <w:b/>
                <w:bCs/>
                <w:sz w:val="24"/>
                <w:szCs w:val="24"/>
                <w:lang w:val="en-US"/>
              </w:rPr>
              <w:t>IV</w:t>
            </w:r>
            <w:r w:rsidR="00A269E9">
              <w:rPr>
                <w:rFonts w:ascii="Times New Roman" w:eastAsia="Calibri" w:hAnsi="Times New Roman" w:cs="Times New Roman"/>
                <w:b/>
                <w:bCs/>
                <w:sz w:val="24"/>
                <w:szCs w:val="24"/>
              </w:rPr>
              <w:t>. Логарифмическая функция (19</w:t>
            </w:r>
            <w:r w:rsidRPr="007C3ECE">
              <w:rPr>
                <w:rFonts w:ascii="Times New Roman" w:eastAsia="Calibri" w:hAnsi="Times New Roman" w:cs="Times New Roman"/>
                <w:b/>
                <w:bCs/>
                <w:sz w:val="24"/>
                <w:szCs w:val="24"/>
              </w:rPr>
              <w:t xml:space="preserve"> ч)</w:t>
            </w:r>
          </w:p>
        </w:tc>
      </w:tr>
      <w:tr w:rsidR="00F0373D" w:rsidTr="00A269E9">
        <w:tc>
          <w:tcPr>
            <w:tcW w:w="789" w:type="dxa"/>
          </w:tcPr>
          <w:p w:rsidR="00F0373D" w:rsidRPr="007C3ECE" w:rsidRDefault="00F0373D" w:rsidP="00F0373D">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F0373D" w:rsidRDefault="00F0373D" w:rsidP="00F0373D">
            <w:pPr>
              <w:tabs>
                <w:tab w:val="left" w:pos="6105"/>
              </w:tabs>
              <w:spacing w:before="7"/>
              <w:ind w:right="7"/>
              <w:rPr>
                <w:rFonts w:ascii="Times New Roman" w:eastAsia="Calibri" w:hAnsi="Times New Roman" w:cs="Times New Roman"/>
                <w:sz w:val="24"/>
                <w:szCs w:val="24"/>
              </w:rPr>
            </w:pPr>
            <w:r>
              <w:rPr>
                <w:rFonts w:ascii="Times New Roman" w:eastAsia="Calibri" w:hAnsi="Times New Roman" w:cs="Times New Roman"/>
                <w:sz w:val="24"/>
                <w:szCs w:val="24"/>
              </w:rPr>
              <w:t>Работа над ошибками.</w:t>
            </w:r>
          </w:p>
          <w:p w:rsidR="00F0373D" w:rsidRPr="007C3ECE" w:rsidRDefault="00F0373D" w:rsidP="00F0373D">
            <w:pPr>
              <w:tabs>
                <w:tab w:val="left" w:pos="6105"/>
              </w:tabs>
              <w:spacing w:before="7"/>
              <w:ind w:right="7"/>
              <w:rPr>
                <w:rFonts w:ascii="Times New Roman" w:eastAsia="Times New Roman" w:hAnsi="Times New Roman" w:cs="Times New Roman"/>
                <w:b/>
                <w:bCs/>
                <w:sz w:val="24"/>
                <w:szCs w:val="24"/>
              </w:rPr>
            </w:pPr>
            <w:r w:rsidRPr="007C3ECE">
              <w:rPr>
                <w:rFonts w:ascii="Times New Roman" w:eastAsia="Calibri" w:hAnsi="Times New Roman" w:cs="Times New Roman"/>
                <w:sz w:val="24"/>
                <w:szCs w:val="24"/>
              </w:rPr>
              <w:t>Логарифмы.</w:t>
            </w:r>
          </w:p>
        </w:tc>
        <w:tc>
          <w:tcPr>
            <w:tcW w:w="953" w:type="dxa"/>
          </w:tcPr>
          <w:p w:rsidR="00F0373D" w:rsidRPr="0095577D" w:rsidRDefault="00F0373D" w:rsidP="00F0373D">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F0373D" w:rsidRDefault="00F0373D" w:rsidP="00F0373D">
            <w:pPr>
              <w:tabs>
                <w:tab w:val="left" w:pos="6105"/>
              </w:tabs>
              <w:spacing w:before="7"/>
              <w:ind w:right="7"/>
              <w:rPr>
                <w:rFonts w:ascii="Times New Roman" w:eastAsia="Times New Roman" w:hAnsi="Times New Roman" w:cs="Times New Roman"/>
                <w:b/>
                <w:bCs/>
                <w:sz w:val="24"/>
                <w:szCs w:val="24"/>
              </w:rPr>
            </w:pPr>
          </w:p>
        </w:tc>
        <w:tc>
          <w:tcPr>
            <w:tcW w:w="1231" w:type="dxa"/>
          </w:tcPr>
          <w:p w:rsidR="00F0373D" w:rsidRPr="00055434" w:rsidRDefault="00F0373D" w:rsidP="0005543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F0373D" w:rsidRDefault="00F0373D" w:rsidP="00F0373D">
            <w:pPr>
              <w:tabs>
                <w:tab w:val="left" w:pos="6105"/>
              </w:tabs>
              <w:spacing w:before="7"/>
              <w:ind w:right="7"/>
              <w:rPr>
                <w:rFonts w:ascii="Times New Roman" w:eastAsia="Times New Roman" w:hAnsi="Times New Roman" w:cs="Times New Roman"/>
                <w:b/>
                <w:bCs/>
                <w:sz w:val="24"/>
                <w:szCs w:val="24"/>
              </w:rPr>
            </w:pPr>
          </w:p>
        </w:tc>
      </w:tr>
      <w:tr w:rsidR="00F0373D" w:rsidTr="00A269E9">
        <w:tc>
          <w:tcPr>
            <w:tcW w:w="789" w:type="dxa"/>
          </w:tcPr>
          <w:p w:rsidR="00F0373D" w:rsidRPr="007C3ECE" w:rsidRDefault="00F0373D" w:rsidP="00F0373D">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F0373D" w:rsidRPr="007C3ECE" w:rsidRDefault="00F0373D" w:rsidP="00F0373D">
            <w:pPr>
              <w:tabs>
                <w:tab w:val="left" w:pos="6105"/>
              </w:tabs>
              <w:spacing w:before="7"/>
              <w:ind w:right="7"/>
              <w:rPr>
                <w:rFonts w:ascii="Times New Roman" w:eastAsia="Times New Roman" w:hAnsi="Times New Roman" w:cs="Times New Roman"/>
                <w:b/>
                <w:bCs/>
                <w:sz w:val="24"/>
                <w:szCs w:val="24"/>
              </w:rPr>
            </w:pPr>
            <w:r w:rsidRPr="007C3ECE">
              <w:rPr>
                <w:rFonts w:ascii="Times New Roman" w:eastAsia="Calibri" w:hAnsi="Times New Roman" w:cs="Times New Roman"/>
                <w:sz w:val="24"/>
                <w:szCs w:val="24"/>
              </w:rPr>
              <w:t>Логарифмы.</w:t>
            </w:r>
          </w:p>
        </w:tc>
        <w:tc>
          <w:tcPr>
            <w:tcW w:w="953" w:type="dxa"/>
          </w:tcPr>
          <w:p w:rsidR="00F0373D" w:rsidRPr="0095577D" w:rsidRDefault="00F0373D" w:rsidP="00F0373D">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F0373D" w:rsidRDefault="00F0373D" w:rsidP="00F0373D">
            <w:pPr>
              <w:tabs>
                <w:tab w:val="left" w:pos="6105"/>
              </w:tabs>
              <w:spacing w:before="7"/>
              <w:ind w:right="7"/>
              <w:rPr>
                <w:rFonts w:ascii="Times New Roman" w:eastAsia="Times New Roman" w:hAnsi="Times New Roman" w:cs="Times New Roman"/>
                <w:b/>
                <w:bCs/>
                <w:sz w:val="24"/>
                <w:szCs w:val="24"/>
              </w:rPr>
            </w:pPr>
          </w:p>
        </w:tc>
        <w:tc>
          <w:tcPr>
            <w:tcW w:w="1231" w:type="dxa"/>
          </w:tcPr>
          <w:p w:rsidR="00F0373D" w:rsidRPr="00055434" w:rsidRDefault="00F0373D" w:rsidP="0005543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F0373D" w:rsidRDefault="00F0373D" w:rsidP="00F0373D">
            <w:pPr>
              <w:tabs>
                <w:tab w:val="left" w:pos="6105"/>
              </w:tabs>
              <w:spacing w:before="7"/>
              <w:ind w:right="7"/>
              <w:rPr>
                <w:rFonts w:ascii="Times New Roman" w:eastAsia="Times New Roman" w:hAnsi="Times New Roman" w:cs="Times New Roman"/>
                <w:b/>
                <w:bCs/>
                <w:sz w:val="24"/>
                <w:szCs w:val="24"/>
              </w:rPr>
            </w:pPr>
          </w:p>
        </w:tc>
      </w:tr>
      <w:tr w:rsidR="00F0373D" w:rsidTr="00A269E9">
        <w:tc>
          <w:tcPr>
            <w:tcW w:w="789" w:type="dxa"/>
          </w:tcPr>
          <w:p w:rsidR="00F0373D" w:rsidRPr="007C3ECE" w:rsidRDefault="00F0373D" w:rsidP="00F0373D">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F0373D" w:rsidRPr="007C3ECE" w:rsidRDefault="00F0373D" w:rsidP="00F0373D">
            <w:pPr>
              <w:tabs>
                <w:tab w:val="left" w:pos="6105"/>
              </w:tabs>
              <w:spacing w:before="7"/>
              <w:ind w:right="7"/>
              <w:rPr>
                <w:rFonts w:ascii="Times New Roman" w:eastAsia="Times New Roman" w:hAnsi="Times New Roman" w:cs="Times New Roman"/>
                <w:b/>
                <w:bCs/>
                <w:sz w:val="24"/>
                <w:szCs w:val="24"/>
              </w:rPr>
            </w:pPr>
            <w:r w:rsidRPr="007C3ECE">
              <w:rPr>
                <w:rFonts w:ascii="Times New Roman" w:eastAsia="Calibri" w:hAnsi="Times New Roman" w:cs="Times New Roman"/>
                <w:sz w:val="24"/>
                <w:szCs w:val="24"/>
              </w:rPr>
              <w:t>Свойства логарифмов.</w:t>
            </w:r>
          </w:p>
        </w:tc>
        <w:tc>
          <w:tcPr>
            <w:tcW w:w="953" w:type="dxa"/>
          </w:tcPr>
          <w:p w:rsidR="00F0373D" w:rsidRPr="0095577D" w:rsidRDefault="00F0373D" w:rsidP="00F0373D">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F0373D" w:rsidRDefault="00F0373D" w:rsidP="00F0373D">
            <w:pPr>
              <w:tabs>
                <w:tab w:val="left" w:pos="6105"/>
              </w:tabs>
              <w:spacing w:before="7"/>
              <w:ind w:right="7"/>
              <w:rPr>
                <w:rFonts w:ascii="Times New Roman" w:eastAsia="Times New Roman" w:hAnsi="Times New Roman" w:cs="Times New Roman"/>
                <w:b/>
                <w:bCs/>
                <w:sz w:val="24"/>
                <w:szCs w:val="24"/>
              </w:rPr>
            </w:pPr>
          </w:p>
        </w:tc>
        <w:tc>
          <w:tcPr>
            <w:tcW w:w="1231" w:type="dxa"/>
          </w:tcPr>
          <w:p w:rsidR="00F0373D" w:rsidRPr="00055434" w:rsidRDefault="00F0373D" w:rsidP="0005543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F0373D" w:rsidRDefault="00F0373D" w:rsidP="00F0373D">
            <w:pPr>
              <w:tabs>
                <w:tab w:val="left" w:pos="6105"/>
              </w:tabs>
              <w:spacing w:before="7"/>
              <w:ind w:right="7"/>
              <w:rPr>
                <w:rFonts w:ascii="Times New Roman" w:eastAsia="Times New Roman" w:hAnsi="Times New Roman" w:cs="Times New Roman"/>
                <w:b/>
                <w:bCs/>
                <w:sz w:val="24"/>
                <w:szCs w:val="24"/>
              </w:rPr>
            </w:pPr>
          </w:p>
        </w:tc>
      </w:tr>
      <w:tr w:rsidR="00F0373D" w:rsidTr="00A269E9">
        <w:tc>
          <w:tcPr>
            <w:tcW w:w="789" w:type="dxa"/>
          </w:tcPr>
          <w:p w:rsidR="00F0373D" w:rsidRPr="007C3ECE" w:rsidRDefault="00F0373D" w:rsidP="00F0373D">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F0373D" w:rsidRPr="007C3ECE" w:rsidRDefault="00F0373D" w:rsidP="00F0373D">
            <w:pPr>
              <w:tabs>
                <w:tab w:val="left" w:pos="6105"/>
              </w:tabs>
              <w:spacing w:before="7"/>
              <w:ind w:right="7"/>
              <w:rPr>
                <w:rFonts w:ascii="Times New Roman" w:eastAsia="Times New Roman" w:hAnsi="Times New Roman" w:cs="Times New Roman"/>
                <w:b/>
                <w:bCs/>
                <w:sz w:val="24"/>
                <w:szCs w:val="24"/>
              </w:rPr>
            </w:pPr>
            <w:r w:rsidRPr="007C3ECE">
              <w:rPr>
                <w:rFonts w:ascii="Times New Roman" w:eastAsia="Calibri" w:hAnsi="Times New Roman" w:cs="Times New Roman"/>
                <w:sz w:val="24"/>
                <w:szCs w:val="24"/>
              </w:rPr>
              <w:t>Свойства логарифмов.</w:t>
            </w:r>
          </w:p>
        </w:tc>
        <w:tc>
          <w:tcPr>
            <w:tcW w:w="953" w:type="dxa"/>
          </w:tcPr>
          <w:p w:rsidR="00F0373D" w:rsidRPr="0095577D" w:rsidRDefault="00F0373D" w:rsidP="00F0373D">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F0373D" w:rsidRDefault="00F0373D" w:rsidP="00F0373D">
            <w:pPr>
              <w:tabs>
                <w:tab w:val="left" w:pos="6105"/>
              </w:tabs>
              <w:spacing w:before="7"/>
              <w:ind w:right="7"/>
              <w:rPr>
                <w:rFonts w:ascii="Times New Roman" w:eastAsia="Times New Roman" w:hAnsi="Times New Roman" w:cs="Times New Roman"/>
                <w:b/>
                <w:bCs/>
                <w:sz w:val="24"/>
                <w:szCs w:val="24"/>
              </w:rPr>
            </w:pPr>
          </w:p>
        </w:tc>
        <w:tc>
          <w:tcPr>
            <w:tcW w:w="1231" w:type="dxa"/>
          </w:tcPr>
          <w:p w:rsidR="00F0373D" w:rsidRPr="00055434" w:rsidRDefault="00F0373D" w:rsidP="0005543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F0373D" w:rsidRDefault="00F0373D" w:rsidP="00F0373D">
            <w:pPr>
              <w:tabs>
                <w:tab w:val="left" w:pos="6105"/>
              </w:tabs>
              <w:spacing w:before="7"/>
              <w:ind w:right="7"/>
              <w:rPr>
                <w:rFonts w:ascii="Times New Roman" w:eastAsia="Times New Roman" w:hAnsi="Times New Roman" w:cs="Times New Roman"/>
                <w:b/>
                <w:bCs/>
                <w:sz w:val="24"/>
                <w:szCs w:val="24"/>
              </w:rPr>
            </w:pPr>
          </w:p>
        </w:tc>
      </w:tr>
      <w:tr w:rsidR="00F0373D" w:rsidTr="00A269E9">
        <w:tc>
          <w:tcPr>
            <w:tcW w:w="789" w:type="dxa"/>
          </w:tcPr>
          <w:p w:rsidR="00F0373D" w:rsidRPr="007C3ECE" w:rsidRDefault="00F0373D" w:rsidP="00F0373D">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F0373D" w:rsidRPr="007C3ECE" w:rsidRDefault="00F0373D" w:rsidP="00F0373D">
            <w:pPr>
              <w:tabs>
                <w:tab w:val="left" w:pos="6105"/>
              </w:tabs>
              <w:spacing w:before="7"/>
              <w:ind w:right="7"/>
              <w:rPr>
                <w:rFonts w:ascii="Times New Roman" w:eastAsia="Times New Roman" w:hAnsi="Times New Roman" w:cs="Times New Roman"/>
                <w:b/>
                <w:bCs/>
                <w:sz w:val="24"/>
                <w:szCs w:val="24"/>
              </w:rPr>
            </w:pPr>
            <w:r w:rsidRPr="007C3ECE">
              <w:rPr>
                <w:rFonts w:ascii="Times New Roman" w:eastAsia="Calibri" w:hAnsi="Times New Roman" w:cs="Times New Roman"/>
                <w:sz w:val="24"/>
                <w:szCs w:val="24"/>
              </w:rPr>
              <w:t>Десятичные и натуральные логарифмы</w:t>
            </w:r>
          </w:p>
        </w:tc>
        <w:tc>
          <w:tcPr>
            <w:tcW w:w="953" w:type="dxa"/>
          </w:tcPr>
          <w:p w:rsidR="00F0373D" w:rsidRPr="0095577D" w:rsidRDefault="00F0373D" w:rsidP="00F0373D">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F0373D" w:rsidRDefault="00F0373D" w:rsidP="00F0373D">
            <w:pPr>
              <w:tabs>
                <w:tab w:val="left" w:pos="6105"/>
              </w:tabs>
              <w:spacing w:before="7"/>
              <w:ind w:right="7"/>
              <w:rPr>
                <w:rFonts w:ascii="Times New Roman" w:eastAsia="Times New Roman" w:hAnsi="Times New Roman" w:cs="Times New Roman"/>
                <w:b/>
                <w:bCs/>
                <w:sz w:val="24"/>
                <w:szCs w:val="24"/>
              </w:rPr>
            </w:pPr>
          </w:p>
        </w:tc>
        <w:tc>
          <w:tcPr>
            <w:tcW w:w="1231" w:type="dxa"/>
          </w:tcPr>
          <w:p w:rsidR="00F0373D" w:rsidRPr="00055434" w:rsidRDefault="00F0373D" w:rsidP="0005543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F0373D" w:rsidRDefault="00F0373D" w:rsidP="00F0373D">
            <w:pPr>
              <w:tabs>
                <w:tab w:val="left" w:pos="6105"/>
              </w:tabs>
              <w:spacing w:before="7"/>
              <w:ind w:right="7"/>
              <w:rPr>
                <w:rFonts w:ascii="Times New Roman" w:eastAsia="Times New Roman" w:hAnsi="Times New Roman" w:cs="Times New Roman"/>
                <w:b/>
                <w:bCs/>
                <w:sz w:val="24"/>
                <w:szCs w:val="24"/>
              </w:rPr>
            </w:pPr>
          </w:p>
        </w:tc>
      </w:tr>
      <w:tr w:rsidR="00F0373D" w:rsidTr="00A269E9">
        <w:tc>
          <w:tcPr>
            <w:tcW w:w="789" w:type="dxa"/>
          </w:tcPr>
          <w:p w:rsidR="00F0373D" w:rsidRPr="007C3ECE" w:rsidRDefault="00F0373D" w:rsidP="00F0373D">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F0373D" w:rsidRPr="007C3ECE" w:rsidRDefault="00F0373D" w:rsidP="00F0373D">
            <w:pPr>
              <w:tabs>
                <w:tab w:val="left" w:pos="6105"/>
              </w:tabs>
              <w:spacing w:before="7"/>
              <w:ind w:right="7"/>
              <w:rPr>
                <w:rFonts w:ascii="Times New Roman" w:eastAsia="Times New Roman" w:hAnsi="Times New Roman" w:cs="Times New Roman"/>
                <w:b/>
                <w:bCs/>
                <w:sz w:val="24"/>
                <w:szCs w:val="24"/>
              </w:rPr>
            </w:pPr>
            <w:r w:rsidRPr="007C3ECE">
              <w:rPr>
                <w:rFonts w:ascii="Times New Roman" w:eastAsia="Calibri" w:hAnsi="Times New Roman" w:cs="Times New Roman"/>
                <w:sz w:val="24"/>
                <w:szCs w:val="24"/>
              </w:rPr>
              <w:t xml:space="preserve">Десятичные и натуральные </w:t>
            </w:r>
            <w:r w:rsidRPr="007C3ECE">
              <w:rPr>
                <w:rFonts w:ascii="Times New Roman" w:eastAsia="Calibri" w:hAnsi="Times New Roman" w:cs="Times New Roman"/>
                <w:sz w:val="24"/>
                <w:szCs w:val="24"/>
              </w:rPr>
              <w:lastRenderedPageBreak/>
              <w:t>логарифмы</w:t>
            </w:r>
          </w:p>
        </w:tc>
        <w:tc>
          <w:tcPr>
            <w:tcW w:w="953" w:type="dxa"/>
          </w:tcPr>
          <w:p w:rsidR="00F0373D" w:rsidRPr="0095577D" w:rsidRDefault="00F0373D" w:rsidP="00F0373D">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1</w:t>
            </w:r>
          </w:p>
        </w:tc>
        <w:tc>
          <w:tcPr>
            <w:tcW w:w="1678" w:type="dxa"/>
          </w:tcPr>
          <w:p w:rsidR="00F0373D" w:rsidRDefault="00F0373D" w:rsidP="00F0373D">
            <w:pPr>
              <w:tabs>
                <w:tab w:val="left" w:pos="6105"/>
              </w:tabs>
              <w:spacing w:before="7"/>
              <w:ind w:right="7"/>
              <w:rPr>
                <w:rFonts w:ascii="Times New Roman" w:eastAsia="Times New Roman" w:hAnsi="Times New Roman" w:cs="Times New Roman"/>
                <w:b/>
                <w:bCs/>
                <w:sz w:val="24"/>
                <w:szCs w:val="24"/>
              </w:rPr>
            </w:pPr>
          </w:p>
        </w:tc>
        <w:tc>
          <w:tcPr>
            <w:tcW w:w="1231" w:type="dxa"/>
          </w:tcPr>
          <w:p w:rsidR="00F0373D" w:rsidRPr="00055434" w:rsidRDefault="00F0373D" w:rsidP="0005543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F0373D" w:rsidRDefault="00F0373D" w:rsidP="00F0373D">
            <w:pPr>
              <w:tabs>
                <w:tab w:val="left" w:pos="6105"/>
              </w:tabs>
              <w:spacing w:before="7"/>
              <w:ind w:right="7"/>
              <w:rPr>
                <w:rFonts w:ascii="Times New Roman" w:eastAsia="Times New Roman" w:hAnsi="Times New Roman" w:cs="Times New Roman"/>
                <w:b/>
                <w:bCs/>
                <w:sz w:val="24"/>
                <w:szCs w:val="24"/>
              </w:rPr>
            </w:pPr>
          </w:p>
        </w:tc>
      </w:tr>
      <w:tr w:rsidR="00A269E9" w:rsidTr="00A269E9">
        <w:tc>
          <w:tcPr>
            <w:tcW w:w="789" w:type="dxa"/>
          </w:tcPr>
          <w:p w:rsidR="00A269E9" w:rsidRPr="007C3ECE" w:rsidRDefault="00A269E9" w:rsidP="00A269E9">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A269E9" w:rsidRPr="007C3ECE" w:rsidRDefault="00A269E9" w:rsidP="00A269E9">
            <w:pPr>
              <w:tabs>
                <w:tab w:val="left" w:pos="6105"/>
              </w:tabs>
              <w:spacing w:before="7"/>
              <w:ind w:right="7"/>
              <w:rPr>
                <w:rFonts w:ascii="Times New Roman" w:eastAsia="Times New Roman" w:hAnsi="Times New Roman" w:cs="Times New Roman"/>
                <w:b/>
                <w:bCs/>
                <w:sz w:val="24"/>
                <w:szCs w:val="24"/>
              </w:rPr>
            </w:pPr>
            <w:r w:rsidRPr="007C3ECE">
              <w:rPr>
                <w:rFonts w:ascii="Times New Roman" w:eastAsia="Calibri" w:hAnsi="Times New Roman" w:cs="Times New Roman"/>
                <w:sz w:val="24"/>
                <w:szCs w:val="24"/>
              </w:rPr>
              <w:t>Десятичные и натуральные логарифмы</w:t>
            </w:r>
          </w:p>
        </w:tc>
        <w:tc>
          <w:tcPr>
            <w:tcW w:w="953" w:type="dxa"/>
          </w:tcPr>
          <w:p w:rsidR="00A269E9" w:rsidRPr="0095577D" w:rsidRDefault="00A269E9" w:rsidP="00A269E9">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A269E9" w:rsidRDefault="00A269E9" w:rsidP="00A269E9">
            <w:pPr>
              <w:tabs>
                <w:tab w:val="left" w:pos="6105"/>
              </w:tabs>
              <w:spacing w:before="7"/>
              <w:ind w:right="7"/>
              <w:rPr>
                <w:rFonts w:ascii="Times New Roman" w:eastAsia="Times New Roman" w:hAnsi="Times New Roman" w:cs="Times New Roman"/>
                <w:b/>
                <w:bCs/>
                <w:sz w:val="24"/>
                <w:szCs w:val="24"/>
              </w:rPr>
            </w:pPr>
          </w:p>
        </w:tc>
        <w:tc>
          <w:tcPr>
            <w:tcW w:w="1231" w:type="dxa"/>
          </w:tcPr>
          <w:p w:rsidR="00A269E9" w:rsidRPr="00055434" w:rsidRDefault="00A269E9" w:rsidP="0005543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A269E9" w:rsidRDefault="00A269E9" w:rsidP="00A269E9">
            <w:pPr>
              <w:tabs>
                <w:tab w:val="left" w:pos="6105"/>
              </w:tabs>
              <w:spacing w:before="7"/>
              <w:ind w:right="7"/>
              <w:rPr>
                <w:rFonts w:ascii="Times New Roman" w:eastAsia="Times New Roman" w:hAnsi="Times New Roman" w:cs="Times New Roman"/>
                <w:b/>
                <w:bCs/>
                <w:sz w:val="24"/>
                <w:szCs w:val="24"/>
              </w:rPr>
            </w:pPr>
          </w:p>
        </w:tc>
      </w:tr>
      <w:tr w:rsidR="00A269E9" w:rsidTr="00A269E9">
        <w:tc>
          <w:tcPr>
            <w:tcW w:w="789" w:type="dxa"/>
          </w:tcPr>
          <w:p w:rsidR="00A269E9" w:rsidRPr="007C3ECE" w:rsidRDefault="00A269E9" w:rsidP="00A269E9">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A269E9" w:rsidRPr="007C3ECE" w:rsidRDefault="00A269E9" w:rsidP="00A269E9">
            <w:pPr>
              <w:tabs>
                <w:tab w:val="left" w:pos="6105"/>
              </w:tabs>
              <w:spacing w:before="7"/>
              <w:ind w:right="7"/>
              <w:rPr>
                <w:rFonts w:ascii="Times New Roman" w:eastAsia="Times New Roman" w:hAnsi="Times New Roman" w:cs="Times New Roman"/>
                <w:b/>
                <w:bCs/>
                <w:sz w:val="24"/>
                <w:szCs w:val="24"/>
              </w:rPr>
            </w:pPr>
            <w:r w:rsidRPr="007C3ECE">
              <w:rPr>
                <w:rFonts w:ascii="Times New Roman" w:eastAsia="Calibri" w:hAnsi="Times New Roman" w:cs="Times New Roman"/>
                <w:sz w:val="24"/>
                <w:szCs w:val="24"/>
              </w:rPr>
              <w:t>Логарифмическая функция, её свойства и график.</w:t>
            </w:r>
          </w:p>
        </w:tc>
        <w:tc>
          <w:tcPr>
            <w:tcW w:w="953" w:type="dxa"/>
          </w:tcPr>
          <w:p w:rsidR="00A269E9" w:rsidRPr="0095577D" w:rsidRDefault="00A269E9" w:rsidP="00A269E9">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A269E9" w:rsidRDefault="00A269E9" w:rsidP="00A269E9">
            <w:pPr>
              <w:tabs>
                <w:tab w:val="left" w:pos="6105"/>
              </w:tabs>
              <w:spacing w:before="7"/>
              <w:ind w:right="7"/>
              <w:rPr>
                <w:rFonts w:ascii="Times New Roman" w:eastAsia="Times New Roman" w:hAnsi="Times New Roman" w:cs="Times New Roman"/>
                <w:b/>
                <w:bCs/>
                <w:sz w:val="24"/>
                <w:szCs w:val="24"/>
              </w:rPr>
            </w:pPr>
          </w:p>
        </w:tc>
        <w:tc>
          <w:tcPr>
            <w:tcW w:w="1231" w:type="dxa"/>
          </w:tcPr>
          <w:p w:rsidR="00A269E9" w:rsidRPr="00055434" w:rsidRDefault="00A269E9" w:rsidP="0005543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A269E9" w:rsidRDefault="00A269E9" w:rsidP="00A269E9">
            <w:pPr>
              <w:tabs>
                <w:tab w:val="left" w:pos="6105"/>
              </w:tabs>
              <w:spacing w:before="7"/>
              <w:ind w:right="7"/>
              <w:rPr>
                <w:rFonts w:ascii="Times New Roman" w:eastAsia="Times New Roman" w:hAnsi="Times New Roman" w:cs="Times New Roman"/>
                <w:b/>
                <w:bCs/>
                <w:sz w:val="24"/>
                <w:szCs w:val="24"/>
              </w:rPr>
            </w:pPr>
          </w:p>
        </w:tc>
      </w:tr>
      <w:tr w:rsidR="00A269E9" w:rsidTr="00A269E9">
        <w:tc>
          <w:tcPr>
            <w:tcW w:w="789" w:type="dxa"/>
          </w:tcPr>
          <w:p w:rsidR="00A269E9" w:rsidRPr="007C3ECE" w:rsidRDefault="00A269E9" w:rsidP="00A269E9">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A269E9" w:rsidRPr="007C3ECE" w:rsidRDefault="00A269E9" w:rsidP="00A269E9">
            <w:pPr>
              <w:tabs>
                <w:tab w:val="left" w:pos="6105"/>
              </w:tabs>
              <w:spacing w:before="7"/>
              <w:ind w:right="7"/>
              <w:rPr>
                <w:rFonts w:ascii="Times New Roman" w:eastAsia="Times New Roman" w:hAnsi="Times New Roman" w:cs="Times New Roman"/>
                <w:b/>
                <w:bCs/>
                <w:sz w:val="24"/>
                <w:szCs w:val="24"/>
              </w:rPr>
            </w:pPr>
            <w:r w:rsidRPr="007C3ECE">
              <w:rPr>
                <w:rFonts w:ascii="Times New Roman" w:eastAsia="Calibri" w:hAnsi="Times New Roman" w:cs="Times New Roman"/>
                <w:sz w:val="24"/>
                <w:szCs w:val="24"/>
              </w:rPr>
              <w:t>Логарифмическая функция, её свойства и график.</w:t>
            </w:r>
          </w:p>
        </w:tc>
        <w:tc>
          <w:tcPr>
            <w:tcW w:w="953" w:type="dxa"/>
          </w:tcPr>
          <w:p w:rsidR="00A269E9" w:rsidRPr="0095577D" w:rsidRDefault="00A269E9" w:rsidP="00A269E9">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A269E9" w:rsidRDefault="00A269E9" w:rsidP="00A269E9">
            <w:pPr>
              <w:tabs>
                <w:tab w:val="left" w:pos="6105"/>
              </w:tabs>
              <w:spacing w:before="7"/>
              <w:ind w:right="7"/>
              <w:rPr>
                <w:rFonts w:ascii="Times New Roman" w:eastAsia="Times New Roman" w:hAnsi="Times New Roman" w:cs="Times New Roman"/>
                <w:b/>
                <w:bCs/>
                <w:sz w:val="24"/>
                <w:szCs w:val="24"/>
              </w:rPr>
            </w:pPr>
          </w:p>
        </w:tc>
        <w:tc>
          <w:tcPr>
            <w:tcW w:w="1231" w:type="dxa"/>
          </w:tcPr>
          <w:p w:rsidR="00A269E9" w:rsidRPr="00055434" w:rsidRDefault="00A269E9" w:rsidP="0005543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A269E9" w:rsidRDefault="00A269E9" w:rsidP="00A269E9">
            <w:pPr>
              <w:tabs>
                <w:tab w:val="left" w:pos="6105"/>
              </w:tabs>
              <w:spacing w:before="7"/>
              <w:ind w:right="7"/>
              <w:rPr>
                <w:rFonts w:ascii="Times New Roman" w:eastAsia="Times New Roman" w:hAnsi="Times New Roman" w:cs="Times New Roman"/>
                <w:b/>
                <w:bCs/>
                <w:sz w:val="24"/>
                <w:szCs w:val="24"/>
              </w:rPr>
            </w:pPr>
          </w:p>
        </w:tc>
      </w:tr>
      <w:tr w:rsidR="00A269E9" w:rsidTr="00A269E9">
        <w:tc>
          <w:tcPr>
            <w:tcW w:w="789" w:type="dxa"/>
          </w:tcPr>
          <w:p w:rsidR="00A269E9" w:rsidRPr="007C3ECE" w:rsidRDefault="00A269E9" w:rsidP="00A269E9">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A269E9" w:rsidRPr="007C3ECE" w:rsidRDefault="00A269E9" w:rsidP="00A269E9">
            <w:pPr>
              <w:tabs>
                <w:tab w:val="left" w:pos="6105"/>
              </w:tabs>
              <w:spacing w:before="7"/>
              <w:ind w:right="7"/>
              <w:rPr>
                <w:rFonts w:ascii="Times New Roman" w:eastAsia="Times New Roman" w:hAnsi="Times New Roman" w:cs="Times New Roman"/>
                <w:b/>
                <w:bCs/>
                <w:sz w:val="24"/>
                <w:szCs w:val="24"/>
              </w:rPr>
            </w:pPr>
            <w:r w:rsidRPr="007C3ECE">
              <w:rPr>
                <w:rFonts w:ascii="Times New Roman" w:eastAsia="Calibri" w:hAnsi="Times New Roman" w:cs="Times New Roman"/>
                <w:sz w:val="24"/>
                <w:szCs w:val="24"/>
              </w:rPr>
              <w:t>Логарифмические уравнения.</w:t>
            </w:r>
          </w:p>
        </w:tc>
        <w:tc>
          <w:tcPr>
            <w:tcW w:w="953" w:type="dxa"/>
          </w:tcPr>
          <w:p w:rsidR="00A269E9" w:rsidRPr="0095577D" w:rsidRDefault="00A269E9" w:rsidP="00A269E9">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A269E9" w:rsidRDefault="00A269E9" w:rsidP="00A269E9">
            <w:pPr>
              <w:tabs>
                <w:tab w:val="left" w:pos="6105"/>
              </w:tabs>
              <w:spacing w:before="7"/>
              <w:ind w:right="7"/>
              <w:rPr>
                <w:rFonts w:ascii="Times New Roman" w:eastAsia="Times New Roman" w:hAnsi="Times New Roman" w:cs="Times New Roman"/>
                <w:b/>
                <w:bCs/>
                <w:sz w:val="24"/>
                <w:szCs w:val="24"/>
              </w:rPr>
            </w:pPr>
          </w:p>
        </w:tc>
        <w:tc>
          <w:tcPr>
            <w:tcW w:w="1231" w:type="dxa"/>
          </w:tcPr>
          <w:p w:rsidR="00A269E9" w:rsidRPr="00055434" w:rsidRDefault="00A269E9" w:rsidP="0005543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A269E9" w:rsidRDefault="00A269E9" w:rsidP="00A269E9">
            <w:pPr>
              <w:tabs>
                <w:tab w:val="left" w:pos="6105"/>
              </w:tabs>
              <w:spacing w:before="7"/>
              <w:ind w:right="7"/>
              <w:rPr>
                <w:rFonts w:ascii="Times New Roman" w:eastAsia="Times New Roman" w:hAnsi="Times New Roman" w:cs="Times New Roman"/>
                <w:b/>
                <w:bCs/>
                <w:sz w:val="24"/>
                <w:szCs w:val="24"/>
              </w:rPr>
            </w:pPr>
          </w:p>
        </w:tc>
      </w:tr>
      <w:tr w:rsidR="00A269E9" w:rsidTr="00A269E9">
        <w:tc>
          <w:tcPr>
            <w:tcW w:w="789" w:type="dxa"/>
          </w:tcPr>
          <w:p w:rsidR="00A269E9" w:rsidRPr="007C3ECE" w:rsidRDefault="00A269E9" w:rsidP="00A269E9">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A269E9" w:rsidRPr="007C3ECE" w:rsidRDefault="00A269E9" w:rsidP="00A269E9">
            <w:pPr>
              <w:tabs>
                <w:tab w:val="left" w:pos="6105"/>
              </w:tabs>
              <w:spacing w:before="7"/>
              <w:ind w:right="7"/>
              <w:rPr>
                <w:rFonts w:ascii="Times New Roman" w:eastAsia="Times New Roman" w:hAnsi="Times New Roman" w:cs="Times New Roman"/>
                <w:b/>
                <w:bCs/>
                <w:sz w:val="24"/>
                <w:szCs w:val="24"/>
              </w:rPr>
            </w:pPr>
            <w:r w:rsidRPr="007C3ECE">
              <w:rPr>
                <w:rFonts w:ascii="Times New Roman" w:eastAsia="Calibri" w:hAnsi="Times New Roman" w:cs="Times New Roman"/>
                <w:sz w:val="24"/>
                <w:szCs w:val="24"/>
              </w:rPr>
              <w:t>Логарифмические уравнения.</w:t>
            </w:r>
          </w:p>
        </w:tc>
        <w:tc>
          <w:tcPr>
            <w:tcW w:w="953" w:type="dxa"/>
          </w:tcPr>
          <w:p w:rsidR="00A269E9" w:rsidRPr="0095577D" w:rsidRDefault="00A269E9" w:rsidP="00A269E9">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A269E9" w:rsidRDefault="00A269E9" w:rsidP="00A269E9">
            <w:pPr>
              <w:tabs>
                <w:tab w:val="left" w:pos="6105"/>
              </w:tabs>
              <w:spacing w:before="7"/>
              <w:ind w:right="7"/>
              <w:rPr>
                <w:rFonts w:ascii="Times New Roman" w:eastAsia="Times New Roman" w:hAnsi="Times New Roman" w:cs="Times New Roman"/>
                <w:b/>
                <w:bCs/>
                <w:sz w:val="24"/>
                <w:szCs w:val="24"/>
              </w:rPr>
            </w:pPr>
          </w:p>
        </w:tc>
        <w:tc>
          <w:tcPr>
            <w:tcW w:w="1231" w:type="dxa"/>
          </w:tcPr>
          <w:p w:rsidR="00A269E9" w:rsidRPr="00055434" w:rsidRDefault="00A269E9" w:rsidP="0005543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A269E9" w:rsidRDefault="00A269E9" w:rsidP="00A269E9">
            <w:pPr>
              <w:tabs>
                <w:tab w:val="left" w:pos="6105"/>
              </w:tabs>
              <w:spacing w:before="7"/>
              <w:ind w:right="7"/>
              <w:rPr>
                <w:rFonts w:ascii="Times New Roman" w:eastAsia="Times New Roman" w:hAnsi="Times New Roman" w:cs="Times New Roman"/>
                <w:b/>
                <w:bCs/>
                <w:sz w:val="24"/>
                <w:szCs w:val="24"/>
              </w:rPr>
            </w:pPr>
          </w:p>
        </w:tc>
      </w:tr>
      <w:tr w:rsidR="00A269E9" w:rsidTr="00A269E9">
        <w:tc>
          <w:tcPr>
            <w:tcW w:w="789" w:type="dxa"/>
          </w:tcPr>
          <w:p w:rsidR="00A269E9" w:rsidRPr="007C3ECE" w:rsidRDefault="00A269E9" w:rsidP="00A269E9">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A269E9" w:rsidRPr="007C3ECE" w:rsidRDefault="00A269E9" w:rsidP="00A269E9">
            <w:pPr>
              <w:tabs>
                <w:tab w:val="left" w:pos="6105"/>
              </w:tabs>
              <w:spacing w:before="7"/>
              <w:ind w:right="7"/>
              <w:rPr>
                <w:rFonts w:ascii="Times New Roman" w:eastAsia="Calibri" w:hAnsi="Times New Roman" w:cs="Times New Roman"/>
                <w:sz w:val="24"/>
                <w:szCs w:val="24"/>
              </w:rPr>
            </w:pPr>
            <w:r w:rsidRPr="007C3ECE">
              <w:rPr>
                <w:rFonts w:ascii="Times New Roman" w:eastAsia="Calibri" w:hAnsi="Times New Roman" w:cs="Times New Roman"/>
                <w:sz w:val="24"/>
                <w:szCs w:val="24"/>
              </w:rPr>
              <w:t>Логарифмические уравнения</w:t>
            </w:r>
            <w:r>
              <w:rPr>
                <w:rFonts w:ascii="Times New Roman" w:eastAsia="Calibri" w:hAnsi="Times New Roman" w:cs="Times New Roman"/>
                <w:sz w:val="24"/>
                <w:szCs w:val="24"/>
              </w:rPr>
              <w:t>.</w:t>
            </w:r>
          </w:p>
        </w:tc>
        <w:tc>
          <w:tcPr>
            <w:tcW w:w="953" w:type="dxa"/>
          </w:tcPr>
          <w:p w:rsidR="00A269E9" w:rsidRDefault="00A269E9" w:rsidP="00A269E9">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A269E9" w:rsidRDefault="00A269E9" w:rsidP="00A269E9">
            <w:pPr>
              <w:tabs>
                <w:tab w:val="left" w:pos="6105"/>
              </w:tabs>
              <w:spacing w:before="7"/>
              <w:ind w:right="7"/>
              <w:rPr>
                <w:rFonts w:ascii="Times New Roman" w:eastAsia="Times New Roman" w:hAnsi="Times New Roman" w:cs="Times New Roman"/>
                <w:b/>
                <w:bCs/>
                <w:sz w:val="24"/>
                <w:szCs w:val="24"/>
              </w:rPr>
            </w:pPr>
          </w:p>
        </w:tc>
        <w:tc>
          <w:tcPr>
            <w:tcW w:w="1231" w:type="dxa"/>
          </w:tcPr>
          <w:p w:rsidR="00A269E9" w:rsidRPr="00055434" w:rsidRDefault="00A269E9" w:rsidP="0005543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A269E9" w:rsidRDefault="00A269E9" w:rsidP="00A269E9">
            <w:pPr>
              <w:tabs>
                <w:tab w:val="left" w:pos="6105"/>
              </w:tabs>
              <w:spacing w:before="7"/>
              <w:ind w:right="7"/>
              <w:rPr>
                <w:rFonts w:ascii="Times New Roman" w:eastAsia="Times New Roman" w:hAnsi="Times New Roman" w:cs="Times New Roman"/>
                <w:b/>
                <w:bCs/>
                <w:sz w:val="24"/>
                <w:szCs w:val="24"/>
              </w:rPr>
            </w:pPr>
          </w:p>
        </w:tc>
      </w:tr>
      <w:tr w:rsidR="00A269E9" w:rsidTr="00A269E9">
        <w:tc>
          <w:tcPr>
            <w:tcW w:w="789" w:type="dxa"/>
          </w:tcPr>
          <w:p w:rsidR="00A269E9" w:rsidRPr="007C3ECE" w:rsidRDefault="00A269E9" w:rsidP="00A269E9">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A269E9" w:rsidRPr="007C3ECE" w:rsidRDefault="00A269E9" w:rsidP="00A269E9">
            <w:pPr>
              <w:tabs>
                <w:tab w:val="left" w:pos="6105"/>
              </w:tabs>
              <w:spacing w:before="7"/>
              <w:ind w:right="7"/>
              <w:rPr>
                <w:rFonts w:ascii="Times New Roman" w:eastAsia="Times New Roman" w:hAnsi="Times New Roman" w:cs="Times New Roman"/>
                <w:b/>
                <w:bCs/>
                <w:sz w:val="24"/>
                <w:szCs w:val="24"/>
              </w:rPr>
            </w:pPr>
            <w:r w:rsidRPr="007C3ECE">
              <w:rPr>
                <w:rFonts w:ascii="Times New Roman" w:eastAsia="Calibri" w:hAnsi="Times New Roman" w:cs="Times New Roman"/>
                <w:sz w:val="24"/>
                <w:szCs w:val="24"/>
              </w:rPr>
              <w:t>Логарифмические неравенства</w:t>
            </w:r>
          </w:p>
        </w:tc>
        <w:tc>
          <w:tcPr>
            <w:tcW w:w="953" w:type="dxa"/>
          </w:tcPr>
          <w:p w:rsidR="00A269E9" w:rsidRPr="0095577D" w:rsidRDefault="00A269E9" w:rsidP="00A269E9">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A269E9" w:rsidRDefault="00A269E9" w:rsidP="00A269E9">
            <w:pPr>
              <w:tabs>
                <w:tab w:val="left" w:pos="6105"/>
              </w:tabs>
              <w:spacing w:before="7"/>
              <w:ind w:right="7"/>
              <w:rPr>
                <w:rFonts w:ascii="Times New Roman" w:eastAsia="Times New Roman" w:hAnsi="Times New Roman" w:cs="Times New Roman"/>
                <w:b/>
                <w:bCs/>
                <w:sz w:val="24"/>
                <w:szCs w:val="24"/>
              </w:rPr>
            </w:pPr>
          </w:p>
        </w:tc>
        <w:tc>
          <w:tcPr>
            <w:tcW w:w="1231" w:type="dxa"/>
          </w:tcPr>
          <w:p w:rsidR="00A269E9" w:rsidRPr="00055434" w:rsidRDefault="00A269E9" w:rsidP="0005543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A269E9" w:rsidRDefault="00A269E9" w:rsidP="00A269E9">
            <w:pPr>
              <w:tabs>
                <w:tab w:val="left" w:pos="6105"/>
              </w:tabs>
              <w:spacing w:before="7"/>
              <w:ind w:right="7"/>
              <w:rPr>
                <w:rFonts w:ascii="Times New Roman" w:eastAsia="Times New Roman" w:hAnsi="Times New Roman" w:cs="Times New Roman"/>
                <w:b/>
                <w:bCs/>
                <w:sz w:val="24"/>
                <w:szCs w:val="24"/>
              </w:rPr>
            </w:pPr>
          </w:p>
        </w:tc>
      </w:tr>
      <w:tr w:rsidR="00A269E9" w:rsidTr="00A269E9">
        <w:tc>
          <w:tcPr>
            <w:tcW w:w="789" w:type="dxa"/>
          </w:tcPr>
          <w:p w:rsidR="00A269E9" w:rsidRPr="007C3ECE" w:rsidRDefault="00A269E9" w:rsidP="00A269E9">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A269E9" w:rsidRPr="007C3ECE" w:rsidRDefault="00A269E9" w:rsidP="00A269E9">
            <w:pPr>
              <w:tabs>
                <w:tab w:val="left" w:pos="6105"/>
              </w:tabs>
              <w:spacing w:before="7"/>
              <w:ind w:right="7"/>
              <w:rPr>
                <w:rFonts w:ascii="Times New Roman" w:eastAsia="Times New Roman" w:hAnsi="Times New Roman" w:cs="Times New Roman"/>
                <w:b/>
                <w:bCs/>
                <w:sz w:val="24"/>
                <w:szCs w:val="24"/>
              </w:rPr>
            </w:pPr>
            <w:r w:rsidRPr="007C3ECE">
              <w:rPr>
                <w:rFonts w:ascii="Times New Roman" w:eastAsia="Calibri" w:hAnsi="Times New Roman" w:cs="Times New Roman"/>
                <w:sz w:val="24"/>
                <w:szCs w:val="24"/>
              </w:rPr>
              <w:t>Логарифмические неравенства</w:t>
            </w:r>
          </w:p>
        </w:tc>
        <w:tc>
          <w:tcPr>
            <w:tcW w:w="953" w:type="dxa"/>
          </w:tcPr>
          <w:p w:rsidR="00A269E9" w:rsidRPr="0095577D" w:rsidRDefault="00A269E9" w:rsidP="00A269E9">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A269E9" w:rsidRDefault="00A269E9" w:rsidP="00A269E9">
            <w:pPr>
              <w:tabs>
                <w:tab w:val="left" w:pos="6105"/>
              </w:tabs>
              <w:spacing w:before="7"/>
              <w:ind w:right="7"/>
              <w:rPr>
                <w:rFonts w:ascii="Times New Roman" w:eastAsia="Times New Roman" w:hAnsi="Times New Roman" w:cs="Times New Roman"/>
                <w:b/>
                <w:bCs/>
                <w:sz w:val="24"/>
                <w:szCs w:val="24"/>
              </w:rPr>
            </w:pPr>
          </w:p>
        </w:tc>
        <w:tc>
          <w:tcPr>
            <w:tcW w:w="1231" w:type="dxa"/>
          </w:tcPr>
          <w:p w:rsidR="00A269E9" w:rsidRPr="00055434" w:rsidRDefault="00A269E9" w:rsidP="0005543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A269E9" w:rsidRDefault="00A269E9" w:rsidP="00A269E9">
            <w:pPr>
              <w:tabs>
                <w:tab w:val="left" w:pos="6105"/>
              </w:tabs>
              <w:spacing w:before="7"/>
              <w:ind w:right="7"/>
              <w:rPr>
                <w:rFonts w:ascii="Times New Roman" w:eastAsia="Times New Roman" w:hAnsi="Times New Roman" w:cs="Times New Roman"/>
                <w:b/>
                <w:bCs/>
                <w:sz w:val="24"/>
                <w:szCs w:val="24"/>
              </w:rPr>
            </w:pPr>
          </w:p>
        </w:tc>
      </w:tr>
      <w:tr w:rsidR="00A269E9" w:rsidTr="00A269E9">
        <w:tc>
          <w:tcPr>
            <w:tcW w:w="789" w:type="dxa"/>
          </w:tcPr>
          <w:p w:rsidR="00A269E9" w:rsidRPr="007C3ECE" w:rsidRDefault="00A269E9" w:rsidP="00A269E9">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A269E9" w:rsidRPr="007C3ECE" w:rsidRDefault="00A269E9" w:rsidP="00A269E9">
            <w:pPr>
              <w:tabs>
                <w:tab w:val="left" w:pos="6105"/>
              </w:tabs>
              <w:spacing w:before="7"/>
              <w:ind w:right="7"/>
              <w:rPr>
                <w:rFonts w:ascii="Times New Roman" w:eastAsia="Times New Roman" w:hAnsi="Times New Roman" w:cs="Times New Roman"/>
                <w:b/>
                <w:bCs/>
                <w:sz w:val="24"/>
                <w:szCs w:val="24"/>
              </w:rPr>
            </w:pPr>
            <w:r w:rsidRPr="007C3ECE">
              <w:rPr>
                <w:rFonts w:ascii="Times New Roman" w:eastAsia="Calibri" w:hAnsi="Times New Roman" w:cs="Times New Roman"/>
                <w:sz w:val="24"/>
                <w:szCs w:val="24"/>
              </w:rPr>
              <w:t>Логарифмические неравенства</w:t>
            </w:r>
          </w:p>
        </w:tc>
        <w:tc>
          <w:tcPr>
            <w:tcW w:w="953" w:type="dxa"/>
          </w:tcPr>
          <w:p w:rsidR="00A269E9" w:rsidRPr="0095577D" w:rsidRDefault="00A269E9" w:rsidP="00A269E9">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A269E9" w:rsidRPr="00CA511E" w:rsidRDefault="00A269E9" w:rsidP="00A269E9">
            <w:pPr>
              <w:tabs>
                <w:tab w:val="left" w:pos="6105"/>
              </w:tabs>
              <w:spacing w:before="7"/>
              <w:ind w:right="7"/>
              <w:jc w:val="center"/>
              <w:rPr>
                <w:rFonts w:ascii="Times New Roman" w:eastAsia="Times New Roman" w:hAnsi="Times New Roman" w:cs="Times New Roman"/>
                <w:bCs/>
                <w:sz w:val="24"/>
                <w:szCs w:val="24"/>
              </w:rPr>
            </w:pPr>
          </w:p>
        </w:tc>
        <w:tc>
          <w:tcPr>
            <w:tcW w:w="1231" w:type="dxa"/>
          </w:tcPr>
          <w:p w:rsidR="00A269E9" w:rsidRPr="00055434" w:rsidRDefault="00A269E9" w:rsidP="0005543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A269E9" w:rsidRDefault="00A269E9" w:rsidP="00A269E9">
            <w:pPr>
              <w:tabs>
                <w:tab w:val="left" w:pos="6105"/>
              </w:tabs>
              <w:spacing w:before="7"/>
              <w:ind w:right="7"/>
              <w:rPr>
                <w:rFonts w:ascii="Times New Roman" w:eastAsia="Times New Roman" w:hAnsi="Times New Roman" w:cs="Times New Roman"/>
                <w:b/>
                <w:bCs/>
                <w:sz w:val="24"/>
                <w:szCs w:val="24"/>
              </w:rPr>
            </w:pPr>
          </w:p>
        </w:tc>
      </w:tr>
      <w:tr w:rsidR="00A269E9" w:rsidTr="00A269E9">
        <w:tc>
          <w:tcPr>
            <w:tcW w:w="789" w:type="dxa"/>
          </w:tcPr>
          <w:p w:rsidR="00A269E9" w:rsidRPr="007C3ECE" w:rsidRDefault="00A269E9" w:rsidP="00A269E9">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A269E9" w:rsidRPr="007C3ECE" w:rsidRDefault="00A269E9" w:rsidP="00A269E9">
            <w:pPr>
              <w:tabs>
                <w:tab w:val="left" w:pos="6105"/>
              </w:tabs>
              <w:spacing w:before="7"/>
              <w:ind w:right="7"/>
              <w:rPr>
                <w:rFonts w:ascii="Times New Roman" w:eastAsia="Calibri" w:hAnsi="Times New Roman" w:cs="Times New Roman"/>
                <w:sz w:val="24"/>
                <w:szCs w:val="24"/>
              </w:rPr>
            </w:pPr>
            <w:r>
              <w:rPr>
                <w:rFonts w:ascii="Times New Roman" w:eastAsia="Calibri" w:hAnsi="Times New Roman" w:cs="Times New Roman"/>
                <w:sz w:val="24"/>
                <w:szCs w:val="24"/>
              </w:rPr>
              <w:t>Логарифмические неравенства</w:t>
            </w:r>
          </w:p>
        </w:tc>
        <w:tc>
          <w:tcPr>
            <w:tcW w:w="953" w:type="dxa"/>
          </w:tcPr>
          <w:p w:rsidR="00A269E9" w:rsidRDefault="00A269E9" w:rsidP="00A269E9">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A269E9" w:rsidRDefault="00A269E9" w:rsidP="00A269E9">
            <w:pPr>
              <w:tabs>
                <w:tab w:val="left" w:pos="6105"/>
              </w:tabs>
              <w:spacing w:before="7"/>
              <w:ind w:right="7"/>
              <w:jc w:val="center"/>
              <w:rPr>
                <w:rFonts w:ascii="Times New Roman" w:eastAsia="Times New Roman" w:hAnsi="Times New Roman" w:cs="Times New Roman"/>
                <w:bCs/>
                <w:sz w:val="24"/>
                <w:szCs w:val="24"/>
              </w:rPr>
            </w:pPr>
          </w:p>
        </w:tc>
        <w:tc>
          <w:tcPr>
            <w:tcW w:w="1231" w:type="dxa"/>
          </w:tcPr>
          <w:p w:rsidR="00A269E9" w:rsidRPr="00055434" w:rsidRDefault="00A269E9" w:rsidP="0005543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A269E9" w:rsidRDefault="00A269E9" w:rsidP="00A269E9">
            <w:pPr>
              <w:tabs>
                <w:tab w:val="left" w:pos="6105"/>
              </w:tabs>
              <w:spacing w:before="7"/>
              <w:ind w:right="7"/>
              <w:rPr>
                <w:rFonts w:ascii="Times New Roman" w:eastAsia="Times New Roman" w:hAnsi="Times New Roman" w:cs="Times New Roman"/>
                <w:b/>
                <w:bCs/>
                <w:sz w:val="24"/>
                <w:szCs w:val="24"/>
              </w:rPr>
            </w:pPr>
          </w:p>
        </w:tc>
      </w:tr>
      <w:tr w:rsidR="00A269E9" w:rsidTr="00A269E9">
        <w:tc>
          <w:tcPr>
            <w:tcW w:w="789" w:type="dxa"/>
          </w:tcPr>
          <w:p w:rsidR="00A269E9" w:rsidRPr="007C3ECE" w:rsidRDefault="00A269E9" w:rsidP="00A269E9">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A269E9" w:rsidRDefault="00A269E9" w:rsidP="00A269E9">
            <w:pPr>
              <w:tabs>
                <w:tab w:val="left" w:pos="6105"/>
              </w:tabs>
              <w:spacing w:before="7"/>
              <w:ind w:right="7"/>
              <w:rPr>
                <w:rFonts w:ascii="Times New Roman" w:eastAsia="Calibri" w:hAnsi="Times New Roman" w:cs="Times New Roman"/>
                <w:sz w:val="24"/>
                <w:szCs w:val="24"/>
              </w:rPr>
            </w:pPr>
            <w:r>
              <w:rPr>
                <w:rFonts w:ascii="Times New Roman" w:eastAsia="Calibri" w:hAnsi="Times New Roman" w:cs="Times New Roman"/>
                <w:sz w:val="24"/>
                <w:szCs w:val="24"/>
              </w:rPr>
              <w:t>Решение заданий ЕГЭ по теме «Логарифмическая функция»</w:t>
            </w:r>
          </w:p>
        </w:tc>
        <w:tc>
          <w:tcPr>
            <w:tcW w:w="953" w:type="dxa"/>
          </w:tcPr>
          <w:p w:rsidR="00A269E9" w:rsidRDefault="00A269E9" w:rsidP="00A269E9">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A269E9" w:rsidRDefault="00A269E9" w:rsidP="00A269E9">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ИКТ</w:t>
            </w:r>
          </w:p>
        </w:tc>
        <w:tc>
          <w:tcPr>
            <w:tcW w:w="1231" w:type="dxa"/>
          </w:tcPr>
          <w:p w:rsidR="00A269E9" w:rsidRPr="00BB5A04" w:rsidRDefault="00A269E9" w:rsidP="00BB5A0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A269E9" w:rsidRDefault="00A269E9" w:rsidP="00A269E9">
            <w:pPr>
              <w:tabs>
                <w:tab w:val="left" w:pos="6105"/>
              </w:tabs>
              <w:spacing w:before="7"/>
              <w:ind w:right="7"/>
              <w:rPr>
                <w:rFonts w:ascii="Times New Roman" w:eastAsia="Times New Roman" w:hAnsi="Times New Roman" w:cs="Times New Roman"/>
                <w:b/>
                <w:bCs/>
                <w:sz w:val="24"/>
                <w:szCs w:val="24"/>
              </w:rPr>
            </w:pPr>
          </w:p>
        </w:tc>
      </w:tr>
      <w:tr w:rsidR="00A269E9" w:rsidTr="00A269E9">
        <w:tc>
          <w:tcPr>
            <w:tcW w:w="789" w:type="dxa"/>
          </w:tcPr>
          <w:p w:rsidR="00A269E9" w:rsidRPr="007C3ECE" w:rsidRDefault="00A269E9" w:rsidP="00A269E9">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A269E9" w:rsidRDefault="00A269E9" w:rsidP="00A269E9">
            <w:pPr>
              <w:tabs>
                <w:tab w:val="left" w:pos="6105"/>
              </w:tabs>
              <w:spacing w:before="7"/>
              <w:ind w:right="7"/>
              <w:rPr>
                <w:rFonts w:ascii="Times New Roman" w:eastAsia="Calibri" w:hAnsi="Times New Roman" w:cs="Times New Roman"/>
                <w:sz w:val="24"/>
                <w:szCs w:val="24"/>
              </w:rPr>
            </w:pPr>
            <w:r>
              <w:rPr>
                <w:rFonts w:ascii="Times New Roman" w:eastAsia="Calibri" w:hAnsi="Times New Roman" w:cs="Times New Roman"/>
                <w:sz w:val="24"/>
                <w:szCs w:val="24"/>
              </w:rPr>
              <w:t>Решение заданий ЕГЭ по теме «Логарифмическая функция»</w:t>
            </w:r>
          </w:p>
        </w:tc>
        <w:tc>
          <w:tcPr>
            <w:tcW w:w="953" w:type="dxa"/>
          </w:tcPr>
          <w:p w:rsidR="00A269E9" w:rsidRDefault="00A269E9" w:rsidP="00A269E9">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A269E9" w:rsidRDefault="00A269E9" w:rsidP="00A269E9">
            <w:pPr>
              <w:tabs>
                <w:tab w:val="left" w:pos="6105"/>
              </w:tabs>
              <w:spacing w:before="7"/>
              <w:ind w:right="7"/>
              <w:jc w:val="center"/>
              <w:rPr>
                <w:rFonts w:ascii="Times New Roman" w:eastAsia="Times New Roman" w:hAnsi="Times New Roman" w:cs="Times New Roman"/>
                <w:bCs/>
                <w:sz w:val="24"/>
                <w:szCs w:val="24"/>
              </w:rPr>
            </w:pPr>
          </w:p>
        </w:tc>
        <w:tc>
          <w:tcPr>
            <w:tcW w:w="1231" w:type="dxa"/>
          </w:tcPr>
          <w:p w:rsidR="00A269E9" w:rsidRPr="00BB5A04" w:rsidRDefault="00A269E9" w:rsidP="00BB5A0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A269E9" w:rsidRDefault="00A269E9" w:rsidP="00A269E9">
            <w:pPr>
              <w:tabs>
                <w:tab w:val="left" w:pos="6105"/>
              </w:tabs>
              <w:spacing w:before="7"/>
              <w:ind w:right="7"/>
              <w:rPr>
                <w:rFonts w:ascii="Times New Roman" w:eastAsia="Times New Roman" w:hAnsi="Times New Roman" w:cs="Times New Roman"/>
                <w:b/>
                <w:bCs/>
                <w:sz w:val="24"/>
                <w:szCs w:val="24"/>
              </w:rPr>
            </w:pPr>
          </w:p>
        </w:tc>
      </w:tr>
      <w:tr w:rsidR="00A269E9" w:rsidTr="00A269E9">
        <w:tc>
          <w:tcPr>
            <w:tcW w:w="789" w:type="dxa"/>
          </w:tcPr>
          <w:p w:rsidR="00A269E9" w:rsidRPr="007C3ECE" w:rsidRDefault="00A269E9" w:rsidP="00A269E9">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A269E9" w:rsidRPr="007C3ECE" w:rsidRDefault="00A269E9" w:rsidP="00A269E9">
            <w:pPr>
              <w:tabs>
                <w:tab w:val="left" w:pos="6105"/>
              </w:tabs>
              <w:spacing w:before="7"/>
              <w:ind w:right="7"/>
              <w:rPr>
                <w:rFonts w:ascii="Times New Roman" w:eastAsia="Times New Roman" w:hAnsi="Times New Roman" w:cs="Times New Roman"/>
                <w:b/>
                <w:bCs/>
                <w:sz w:val="24"/>
                <w:szCs w:val="24"/>
              </w:rPr>
            </w:pPr>
            <w:r w:rsidRPr="007C3ECE">
              <w:rPr>
                <w:rFonts w:ascii="Times New Roman" w:eastAsia="Calibri" w:hAnsi="Times New Roman" w:cs="Times New Roman"/>
                <w:b/>
                <w:iCs/>
                <w:sz w:val="24"/>
                <w:szCs w:val="24"/>
              </w:rPr>
              <w:t>Контрольная работа № 4 по теме «Логарифмическая функция»</w:t>
            </w:r>
          </w:p>
        </w:tc>
        <w:tc>
          <w:tcPr>
            <w:tcW w:w="953" w:type="dxa"/>
          </w:tcPr>
          <w:p w:rsidR="00A269E9" w:rsidRPr="0095577D" w:rsidRDefault="00A269E9" w:rsidP="00A269E9">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A269E9" w:rsidRDefault="00A269E9" w:rsidP="00A269E9">
            <w:pPr>
              <w:tabs>
                <w:tab w:val="left" w:pos="6105"/>
              </w:tabs>
              <w:spacing w:before="7"/>
              <w:ind w:right="7"/>
              <w:rPr>
                <w:rFonts w:ascii="Times New Roman" w:eastAsia="Times New Roman" w:hAnsi="Times New Roman" w:cs="Times New Roman"/>
                <w:b/>
                <w:bCs/>
                <w:sz w:val="24"/>
                <w:szCs w:val="24"/>
              </w:rPr>
            </w:pPr>
          </w:p>
        </w:tc>
        <w:tc>
          <w:tcPr>
            <w:tcW w:w="1231" w:type="dxa"/>
          </w:tcPr>
          <w:p w:rsidR="00A269E9" w:rsidRPr="00BB5A04" w:rsidRDefault="00A269E9" w:rsidP="00BB5A0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A269E9" w:rsidRDefault="00A269E9" w:rsidP="00A269E9">
            <w:pPr>
              <w:tabs>
                <w:tab w:val="left" w:pos="6105"/>
              </w:tabs>
              <w:spacing w:before="7"/>
              <w:ind w:right="7"/>
              <w:rPr>
                <w:rFonts w:ascii="Times New Roman" w:eastAsia="Times New Roman" w:hAnsi="Times New Roman" w:cs="Times New Roman"/>
                <w:b/>
                <w:bCs/>
                <w:sz w:val="24"/>
                <w:szCs w:val="24"/>
              </w:rPr>
            </w:pPr>
          </w:p>
        </w:tc>
      </w:tr>
      <w:tr w:rsidR="00A269E9" w:rsidTr="00A269E9">
        <w:tc>
          <w:tcPr>
            <w:tcW w:w="9452" w:type="dxa"/>
            <w:gridSpan w:val="6"/>
          </w:tcPr>
          <w:p w:rsidR="00A269E9" w:rsidRPr="007C3ECE" w:rsidRDefault="00A269E9" w:rsidP="00A269E9">
            <w:pPr>
              <w:tabs>
                <w:tab w:val="left" w:pos="6105"/>
              </w:tabs>
              <w:spacing w:before="7"/>
              <w:ind w:right="7"/>
              <w:jc w:val="center"/>
              <w:rPr>
                <w:rFonts w:ascii="Times New Roman" w:eastAsia="Times New Roman" w:hAnsi="Times New Roman" w:cs="Times New Roman"/>
                <w:b/>
                <w:bCs/>
                <w:sz w:val="24"/>
                <w:szCs w:val="24"/>
              </w:rPr>
            </w:pPr>
            <w:r w:rsidRPr="007C3ECE">
              <w:rPr>
                <w:rFonts w:ascii="Times New Roman" w:eastAsia="Calibri" w:hAnsi="Times New Roman" w:cs="Times New Roman"/>
                <w:b/>
                <w:bCs/>
                <w:sz w:val="24"/>
                <w:szCs w:val="24"/>
              </w:rPr>
              <w:t xml:space="preserve">Глава </w:t>
            </w:r>
            <w:r w:rsidRPr="007C3ECE">
              <w:rPr>
                <w:rFonts w:ascii="Times New Roman" w:eastAsia="Calibri" w:hAnsi="Times New Roman" w:cs="Times New Roman"/>
                <w:b/>
                <w:bCs/>
                <w:sz w:val="24"/>
                <w:szCs w:val="24"/>
                <w:lang w:val="en-US"/>
              </w:rPr>
              <w:t>V</w:t>
            </w:r>
            <w:r>
              <w:rPr>
                <w:rFonts w:ascii="Times New Roman" w:eastAsia="Calibri" w:hAnsi="Times New Roman" w:cs="Times New Roman"/>
                <w:b/>
                <w:bCs/>
                <w:sz w:val="24"/>
                <w:szCs w:val="24"/>
              </w:rPr>
              <w:t>. Тригонометрические формулы (27</w:t>
            </w:r>
            <w:r w:rsidRPr="007C3ECE">
              <w:rPr>
                <w:rFonts w:ascii="Times New Roman" w:eastAsia="Calibri" w:hAnsi="Times New Roman" w:cs="Times New Roman"/>
                <w:b/>
                <w:bCs/>
                <w:sz w:val="24"/>
                <w:szCs w:val="24"/>
              </w:rPr>
              <w:t>ч)</w:t>
            </w:r>
          </w:p>
        </w:tc>
      </w:tr>
      <w:tr w:rsidR="00A269E9" w:rsidTr="00A269E9">
        <w:tc>
          <w:tcPr>
            <w:tcW w:w="789" w:type="dxa"/>
          </w:tcPr>
          <w:p w:rsidR="00A269E9" w:rsidRPr="007C3ECE" w:rsidRDefault="00A269E9" w:rsidP="00A269E9">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A269E9" w:rsidRPr="007C3ECE" w:rsidRDefault="00A269E9" w:rsidP="00A269E9">
            <w:pPr>
              <w:tabs>
                <w:tab w:val="left" w:pos="6105"/>
              </w:tabs>
              <w:spacing w:before="7"/>
              <w:ind w:right="7"/>
              <w:rPr>
                <w:rFonts w:ascii="Times New Roman" w:eastAsia="Calibri" w:hAnsi="Times New Roman" w:cs="Times New Roman"/>
                <w:sz w:val="24"/>
                <w:szCs w:val="24"/>
              </w:rPr>
            </w:pPr>
            <w:r w:rsidRPr="007C3ECE">
              <w:rPr>
                <w:rFonts w:ascii="Times New Roman" w:eastAsia="Calibri" w:hAnsi="Times New Roman" w:cs="Times New Roman"/>
                <w:sz w:val="24"/>
                <w:szCs w:val="24"/>
              </w:rPr>
              <w:t>Работа над ошибками.</w:t>
            </w:r>
          </w:p>
          <w:p w:rsidR="00A269E9" w:rsidRPr="007C3ECE" w:rsidRDefault="00A269E9" w:rsidP="00A269E9">
            <w:pPr>
              <w:tabs>
                <w:tab w:val="left" w:pos="6105"/>
              </w:tabs>
              <w:spacing w:before="7"/>
              <w:ind w:right="7"/>
              <w:rPr>
                <w:rFonts w:ascii="Times New Roman" w:eastAsia="Times New Roman" w:hAnsi="Times New Roman" w:cs="Times New Roman"/>
                <w:b/>
                <w:bCs/>
                <w:sz w:val="24"/>
                <w:szCs w:val="24"/>
              </w:rPr>
            </w:pPr>
            <w:r w:rsidRPr="007C3ECE">
              <w:rPr>
                <w:rFonts w:ascii="Times New Roman" w:eastAsia="Calibri" w:hAnsi="Times New Roman" w:cs="Times New Roman"/>
                <w:sz w:val="24"/>
                <w:szCs w:val="24"/>
              </w:rPr>
              <w:t>Радианная мера угла.</w:t>
            </w:r>
          </w:p>
        </w:tc>
        <w:tc>
          <w:tcPr>
            <w:tcW w:w="953" w:type="dxa"/>
          </w:tcPr>
          <w:p w:rsidR="00A269E9" w:rsidRPr="00AA7F7E" w:rsidRDefault="00A269E9" w:rsidP="00A269E9">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A269E9" w:rsidRDefault="00A269E9" w:rsidP="00A269E9">
            <w:pPr>
              <w:tabs>
                <w:tab w:val="left" w:pos="6105"/>
              </w:tabs>
              <w:spacing w:before="7"/>
              <w:ind w:right="7"/>
              <w:rPr>
                <w:rFonts w:ascii="Times New Roman" w:eastAsia="Times New Roman" w:hAnsi="Times New Roman" w:cs="Times New Roman"/>
                <w:b/>
                <w:bCs/>
                <w:sz w:val="24"/>
                <w:szCs w:val="24"/>
              </w:rPr>
            </w:pPr>
          </w:p>
        </w:tc>
        <w:tc>
          <w:tcPr>
            <w:tcW w:w="1231" w:type="dxa"/>
          </w:tcPr>
          <w:p w:rsidR="00A269E9" w:rsidRPr="00BB5A04" w:rsidRDefault="00A269E9" w:rsidP="00BB5A0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A269E9" w:rsidRDefault="00A269E9" w:rsidP="00A269E9">
            <w:pPr>
              <w:tabs>
                <w:tab w:val="left" w:pos="6105"/>
              </w:tabs>
              <w:spacing w:before="7"/>
              <w:ind w:right="7"/>
              <w:rPr>
                <w:rFonts w:ascii="Times New Roman" w:eastAsia="Times New Roman" w:hAnsi="Times New Roman" w:cs="Times New Roman"/>
                <w:b/>
                <w:bCs/>
                <w:sz w:val="24"/>
                <w:szCs w:val="24"/>
              </w:rPr>
            </w:pPr>
          </w:p>
        </w:tc>
      </w:tr>
      <w:tr w:rsidR="00A269E9" w:rsidTr="00A269E9">
        <w:tc>
          <w:tcPr>
            <w:tcW w:w="789" w:type="dxa"/>
          </w:tcPr>
          <w:p w:rsidR="00A269E9" w:rsidRPr="007C3ECE" w:rsidRDefault="00A269E9" w:rsidP="00A269E9">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A269E9" w:rsidRPr="007C3ECE" w:rsidRDefault="00A269E9" w:rsidP="00A269E9">
            <w:pPr>
              <w:tabs>
                <w:tab w:val="left" w:pos="6105"/>
              </w:tabs>
              <w:spacing w:before="7"/>
              <w:ind w:right="7"/>
              <w:rPr>
                <w:rFonts w:ascii="Times New Roman" w:eastAsia="Times New Roman" w:hAnsi="Times New Roman" w:cs="Times New Roman"/>
                <w:b/>
                <w:bCs/>
                <w:sz w:val="24"/>
                <w:szCs w:val="24"/>
              </w:rPr>
            </w:pPr>
            <w:r w:rsidRPr="007C3ECE">
              <w:rPr>
                <w:rFonts w:ascii="Times New Roman" w:eastAsia="Calibri" w:hAnsi="Times New Roman" w:cs="Times New Roman"/>
                <w:sz w:val="24"/>
                <w:szCs w:val="24"/>
              </w:rPr>
              <w:t>Поворот точки вокруг начала координат</w:t>
            </w:r>
          </w:p>
        </w:tc>
        <w:tc>
          <w:tcPr>
            <w:tcW w:w="953" w:type="dxa"/>
          </w:tcPr>
          <w:p w:rsidR="00A269E9" w:rsidRPr="00AA7F7E" w:rsidRDefault="00A269E9" w:rsidP="00A269E9">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A269E9" w:rsidRDefault="00A269E9" w:rsidP="00A269E9">
            <w:pPr>
              <w:tabs>
                <w:tab w:val="left" w:pos="6105"/>
              </w:tabs>
              <w:spacing w:before="7"/>
              <w:ind w:right="7"/>
              <w:rPr>
                <w:rFonts w:ascii="Times New Roman" w:eastAsia="Times New Roman" w:hAnsi="Times New Roman" w:cs="Times New Roman"/>
                <w:b/>
                <w:bCs/>
                <w:sz w:val="24"/>
                <w:szCs w:val="24"/>
              </w:rPr>
            </w:pPr>
          </w:p>
        </w:tc>
        <w:tc>
          <w:tcPr>
            <w:tcW w:w="1231" w:type="dxa"/>
          </w:tcPr>
          <w:p w:rsidR="00A269E9" w:rsidRPr="00BB5A04" w:rsidRDefault="00A269E9" w:rsidP="00BB5A0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A269E9" w:rsidRDefault="00A269E9" w:rsidP="00A269E9">
            <w:pPr>
              <w:tabs>
                <w:tab w:val="left" w:pos="6105"/>
              </w:tabs>
              <w:spacing w:before="7"/>
              <w:ind w:right="7"/>
              <w:rPr>
                <w:rFonts w:ascii="Times New Roman" w:eastAsia="Times New Roman" w:hAnsi="Times New Roman" w:cs="Times New Roman"/>
                <w:b/>
                <w:bCs/>
                <w:sz w:val="24"/>
                <w:szCs w:val="24"/>
              </w:rPr>
            </w:pPr>
          </w:p>
        </w:tc>
      </w:tr>
      <w:tr w:rsidR="00A269E9" w:rsidTr="00A269E9">
        <w:tc>
          <w:tcPr>
            <w:tcW w:w="789" w:type="dxa"/>
          </w:tcPr>
          <w:p w:rsidR="00A269E9" w:rsidRPr="007C3ECE" w:rsidRDefault="00A269E9" w:rsidP="00A269E9">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A269E9" w:rsidRPr="007C3ECE" w:rsidRDefault="00A269E9" w:rsidP="00A269E9">
            <w:pPr>
              <w:tabs>
                <w:tab w:val="left" w:pos="6105"/>
              </w:tabs>
              <w:spacing w:before="7"/>
              <w:ind w:right="7"/>
              <w:rPr>
                <w:rFonts w:ascii="Times New Roman" w:eastAsia="Times New Roman" w:hAnsi="Times New Roman" w:cs="Times New Roman"/>
                <w:b/>
                <w:bCs/>
                <w:sz w:val="24"/>
                <w:szCs w:val="24"/>
              </w:rPr>
            </w:pPr>
            <w:r w:rsidRPr="007C3ECE">
              <w:rPr>
                <w:rFonts w:ascii="Times New Roman" w:eastAsia="Calibri" w:hAnsi="Times New Roman" w:cs="Times New Roman"/>
                <w:sz w:val="24"/>
                <w:szCs w:val="24"/>
              </w:rPr>
              <w:t>Поворот точки вокруг начала координат</w:t>
            </w:r>
          </w:p>
        </w:tc>
        <w:tc>
          <w:tcPr>
            <w:tcW w:w="953" w:type="dxa"/>
          </w:tcPr>
          <w:p w:rsidR="00A269E9" w:rsidRPr="00AA7F7E" w:rsidRDefault="00A269E9" w:rsidP="00A269E9">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A269E9" w:rsidRDefault="00A269E9" w:rsidP="00A269E9">
            <w:pPr>
              <w:tabs>
                <w:tab w:val="left" w:pos="6105"/>
              </w:tabs>
              <w:spacing w:before="7"/>
              <w:ind w:right="7"/>
              <w:rPr>
                <w:rFonts w:ascii="Times New Roman" w:eastAsia="Times New Roman" w:hAnsi="Times New Roman" w:cs="Times New Roman"/>
                <w:b/>
                <w:bCs/>
                <w:sz w:val="24"/>
                <w:szCs w:val="24"/>
              </w:rPr>
            </w:pPr>
          </w:p>
        </w:tc>
        <w:tc>
          <w:tcPr>
            <w:tcW w:w="1231" w:type="dxa"/>
          </w:tcPr>
          <w:p w:rsidR="00A269E9" w:rsidRPr="00BB5A04" w:rsidRDefault="00A269E9" w:rsidP="00BB5A0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A269E9" w:rsidRDefault="00A269E9" w:rsidP="00A269E9">
            <w:pPr>
              <w:tabs>
                <w:tab w:val="left" w:pos="6105"/>
              </w:tabs>
              <w:spacing w:before="7"/>
              <w:ind w:right="7"/>
              <w:rPr>
                <w:rFonts w:ascii="Times New Roman" w:eastAsia="Times New Roman" w:hAnsi="Times New Roman" w:cs="Times New Roman"/>
                <w:b/>
                <w:bCs/>
                <w:sz w:val="24"/>
                <w:szCs w:val="24"/>
              </w:rPr>
            </w:pPr>
          </w:p>
        </w:tc>
      </w:tr>
      <w:tr w:rsidR="00A269E9" w:rsidTr="00A269E9">
        <w:tc>
          <w:tcPr>
            <w:tcW w:w="789" w:type="dxa"/>
          </w:tcPr>
          <w:p w:rsidR="00A269E9" w:rsidRPr="007C3ECE" w:rsidRDefault="00A269E9" w:rsidP="00A269E9">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A269E9" w:rsidRPr="007C3ECE" w:rsidRDefault="00A269E9" w:rsidP="00A269E9">
            <w:pPr>
              <w:tabs>
                <w:tab w:val="left" w:pos="6105"/>
              </w:tabs>
              <w:spacing w:before="7"/>
              <w:ind w:right="7"/>
              <w:rPr>
                <w:rFonts w:ascii="Times New Roman" w:eastAsia="Times New Roman" w:hAnsi="Times New Roman" w:cs="Times New Roman"/>
                <w:b/>
                <w:bCs/>
                <w:sz w:val="24"/>
                <w:szCs w:val="24"/>
              </w:rPr>
            </w:pPr>
            <w:r w:rsidRPr="007C3ECE">
              <w:rPr>
                <w:rFonts w:ascii="Times New Roman" w:eastAsia="Calibri" w:hAnsi="Times New Roman" w:cs="Times New Roman"/>
                <w:sz w:val="24"/>
                <w:szCs w:val="24"/>
              </w:rPr>
              <w:t>Определение синуса, косинуса и тангенса угла.</w:t>
            </w:r>
          </w:p>
        </w:tc>
        <w:tc>
          <w:tcPr>
            <w:tcW w:w="953" w:type="dxa"/>
          </w:tcPr>
          <w:p w:rsidR="00A269E9" w:rsidRPr="00AA7F7E" w:rsidRDefault="00A269E9" w:rsidP="00A269E9">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A269E9" w:rsidRDefault="00A269E9" w:rsidP="00A269E9">
            <w:pPr>
              <w:tabs>
                <w:tab w:val="left" w:pos="6105"/>
              </w:tabs>
              <w:spacing w:before="7"/>
              <w:ind w:right="7"/>
              <w:rPr>
                <w:rFonts w:ascii="Times New Roman" w:eastAsia="Times New Roman" w:hAnsi="Times New Roman" w:cs="Times New Roman"/>
                <w:b/>
                <w:bCs/>
                <w:sz w:val="24"/>
                <w:szCs w:val="24"/>
              </w:rPr>
            </w:pPr>
          </w:p>
        </w:tc>
        <w:tc>
          <w:tcPr>
            <w:tcW w:w="1231" w:type="dxa"/>
          </w:tcPr>
          <w:p w:rsidR="00A269E9" w:rsidRPr="00BB5A04" w:rsidRDefault="00A269E9" w:rsidP="00BB5A0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A269E9" w:rsidRDefault="00A269E9" w:rsidP="00A269E9">
            <w:pPr>
              <w:tabs>
                <w:tab w:val="left" w:pos="6105"/>
              </w:tabs>
              <w:spacing w:before="7"/>
              <w:ind w:right="7"/>
              <w:rPr>
                <w:rFonts w:ascii="Times New Roman" w:eastAsia="Times New Roman" w:hAnsi="Times New Roman" w:cs="Times New Roman"/>
                <w:b/>
                <w:bCs/>
                <w:sz w:val="24"/>
                <w:szCs w:val="24"/>
              </w:rPr>
            </w:pPr>
          </w:p>
        </w:tc>
      </w:tr>
      <w:tr w:rsidR="00A269E9" w:rsidTr="00A269E9">
        <w:tc>
          <w:tcPr>
            <w:tcW w:w="789" w:type="dxa"/>
          </w:tcPr>
          <w:p w:rsidR="00A269E9" w:rsidRPr="007C3ECE" w:rsidRDefault="00A269E9" w:rsidP="00A269E9">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A269E9" w:rsidRPr="007C3ECE" w:rsidRDefault="00A269E9" w:rsidP="00A269E9">
            <w:pPr>
              <w:tabs>
                <w:tab w:val="left" w:pos="6105"/>
              </w:tabs>
              <w:spacing w:before="7"/>
              <w:ind w:right="7"/>
              <w:rPr>
                <w:rFonts w:ascii="Times New Roman" w:eastAsia="Times New Roman" w:hAnsi="Times New Roman" w:cs="Times New Roman"/>
                <w:b/>
                <w:bCs/>
                <w:sz w:val="24"/>
                <w:szCs w:val="24"/>
              </w:rPr>
            </w:pPr>
            <w:r w:rsidRPr="007C3ECE">
              <w:rPr>
                <w:rFonts w:ascii="Times New Roman" w:eastAsia="Calibri" w:hAnsi="Times New Roman" w:cs="Times New Roman"/>
                <w:sz w:val="24"/>
                <w:szCs w:val="24"/>
              </w:rPr>
              <w:t>Определение синуса, косинуса и тангенса угла.</w:t>
            </w:r>
          </w:p>
        </w:tc>
        <w:tc>
          <w:tcPr>
            <w:tcW w:w="953" w:type="dxa"/>
          </w:tcPr>
          <w:p w:rsidR="00A269E9" w:rsidRPr="00AA7F7E" w:rsidRDefault="00A269E9" w:rsidP="00A269E9">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A269E9" w:rsidRDefault="00A269E9" w:rsidP="00A269E9">
            <w:pPr>
              <w:tabs>
                <w:tab w:val="left" w:pos="6105"/>
              </w:tabs>
              <w:spacing w:before="7"/>
              <w:ind w:right="7"/>
              <w:rPr>
                <w:rFonts w:ascii="Times New Roman" w:eastAsia="Times New Roman" w:hAnsi="Times New Roman" w:cs="Times New Roman"/>
                <w:b/>
                <w:bCs/>
                <w:sz w:val="24"/>
                <w:szCs w:val="24"/>
              </w:rPr>
            </w:pPr>
          </w:p>
        </w:tc>
        <w:tc>
          <w:tcPr>
            <w:tcW w:w="1231" w:type="dxa"/>
          </w:tcPr>
          <w:p w:rsidR="00A269E9" w:rsidRPr="00BB5A04" w:rsidRDefault="00A269E9" w:rsidP="00BB5A0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A269E9" w:rsidRDefault="00A269E9" w:rsidP="00A269E9">
            <w:pPr>
              <w:tabs>
                <w:tab w:val="left" w:pos="6105"/>
              </w:tabs>
              <w:spacing w:before="7"/>
              <w:ind w:right="7"/>
              <w:rPr>
                <w:rFonts w:ascii="Times New Roman" w:eastAsia="Times New Roman" w:hAnsi="Times New Roman" w:cs="Times New Roman"/>
                <w:b/>
                <w:bCs/>
                <w:sz w:val="24"/>
                <w:szCs w:val="24"/>
              </w:rPr>
            </w:pPr>
          </w:p>
        </w:tc>
      </w:tr>
      <w:tr w:rsidR="00A269E9" w:rsidTr="00A269E9">
        <w:tc>
          <w:tcPr>
            <w:tcW w:w="789" w:type="dxa"/>
          </w:tcPr>
          <w:p w:rsidR="00A269E9" w:rsidRPr="007C3ECE" w:rsidRDefault="00A269E9" w:rsidP="00A269E9">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A269E9" w:rsidRPr="007C3ECE" w:rsidRDefault="00A269E9" w:rsidP="00A269E9">
            <w:pPr>
              <w:tabs>
                <w:tab w:val="left" w:pos="6105"/>
              </w:tabs>
              <w:spacing w:before="7"/>
              <w:ind w:right="7"/>
              <w:rPr>
                <w:rFonts w:ascii="Times New Roman" w:eastAsia="Times New Roman" w:hAnsi="Times New Roman" w:cs="Times New Roman"/>
                <w:b/>
                <w:bCs/>
                <w:sz w:val="24"/>
                <w:szCs w:val="24"/>
              </w:rPr>
            </w:pPr>
            <w:r w:rsidRPr="007C3ECE">
              <w:rPr>
                <w:rFonts w:ascii="Times New Roman" w:eastAsia="Calibri" w:hAnsi="Times New Roman" w:cs="Times New Roman"/>
                <w:sz w:val="24"/>
                <w:szCs w:val="24"/>
              </w:rPr>
              <w:t>Знаки синуса, косинуса и тангенса.</w:t>
            </w:r>
          </w:p>
        </w:tc>
        <w:tc>
          <w:tcPr>
            <w:tcW w:w="953" w:type="dxa"/>
          </w:tcPr>
          <w:p w:rsidR="00A269E9" w:rsidRPr="00AA7F7E" w:rsidRDefault="00A269E9" w:rsidP="00A269E9">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A269E9" w:rsidRDefault="00A269E9" w:rsidP="00A269E9">
            <w:pPr>
              <w:tabs>
                <w:tab w:val="left" w:pos="6105"/>
              </w:tabs>
              <w:spacing w:before="7"/>
              <w:ind w:right="7"/>
              <w:rPr>
                <w:rFonts w:ascii="Times New Roman" w:eastAsia="Times New Roman" w:hAnsi="Times New Roman" w:cs="Times New Roman"/>
                <w:b/>
                <w:bCs/>
                <w:sz w:val="24"/>
                <w:szCs w:val="24"/>
              </w:rPr>
            </w:pPr>
          </w:p>
        </w:tc>
        <w:tc>
          <w:tcPr>
            <w:tcW w:w="1231" w:type="dxa"/>
          </w:tcPr>
          <w:p w:rsidR="00A269E9" w:rsidRPr="00BB5A04" w:rsidRDefault="00A269E9" w:rsidP="00BB5A0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A269E9" w:rsidRDefault="00A269E9" w:rsidP="00A269E9">
            <w:pPr>
              <w:tabs>
                <w:tab w:val="left" w:pos="6105"/>
              </w:tabs>
              <w:spacing w:before="7"/>
              <w:ind w:right="7"/>
              <w:rPr>
                <w:rFonts w:ascii="Times New Roman" w:eastAsia="Times New Roman" w:hAnsi="Times New Roman" w:cs="Times New Roman"/>
                <w:b/>
                <w:bCs/>
                <w:sz w:val="24"/>
                <w:szCs w:val="24"/>
              </w:rPr>
            </w:pPr>
          </w:p>
        </w:tc>
      </w:tr>
      <w:tr w:rsidR="00A269E9" w:rsidTr="00A269E9">
        <w:tc>
          <w:tcPr>
            <w:tcW w:w="789" w:type="dxa"/>
          </w:tcPr>
          <w:p w:rsidR="00A269E9" w:rsidRPr="007C3ECE" w:rsidRDefault="00A269E9" w:rsidP="00A269E9">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A269E9" w:rsidRPr="007C3ECE" w:rsidRDefault="00A269E9" w:rsidP="00A269E9">
            <w:pPr>
              <w:tabs>
                <w:tab w:val="left" w:pos="6105"/>
              </w:tabs>
              <w:spacing w:before="7"/>
              <w:ind w:right="7"/>
              <w:rPr>
                <w:rFonts w:ascii="Times New Roman" w:eastAsia="Times New Roman" w:hAnsi="Times New Roman" w:cs="Times New Roman"/>
                <w:b/>
                <w:bCs/>
                <w:sz w:val="24"/>
                <w:szCs w:val="24"/>
              </w:rPr>
            </w:pPr>
            <w:r w:rsidRPr="007C3ECE">
              <w:rPr>
                <w:rFonts w:ascii="Times New Roman" w:eastAsia="Calibri" w:hAnsi="Times New Roman" w:cs="Times New Roman"/>
                <w:sz w:val="24"/>
                <w:szCs w:val="24"/>
              </w:rPr>
              <w:t>Зависимость между синусом, косинусом и тангенсом одного того же угла.</w:t>
            </w:r>
          </w:p>
        </w:tc>
        <w:tc>
          <w:tcPr>
            <w:tcW w:w="953" w:type="dxa"/>
          </w:tcPr>
          <w:p w:rsidR="00A269E9" w:rsidRPr="00AA7F7E" w:rsidRDefault="00A269E9" w:rsidP="00A269E9">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A269E9" w:rsidRDefault="00A269E9" w:rsidP="00A269E9">
            <w:pPr>
              <w:tabs>
                <w:tab w:val="left" w:pos="6105"/>
              </w:tabs>
              <w:spacing w:before="7"/>
              <w:ind w:right="7"/>
              <w:rPr>
                <w:rFonts w:ascii="Times New Roman" w:eastAsia="Times New Roman" w:hAnsi="Times New Roman" w:cs="Times New Roman"/>
                <w:b/>
                <w:bCs/>
                <w:sz w:val="24"/>
                <w:szCs w:val="24"/>
              </w:rPr>
            </w:pPr>
          </w:p>
        </w:tc>
        <w:tc>
          <w:tcPr>
            <w:tcW w:w="1231" w:type="dxa"/>
          </w:tcPr>
          <w:p w:rsidR="00A269E9" w:rsidRPr="00BB5A04" w:rsidRDefault="00A269E9" w:rsidP="00BB5A0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A269E9" w:rsidRDefault="00A269E9" w:rsidP="00A269E9">
            <w:pPr>
              <w:tabs>
                <w:tab w:val="left" w:pos="6105"/>
              </w:tabs>
              <w:spacing w:before="7"/>
              <w:ind w:right="7"/>
              <w:rPr>
                <w:rFonts w:ascii="Times New Roman" w:eastAsia="Times New Roman" w:hAnsi="Times New Roman" w:cs="Times New Roman"/>
                <w:b/>
                <w:bCs/>
                <w:sz w:val="24"/>
                <w:szCs w:val="24"/>
              </w:rPr>
            </w:pPr>
          </w:p>
        </w:tc>
      </w:tr>
      <w:tr w:rsidR="00A269E9" w:rsidTr="00A269E9">
        <w:tc>
          <w:tcPr>
            <w:tcW w:w="789" w:type="dxa"/>
          </w:tcPr>
          <w:p w:rsidR="00A269E9" w:rsidRPr="007C3ECE" w:rsidRDefault="00A269E9" w:rsidP="00A269E9">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A269E9" w:rsidRPr="007C3ECE" w:rsidRDefault="00A269E9" w:rsidP="00A269E9">
            <w:pPr>
              <w:tabs>
                <w:tab w:val="left" w:pos="6105"/>
              </w:tabs>
              <w:spacing w:before="7"/>
              <w:ind w:right="7"/>
              <w:rPr>
                <w:rFonts w:ascii="Times New Roman" w:eastAsia="Times New Roman" w:hAnsi="Times New Roman" w:cs="Times New Roman"/>
                <w:b/>
                <w:bCs/>
                <w:sz w:val="24"/>
                <w:szCs w:val="24"/>
              </w:rPr>
            </w:pPr>
            <w:r w:rsidRPr="007C3ECE">
              <w:rPr>
                <w:rFonts w:ascii="Times New Roman" w:eastAsia="Calibri" w:hAnsi="Times New Roman" w:cs="Times New Roman"/>
                <w:sz w:val="24"/>
                <w:szCs w:val="24"/>
              </w:rPr>
              <w:t>Зависимость между синусом, косинусом и тангенсом одного того же угла.</w:t>
            </w:r>
          </w:p>
        </w:tc>
        <w:tc>
          <w:tcPr>
            <w:tcW w:w="953" w:type="dxa"/>
          </w:tcPr>
          <w:p w:rsidR="00A269E9" w:rsidRPr="00AA7F7E" w:rsidRDefault="00A269E9" w:rsidP="00A269E9">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A269E9" w:rsidRDefault="00A269E9" w:rsidP="00A269E9">
            <w:pPr>
              <w:tabs>
                <w:tab w:val="left" w:pos="6105"/>
              </w:tabs>
              <w:spacing w:before="7"/>
              <w:ind w:right="7"/>
              <w:rPr>
                <w:rFonts w:ascii="Times New Roman" w:eastAsia="Times New Roman" w:hAnsi="Times New Roman" w:cs="Times New Roman"/>
                <w:b/>
                <w:bCs/>
                <w:sz w:val="24"/>
                <w:szCs w:val="24"/>
              </w:rPr>
            </w:pPr>
          </w:p>
        </w:tc>
        <w:tc>
          <w:tcPr>
            <w:tcW w:w="1231" w:type="dxa"/>
          </w:tcPr>
          <w:p w:rsidR="00A269E9" w:rsidRPr="00BB5A04" w:rsidRDefault="00A269E9" w:rsidP="00BB5A0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A269E9" w:rsidRDefault="00A269E9" w:rsidP="00A269E9">
            <w:pPr>
              <w:tabs>
                <w:tab w:val="left" w:pos="6105"/>
              </w:tabs>
              <w:spacing w:before="7"/>
              <w:ind w:right="7"/>
              <w:rPr>
                <w:rFonts w:ascii="Times New Roman" w:eastAsia="Times New Roman" w:hAnsi="Times New Roman" w:cs="Times New Roman"/>
                <w:b/>
                <w:bCs/>
                <w:sz w:val="24"/>
                <w:szCs w:val="24"/>
              </w:rPr>
            </w:pPr>
          </w:p>
        </w:tc>
      </w:tr>
      <w:tr w:rsidR="00A269E9" w:rsidTr="00A269E9">
        <w:tc>
          <w:tcPr>
            <w:tcW w:w="789" w:type="dxa"/>
          </w:tcPr>
          <w:p w:rsidR="00A269E9" w:rsidRPr="007C3ECE" w:rsidRDefault="00A269E9" w:rsidP="00A269E9">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A269E9" w:rsidRPr="007C3ECE" w:rsidRDefault="00A269E9" w:rsidP="00A269E9">
            <w:pPr>
              <w:rPr>
                <w:rFonts w:ascii="Times New Roman" w:eastAsia="Calibri" w:hAnsi="Times New Roman" w:cs="Times New Roman"/>
                <w:sz w:val="24"/>
                <w:szCs w:val="24"/>
              </w:rPr>
            </w:pPr>
            <w:r w:rsidRPr="00AA7F7E">
              <w:rPr>
                <w:rFonts w:ascii="Times New Roman" w:eastAsia="Calibri" w:hAnsi="Times New Roman" w:cs="Times New Roman"/>
                <w:sz w:val="24"/>
                <w:szCs w:val="24"/>
              </w:rPr>
              <w:t>Тригонометрические тождества</w:t>
            </w:r>
          </w:p>
        </w:tc>
        <w:tc>
          <w:tcPr>
            <w:tcW w:w="953" w:type="dxa"/>
          </w:tcPr>
          <w:p w:rsidR="00A269E9" w:rsidRPr="00AA7F7E" w:rsidRDefault="00A269E9" w:rsidP="00A269E9">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A269E9" w:rsidRDefault="00A269E9" w:rsidP="00A269E9">
            <w:pPr>
              <w:tabs>
                <w:tab w:val="left" w:pos="6105"/>
              </w:tabs>
              <w:spacing w:before="7"/>
              <w:ind w:right="7"/>
              <w:rPr>
                <w:rFonts w:ascii="Times New Roman" w:eastAsia="Times New Roman" w:hAnsi="Times New Roman" w:cs="Times New Roman"/>
                <w:b/>
                <w:bCs/>
                <w:sz w:val="24"/>
                <w:szCs w:val="24"/>
              </w:rPr>
            </w:pPr>
          </w:p>
        </w:tc>
        <w:tc>
          <w:tcPr>
            <w:tcW w:w="1231" w:type="dxa"/>
          </w:tcPr>
          <w:p w:rsidR="00A269E9" w:rsidRPr="00BB5A04" w:rsidRDefault="00A269E9" w:rsidP="00BB5A0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A269E9" w:rsidRDefault="00A269E9" w:rsidP="00A269E9">
            <w:pPr>
              <w:tabs>
                <w:tab w:val="left" w:pos="6105"/>
              </w:tabs>
              <w:spacing w:before="7"/>
              <w:ind w:right="7"/>
              <w:rPr>
                <w:rFonts w:ascii="Times New Roman" w:eastAsia="Times New Roman" w:hAnsi="Times New Roman" w:cs="Times New Roman"/>
                <w:b/>
                <w:bCs/>
                <w:sz w:val="24"/>
                <w:szCs w:val="24"/>
              </w:rPr>
            </w:pPr>
          </w:p>
        </w:tc>
      </w:tr>
      <w:tr w:rsidR="00A269E9" w:rsidTr="00A269E9">
        <w:tc>
          <w:tcPr>
            <w:tcW w:w="789" w:type="dxa"/>
          </w:tcPr>
          <w:p w:rsidR="00A269E9" w:rsidRPr="007C3ECE" w:rsidRDefault="00A269E9" w:rsidP="00A269E9">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A269E9" w:rsidRPr="007C3ECE" w:rsidRDefault="00A269E9" w:rsidP="00A269E9">
            <w:pPr>
              <w:rPr>
                <w:rFonts w:ascii="Times New Roman" w:eastAsia="Calibri" w:hAnsi="Times New Roman" w:cs="Times New Roman"/>
                <w:sz w:val="24"/>
                <w:szCs w:val="24"/>
              </w:rPr>
            </w:pPr>
            <w:r w:rsidRPr="00AA7F7E">
              <w:rPr>
                <w:rFonts w:ascii="Times New Roman" w:eastAsia="Calibri" w:hAnsi="Times New Roman" w:cs="Times New Roman"/>
                <w:sz w:val="24"/>
                <w:szCs w:val="24"/>
              </w:rPr>
              <w:t>Тригонометрические тождества</w:t>
            </w:r>
          </w:p>
        </w:tc>
        <w:tc>
          <w:tcPr>
            <w:tcW w:w="953" w:type="dxa"/>
          </w:tcPr>
          <w:p w:rsidR="00A269E9" w:rsidRPr="00AA7F7E" w:rsidRDefault="00A269E9" w:rsidP="00A269E9">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A269E9" w:rsidRDefault="00A269E9" w:rsidP="00A269E9">
            <w:pPr>
              <w:tabs>
                <w:tab w:val="left" w:pos="6105"/>
              </w:tabs>
              <w:spacing w:before="7"/>
              <w:ind w:right="7"/>
              <w:rPr>
                <w:rFonts w:ascii="Times New Roman" w:eastAsia="Times New Roman" w:hAnsi="Times New Roman" w:cs="Times New Roman"/>
                <w:b/>
                <w:bCs/>
                <w:sz w:val="24"/>
                <w:szCs w:val="24"/>
              </w:rPr>
            </w:pPr>
          </w:p>
        </w:tc>
        <w:tc>
          <w:tcPr>
            <w:tcW w:w="1231" w:type="dxa"/>
          </w:tcPr>
          <w:p w:rsidR="00A269E9" w:rsidRPr="00BB5A04" w:rsidRDefault="00A269E9" w:rsidP="00BB5A0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A269E9" w:rsidRDefault="00A269E9" w:rsidP="00A269E9">
            <w:pPr>
              <w:tabs>
                <w:tab w:val="left" w:pos="6105"/>
              </w:tabs>
              <w:spacing w:before="7"/>
              <w:ind w:right="7"/>
              <w:rPr>
                <w:rFonts w:ascii="Times New Roman" w:eastAsia="Times New Roman" w:hAnsi="Times New Roman" w:cs="Times New Roman"/>
                <w:b/>
                <w:bCs/>
                <w:sz w:val="24"/>
                <w:szCs w:val="24"/>
              </w:rPr>
            </w:pPr>
          </w:p>
        </w:tc>
      </w:tr>
      <w:tr w:rsidR="00A269E9" w:rsidTr="00A269E9">
        <w:tc>
          <w:tcPr>
            <w:tcW w:w="789" w:type="dxa"/>
          </w:tcPr>
          <w:p w:rsidR="00A269E9" w:rsidRPr="007C3ECE" w:rsidRDefault="00A269E9" w:rsidP="00A269E9">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A269E9" w:rsidRPr="007C3ECE" w:rsidRDefault="00A269E9" w:rsidP="00A269E9">
            <w:pPr>
              <w:tabs>
                <w:tab w:val="left" w:pos="6105"/>
              </w:tabs>
              <w:spacing w:before="7"/>
              <w:ind w:right="7"/>
              <w:rPr>
                <w:rFonts w:ascii="Times New Roman" w:eastAsia="Times New Roman" w:hAnsi="Times New Roman" w:cs="Times New Roman"/>
                <w:b/>
                <w:bCs/>
                <w:sz w:val="24"/>
                <w:szCs w:val="24"/>
              </w:rPr>
            </w:pPr>
            <w:r w:rsidRPr="007C3ECE">
              <w:rPr>
                <w:rFonts w:ascii="Times New Roman" w:eastAsia="Calibri" w:hAnsi="Times New Roman" w:cs="Times New Roman"/>
                <w:sz w:val="24"/>
                <w:szCs w:val="24"/>
              </w:rPr>
              <w:t xml:space="preserve">Синус, косинус и тангенс углов   </w:t>
            </w:r>
            <w:r w:rsidRPr="007C3ECE">
              <w:rPr>
                <w:rFonts w:ascii="Times New Roman" w:eastAsia="Times New Roman" w:hAnsi="Times New Roman" w:cs="Times New Roman"/>
                <w:position w:val="-6"/>
                <w:sz w:val="24"/>
                <w:szCs w:val="24"/>
              </w:rPr>
              <w:object w:dxaOrig="24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1.25pt" o:ole="">
                  <v:imagedata r:id="rId8" o:title=""/>
                </v:shape>
                <o:OLEObject Type="Embed" ProgID="Equation.3" ShapeID="_x0000_i1025" DrawAspect="Content" ObjectID="_1692635517" r:id="rId9"/>
              </w:object>
            </w:r>
            <w:r w:rsidRPr="007C3ECE">
              <w:rPr>
                <w:rFonts w:ascii="Times New Roman" w:eastAsia="Calibri" w:hAnsi="Times New Roman" w:cs="Times New Roman"/>
                <w:sz w:val="24"/>
                <w:szCs w:val="24"/>
              </w:rPr>
              <w:t xml:space="preserve">и </w:t>
            </w:r>
            <w:r w:rsidRPr="007C3ECE">
              <w:rPr>
                <w:rFonts w:ascii="Times New Roman" w:eastAsia="Times New Roman" w:hAnsi="Times New Roman" w:cs="Times New Roman"/>
                <w:position w:val="-6"/>
                <w:sz w:val="24"/>
                <w:szCs w:val="24"/>
              </w:rPr>
              <w:object w:dxaOrig="420" w:dyaOrig="220">
                <v:shape id="_x0000_i1026" type="#_x0000_t75" style="width:21pt;height:11.25pt" o:ole="">
                  <v:imagedata r:id="rId10" o:title=""/>
                </v:shape>
                <o:OLEObject Type="Embed" ProgID="Equation.3" ShapeID="_x0000_i1026" DrawAspect="Content" ObjectID="_1692635518" r:id="rId11"/>
              </w:object>
            </w:r>
            <w:r w:rsidRPr="007C3ECE">
              <w:rPr>
                <w:rFonts w:ascii="Times New Roman" w:eastAsia="Calibri" w:hAnsi="Times New Roman" w:cs="Times New Roman"/>
                <w:sz w:val="24"/>
                <w:szCs w:val="24"/>
              </w:rPr>
              <w:t>.</w:t>
            </w:r>
          </w:p>
        </w:tc>
        <w:tc>
          <w:tcPr>
            <w:tcW w:w="953" w:type="dxa"/>
          </w:tcPr>
          <w:p w:rsidR="00A269E9" w:rsidRPr="00AA7F7E" w:rsidRDefault="00A269E9" w:rsidP="00A269E9">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A269E9" w:rsidRDefault="00A269E9" w:rsidP="00A269E9">
            <w:pPr>
              <w:tabs>
                <w:tab w:val="left" w:pos="6105"/>
              </w:tabs>
              <w:spacing w:before="7"/>
              <w:ind w:right="7"/>
              <w:rPr>
                <w:rFonts w:ascii="Times New Roman" w:eastAsia="Times New Roman" w:hAnsi="Times New Roman" w:cs="Times New Roman"/>
                <w:b/>
                <w:bCs/>
                <w:sz w:val="24"/>
                <w:szCs w:val="24"/>
              </w:rPr>
            </w:pPr>
          </w:p>
        </w:tc>
        <w:tc>
          <w:tcPr>
            <w:tcW w:w="1231" w:type="dxa"/>
          </w:tcPr>
          <w:p w:rsidR="00A269E9" w:rsidRPr="00BB5A04" w:rsidRDefault="00A269E9" w:rsidP="00BB5A0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A269E9" w:rsidRDefault="00A269E9" w:rsidP="00A269E9">
            <w:pPr>
              <w:tabs>
                <w:tab w:val="left" w:pos="6105"/>
              </w:tabs>
              <w:spacing w:before="7"/>
              <w:ind w:right="7"/>
              <w:rPr>
                <w:rFonts w:ascii="Times New Roman" w:eastAsia="Times New Roman" w:hAnsi="Times New Roman" w:cs="Times New Roman"/>
                <w:b/>
                <w:bCs/>
                <w:sz w:val="24"/>
                <w:szCs w:val="24"/>
              </w:rPr>
            </w:pPr>
          </w:p>
        </w:tc>
      </w:tr>
      <w:tr w:rsidR="00A269E9" w:rsidTr="00A269E9">
        <w:tc>
          <w:tcPr>
            <w:tcW w:w="789" w:type="dxa"/>
          </w:tcPr>
          <w:p w:rsidR="00A269E9" w:rsidRPr="007C3ECE" w:rsidRDefault="00A269E9" w:rsidP="00A269E9">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A269E9" w:rsidRPr="007C3ECE" w:rsidRDefault="00A269E9" w:rsidP="00A269E9">
            <w:pPr>
              <w:tabs>
                <w:tab w:val="left" w:pos="6105"/>
              </w:tabs>
              <w:spacing w:before="7"/>
              <w:ind w:right="7"/>
              <w:rPr>
                <w:rFonts w:ascii="Times New Roman" w:eastAsia="Calibri" w:hAnsi="Times New Roman" w:cs="Times New Roman"/>
                <w:sz w:val="24"/>
                <w:szCs w:val="24"/>
              </w:rPr>
            </w:pPr>
            <w:r w:rsidRPr="007C3ECE">
              <w:rPr>
                <w:rFonts w:ascii="Times New Roman" w:eastAsia="Calibri" w:hAnsi="Times New Roman" w:cs="Times New Roman"/>
                <w:sz w:val="24"/>
                <w:szCs w:val="24"/>
              </w:rPr>
              <w:t xml:space="preserve">Синус, косинус и тангенс углов   </w:t>
            </w:r>
            <w:r w:rsidRPr="007C3ECE">
              <w:rPr>
                <w:rFonts w:ascii="Times New Roman" w:eastAsia="Times New Roman" w:hAnsi="Times New Roman" w:cs="Times New Roman"/>
                <w:position w:val="-6"/>
                <w:sz w:val="24"/>
                <w:szCs w:val="24"/>
              </w:rPr>
              <w:object w:dxaOrig="240" w:dyaOrig="220">
                <v:shape id="_x0000_i1027" type="#_x0000_t75" style="width:12pt;height:11.25pt" o:ole="">
                  <v:imagedata r:id="rId8" o:title=""/>
                </v:shape>
                <o:OLEObject Type="Embed" ProgID="Equation.3" ShapeID="_x0000_i1027" DrawAspect="Content" ObjectID="_1692635519" r:id="rId12"/>
              </w:object>
            </w:r>
            <w:r w:rsidRPr="007C3ECE">
              <w:rPr>
                <w:rFonts w:ascii="Times New Roman" w:eastAsia="Calibri" w:hAnsi="Times New Roman" w:cs="Times New Roman"/>
                <w:sz w:val="24"/>
                <w:szCs w:val="24"/>
              </w:rPr>
              <w:t xml:space="preserve">и </w:t>
            </w:r>
            <w:r w:rsidRPr="007C3ECE">
              <w:rPr>
                <w:rFonts w:ascii="Times New Roman" w:eastAsia="Times New Roman" w:hAnsi="Times New Roman" w:cs="Times New Roman"/>
                <w:position w:val="-6"/>
                <w:sz w:val="24"/>
                <w:szCs w:val="24"/>
              </w:rPr>
              <w:object w:dxaOrig="420" w:dyaOrig="220">
                <v:shape id="_x0000_i1028" type="#_x0000_t75" style="width:21pt;height:11.25pt" o:ole="">
                  <v:imagedata r:id="rId10" o:title=""/>
                </v:shape>
                <o:OLEObject Type="Embed" ProgID="Equation.3" ShapeID="_x0000_i1028" DrawAspect="Content" ObjectID="_1692635520" r:id="rId13"/>
              </w:object>
            </w:r>
            <w:r w:rsidRPr="007C3ECE">
              <w:rPr>
                <w:rFonts w:ascii="Times New Roman" w:eastAsia="Calibri" w:hAnsi="Times New Roman" w:cs="Times New Roman"/>
                <w:sz w:val="24"/>
                <w:szCs w:val="24"/>
              </w:rPr>
              <w:t>.</w:t>
            </w:r>
          </w:p>
        </w:tc>
        <w:tc>
          <w:tcPr>
            <w:tcW w:w="953" w:type="dxa"/>
          </w:tcPr>
          <w:p w:rsidR="00A269E9" w:rsidRPr="00AA7F7E" w:rsidRDefault="00A269E9" w:rsidP="00A269E9">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A269E9" w:rsidRDefault="00A269E9" w:rsidP="00A269E9">
            <w:pPr>
              <w:tabs>
                <w:tab w:val="left" w:pos="6105"/>
              </w:tabs>
              <w:spacing w:before="7"/>
              <w:ind w:right="7"/>
              <w:rPr>
                <w:rFonts w:ascii="Times New Roman" w:eastAsia="Times New Roman" w:hAnsi="Times New Roman" w:cs="Times New Roman"/>
                <w:b/>
                <w:bCs/>
                <w:sz w:val="24"/>
                <w:szCs w:val="24"/>
              </w:rPr>
            </w:pPr>
          </w:p>
        </w:tc>
        <w:tc>
          <w:tcPr>
            <w:tcW w:w="1231" w:type="dxa"/>
          </w:tcPr>
          <w:p w:rsidR="00A269E9" w:rsidRPr="00BB5A04" w:rsidRDefault="00A269E9" w:rsidP="00BB5A0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A269E9" w:rsidRDefault="00A269E9" w:rsidP="00A269E9">
            <w:pPr>
              <w:tabs>
                <w:tab w:val="left" w:pos="6105"/>
              </w:tabs>
              <w:spacing w:before="7"/>
              <w:ind w:right="7"/>
              <w:rPr>
                <w:rFonts w:ascii="Times New Roman" w:eastAsia="Times New Roman" w:hAnsi="Times New Roman" w:cs="Times New Roman"/>
                <w:b/>
                <w:bCs/>
                <w:sz w:val="24"/>
                <w:szCs w:val="24"/>
              </w:rPr>
            </w:pPr>
          </w:p>
        </w:tc>
      </w:tr>
      <w:tr w:rsidR="00A269E9" w:rsidTr="00A269E9">
        <w:tc>
          <w:tcPr>
            <w:tcW w:w="789" w:type="dxa"/>
          </w:tcPr>
          <w:p w:rsidR="00A269E9" w:rsidRPr="007C3ECE" w:rsidRDefault="00A269E9" w:rsidP="00A269E9">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A269E9" w:rsidRPr="007C3ECE" w:rsidRDefault="00A269E9" w:rsidP="00A269E9">
            <w:pPr>
              <w:tabs>
                <w:tab w:val="left" w:pos="6105"/>
              </w:tabs>
              <w:spacing w:before="7"/>
              <w:ind w:right="7"/>
              <w:rPr>
                <w:rFonts w:ascii="Times New Roman" w:eastAsia="Times New Roman" w:hAnsi="Times New Roman" w:cs="Times New Roman"/>
                <w:b/>
                <w:bCs/>
                <w:sz w:val="24"/>
                <w:szCs w:val="24"/>
              </w:rPr>
            </w:pPr>
            <w:r w:rsidRPr="007C3ECE">
              <w:rPr>
                <w:rFonts w:ascii="Times New Roman" w:eastAsia="Calibri" w:hAnsi="Times New Roman" w:cs="Times New Roman"/>
                <w:sz w:val="24"/>
                <w:szCs w:val="24"/>
              </w:rPr>
              <w:t>Формулы сложения</w:t>
            </w:r>
          </w:p>
        </w:tc>
        <w:tc>
          <w:tcPr>
            <w:tcW w:w="953" w:type="dxa"/>
          </w:tcPr>
          <w:p w:rsidR="00A269E9" w:rsidRPr="00AA7F7E" w:rsidRDefault="00A269E9" w:rsidP="00A269E9">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A269E9" w:rsidRDefault="00A269E9" w:rsidP="00A269E9">
            <w:pPr>
              <w:tabs>
                <w:tab w:val="left" w:pos="6105"/>
              </w:tabs>
              <w:spacing w:before="7"/>
              <w:ind w:right="7"/>
              <w:rPr>
                <w:rFonts w:ascii="Times New Roman" w:eastAsia="Times New Roman" w:hAnsi="Times New Roman" w:cs="Times New Roman"/>
                <w:b/>
                <w:bCs/>
                <w:sz w:val="24"/>
                <w:szCs w:val="24"/>
              </w:rPr>
            </w:pPr>
          </w:p>
        </w:tc>
        <w:tc>
          <w:tcPr>
            <w:tcW w:w="1231" w:type="dxa"/>
          </w:tcPr>
          <w:p w:rsidR="00A269E9" w:rsidRPr="00BB5A04" w:rsidRDefault="00A269E9" w:rsidP="00BB5A0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A269E9" w:rsidRDefault="00A269E9" w:rsidP="00A269E9">
            <w:pPr>
              <w:tabs>
                <w:tab w:val="left" w:pos="6105"/>
              </w:tabs>
              <w:spacing w:before="7"/>
              <w:ind w:right="7"/>
              <w:rPr>
                <w:rFonts w:ascii="Times New Roman" w:eastAsia="Times New Roman" w:hAnsi="Times New Roman" w:cs="Times New Roman"/>
                <w:b/>
                <w:bCs/>
                <w:sz w:val="24"/>
                <w:szCs w:val="24"/>
              </w:rPr>
            </w:pPr>
          </w:p>
        </w:tc>
      </w:tr>
      <w:tr w:rsidR="00A269E9" w:rsidTr="00A269E9">
        <w:tc>
          <w:tcPr>
            <w:tcW w:w="789" w:type="dxa"/>
          </w:tcPr>
          <w:p w:rsidR="00A269E9" w:rsidRPr="007C3ECE" w:rsidRDefault="00A269E9" w:rsidP="00A269E9">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A269E9" w:rsidRPr="007C3ECE" w:rsidRDefault="00A269E9" w:rsidP="00A269E9">
            <w:pPr>
              <w:tabs>
                <w:tab w:val="left" w:pos="6105"/>
              </w:tabs>
              <w:spacing w:before="7"/>
              <w:ind w:right="7"/>
              <w:rPr>
                <w:rFonts w:ascii="Times New Roman" w:eastAsia="Times New Roman" w:hAnsi="Times New Roman" w:cs="Times New Roman"/>
                <w:b/>
                <w:bCs/>
                <w:sz w:val="24"/>
                <w:szCs w:val="24"/>
              </w:rPr>
            </w:pPr>
            <w:r w:rsidRPr="007C3ECE">
              <w:rPr>
                <w:rFonts w:ascii="Times New Roman" w:eastAsia="Calibri" w:hAnsi="Times New Roman" w:cs="Times New Roman"/>
                <w:sz w:val="24"/>
                <w:szCs w:val="24"/>
              </w:rPr>
              <w:t>Формулы сложения</w:t>
            </w:r>
          </w:p>
        </w:tc>
        <w:tc>
          <w:tcPr>
            <w:tcW w:w="953" w:type="dxa"/>
          </w:tcPr>
          <w:p w:rsidR="00A269E9" w:rsidRPr="00AA7F7E" w:rsidRDefault="00A269E9" w:rsidP="00A269E9">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A269E9" w:rsidRDefault="00A269E9" w:rsidP="00A269E9">
            <w:pPr>
              <w:tabs>
                <w:tab w:val="left" w:pos="6105"/>
              </w:tabs>
              <w:spacing w:before="7"/>
              <w:ind w:right="7"/>
              <w:rPr>
                <w:rFonts w:ascii="Times New Roman" w:eastAsia="Times New Roman" w:hAnsi="Times New Roman" w:cs="Times New Roman"/>
                <w:b/>
                <w:bCs/>
                <w:sz w:val="24"/>
                <w:szCs w:val="24"/>
              </w:rPr>
            </w:pPr>
          </w:p>
        </w:tc>
        <w:tc>
          <w:tcPr>
            <w:tcW w:w="1231" w:type="dxa"/>
          </w:tcPr>
          <w:p w:rsidR="00A269E9" w:rsidRPr="00BB5A04" w:rsidRDefault="00A269E9" w:rsidP="00BB5A0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A269E9" w:rsidRDefault="00A269E9" w:rsidP="00A269E9">
            <w:pPr>
              <w:tabs>
                <w:tab w:val="left" w:pos="6105"/>
              </w:tabs>
              <w:spacing w:before="7"/>
              <w:ind w:right="7"/>
              <w:rPr>
                <w:rFonts w:ascii="Times New Roman" w:eastAsia="Times New Roman" w:hAnsi="Times New Roman" w:cs="Times New Roman"/>
                <w:b/>
                <w:bCs/>
                <w:sz w:val="24"/>
                <w:szCs w:val="24"/>
              </w:rPr>
            </w:pPr>
          </w:p>
        </w:tc>
      </w:tr>
      <w:tr w:rsidR="00A269E9" w:rsidTr="00A269E9">
        <w:tc>
          <w:tcPr>
            <w:tcW w:w="789" w:type="dxa"/>
          </w:tcPr>
          <w:p w:rsidR="00A269E9" w:rsidRPr="007C3ECE" w:rsidRDefault="00A269E9" w:rsidP="00A269E9">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A269E9" w:rsidRPr="007C3ECE" w:rsidRDefault="00A269E9" w:rsidP="00A269E9">
            <w:pPr>
              <w:tabs>
                <w:tab w:val="left" w:pos="6105"/>
              </w:tabs>
              <w:spacing w:before="7"/>
              <w:ind w:right="7"/>
              <w:rPr>
                <w:rFonts w:ascii="Times New Roman" w:eastAsia="Times New Roman" w:hAnsi="Times New Roman" w:cs="Times New Roman"/>
                <w:b/>
                <w:bCs/>
                <w:sz w:val="24"/>
                <w:szCs w:val="24"/>
              </w:rPr>
            </w:pPr>
            <w:r w:rsidRPr="007C3ECE">
              <w:rPr>
                <w:rFonts w:ascii="Times New Roman" w:eastAsia="Calibri" w:hAnsi="Times New Roman" w:cs="Times New Roman"/>
                <w:sz w:val="24"/>
                <w:szCs w:val="24"/>
              </w:rPr>
              <w:t>Формулы сложения</w:t>
            </w:r>
          </w:p>
        </w:tc>
        <w:tc>
          <w:tcPr>
            <w:tcW w:w="953" w:type="dxa"/>
          </w:tcPr>
          <w:p w:rsidR="00A269E9" w:rsidRPr="00AA7F7E" w:rsidRDefault="00A269E9" w:rsidP="00A269E9">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A269E9" w:rsidRDefault="00A269E9" w:rsidP="00A269E9">
            <w:pPr>
              <w:tabs>
                <w:tab w:val="left" w:pos="6105"/>
              </w:tabs>
              <w:spacing w:before="7"/>
              <w:ind w:right="7"/>
              <w:rPr>
                <w:rFonts w:ascii="Times New Roman" w:eastAsia="Times New Roman" w:hAnsi="Times New Roman" w:cs="Times New Roman"/>
                <w:b/>
                <w:bCs/>
                <w:sz w:val="24"/>
                <w:szCs w:val="24"/>
              </w:rPr>
            </w:pPr>
          </w:p>
        </w:tc>
        <w:tc>
          <w:tcPr>
            <w:tcW w:w="1231" w:type="dxa"/>
          </w:tcPr>
          <w:p w:rsidR="00A269E9" w:rsidRPr="00BB5A04" w:rsidRDefault="00A269E9" w:rsidP="00BB5A0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A269E9" w:rsidRDefault="00A269E9" w:rsidP="00A269E9">
            <w:pPr>
              <w:tabs>
                <w:tab w:val="left" w:pos="6105"/>
              </w:tabs>
              <w:spacing w:before="7"/>
              <w:ind w:right="7"/>
              <w:rPr>
                <w:rFonts w:ascii="Times New Roman" w:eastAsia="Times New Roman" w:hAnsi="Times New Roman" w:cs="Times New Roman"/>
                <w:b/>
                <w:bCs/>
                <w:sz w:val="24"/>
                <w:szCs w:val="24"/>
              </w:rPr>
            </w:pPr>
          </w:p>
        </w:tc>
      </w:tr>
      <w:tr w:rsidR="00A269E9" w:rsidTr="00A269E9">
        <w:tc>
          <w:tcPr>
            <w:tcW w:w="789" w:type="dxa"/>
          </w:tcPr>
          <w:p w:rsidR="00A269E9" w:rsidRPr="007C3ECE" w:rsidRDefault="00A269E9" w:rsidP="00A269E9">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A269E9" w:rsidRPr="007C3ECE" w:rsidRDefault="00A269E9" w:rsidP="00A269E9">
            <w:pPr>
              <w:tabs>
                <w:tab w:val="left" w:pos="6105"/>
              </w:tabs>
              <w:spacing w:before="7"/>
              <w:ind w:right="7"/>
              <w:rPr>
                <w:rFonts w:ascii="Times New Roman" w:eastAsia="Times New Roman" w:hAnsi="Times New Roman" w:cs="Times New Roman"/>
                <w:b/>
                <w:bCs/>
                <w:sz w:val="24"/>
                <w:szCs w:val="24"/>
              </w:rPr>
            </w:pPr>
            <w:r w:rsidRPr="007C3ECE">
              <w:rPr>
                <w:rFonts w:ascii="Times New Roman" w:eastAsia="Calibri" w:hAnsi="Times New Roman" w:cs="Times New Roman"/>
                <w:sz w:val="24"/>
                <w:szCs w:val="24"/>
              </w:rPr>
              <w:t>Синус, косинус и тангенс двойного угла</w:t>
            </w:r>
          </w:p>
        </w:tc>
        <w:tc>
          <w:tcPr>
            <w:tcW w:w="953" w:type="dxa"/>
          </w:tcPr>
          <w:p w:rsidR="00A269E9" w:rsidRPr="00AA7F7E" w:rsidRDefault="00A269E9" w:rsidP="00A269E9">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A269E9" w:rsidRDefault="00A269E9" w:rsidP="00A269E9">
            <w:pPr>
              <w:tabs>
                <w:tab w:val="left" w:pos="6105"/>
              </w:tabs>
              <w:spacing w:before="7"/>
              <w:ind w:right="7"/>
              <w:rPr>
                <w:rFonts w:ascii="Times New Roman" w:eastAsia="Times New Roman" w:hAnsi="Times New Roman" w:cs="Times New Roman"/>
                <w:b/>
                <w:bCs/>
                <w:sz w:val="24"/>
                <w:szCs w:val="24"/>
              </w:rPr>
            </w:pPr>
          </w:p>
        </w:tc>
        <w:tc>
          <w:tcPr>
            <w:tcW w:w="1231" w:type="dxa"/>
          </w:tcPr>
          <w:p w:rsidR="00A269E9" w:rsidRPr="00BB5A04" w:rsidRDefault="00A269E9" w:rsidP="00BB5A0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A269E9" w:rsidRDefault="00A269E9" w:rsidP="00A269E9">
            <w:pPr>
              <w:tabs>
                <w:tab w:val="left" w:pos="6105"/>
              </w:tabs>
              <w:spacing w:before="7"/>
              <w:ind w:right="7"/>
              <w:rPr>
                <w:rFonts w:ascii="Times New Roman" w:eastAsia="Times New Roman" w:hAnsi="Times New Roman" w:cs="Times New Roman"/>
                <w:b/>
                <w:bCs/>
                <w:sz w:val="24"/>
                <w:szCs w:val="24"/>
              </w:rPr>
            </w:pPr>
          </w:p>
        </w:tc>
      </w:tr>
      <w:tr w:rsidR="00A269E9" w:rsidTr="00A269E9">
        <w:tc>
          <w:tcPr>
            <w:tcW w:w="789" w:type="dxa"/>
          </w:tcPr>
          <w:p w:rsidR="00A269E9" w:rsidRPr="007C3ECE" w:rsidRDefault="00A269E9" w:rsidP="00A269E9">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A269E9" w:rsidRPr="007C3ECE" w:rsidRDefault="00A269E9" w:rsidP="00A269E9">
            <w:pPr>
              <w:tabs>
                <w:tab w:val="left" w:pos="6105"/>
              </w:tabs>
              <w:spacing w:before="7"/>
              <w:ind w:right="7"/>
              <w:rPr>
                <w:rFonts w:ascii="Times New Roman" w:eastAsia="Times New Roman" w:hAnsi="Times New Roman" w:cs="Times New Roman"/>
                <w:b/>
                <w:bCs/>
                <w:sz w:val="24"/>
                <w:szCs w:val="24"/>
              </w:rPr>
            </w:pPr>
            <w:r w:rsidRPr="007C3ECE">
              <w:rPr>
                <w:rFonts w:ascii="Times New Roman" w:eastAsia="Calibri" w:hAnsi="Times New Roman" w:cs="Times New Roman"/>
                <w:sz w:val="24"/>
                <w:szCs w:val="24"/>
              </w:rPr>
              <w:t>Синус, косинус и тангенс двойного угла</w:t>
            </w:r>
          </w:p>
        </w:tc>
        <w:tc>
          <w:tcPr>
            <w:tcW w:w="953" w:type="dxa"/>
          </w:tcPr>
          <w:p w:rsidR="00A269E9" w:rsidRPr="00AA7F7E" w:rsidRDefault="00A269E9" w:rsidP="00A269E9">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A269E9" w:rsidRDefault="00A269E9" w:rsidP="00A269E9">
            <w:pPr>
              <w:tabs>
                <w:tab w:val="left" w:pos="6105"/>
              </w:tabs>
              <w:spacing w:before="7"/>
              <w:ind w:right="7"/>
              <w:rPr>
                <w:rFonts w:ascii="Times New Roman" w:eastAsia="Times New Roman" w:hAnsi="Times New Roman" w:cs="Times New Roman"/>
                <w:b/>
                <w:bCs/>
                <w:sz w:val="24"/>
                <w:szCs w:val="24"/>
              </w:rPr>
            </w:pPr>
          </w:p>
        </w:tc>
        <w:tc>
          <w:tcPr>
            <w:tcW w:w="1231" w:type="dxa"/>
          </w:tcPr>
          <w:p w:rsidR="00A269E9" w:rsidRPr="00BB5A04" w:rsidRDefault="00A269E9" w:rsidP="00BB5A0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A269E9" w:rsidRDefault="00A269E9" w:rsidP="00A269E9">
            <w:pPr>
              <w:tabs>
                <w:tab w:val="left" w:pos="6105"/>
              </w:tabs>
              <w:spacing w:before="7"/>
              <w:ind w:right="7"/>
              <w:rPr>
                <w:rFonts w:ascii="Times New Roman" w:eastAsia="Times New Roman" w:hAnsi="Times New Roman" w:cs="Times New Roman"/>
                <w:b/>
                <w:bCs/>
                <w:sz w:val="24"/>
                <w:szCs w:val="24"/>
              </w:rPr>
            </w:pPr>
          </w:p>
        </w:tc>
      </w:tr>
      <w:tr w:rsidR="00A269E9" w:rsidTr="00A269E9">
        <w:tc>
          <w:tcPr>
            <w:tcW w:w="789" w:type="dxa"/>
          </w:tcPr>
          <w:p w:rsidR="00A269E9" w:rsidRPr="007C3ECE" w:rsidRDefault="00A269E9" w:rsidP="00A269E9">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A269E9" w:rsidRPr="007C3ECE" w:rsidRDefault="00A269E9" w:rsidP="00A269E9">
            <w:pPr>
              <w:tabs>
                <w:tab w:val="left" w:pos="6105"/>
              </w:tabs>
              <w:spacing w:before="7"/>
              <w:ind w:right="7"/>
              <w:rPr>
                <w:rFonts w:ascii="Times New Roman" w:eastAsia="Times New Roman" w:hAnsi="Times New Roman" w:cs="Times New Roman"/>
                <w:b/>
                <w:bCs/>
                <w:sz w:val="24"/>
                <w:szCs w:val="24"/>
              </w:rPr>
            </w:pPr>
            <w:r w:rsidRPr="007C3ECE">
              <w:rPr>
                <w:rFonts w:ascii="Times New Roman" w:eastAsia="Calibri" w:hAnsi="Times New Roman" w:cs="Times New Roman"/>
                <w:sz w:val="24"/>
                <w:szCs w:val="24"/>
              </w:rPr>
              <w:t>С</w:t>
            </w:r>
            <w:r>
              <w:rPr>
                <w:rFonts w:ascii="Times New Roman" w:eastAsia="Calibri" w:hAnsi="Times New Roman" w:cs="Times New Roman"/>
                <w:sz w:val="24"/>
                <w:szCs w:val="24"/>
              </w:rPr>
              <w:t>инус, косинус и тангенс половинного</w:t>
            </w:r>
            <w:r w:rsidRPr="007C3ECE">
              <w:rPr>
                <w:rFonts w:ascii="Times New Roman" w:eastAsia="Calibri" w:hAnsi="Times New Roman" w:cs="Times New Roman"/>
                <w:sz w:val="24"/>
                <w:szCs w:val="24"/>
              </w:rPr>
              <w:t xml:space="preserve"> угла</w:t>
            </w:r>
          </w:p>
        </w:tc>
        <w:tc>
          <w:tcPr>
            <w:tcW w:w="953" w:type="dxa"/>
          </w:tcPr>
          <w:p w:rsidR="00A269E9" w:rsidRPr="00AA7F7E" w:rsidRDefault="00A269E9" w:rsidP="00A269E9">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A269E9" w:rsidRDefault="00A269E9" w:rsidP="00A269E9">
            <w:pPr>
              <w:tabs>
                <w:tab w:val="left" w:pos="6105"/>
              </w:tabs>
              <w:spacing w:before="7"/>
              <w:ind w:right="7"/>
              <w:rPr>
                <w:rFonts w:ascii="Times New Roman" w:eastAsia="Times New Roman" w:hAnsi="Times New Roman" w:cs="Times New Roman"/>
                <w:b/>
                <w:bCs/>
                <w:sz w:val="24"/>
                <w:szCs w:val="24"/>
              </w:rPr>
            </w:pPr>
          </w:p>
        </w:tc>
        <w:tc>
          <w:tcPr>
            <w:tcW w:w="1231" w:type="dxa"/>
          </w:tcPr>
          <w:p w:rsidR="00A269E9" w:rsidRPr="00BB5A04" w:rsidRDefault="00A269E9" w:rsidP="00BB5A0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A269E9" w:rsidRDefault="00A269E9" w:rsidP="00A269E9">
            <w:pPr>
              <w:tabs>
                <w:tab w:val="left" w:pos="6105"/>
              </w:tabs>
              <w:spacing w:before="7"/>
              <w:ind w:right="7"/>
              <w:rPr>
                <w:rFonts w:ascii="Times New Roman" w:eastAsia="Times New Roman" w:hAnsi="Times New Roman" w:cs="Times New Roman"/>
                <w:b/>
                <w:bCs/>
                <w:sz w:val="24"/>
                <w:szCs w:val="24"/>
              </w:rPr>
            </w:pPr>
          </w:p>
        </w:tc>
      </w:tr>
      <w:tr w:rsidR="00A269E9" w:rsidTr="00A269E9">
        <w:tc>
          <w:tcPr>
            <w:tcW w:w="789" w:type="dxa"/>
          </w:tcPr>
          <w:p w:rsidR="00A269E9" w:rsidRPr="007C3ECE" w:rsidRDefault="00A269E9" w:rsidP="00A269E9">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A269E9" w:rsidRPr="007C3ECE" w:rsidRDefault="00A269E9" w:rsidP="00A269E9">
            <w:pPr>
              <w:tabs>
                <w:tab w:val="left" w:pos="6105"/>
              </w:tabs>
              <w:spacing w:before="7"/>
              <w:ind w:right="7"/>
              <w:rPr>
                <w:rFonts w:ascii="Times New Roman" w:eastAsia="Times New Roman" w:hAnsi="Times New Roman" w:cs="Times New Roman"/>
                <w:b/>
                <w:bCs/>
                <w:sz w:val="24"/>
                <w:szCs w:val="24"/>
              </w:rPr>
            </w:pPr>
            <w:r w:rsidRPr="007C3ECE">
              <w:rPr>
                <w:rFonts w:ascii="Times New Roman" w:eastAsia="Calibri" w:hAnsi="Times New Roman" w:cs="Times New Roman"/>
                <w:sz w:val="24"/>
                <w:szCs w:val="24"/>
              </w:rPr>
              <w:t>С</w:t>
            </w:r>
            <w:r>
              <w:rPr>
                <w:rFonts w:ascii="Times New Roman" w:eastAsia="Calibri" w:hAnsi="Times New Roman" w:cs="Times New Roman"/>
                <w:sz w:val="24"/>
                <w:szCs w:val="24"/>
              </w:rPr>
              <w:t>инус, косинус и тангенс половинного</w:t>
            </w:r>
            <w:r w:rsidRPr="007C3ECE">
              <w:rPr>
                <w:rFonts w:ascii="Times New Roman" w:eastAsia="Calibri" w:hAnsi="Times New Roman" w:cs="Times New Roman"/>
                <w:sz w:val="24"/>
                <w:szCs w:val="24"/>
              </w:rPr>
              <w:t xml:space="preserve"> угла</w:t>
            </w:r>
          </w:p>
        </w:tc>
        <w:tc>
          <w:tcPr>
            <w:tcW w:w="953" w:type="dxa"/>
          </w:tcPr>
          <w:p w:rsidR="00A269E9" w:rsidRPr="00AA7F7E" w:rsidRDefault="00A269E9" w:rsidP="00A269E9">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A269E9" w:rsidRDefault="00A269E9" w:rsidP="00A269E9">
            <w:pPr>
              <w:tabs>
                <w:tab w:val="left" w:pos="6105"/>
              </w:tabs>
              <w:spacing w:before="7"/>
              <w:ind w:right="7"/>
              <w:rPr>
                <w:rFonts w:ascii="Times New Roman" w:eastAsia="Times New Roman" w:hAnsi="Times New Roman" w:cs="Times New Roman"/>
                <w:b/>
                <w:bCs/>
                <w:sz w:val="24"/>
                <w:szCs w:val="24"/>
              </w:rPr>
            </w:pPr>
          </w:p>
        </w:tc>
        <w:tc>
          <w:tcPr>
            <w:tcW w:w="1231" w:type="dxa"/>
          </w:tcPr>
          <w:p w:rsidR="00A269E9" w:rsidRPr="00BB5A04" w:rsidRDefault="00A269E9" w:rsidP="00BB5A0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A269E9" w:rsidRDefault="00A269E9" w:rsidP="00A269E9">
            <w:pPr>
              <w:tabs>
                <w:tab w:val="left" w:pos="6105"/>
              </w:tabs>
              <w:spacing w:before="7"/>
              <w:ind w:right="7"/>
              <w:rPr>
                <w:rFonts w:ascii="Times New Roman" w:eastAsia="Times New Roman" w:hAnsi="Times New Roman" w:cs="Times New Roman"/>
                <w:b/>
                <w:bCs/>
                <w:sz w:val="24"/>
                <w:szCs w:val="24"/>
              </w:rPr>
            </w:pPr>
          </w:p>
        </w:tc>
      </w:tr>
      <w:tr w:rsidR="00A269E9" w:rsidTr="00A269E9">
        <w:tc>
          <w:tcPr>
            <w:tcW w:w="789" w:type="dxa"/>
          </w:tcPr>
          <w:p w:rsidR="00A269E9" w:rsidRPr="007C3ECE" w:rsidRDefault="00A269E9" w:rsidP="00A269E9">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A269E9" w:rsidRPr="007C3ECE" w:rsidRDefault="00A269E9" w:rsidP="00A269E9">
            <w:pPr>
              <w:tabs>
                <w:tab w:val="left" w:pos="6105"/>
              </w:tabs>
              <w:spacing w:before="7"/>
              <w:ind w:right="7"/>
              <w:rPr>
                <w:rFonts w:ascii="Times New Roman" w:eastAsia="Times New Roman" w:hAnsi="Times New Roman" w:cs="Times New Roman"/>
                <w:b/>
                <w:bCs/>
                <w:sz w:val="24"/>
                <w:szCs w:val="24"/>
              </w:rPr>
            </w:pPr>
            <w:r w:rsidRPr="007C3ECE">
              <w:rPr>
                <w:rFonts w:ascii="Times New Roman" w:eastAsia="Calibri" w:hAnsi="Times New Roman" w:cs="Times New Roman"/>
                <w:sz w:val="24"/>
                <w:szCs w:val="24"/>
              </w:rPr>
              <w:t>Формулы приведения.</w:t>
            </w:r>
          </w:p>
        </w:tc>
        <w:tc>
          <w:tcPr>
            <w:tcW w:w="953" w:type="dxa"/>
          </w:tcPr>
          <w:p w:rsidR="00A269E9" w:rsidRPr="00AA7F7E" w:rsidRDefault="00A269E9" w:rsidP="00A269E9">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A269E9" w:rsidRDefault="00A269E9" w:rsidP="00A269E9">
            <w:pPr>
              <w:tabs>
                <w:tab w:val="left" w:pos="6105"/>
              </w:tabs>
              <w:spacing w:before="7"/>
              <w:ind w:right="7"/>
              <w:rPr>
                <w:rFonts w:ascii="Times New Roman" w:eastAsia="Times New Roman" w:hAnsi="Times New Roman" w:cs="Times New Roman"/>
                <w:b/>
                <w:bCs/>
                <w:sz w:val="24"/>
                <w:szCs w:val="24"/>
              </w:rPr>
            </w:pPr>
          </w:p>
        </w:tc>
        <w:tc>
          <w:tcPr>
            <w:tcW w:w="1231" w:type="dxa"/>
          </w:tcPr>
          <w:p w:rsidR="00A269E9" w:rsidRPr="00BB5A04" w:rsidRDefault="00A269E9" w:rsidP="00BB5A0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A269E9" w:rsidRDefault="00A269E9" w:rsidP="00A269E9">
            <w:pPr>
              <w:tabs>
                <w:tab w:val="left" w:pos="6105"/>
              </w:tabs>
              <w:spacing w:before="7"/>
              <w:ind w:right="7"/>
              <w:rPr>
                <w:rFonts w:ascii="Times New Roman" w:eastAsia="Times New Roman" w:hAnsi="Times New Roman" w:cs="Times New Roman"/>
                <w:b/>
                <w:bCs/>
                <w:sz w:val="24"/>
                <w:szCs w:val="24"/>
              </w:rPr>
            </w:pPr>
          </w:p>
        </w:tc>
      </w:tr>
      <w:tr w:rsidR="00A269E9" w:rsidTr="00A269E9">
        <w:tc>
          <w:tcPr>
            <w:tcW w:w="789" w:type="dxa"/>
          </w:tcPr>
          <w:p w:rsidR="00A269E9" w:rsidRPr="007C3ECE" w:rsidRDefault="00A269E9" w:rsidP="00A269E9">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A269E9" w:rsidRPr="007C3ECE" w:rsidRDefault="00A269E9" w:rsidP="00A269E9">
            <w:pPr>
              <w:tabs>
                <w:tab w:val="left" w:pos="6105"/>
              </w:tabs>
              <w:spacing w:before="7"/>
              <w:ind w:right="7"/>
              <w:rPr>
                <w:rFonts w:ascii="Times New Roman" w:eastAsia="Times New Roman" w:hAnsi="Times New Roman" w:cs="Times New Roman"/>
                <w:b/>
                <w:bCs/>
                <w:sz w:val="24"/>
                <w:szCs w:val="24"/>
              </w:rPr>
            </w:pPr>
            <w:r w:rsidRPr="007C3ECE">
              <w:rPr>
                <w:rFonts w:ascii="Times New Roman" w:eastAsia="Calibri" w:hAnsi="Times New Roman" w:cs="Times New Roman"/>
                <w:sz w:val="24"/>
                <w:szCs w:val="24"/>
              </w:rPr>
              <w:t>Формулы приведения.</w:t>
            </w:r>
          </w:p>
        </w:tc>
        <w:tc>
          <w:tcPr>
            <w:tcW w:w="953" w:type="dxa"/>
          </w:tcPr>
          <w:p w:rsidR="00A269E9" w:rsidRPr="00AA7F7E" w:rsidRDefault="00A269E9" w:rsidP="00A269E9">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A269E9" w:rsidRDefault="00A269E9" w:rsidP="00A269E9">
            <w:pPr>
              <w:tabs>
                <w:tab w:val="left" w:pos="6105"/>
              </w:tabs>
              <w:spacing w:before="7"/>
              <w:ind w:right="7"/>
              <w:rPr>
                <w:rFonts w:ascii="Times New Roman" w:eastAsia="Times New Roman" w:hAnsi="Times New Roman" w:cs="Times New Roman"/>
                <w:b/>
                <w:bCs/>
                <w:sz w:val="24"/>
                <w:szCs w:val="24"/>
              </w:rPr>
            </w:pPr>
          </w:p>
        </w:tc>
        <w:tc>
          <w:tcPr>
            <w:tcW w:w="1231" w:type="dxa"/>
          </w:tcPr>
          <w:p w:rsidR="00A269E9" w:rsidRPr="00BB5A04" w:rsidRDefault="00A269E9" w:rsidP="00BB5A0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A269E9" w:rsidRDefault="00A269E9" w:rsidP="00A269E9">
            <w:pPr>
              <w:tabs>
                <w:tab w:val="left" w:pos="6105"/>
              </w:tabs>
              <w:spacing w:before="7"/>
              <w:ind w:right="7"/>
              <w:rPr>
                <w:rFonts w:ascii="Times New Roman" w:eastAsia="Times New Roman" w:hAnsi="Times New Roman" w:cs="Times New Roman"/>
                <w:b/>
                <w:bCs/>
                <w:sz w:val="24"/>
                <w:szCs w:val="24"/>
              </w:rPr>
            </w:pPr>
          </w:p>
        </w:tc>
      </w:tr>
      <w:tr w:rsidR="00A269E9" w:rsidTr="00A269E9">
        <w:tc>
          <w:tcPr>
            <w:tcW w:w="789" w:type="dxa"/>
          </w:tcPr>
          <w:p w:rsidR="00A269E9" w:rsidRPr="007C3ECE" w:rsidRDefault="00A269E9" w:rsidP="00A269E9">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A269E9" w:rsidRPr="007C3ECE" w:rsidRDefault="00A269E9" w:rsidP="00A269E9">
            <w:pPr>
              <w:tabs>
                <w:tab w:val="left" w:pos="6105"/>
              </w:tabs>
              <w:spacing w:before="7"/>
              <w:ind w:right="7"/>
              <w:rPr>
                <w:rFonts w:ascii="Times New Roman" w:eastAsia="Times New Roman" w:hAnsi="Times New Roman" w:cs="Times New Roman"/>
                <w:b/>
                <w:bCs/>
                <w:sz w:val="24"/>
                <w:szCs w:val="24"/>
              </w:rPr>
            </w:pPr>
            <w:r w:rsidRPr="007C3ECE">
              <w:rPr>
                <w:rFonts w:ascii="Times New Roman" w:eastAsia="Calibri" w:hAnsi="Times New Roman" w:cs="Times New Roman"/>
                <w:sz w:val="24"/>
                <w:szCs w:val="24"/>
              </w:rPr>
              <w:t xml:space="preserve">Сумма и разность синусов. </w:t>
            </w:r>
          </w:p>
        </w:tc>
        <w:tc>
          <w:tcPr>
            <w:tcW w:w="953" w:type="dxa"/>
          </w:tcPr>
          <w:p w:rsidR="00A269E9" w:rsidRPr="00AA7F7E" w:rsidRDefault="00A269E9" w:rsidP="00A269E9">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A269E9" w:rsidRDefault="00A269E9" w:rsidP="00A269E9">
            <w:pPr>
              <w:tabs>
                <w:tab w:val="left" w:pos="6105"/>
              </w:tabs>
              <w:spacing w:before="7"/>
              <w:ind w:right="7"/>
              <w:rPr>
                <w:rFonts w:ascii="Times New Roman" w:eastAsia="Times New Roman" w:hAnsi="Times New Roman" w:cs="Times New Roman"/>
                <w:b/>
                <w:bCs/>
                <w:sz w:val="24"/>
                <w:szCs w:val="24"/>
              </w:rPr>
            </w:pPr>
          </w:p>
        </w:tc>
        <w:tc>
          <w:tcPr>
            <w:tcW w:w="1231" w:type="dxa"/>
          </w:tcPr>
          <w:p w:rsidR="00A269E9" w:rsidRPr="00BB5A04" w:rsidRDefault="00A269E9" w:rsidP="00BB5A0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A269E9" w:rsidRDefault="00A269E9" w:rsidP="00A269E9">
            <w:pPr>
              <w:tabs>
                <w:tab w:val="left" w:pos="6105"/>
              </w:tabs>
              <w:spacing w:before="7"/>
              <w:ind w:right="7"/>
              <w:rPr>
                <w:rFonts w:ascii="Times New Roman" w:eastAsia="Times New Roman" w:hAnsi="Times New Roman" w:cs="Times New Roman"/>
                <w:b/>
                <w:bCs/>
                <w:sz w:val="24"/>
                <w:szCs w:val="24"/>
              </w:rPr>
            </w:pPr>
          </w:p>
        </w:tc>
      </w:tr>
      <w:tr w:rsidR="00A269E9" w:rsidTr="00A269E9">
        <w:tc>
          <w:tcPr>
            <w:tcW w:w="789" w:type="dxa"/>
          </w:tcPr>
          <w:p w:rsidR="00A269E9" w:rsidRPr="007C3ECE" w:rsidRDefault="00A269E9" w:rsidP="00A269E9">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A269E9" w:rsidRPr="007C3ECE" w:rsidRDefault="00A269E9" w:rsidP="00A269E9">
            <w:pPr>
              <w:tabs>
                <w:tab w:val="left" w:pos="6105"/>
              </w:tabs>
              <w:spacing w:before="7"/>
              <w:ind w:right="7"/>
              <w:rPr>
                <w:rFonts w:ascii="Times New Roman" w:eastAsia="Times New Roman" w:hAnsi="Times New Roman" w:cs="Times New Roman"/>
                <w:b/>
                <w:bCs/>
                <w:sz w:val="24"/>
                <w:szCs w:val="24"/>
              </w:rPr>
            </w:pPr>
            <w:r w:rsidRPr="007C3ECE">
              <w:rPr>
                <w:rFonts w:ascii="Times New Roman" w:eastAsia="Calibri" w:hAnsi="Times New Roman" w:cs="Times New Roman"/>
                <w:sz w:val="24"/>
                <w:szCs w:val="24"/>
              </w:rPr>
              <w:t xml:space="preserve"> Сумма и разность косинусов.</w:t>
            </w:r>
          </w:p>
        </w:tc>
        <w:tc>
          <w:tcPr>
            <w:tcW w:w="953" w:type="dxa"/>
          </w:tcPr>
          <w:p w:rsidR="00A269E9" w:rsidRPr="00AA7F7E" w:rsidRDefault="00A269E9" w:rsidP="00A269E9">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A269E9" w:rsidRDefault="00A269E9" w:rsidP="00A269E9">
            <w:pPr>
              <w:tabs>
                <w:tab w:val="left" w:pos="6105"/>
              </w:tabs>
              <w:spacing w:before="7"/>
              <w:ind w:right="7"/>
              <w:rPr>
                <w:rFonts w:ascii="Times New Roman" w:eastAsia="Times New Roman" w:hAnsi="Times New Roman" w:cs="Times New Roman"/>
                <w:b/>
                <w:bCs/>
                <w:sz w:val="24"/>
                <w:szCs w:val="24"/>
              </w:rPr>
            </w:pPr>
          </w:p>
        </w:tc>
        <w:tc>
          <w:tcPr>
            <w:tcW w:w="1231" w:type="dxa"/>
          </w:tcPr>
          <w:p w:rsidR="00A269E9" w:rsidRPr="00BB5A04" w:rsidRDefault="00A269E9" w:rsidP="00BB5A0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A269E9" w:rsidRDefault="00A269E9" w:rsidP="00A269E9">
            <w:pPr>
              <w:tabs>
                <w:tab w:val="left" w:pos="6105"/>
              </w:tabs>
              <w:spacing w:before="7"/>
              <w:ind w:right="7"/>
              <w:rPr>
                <w:rFonts w:ascii="Times New Roman" w:eastAsia="Times New Roman" w:hAnsi="Times New Roman" w:cs="Times New Roman"/>
                <w:b/>
                <w:bCs/>
                <w:sz w:val="24"/>
                <w:szCs w:val="24"/>
              </w:rPr>
            </w:pPr>
          </w:p>
        </w:tc>
      </w:tr>
      <w:tr w:rsidR="00A269E9" w:rsidTr="00A269E9">
        <w:tc>
          <w:tcPr>
            <w:tcW w:w="789" w:type="dxa"/>
          </w:tcPr>
          <w:p w:rsidR="00A269E9" w:rsidRPr="007C3ECE" w:rsidRDefault="00A269E9" w:rsidP="00A269E9">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A269E9" w:rsidRPr="007C3ECE" w:rsidRDefault="00A269E9" w:rsidP="00A269E9">
            <w:pPr>
              <w:tabs>
                <w:tab w:val="left" w:pos="6105"/>
              </w:tabs>
              <w:spacing w:before="7"/>
              <w:ind w:right="7"/>
              <w:rPr>
                <w:rFonts w:ascii="Times New Roman" w:eastAsia="Times New Roman" w:hAnsi="Times New Roman" w:cs="Times New Roman"/>
                <w:b/>
                <w:bCs/>
                <w:sz w:val="24"/>
                <w:szCs w:val="24"/>
              </w:rPr>
            </w:pPr>
            <w:r w:rsidRPr="007C3ECE">
              <w:rPr>
                <w:rFonts w:ascii="Times New Roman" w:eastAsia="Calibri" w:hAnsi="Times New Roman" w:cs="Times New Roman"/>
                <w:sz w:val="24"/>
                <w:szCs w:val="24"/>
              </w:rPr>
              <w:t>Сумма и разность синусов. Сумма и разность косинусов.</w:t>
            </w:r>
          </w:p>
        </w:tc>
        <w:tc>
          <w:tcPr>
            <w:tcW w:w="953" w:type="dxa"/>
          </w:tcPr>
          <w:p w:rsidR="00A269E9" w:rsidRPr="00AA7F7E" w:rsidRDefault="00A269E9" w:rsidP="00A269E9">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A269E9" w:rsidRPr="00CA511E" w:rsidRDefault="00A269E9" w:rsidP="00A269E9">
            <w:pPr>
              <w:tabs>
                <w:tab w:val="left" w:pos="6105"/>
              </w:tabs>
              <w:spacing w:before="7"/>
              <w:ind w:right="7"/>
              <w:jc w:val="center"/>
              <w:rPr>
                <w:rFonts w:ascii="Times New Roman" w:eastAsia="Times New Roman" w:hAnsi="Times New Roman" w:cs="Times New Roman"/>
                <w:bCs/>
                <w:sz w:val="24"/>
                <w:szCs w:val="24"/>
              </w:rPr>
            </w:pPr>
            <w:r w:rsidRPr="00CA511E">
              <w:rPr>
                <w:rFonts w:ascii="Times New Roman" w:eastAsia="Times New Roman" w:hAnsi="Times New Roman" w:cs="Times New Roman"/>
                <w:bCs/>
                <w:sz w:val="24"/>
                <w:szCs w:val="24"/>
              </w:rPr>
              <w:t>ИКТ</w:t>
            </w:r>
          </w:p>
        </w:tc>
        <w:tc>
          <w:tcPr>
            <w:tcW w:w="1231" w:type="dxa"/>
          </w:tcPr>
          <w:p w:rsidR="00A269E9" w:rsidRPr="00BB5A04" w:rsidRDefault="00A269E9" w:rsidP="00BB5A0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A269E9" w:rsidRDefault="00A269E9" w:rsidP="00A269E9">
            <w:pPr>
              <w:tabs>
                <w:tab w:val="left" w:pos="6105"/>
              </w:tabs>
              <w:spacing w:before="7"/>
              <w:ind w:right="7"/>
              <w:rPr>
                <w:rFonts w:ascii="Times New Roman" w:eastAsia="Times New Roman" w:hAnsi="Times New Roman" w:cs="Times New Roman"/>
                <w:b/>
                <w:bCs/>
                <w:sz w:val="24"/>
                <w:szCs w:val="24"/>
              </w:rPr>
            </w:pPr>
          </w:p>
        </w:tc>
      </w:tr>
      <w:tr w:rsidR="00A269E9" w:rsidTr="00A269E9">
        <w:tc>
          <w:tcPr>
            <w:tcW w:w="789" w:type="dxa"/>
          </w:tcPr>
          <w:p w:rsidR="00A269E9" w:rsidRPr="007C3ECE" w:rsidRDefault="00A269E9" w:rsidP="00A269E9">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A269E9" w:rsidRPr="007C3ECE" w:rsidRDefault="00A269E9" w:rsidP="00A269E9">
            <w:pPr>
              <w:tabs>
                <w:tab w:val="left" w:pos="6105"/>
              </w:tabs>
              <w:spacing w:before="7"/>
              <w:ind w:right="7"/>
              <w:rPr>
                <w:rFonts w:ascii="Times New Roman" w:eastAsia="Calibri" w:hAnsi="Times New Roman" w:cs="Times New Roman"/>
                <w:sz w:val="24"/>
                <w:szCs w:val="24"/>
              </w:rPr>
            </w:pPr>
            <w:r>
              <w:rPr>
                <w:rFonts w:ascii="Times New Roman" w:eastAsia="Calibri" w:hAnsi="Times New Roman" w:cs="Times New Roman"/>
                <w:sz w:val="24"/>
                <w:szCs w:val="24"/>
              </w:rPr>
              <w:t>Решение заданий ЕГЭ по теме «Тригонометрические формулы»</w:t>
            </w:r>
          </w:p>
        </w:tc>
        <w:tc>
          <w:tcPr>
            <w:tcW w:w="953" w:type="dxa"/>
          </w:tcPr>
          <w:p w:rsidR="00A269E9" w:rsidRDefault="00A269E9" w:rsidP="00A269E9">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A269E9" w:rsidRPr="00CA511E" w:rsidRDefault="00A269E9" w:rsidP="00A269E9">
            <w:pPr>
              <w:tabs>
                <w:tab w:val="left" w:pos="6105"/>
              </w:tabs>
              <w:spacing w:before="7"/>
              <w:ind w:right="7"/>
              <w:jc w:val="center"/>
              <w:rPr>
                <w:rFonts w:ascii="Times New Roman" w:eastAsia="Times New Roman" w:hAnsi="Times New Roman" w:cs="Times New Roman"/>
                <w:bCs/>
                <w:sz w:val="24"/>
                <w:szCs w:val="24"/>
              </w:rPr>
            </w:pPr>
          </w:p>
        </w:tc>
        <w:tc>
          <w:tcPr>
            <w:tcW w:w="1231" w:type="dxa"/>
          </w:tcPr>
          <w:p w:rsidR="00A269E9" w:rsidRPr="00BB5A04" w:rsidRDefault="00A269E9" w:rsidP="00BB5A0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A269E9" w:rsidRDefault="00A269E9" w:rsidP="00A269E9">
            <w:pPr>
              <w:tabs>
                <w:tab w:val="left" w:pos="6105"/>
              </w:tabs>
              <w:spacing w:before="7"/>
              <w:ind w:right="7"/>
              <w:rPr>
                <w:rFonts w:ascii="Times New Roman" w:eastAsia="Times New Roman" w:hAnsi="Times New Roman" w:cs="Times New Roman"/>
                <w:b/>
                <w:bCs/>
                <w:sz w:val="24"/>
                <w:szCs w:val="24"/>
              </w:rPr>
            </w:pPr>
          </w:p>
        </w:tc>
      </w:tr>
      <w:tr w:rsidR="00A269E9" w:rsidTr="00A269E9">
        <w:tc>
          <w:tcPr>
            <w:tcW w:w="789" w:type="dxa"/>
          </w:tcPr>
          <w:p w:rsidR="00A269E9" w:rsidRPr="007C3ECE" w:rsidRDefault="00A269E9" w:rsidP="00A269E9">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A269E9" w:rsidRPr="007C3ECE" w:rsidRDefault="00A269E9" w:rsidP="00A269E9">
            <w:pPr>
              <w:tabs>
                <w:tab w:val="left" w:pos="6105"/>
              </w:tabs>
              <w:spacing w:before="7"/>
              <w:ind w:right="7"/>
              <w:rPr>
                <w:rFonts w:ascii="Times New Roman" w:eastAsia="Calibri" w:hAnsi="Times New Roman" w:cs="Times New Roman"/>
                <w:sz w:val="24"/>
                <w:szCs w:val="24"/>
              </w:rPr>
            </w:pPr>
            <w:r>
              <w:rPr>
                <w:rFonts w:ascii="Times New Roman" w:eastAsia="Calibri" w:hAnsi="Times New Roman" w:cs="Times New Roman"/>
                <w:sz w:val="24"/>
                <w:szCs w:val="24"/>
              </w:rPr>
              <w:t>Решение заданий ЕГЭ по теме «Тригонометрические формулы»</w:t>
            </w:r>
          </w:p>
        </w:tc>
        <w:tc>
          <w:tcPr>
            <w:tcW w:w="953" w:type="dxa"/>
          </w:tcPr>
          <w:p w:rsidR="00A269E9" w:rsidRDefault="00A269E9" w:rsidP="00A269E9">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A269E9" w:rsidRPr="00CA511E" w:rsidRDefault="00A269E9" w:rsidP="00A269E9">
            <w:pPr>
              <w:tabs>
                <w:tab w:val="left" w:pos="6105"/>
              </w:tabs>
              <w:spacing w:before="7"/>
              <w:ind w:right="7"/>
              <w:jc w:val="center"/>
              <w:rPr>
                <w:rFonts w:ascii="Times New Roman" w:eastAsia="Times New Roman" w:hAnsi="Times New Roman" w:cs="Times New Roman"/>
                <w:bCs/>
                <w:sz w:val="24"/>
                <w:szCs w:val="24"/>
              </w:rPr>
            </w:pPr>
          </w:p>
        </w:tc>
        <w:tc>
          <w:tcPr>
            <w:tcW w:w="1231" w:type="dxa"/>
          </w:tcPr>
          <w:p w:rsidR="00A269E9" w:rsidRPr="00BB5A04" w:rsidRDefault="00A269E9" w:rsidP="00BB5A0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A269E9" w:rsidRDefault="00A269E9" w:rsidP="00A269E9">
            <w:pPr>
              <w:tabs>
                <w:tab w:val="left" w:pos="6105"/>
              </w:tabs>
              <w:spacing w:before="7"/>
              <w:ind w:right="7"/>
              <w:rPr>
                <w:rFonts w:ascii="Times New Roman" w:eastAsia="Times New Roman" w:hAnsi="Times New Roman" w:cs="Times New Roman"/>
                <w:b/>
                <w:bCs/>
                <w:sz w:val="24"/>
                <w:szCs w:val="24"/>
              </w:rPr>
            </w:pPr>
          </w:p>
        </w:tc>
      </w:tr>
      <w:tr w:rsidR="00A269E9" w:rsidTr="00A269E9">
        <w:tc>
          <w:tcPr>
            <w:tcW w:w="789" w:type="dxa"/>
          </w:tcPr>
          <w:p w:rsidR="00A269E9" w:rsidRPr="007C3ECE" w:rsidRDefault="00A269E9" w:rsidP="00A269E9">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A269E9" w:rsidRPr="007C3ECE" w:rsidRDefault="00A269E9" w:rsidP="00A269E9">
            <w:pPr>
              <w:tabs>
                <w:tab w:val="left" w:pos="6105"/>
              </w:tabs>
              <w:spacing w:before="7"/>
              <w:ind w:right="7"/>
              <w:rPr>
                <w:rFonts w:ascii="Times New Roman" w:eastAsia="Times New Roman" w:hAnsi="Times New Roman" w:cs="Times New Roman"/>
                <w:b/>
                <w:bCs/>
                <w:sz w:val="24"/>
                <w:szCs w:val="24"/>
              </w:rPr>
            </w:pPr>
            <w:r>
              <w:rPr>
                <w:rFonts w:ascii="Times New Roman" w:eastAsia="Calibri" w:hAnsi="Times New Roman" w:cs="Times New Roman"/>
                <w:b/>
                <w:iCs/>
                <w:sz w:val="24"/>
                <w:szCs w:val="24"/>
              </w:rPr>
              <w:t>Контрольная работа № 5</w:t>
            </w:r>
            <w:r w:rsidRPr="007C3ECE">
              <w:rPr>
                <w:rFonts w:ascii="Times New Roman" w:eastAsia="Calibri" w:hAnsi="Times New Roman" w:cs="Times New Roman"/>
                <w:b/>
                <w:iCs/>
                <w:sz w:val="24"/>
                <w:szCs w:val="24"/>
              </w:rPr>
              <w:t xml:space="preserve"> по теме «Тригонометрические формулы»</w:t>
            </w:r>
          </w:p>
        </w:tc>
        <w:tc>
          <w:tcPr>
            <w:tcW w:w="953" w:type="dxa"/>
          </w:tcPr>
          <w:p w:rsidR="00A269E9" w:rsidRPr="00AA7F7E" w:rsidRDefault="00A269E9" w:rsidP="00A269E9">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A269E9" w:rsidRDefault="00A269E9" w:rsidP="00A269E9">
            <w:pPr>
              <w:tabs>
                <w:tab w:val="left" w:pos="6105"/>
              </w:tabs>
              <w:spacing w:before="7"/>
              <w:ind w:right="7"/>
              <w:rPr>
                <w:rFonts w:ascii="Times New Roman" w:eastAsia="Times New Roman" w:hAnsi="Times New Roman" w:cs="Times New Roman"/>
                <w:b/>
                <w:bCs/>
                <w:sz w:val="24"/>
                <w:szCs w:val="24"/>
              </w:rPr>
            </w:pPr>
          </w:p>
        </w:tc>
        <w:tc>
          <w:tcPr>
            <w:tcW w:w="1231" w:type="dxa"/>
          </w:tcPr>
          <w:p w:rsidR="00A269E9" w:rsidRPr="00BB5A04" w:rsidRDefault="00A269E9" w:rsidP="00BB5A0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A269E9" w:rsidRDefault="00A269E9" w:rsidP="00A269E9">
            <w:pPr>
              <w:tabs>
                <w:tab w:val="left" w:pos="6105"/>
              </w:tabs>
              <w:spacing w:before="7"/>
              <w:ind w:right="7"/>
              <w:rPr>
                <w:rFonts w:ascii="Times New Roman" w:eastAsia="Times New Roman" w:hAnsi="Times New Roman" w:cs="Times New Roman"/>
                <w:b/>
                <w:bCs/>
                <w:sz w:val="24"/>
                <w:szCs w:val="24"/>
              </w:rPr>
            </w:pPr>
          </w:p>
        </w:tc>
      </w:tr>
      <w:tr w:rsidR="00A269E9" w:rsidTr="00A269E9">
        <w:tc>
          <w:tcPr>
            <w:tcW w:w="9452" w:type="dxa"/>
            <w:gridSpan w:val="6"/>
          </w:tcPr>
          <w:p w:rsidR="00A269E9" w:rsidRPr="007C3ECE" w:rsidRDefault="00A269E9" w:rsidP="00BB5A04">
            <w:pPr>
              <w:tabs>
                <w:tab w:val="left" w:pos="6105"/>
              </w:tabs>
              <w:spacing w:before="7"/>
              <w:ind w:right="7"/>
              <w:jc w:val="center"/>
              <w:rPr>
                <w:rFonts w:ascii="Times New Roman" w:eastAsia="Times New Roman" w:hAnsi="Times New Roman" w:cs="Times New Roman"/>
                <w:b/>
                <w:bCs/>
                <w:sz w:val="24"/>
                <w:szCs w:val="24"/>
              </w:rPr>
            </w:pPr>
            <w:r w:rsidRPr="007C3ECE">
              <w:rPr>
                <w:rFonts w:ascii="Times New Roman" w:eastAsia="Calibri" w:hAnsi="Times New Roman" w:cs="Times New Roman"/>
                <w:b/>
                <w:bCs/>
                <w:sz w:val="24"/>
                <w:szCs w:val="24"/>
              </w:rPr>
              <w:t xml:space="preserve">Глава </w:t>
            </w:r>
            <w:r w:rsidRPr="007C3ECE">
              <w:rPr>
                <w:rFonts w:ascii="Times New Roman" w:eastAsia="Calibri" w:hAnsi="Times New Roman" w:cs="Times New Roman"/>
                <w:b/>
                <w:bCs/>
                <w:sz w:val="24"/>
                <w:szCs w:val="24"/>
                <w:lang w:val="en-US"/>
              </w:rPr>
              <w:t>VI</w:t>
            </w:r>
            <w:r w:rsidRPr="007C3ECE">
              <w:rPr>
                <w:rFonts w:ascii="Times New Roman" w:eastAsia="Calibri" w:hAnsi="Times New Roman" w:cs="Times New Roman"/>
                <w:b/>
                <w:bCs/>
                <w:sz w:val="24"/>
                <w:szCs w:val="24"/>
              </w:rPr>
              <w:t>.</w:t>
            </w:r>
            <w:r w:rsidR="00E01473">
              <w:rPr>
                <w:rFonts w:ascii="Times New Roman" w:eastAsia="Calibri" w:hAnsi="Times New Roman" w:cs="Times New Roman"/>
                <w:b/>
                <w:bCs/>
                <w:sz w:val="24"/>
                <w:szCs w:val="24"/>
              </w:rPr>
              <w:t xml:space="preserve"> Тригонометрические уравнения(18</w:t>
            </w:r>
            <w:r w:rsidRPr="007C3ECE">
              <w:rPr>
                <w:rFonts w:ascii="Times New Roman" w:eastAsia="Calibri" w:hAnsi="Times New Roman" w:cs="Times New Roman"/>
                <w:b/>
                <w:bCs/>
                <w:sz w:val="24"/>
                <w:szCs w:val="24"/>
              </w:rPr>
              <w:t>ч)</w:t>
            </w:r>
          </w:p>
        </w:tc>
      </w:tr>
      <w:tr w:rsidR="00A269E9" w:rsidTr="00A269E9">
        <w:tc>
          <w:tcPr>
            <w:tcW w:w="789" w:type="dxa"/>
          </w:tcPr>
          <w:p w:rsidR="00A269E9" w:rsidRPr="007C3ECE" w:rsidRDefault="00A269E9" w:rsidP="00A269E9">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A269E9" w:rsidRPr="007C3ECE" w:rsidRDefault="00A269E9" w:rsidP="00A269E9">
            <w:pPr>
              <w:tabs>
                <w:tab w:val="left" w:pos="6105"/>
              </w:tabs>
              <w:rPr>
                <w:rFonts w:ascii="Times New Roman" w:eastAsia="Calibri" w:hAnsi="Times New Roman" w:cs="Times New Roman"/>
                <w:sz w:val="24"/>
                <w:szCs w:val="24"/>
              </w:rPr>
            </w:pPr>
            <w:r w:rsidRPr="007C3ECE">
              <w:rPr>
                <w:rFonts w:ascii="Times New Roman" w:eastAsia="Calibri" w:hAnsi="Times New Roman" w:cs="Times New Roman"/>
                <w:sz w:val="24"/>
                <w:szCs w:val="24"/>
              </w:rPr>
              <w:t>Работа над ошибками.</w:t>
            </w:r>
          </w:p>
          <w:p w:rsidR="00A269E9" w:rsidRPr="007C3ECE" w:rsidRDefault="00A269E9" w:rsidP="00A269E9">
            <w:pPr>
              <w:tabs>
                <w:tab w:val="left" w:pos="6105"/>
              </w:tabs>
              <w:rPr>
                <w:rFonts w:ascii="Times New Roman" w:eastAsia="Times New Roman" w:hAnsi="Times New Roman" w:cs="Times New Roman"/>
                <w:b/>
                <w:bCs/>
                <w:sz w:val="24"/>
                <w:szCs w:val="24"/>
              </w:rPr>
            </w:pPr>
            <w:r w:rsidRPr="007C3ECE">
              <w:rPr>
                <w:rFonts w:ascii="Times New Roman" w:eastAsia="Calibri" w:hAnsi="Times New Roman" w:cs="Times New Roman"/>
                <w:sz w:val="24"/>
                <w:szCs w:val="24"/>
              </w:rPr>
              <w:t xml:space="preserve">Уравнение </w:t>
            </w:r>
            <w:r w:rsidRPr="007C3ECE">
              <w:rPr>
                <w:rFonts w:ascii="Times New Roman" w:eastAsia="Times New Roman" w:hAnsi="Times New Roman" w:cs="Times New Roman"/>
                <w:position w:val="-6"/>
                <w:sz w:val="24"/>
                <w:szCs w:val="24"/>
              </w:rPr>
              <w:object w:dxaOrig="940" w:dyaOrig="220">
                <v:shape id="_x0000_i1029" type="#_x0000_t75" style="width:47.25pt;height:11.25pt" o:ole="">
                  <v:imagedata r:id="rId14" o:title=""/>
                </v:shape>
                <o:OLEObject Type="Embed" ProgID="Equation.3" ShapeID="_x0000_i1029" DrawAspect="Content" ObjectID="_1692635521" r:id="rId15"/>
              </w:object>
            </w:r>
          </w:p>
        </w:tc>
        <w:tc>
          <w:tcPr>
            <w:tcW w:w="953" w:type="dxa"/>
          </w:tcPr>
          <w:p w:rsidR="00A269E9" w:rsidRPr="00AA7F7E" w:rsidRDefault="00A269E9" w:rsidP="00A269E9">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A269E9" w:rsidRDefault="00A269E9" w:rsidP="00A269E9">
            <w:pPr>
              <w:tabs>
                <w:tab w:val="left" w:pos="6105"/>
              </w:tabs>
              <w:spacing w:before="7"/>
              <w:ind w:right="7"/>
              <w:rPr>
                <w:rFonts w:ascii="Times New Roman" w:eastAsia="Times New Roman" w:hAnsi="Times New Roman" w:cs="Times New Roman"/>
                <w:b/>
                <w:bCs/>
                <w:sz w:val="24"/>
                <w:szCs w:val="24"/>
              </w:rPr>
            </w:pPr>
          </w:p>
        </w:tc>
        <w:tc>
          <w:tcPr>
            <w:tcW w:w="1231" w:type="dxa"/>
          </w:tcPr>
          <w:p w:rsidR="00A269E9" w:rsidRDefault="00A269E9" w:rsidP="00BB5A04">
            <w:pPr>
              <w:tabs>
                <w:tab w:val="left" w:pos="6105"/>
              </w:tabs>
              <w:spacing w:before="7"/>
              <w:ind w:right="7"/>
              <w:jc w:val="center"/>
              <w:rPr>
                <w:rFonts w:ascii="Times New Roman" w:eastAsia="Times New Roman" w:hAnsi="Times New Roman" w:cs="Times New Roman"/>
                <w:b/>
                <w:bCs/>
                <w:sz w:val="24"/>
                <w:szCs w:val="24"/>
              </w:rPr>
            </w:pPr>
          </w:p>
        </w:tc>
        <w:tc>
          <w:tcPr>
            <w:tcW w:w="1095" w:type="dxa"/>
          </w:tcPr>
          <w:p w:rsidR="00A269E9" w:rsidRDefault="00A269E9" w:rsidP="00A269E9">
            <w:pPr>
              <w:tabs>
                <w:tab w:val="left" w:pos="6105"/>
              </w:tabs>
              <w:spacing w:before="7"/>
              <w:ind w:right="7"/>
              <w:rPr>
                <w:rFonts w:ascii="Times New Roman" w:eastAsia="Times New Roman" w:hAnsi="Times New Roman" w:cs="Times New Roman"/>
                <w:b/>
                <w:bCs/>
                <w:sz w:val="24"/>
                <w:szCs w:val="24"/>
              </w:rPr>
            </w:pPr>
          </w:p>
        </w:tc>
      </w:tr>
      <w:tr w:rsidR="00A269E9" w:rsidTr="00A269E9">
        <w:tc>
          <w:tcPr>
            <w:tcW w:w="789" w:type="dxa"/>
          </w:tcPr>
          <w:p w:rsidR="00A269E9" w:rsidRPr="007C3ECE" w:rsidRDefault="00A269E9" w:rsidP="00A269E9">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A269E9" w:rsidRPr="007C3ECE" w:rsidRDefault="00A269E9" w:rsidP="00A269E9">
            <w:pPr>
              <w:tabs>
                <w:tab w:val="left" w:pos="6105"/>
              </w:tabs>
              <w:rPr>
                <w:rFonts w:ascii="Times New Roman" w:eastAsia="Times New Roman" w:hAnsi="Times New Roman" w:cs="Times New Roman"/>
                <w:b/>
                <w:bCs/>
                <w:sz w:val="24"/>
                <w:szCs w:val="24"/>
              </w:rPr>
            </w:pPr>
            <w:r w:rsidRPr="007C3ECE">
              <w:rPr>
                <w:rFonts w:ascii="Times New Roman" w:eastAsia="Calibri" w:hAnsi="Times New Roman" w:cs="Times New Roman"/>
                <w:sz w:val="24"/>
                <w:szCs w:val="24"/>
              </w:rPr>
              <w:t xml:space="preserve">Уравнение </w:t>
            </w:r>
            <w:r w:rsidRPr="007C3ECE">
              <w:rPr>
                <w:rFonts w:ascii="Times New Roman" w:eastAsia="Times New Roman" w:hAnsi="Times New Roman" w:cs="Times New Roman"/>
                <w:position w:val="-6"/>
                <w:sz w:val="24"/>
                <w:szCs w:val="24"/>
              </w:rPr>
              <w:object w:dxaOrig="940" w:dyaOrig="220">
                <v:shape id="_x0000_i1030" type="#_x0000_t75" style="width:47.25pt;height:11.25pt" o:ole="">
                  <v:imagedata r:id="rId14" o:title=""/>
                </v:shape>
                <o:OLEObject Type="Embed" ProgID="Equation.3" ShapeID="_x0000_i1030" DrawAspect="Content" ObjectID="_1692635522" r:id="rId16"/>
              </w:object>
            </w:r>
          </w:p>
        </w:tc>
        <w:tc>
          <w:tcPr>
            <w:tcW w:w="953" w:type="dxa"/>
          </w:tcPr>
          <w:p w:rsidR="00A269E9" w:rsidRPr="00AA7F7E" w:rsidRDefault="00A269E9" w:rsidP="00A269E9">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A269E9" w:rsidRDefault="00A269E9" w:rsidP="00A269E9">
            <w:pPr>
              <w:tabs>
                <w:tab w:val="left" w:pos="6105"/>
              </w:tabs>
              <w:spacing w:before="7"/>
              <w:ind w:right="7"/>
              <w:rPr>
                <w:rFonts w:ascii="Times New Roman" w:eastAsia="Times New Roman" w:hAnsi="Times New Roman" w:cs="Times New Roman"/>
                <w:b/>
                <w:bCs/>
                <w:sz w:val="24"/>
                <w:szCs w:val="24"/>
              </w:rPr>
            </w:pPr>
          </w:p>
        </w:tc>
        <w:tc>
          <w:tcPr>
            <w:tcW w:w="1231" w:type="dxa"/>
          </w:tcPr>
          <w:p w:rsidR="00A269E9" w:rsidRPr="00BB5A04" w:rsidRDefault="00A269E9" w:rsidP="00BB5A0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A269E9" w:rsidRDefault="00A269E9" w:rsidP="00A269E9">
            <w:pPr>
              <w:tabs>
                <w:tab w:val="left" w:pos="6105"/>
              </w:tabs>
              <w:spacing w:before="7"/>
              <w:ind w:right="7"/>
              <w:rPr>
                <w:rFonts w:ascii="Times New Roman" w:eastAsia="Times New Roman" w:hAnsi="Times New Roman" w:cs="Times New Roman"/>
                <w:b/>
                <w:bCs/>
                <w:sz w:val="24"/>
                <w:szCs w:val="24"/>
              </w:rPr>
            </w:pPr>
          </w:p>
        </w:tc>
      </w:tr>
      <w:tr w:rsidR="00E01473" w:rsidTr="00A269E9">
        <w:tc>
          <w:tcPr>
            <w:tcW w:w="789" w:type="dxa"/>
          </w:tcPr>
          <w:p w:rsidR="00E01473" w:rsidRPr="007C3ECE" w:rsidRDefault="00E01473" w:rsidP="00E01473">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E01473" w:rsidRPr="007C3ECE" w:rsidRDefault="00E01473" w:rsidP="00E01473">
            <w:pPr>
              <w:tabs>
                <w:tab w:val="left" w:pos="6105"/>
              </w:tabs>
              <w:rPr>
                <w:rFonts w:ascii="Times New Roman" w:eastAsia="Times New Roman" w:hAnsi="Times New Roman" w:cs="Times New Roman"/>
                <w:b/>
                <w:bCs/>
                <w:sz w:val="24"/>
                <w:szCs w:val="24"/>
              </w:rPr>
            </w:pPr>
            <w:r w:rsidRPr="007C3ECE">
              <w:rPr>
                <w:rFonts w:ascii="Times New Roman" w:eastAsia="Calibri" w:hAnsi="Times New Roman" w:cs="Times New Roman"/>
                <w:sz w:val="24"/>
                <w:szCs w:val="24"/>
              </w:rPr>
              <w:t xml:space="preserve">Уравнение </w:t>
            </w:r>
            <w:r w:rsidRPr="007C3ECE">
              <w:rPr>
                <w:rFonts w:ascii="Times New Roman" w:eastAsia="Times New Roman" w:hAnsi="Times New Roman" w:cs="Times New Roman"/>
                <w:position w:val="-6"/>
                <w:sz w:val="24"/>
                <w:szCs w:val="24"/>
              </w:rPr>
              <w:object w:dxaOrig="940" w:dyaOrig="220">
                <v:shape id="_x0000_i1031" type="#_x0000_t75" style="width:47.25pt;height:11.25pt" o:ole="">
                  <v:imagedata r:id="rId14" o:title=""/>
                </v:shape>
                <o:OLEObject Type="Embed" ProgID="Equation.3" ShapeID="_x0000_i1031" DrawAspect="Content" ObjectID="_1692635523" r:id="rId17"/>
              </w:object>
            </w:r>
          </w:p>
        </w:tc>
        <w:tc>
          <w:tcPr>
            <w:tcW w:w="953" w:type="dxa"/>
          </w:tcPr>
          <w:p w:rsidR="00E01473" w:rsidRPr="00AA7F7E" w:rsidRDefault="00E01473" w:rsidP="00E01473">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E01473" w:rsidRDefault="00E01473" w:rsidP="00E01473">
            <w:pPr>
              <w:tabs>
                <w:tab w:val="left" w:pos="6105"/>
              </w:tabs>
              <w:spacing w:before="7"/>
              <w:ind w:right="7"/>
              <w:rPr>
                <w:rFonts w:ascii="Times New Roman" w:eastAsia="Times New Roman" w:hAnsi="Times New Roman" w:cs="Times New Roman"/>
                <w:b/>
                <w:bCs/>
                <w:sz w:val="24"/>
                <w:szCs w:val="24"/>
              </w:rPr>
            </w:pPr>
          </w:p>
        </w:tc>
        <w:tc>
          <w:tcPr>
            <w:tcW w:w="1231" w:type="dxa"/>
          </w:tcPr>
          <w:p w:rsidR="00E01473" w:rsidRPr="00BB5A04" w:rsidRDefault="00E01473" w:rsidP="00BB5A0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E01473" w:rsidRDefault="00E01473" w:rsidP="00E01473">
            <w:pPr>
              <w:tabs>
                <w:tab w:val="left" w:pos="6105"/>
              </w:tabs>
              <w:spacing w:before="7"/>
              <w:ind w:right="7"/>
              <w:rPr>
                <w:rFonts w:ascii="Times New Roman" w:eastAsia="Times New Roman" w:hAnsi="Times New Roman" w:cs="Times New Roman"/>
                <w:b/>
                <w:bCs/>
                <w:sz w:val="24"/>
                <w:szCs w:val="24"/>
              </w:rPr>
            </w:pPr>
          </w:p>
        </w:tc>
      </w:tr>
      <w:tr w:rsidR="00E01473" w:rsidTr="00A269E9">
        <w:tc>
          <w:tcPr>
            <w:tcW w:w="789" w:type="dxa"/>
          </w:tcPr>
          <w:p w:rsidR="00E01473" w:rsidRPr="007C3ECE" w:rsidRDefault="00E01473" w:rsidP="00E01473">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E01473" w:rsidRPr="007C3ECE" w:rsidRDefault="00E01473" w:rsidP="00E01473">
            <w:pPr>
              <w:tabs>
                <w:tab w:val="left" w:pos="6105"/>
              </w:tabs>
              <w:rPr>
                <w:rFonts w:ascii="Times New Roman" w:eastAsia="Times New Roman" w:hAnsi="Times New Roman" w:cs="Times New Roman"/>
                <w:b/>
                <w:bCs/>
                <w:sz w:val="24"/>
                <w:szCs w:val="24"/>
              </w:rPr>
            </w:pPr>
            <w:r w:rsidRPr="007C3ECE">
              <w:rPr>
                <w:rFonts w:ascii="Times New Roman" w:eastAsia="Calibri" w:hAnsi="Times New Roman" w:cs="Times New Roman"/>
                <w:sz w:val="24"/>
                <w:szCs w:val="24"/>
              </w:rPr>
              <w:t xml:space="preserve">Уравнение </w:t>
            </w:r>
            <w:r w:rsidRPr="007C3ECE">
              <w:rPr>
                <w:rFonts w:ascii="Times New Roman" w:eastAsia="Times New Roman" w:hAnsi="Times New Roman" w:cs="Times New Roman"/>
                <w:position w:val="-6"/>
                <w:sz w:val="24"/>
                <w:szCs w:val="24"/>
              </w:rPr>
              <w:object w:dxaOrig="899" w:dyaOrig="280">
                <v:shape id="_x0000_i1032" type="#_x0000_t75" style="width:45pt;height:14.25pt" o:ole="">
                  <v:imagedata r:id="rId18" o:title=""/>
                </v:shape>
                <o:OLEObject Type="Embed" ProgID="Equation.3" ShapeID="_x0000_i1032" DrawAspect="Content" ObjectID="_1692635524" r:id="rId19"/>
              </w:object>
            </w:r>
          </w:p>
        </w:tc>
        <w:tc>
          <w:tcPr>
            <w:tcW w:w="953" w:type="dxa"/>
          </w:tcPr>
          <w:p w:rsidR="00E01473" w:rsidRPr="00AA7F7E" w:rsidRDefault="00E01473" w:rsidP="00E01473">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E01473" w:rsidRDefault="00E01473" w:rsidP="00E01473">
            <w:pPr>
              <w:tabs>
                <w:tab w:val="left" w:pos="6105"/>
              </w:tabs>
              <w:spacing w:before="7"/>
              <w:ind w:right="7"/>
              <w:rPr>
                <w:rFonts w:ascii="Times New Roman" w:eastAsia="Times New Roman" w:hAnsi="Times New Roman" w:cs="Times New Roman"/>
                <w:b/>
                <w:bCs/>
                <w:sz w:val="24"/>
                <w:szCs w:val="24"/>
              </w:rPr>
            </w:pPr>
          </w:p>
        </w:tc>
        <w:tc>
          <w:tcPr>
            <w:tcW w:w="1231" w:type="dxa"/>
          </w:tcPr>
          <w:p w:rsidR="00E01473" w:rsidRPr="00BB5A04" w:rsidRDefault="00E01473" w:rsidP="00BB5A0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E01473" w:rsidRDefault="00E01473" w:rsidP="00E01473">
            <w:pPr>
              <w:tabs>
                <w:tab w:val="left" w:pos="6105"/>
              </w:tabs>
              <w:spacing w:before="7"/>
              <w:ind w:right="7"/>
              <w:rPr>
                <w:rFonts w:ascii="Times New Roman" w:eastAsia="Times New Roman" w:hAnsi="Times New Roman" w:cs="Times New Roman"/>
                <w:b/>
                <w:bCs/>
                <w:sz w:val="24"/>
                <w:szCs w:val="24"/>
              </w:rPr>
            </w:pPr>
          </w:p>
        </w:tc>
      </w:tr>
      <w:tr w:rsidR="00E01473" w:rsidTr="00A269E9">
        <w:tc>
          <w:tcPr>
            <w:tcW w:w="789" w:type="dxa"/>
          </w:tcPr>
          <w:p w:rsidR="00E01473" w:rsidRPr="007C3ECE" w:rsidRDefault="00E01473" w:rsidP="00E01473">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E01473" w:rsidRPr="007C3ECE" w:rsidRDefault="00E01473" w:rsidP="00E01473">
            <w:pPr>
              <w:tabs>
                <w:tab w:val="left" w:pos="6105"/>
              </w:tabs>
              <w:rPr>
                <w:rFonts w:ascii="Times New Roman" w:eastAsia="Times New Roman" w:hAnsi="Times New Roman" w:cs="Times New Roman"/>
                <w:b/>
                <w:bCs/>
                <w:sz w:val="24"/>
                <w:szCs w:val="24"/>
              </w:rPr>
            </w:pPr>
            <w:r w:rsidRPr="007C3ECE">
              <w:rPr>
                <w:rFonts w:ascii="Times New Roman" w:eastAsia="Calibri" w:hAnsi="Times New Roman" w:cs="Times New Roman"/>
                <w:sz w:val="24"/>
                <w:szCs w:val="24"/>
              </w:rPr>
              <w:t xml:space="preserve">Уравнение </w:t>
            </w:r>
            <w:r w:rsidRPr="007C3ECE">
              <w:rPr>
                <w:rFonts w:ascii="Times New Roman" w:eastAsia="Times New Roman" w:hAnsi="Times New Roman" w:cs="Times New Roman"/>
                <w:position w:val="-6"/>
                <w:sz w:val="24"/>
                <w:szCs w:val="24"/>
              </w:rPr>
              <w:object w:dxaOrig="899" w:dyaOrig="280">
                <v:shape id="_x0000_i1033" type="#_x0000_t75" style="width:45pt;height:14.25pt" o:ole="">
                  <v:imagedata r:id="rId18" o:title=""/>
                </v:shape>
                <o:OLEObject Type="Embed" ProgID="Equation.3" ShapeID="_x0000_i1033" DrawAspect="Content" ObjectID="_1692635525" r:id="rId20"/>
              </w:object>
            </w:r>
          </w:p>
        </w:tc>
        <w:tc>
          <w:tcPr>
            <w:tcW w:w="953" w:type="dxa"/>
          </w:tcPr>
          <w:p w:rsidR="00E01473" w:rsidRPr="00AA7F7E" w:rsidRDefault="00E01473" w:rsidP="00E01473">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E01473" w:rsidRDefault="00E01473" w:rsidP="00E01473">
            <w:pPr>
              <w:tabs>
                <w:tab w:val="left" w:pos="6105"/>
              </w:tabs>
              <w:spacing w:before="7"/>
              <w:ind w:right="7"/>
              <w:rPr>
                <w:rFonts w:ascii="Times New Roman" w:eastAsia="Times New Roman" w:hAnsi="Times New Roman" w:cs="Times New Roman"/>
                <w:b/>
                <w:bCs/>
                <w:sz w:val="24"/>
                <w:szCs w:val="24"/>
              </w:rPr>
            </w:pPr>
          </w:p>
        </w:tc>
        <w:tc>
          <w:tcPr>
            <w:tcW w:w="1231" w:type="dxa"/>
          </w:tcPr>
          <w:p w:rsidR="00E01473" w:rsidRPr="00BB5A04" w:rsidRDefault="00E01473" w:rsidP="00BB5A0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E01473" w:rsidRDefault="00E01473" w:rsidP="00E01473">
            <w:pPr>
              <w:tabs>
                <w:tab w:val="left" w:pos="6105"/>
              </w:tabs>
              <w:spacing w:before="7"/>
              <w:ind w:right="7"/>
              <w:rPr>
                <w:rFonts w:ascii="Times New Roman" w:eastAsia="Times New Roman" w:hAnsi="Times New Roman" w:cs="Times New Roman"/>
                <w:b/>
                <w:bCs/>
                <w:sz w:val="24"/>
                <w:szCs w:val="24"/>
              </w:rPr>
            </w:pPr>
          </w:p>
        </w:tc>
      </w:tr>
      <w:tr w:rsidR="00E01473" w:rsidTr="00A269E9">
        <w:tc>
          <w:tcPr>
            <w:tcW w:w="789" w:type="dxa"/>
          </w:tcPr>
          <w:p w:rsidR="00E01473" w:rsidRPr="007C3ECE" w:rsidRDefault="00E01473" w:rsidP="00E01473">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E01473" w:rsidRPr="007C3ECE" w:rsidRDefault="00E01473" w:rsidP="00E01473">
            <w:pPr>
              <w:tabs>
                <w:tab w:val="left" w:pos="6105"/>
              </w:tabs>
              <w:rPr>
                <w:rFonts w:ascii="Times New Roman" w:eastAsia="Times New Roman" w:hAnsi="Times New Roman" w:cs="Times New Roman"/>
                <w:b/>
                <w:bCs/>
                <w:sz w:val="24"/>
                <w:szCs w:val="24"/>
              </w:rPr>
            </w:pPr>
            <w:r w:rsidRPr="007C3ECE">
              <w:rPr>
                <w:rFonts w:ascii="Times New Roman" w:eastAsia="Calibri" w:hAnsi="Times New Roman" w:cs="Times New Roman"/>
                <w:sz w:val="24"/>
                <w:szCs w:val="24"/>
              </w:rPr>
              <w:t xml:space="preserve">Уравнение </w:t>
            </w:r>
            <w:r w:rsidRPr="007C3ECE">
              <w:rPr>
                <w:rFonts w:ascii="Times New Roman" w:eastAsia="Times New Roman" w:hAnsi="Times New Roman" w:cs="Times New Roman"/>
                <w:position w:val="-6"/>
                <w:sz w:val="24"/>
                <w:szCs w:val="24"/>
              </w:rPr>
              <w:object w:dxaOrig="899" w:dyaOrig="280">
                <v:shape id="_x0000_i1034" type="#_x0000_t75" style="width:45pt;height:14.25pt" o:ole="">
                  <v:imagedata r:id="rId18" o:title=""/>
                </v:shape>
                <o:OLEObject Type="Embed" ProgID="Equation.3" ShapeID="_x0000_i1034" DrawAspect="Content" ObjectID="_1692635526" r:id="rId21"/>
              </w:object>
            </w:r>
          </w:p>
        </w:tc>
        <w:tc>
          <w:tcPr>
            <w:tcW w:w="953" w:type="dxa"/>
          </w:tcPr>
          <w:p w:rsidR="00E01473" w:rsidRPr="00AA7F7E" w:rsidRDefault="00E01473" w:rsidP="00E01473">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E01473" w:rsidRDefault="00E01473" w:rsidP="00E01473">
            <w:pPr>
              <w:tabs>
                <w:tab w:val="left" w:pos="6105"/>
              </w:tabs>
              <w:spacing w:before="7"/>
              <w:ind w:right="7"/>
              <w:rPr>
                <w:rFonts w:ascii="Times New Roman" w:eastAsia="Times New Roman" w:hAnsi="Times New Roman" w:cs="Times New Roman"/>
                <w:b/>
                <w:bCs/>
                <w:sz w:val="24"/>
                <w:szCs w:val="24"/>
              </w:rPr>
            </w:pPr>
          </w:p>
        </w:tc>
        <w:tc>
          <w:tcPr>
            <w:tcW w:w="1231" w:type="dxa"/>
          </w:tcPr>
          <w:p w:rsidR="00E01473" w:rsidRPr="00BB5A04" w:rsidRDefault="00E01473" w:rsidP="00BB5A0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E01473" w:rsidRDefault="00E01473" w:rsidP="00E01473">
            <w:pPr>
              <w:tabs>
                <w:tab w:val="left" w:pos="6105"/>
              </w:tabs>
              <w:spacing w:before="7"/>
              <w:ind w:right="7"/>
              <w:rPr>
                <w:rFonts w:ascii="Times New Roman" w:eastAsia="Times New Roman" w:hAnsi="Times New Roman" w:cs="Times New Roman"/>
                <w:b/>
                <w:bCs/>
                <w:sz w:val="24"/>
                <w:szCs w:val="24"/>
              </w:rPr>
            </w:pPr>
          </w:p>
        </w:tc>
      </w:tr>
      <w:tr w:rsidR="00E01473" w:rsidTr="00A269E9">
        <w:tc>
          <w:tcPr>
            <w:tcW w:w="789" w:type="dxa"/>
          </w:tcPr>
          <w:p w:rsidR="00E01473" w:rsidRPr="007C3ECE" w:rsidRDefault="00E01473" w:rsidP="00E01473">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E01473" w:rsidRPr="007C3ECE" w:rsidRDefault="00E01473" w:rsidP="00E01473">
            <w:pPr>
              <w:tabs>
                <w:tab w:val="left" w:pos="6105"/>
              </w:tabs>
              <w:rPr>
                <w:rFonts w:ascii="Times New Roman" w:eastAsia="Times New Roman" w:hAnsi="Times New Roman" w:cs="Times New Roman"/>
                <w:b/>
                <w:bCs/>
                <w:sz w:val="24"/>
                <w:szCs w:val="24"/>
              </w:rPr>
            </w:pPr>
            <w:r w:rsidRPr="007C3ECE">
              <w:rPr>
                <w:rFonts w:ascii="Times New Roman" w:eastAsia="Calibri" w:hAnsi="Times New Roman" w:cs="Times New Roman"/>
                <w:sz w:val="24"/>
                <w:szCs w:val="24"/>
              </w:rPr>
              <w:t xml:space="preserve">Уравнение </w:t>
            </w:r>
            <w:r w:rsidRPr="007C3ECE">
              <w:rPr>
                <w:rFonts w:ascii="Times New Roman" w:eastAsia="Times New Roman" w:hAnsi="Times New Roman" w:cs="Times New Roman"/>
                <w:position w:val="-10"/>
                <w:sz w:val="24"/>
                <w:szCs w:val="24"/>
              </w:rPr>
              <w:object w:dxaOrig="759" w:dyaOrig="280">
                <v:shape id="_x0000_i1035" type="#_x0000_t75" style="width:38.25pt;height:14.25pt" o:ole="">
                  <v:imagedata r:id="rId22" o:title=""/>
                </v:shape>
                <o:OLEObject Type="Embed" ProgID="Equation.3" ShapeID="_x0000_i1035" DrawAspect="Content" ObjectID="_1692635527" r:id="rId23"/>
              </w:object>
            </w:r>
          </w:p>
        </w:tc>
        <w:tc>
          <w:tcPr>
            <w:tcW w:w="953" w:type="dxa"/>
          </w:tcPr>
          <w:p w:rsidR="00E01473" w:rsidRPr="00AA7F7E" w:rsidRDefault="00E01473" w:rsidP="00E01473">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E01473" w:rsidRDefault="00E01473" w:rsidP="00E01473">
            <w:pPr>
              <w:tabs>
                <w:tab w:val="left" w:pos="6105"/>
              </w:tabs>
              <w:spacing w:before="7"/>
              <w:ind w:right="7"/>
              <w:rPr>
                <w:rFonts w:ascii="Times New Roman" w:eastAsia="Times New Roman" w:hAnsi="Times New Roman" w:cs="Times New Roman"/>
                <w:b/>
                <w:bCs/>
                <w:sz w:val="24"/>
                <w:szCs w:val="24"/>
              </w:rPr>
            </w:pPr>
          </w:p>
        </w:tc>
        <w:tc>
          <w:tcPr>
            <w:tcW w:w="1231" w:type="dxa"/>
          </w:tcPr>
          <w:p w:rsidR="00E01473" w:rsidRPr="00BB5A04" w:rsidRDefault="00E01473" w:rsidP="00BB5A0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E01473" w:rsidRDefault="00E01473" w:rsidP="00E01473">
            <w:pPr>
              <w:tabs>
                <w:tab w:val="left" w:pos="6105"/>
              </w:tabs>
              <w:spacing w:before="7"/>
              <w:ind w:right="7"/>
              <w:rPr>
                <w:rFonts w:ascii="Times New Roman" w:eastAsia="Times New Roman" w:hAnsi="Times New Roman" w:cs="Times New Roman"/>
                <w:b/>
                <w:bCs/>
                <w:sz w:val="24"/>
                <w:szCs w:val="24"/>
              </w:rPr>
            </w:pPr>
          </w:p>
        </w:tc>
      </w:tr>
      <w:tr w:rsidR="00E01473" w:rsidTr="00A269E9">
        <w:tc>
          <w:tcPr>
            <w:tcW w:w="789" w:type="dxa"/>
          </w:tcPr>
          <w:p w:rsidR="00E01473" w:rsidRPr="007C3ECE" w:rsidRDefault="00E01473" w:rsidP="00E01473">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E01473" w:rsidRPr="007C3ECE" w:rsidRDefault="00E01473" w:rsidP="00E01473">
            <w:pPr>
              <w:tabs>
                <w:tab w:val="left" w:pos="6105"/>
              </w:tabs>
              <w:rPr>
                <w:rFonts w:ascii="Times New Roman" w:eastAsia="Times New Roman" w:hAnsi="Times New Roman" w:cs="Times New Roman"/>
                <w:b/>
                <w:bCs/>
                <w:sz w:val="24"/>
                <w:szCs w:val="24"/>
              </w:rPr>
            </w:pPr>
            <w:r w:rsidRPr="007C3ECE">
              <w:rPr>
                <w:rFonts w:ascii="Times New Roman" w:eastAsia="Calibri" w:hAnsi="Times New Roman" w:cs="Times New Roman"/>
                <w:sz w:val="24"/>
                <w:szCs w:val="24"/>
              </w:rPr>
              <w:t xml:space="preserve">Уравнение </w:t>
            </w:r>
            <w:r w:rsidRPr="007C3ECE">
              <w:rPr>
                <w:rFonts w:ascii="Times New Roman" w:eastAsia="Times New Roman" w:hAnsi="Times New Roman" w:cs="Times New Roman"/>
                <w:position w:val="-10"/>
                <w:sz w:val="24"/>
                <w:szCs w:val="24"/>
              </w:rPr>
              <w:object w:dxaOrig="759" w:dyaOrig="280">
                <v:shape id="_x0000_i1036" type="#_x0000_t75" style="width:38.25pt;height:14.25pt" o:ole="">
                  <v:imagedata r:id="rId22" o:title=""/>
                </v:shape>
                <o:OLEObject Type="Embed" ProgID="Equation.3" ShapeID="_x0000_i1036" DrawAspect="Content" ObjectID="_1692635528" r:id="rId24"/>
              </w:object>
            </w:r>
          </w:p>
        </w:tc>
        <w:tc>
          <w:tcPr>
            <w:tcW w:w="953" w:type="dxa"/>
          </w:tcPr>
          <w:p w:rsidR="00E01473" w:rsidRPr="00AA7F7E" w:rsidRDefault="00E01473" w:rsidP="00E01473">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E01473" w:rsidRDefault="00E01473" w:rsidP="00E01473">
            <w:pPr>
              <w:tabs>
                <w:tab w:val="left" w:pos="6105"/>
              </w:tabs>
              <w:spacing w:before="7"/>
              <w:ind w:right="7"/>
              <w:rPr>
                <w:rFonts w:ascii="Times New Roman" w:eastAsia="Times New Roman" w:hAnsi="Times New Roman" w:cs="Times New Roman"/>
                <w:b/>
                <w:bCs/>
                <w:sz w:val="24"/>
                <w:szCs w:val="24"/>
              </w:rPr>
            </w:pPr>
          </w:p>
        </w:tc>
        <w:tc>
          <w:tcPr>
            <w:tcW w:w="1231" w:type="dxa"/>
          </w:tcPr>
          <w:p w:rsidR="00E01473" w:rsidRPr="00BB5A04" w:rsidRDefault="00E01473" w:rsidP="00BB5A0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E01473" w:rsidRDefault="00E01473" w:rsidP="00E01473">
            <w:pPr>
              <w:tabs>
                <w:tab w:val="left" w:pos="6105"/>
              </w:tabs>
              <w:spacing w:before="7"/>
              <w:ind w:right="7"/>
              <w:rPr>
                <w:rFonts w:ascii="Times New Roman" w:eastAsia="Times New Roman" w:hAnsi="Times New Roman" w:cs="Times New Roman"/>
                <w:b/>
                <w:bCs/>
                <w:sz w:val="24"/>
                <w:szCs w:val="24"/>
              </w:rPr>
            </w:pPr>
          </w:p>
        </w:tc>
      </w:tr>
      <w:tr w:rsidR="00E01473" w:rsidTr="00A269E9">
        <w:tc>
          <w:tcPr>
            <w:tcW w:w="789" w:type="dxa"/>
          </w:tcPr>
          <w:p w:rsidR="00E01473" w:rsidRPr="007C3ECE" w:rsidRDefault="00E01473" w:rsidP="00E01473">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E01473" w:rsidRPr="007C3ECE" w:rsidRDefault="00E01473" w:rsidP="00E01473">
            <w:pPr>
              <w:spacing w:line="276" w:lineRule="auto"/>
              <w:rPr>
                <w:rFonts w:ascii="Times New Roman" w:eastAsia="Times New Roman" w:hAnsi="Times New Roman" w:cs="Times New Roman"/>
                <w:sz w:val="24"/>
                <w:szCs w:val="24"/>
              </w:rPr>
            </w:pPr>
            <w:r w:rsidRPr="00AA7F7E">
              <w:rPr>
                <w:rFonts w:ascii="Times New Roman" w:eastAsia="Calibri" w:hAnsi="Times New Roman" w:cs="Times New Roman"/>
                <w:sz w:val="24"/>
                <w:szCs w:val="24"/>
              </w:rPr>
              <w:t>Решение тригонометрических уравнений.</w:t>
            </w:r>
          </w:p>
        </w:tc>
        <w:tc>
          <w:tcPr>
            <w:tcW w:w="953" w:type="dxa"/>
          </w:tcPr>
          <w:p w:rsidR="00E01473" w:rsidRPr="00AA7F7E" w:rsidRDefault="00E01473" w:rsidP="00E01473">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E01473" w:rsidRDefault="00E01473" w:rsidP="00E01473">
            <w:pPr>
              <w:tabs>
                <w:tab w:val="left" w:pos="6105"/>
              </w:tabs>
              <w:spacing w:before="7"/>
              <w:ind w:right="7"/>
              <w:rPr>
                <w:rFonts w:ascii="Times New Roman" w:eastAsia="Times New Roman" w:hAnsi="Times New Roman" w:cs="Times New Roman"/>
                <w:b/>
                <w:bCs/>
                <w:sz w:val="24"/>
                <w:szCs w:val="24"/>
              </w:rPr>
            </w:pPr>
          </w:p>
        </w:tc>
        <w:tc>
          <w:tcPr>
            <w:tcW w:w="1231" w:type="dxa"/>
          </w:tcPr>
          <w:p w:rsidR="00E01473" w:rsidRPr="00BB5A04" w:rsidRDefault="00E01473" w:rsidP="00BB5A0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E01473" w:rsidRDefault="00E01473" w:rsidP="00E01473">
            <w:pPr>
              <w:tabs>
                <w:tab w:val="left" w:pos="6105"/>
              </w:tabs>
              <w:spacing w:before="7"/>
              <w:ind w:right="7"/>
              <w:rPr>
                <w:rFonts w:ascii="Times New Roman" w:eastAsia="Times New Roman" w:hAnsi="Times New Roman" w:cs="Times New Roman"/>
                <w:b/>
                <w:bCs/>
                <w:sz w:val="24"/>
                <w:szCs w:val="24"/>
              </w:rPr>
            </w:pPr>
          </w:p>
        </w:tc>
      </w:tr>
      <w:tr w:rsidR="00E01473" w:rsidTr="00A269E9">
        <w:tc>
          <w:tcPr>
            <w:tcW w:w="789" w:type="dxa"/>
          </w:tcPr>
          <w:p w:rsidR="00E01473" w:rsidRPr="007C3ECE" w:rsidRDefault="00E01473" w:rsidP="00E01473">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E01473" w:rsidRPr="007C3ECE" w:rsidRDefault="00E01473" w:rsidP="00E01473">
            <w:pPr>
              <w:spacing w:line="276" w:lineRule="auto"/>
              <w:rPr>
                <w:rFonts w:ascii="Times New Roman" w:eastAsia="Times New Roman" w:hAnsi="Times New Roman" w:cs="Times New Roman"/>
                <w:sz w:val="24"/>
                <w:szCs w:val="24"/>
              </w:rPr>
            </w:pPr>
            <w:r w:rsidRPr="00AA7F7E">
              <w:rPr>
                <w:rFonts w:ascii="Times New Roman" w:eastAsia="Calibri" w:hAnsi="Times New Roman" w:cs="Times New Roman"/>
                <w:sz w:val="24"/>
                <w:szCs w:val="24"/>
              </w:rPr>
              <w:t>Решение тригонометрических уравнений.</w:t>
            </w:r>
          </w:p>
        </w:tc>
        <w:tc>
          <w:tcPr>
            <w:tcW w:w="953" w:type="dxa"/>
          </w:tcPr>
          <w:p w:rsidR="00E01473" w:rsidRPr="00AA7F7E" w:rsidRDefault="00E01473" w:rsidP="00E01473">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E01473" w:rsidRDefault="00E01473" w:rsidP="00E01473">
            <w:pPr>
              <w:tabs>
                <w:tab w:val="left" w:pos="6105"/>
              </w:tabs>
              <w:spacing w:before="7"/>
              <w:ind w:right="7"/>
              <w:rPr>
                <w:rFonts w:ascii="Times New Roman" w:eastAsia="Times New Roman" w:hAnsi="Times New Roman" w:cs="Times New Roman"/>
                <w:b/>
                <w:bCs/>
                <w:sz w:val="24"/>
                <w:szCs w:val="24"/>
              </w:rPr>
            </w:pPr>
          </w:p>
        </w:tc>
        <w:tc>
          <w:tcPr>
            <w:tcW w:w="1231" w:type="dxa"/>
          </w:tcPr>
          <w:p w:rsidR="00E01473" w:rsidRPr="00BB5A04" w:rsidRDefault="00E01473" w:rsidP="00BB5A0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E01473" w:rsidRDefault="00E01473" w:rsidP="00E01473">
            <w:pPr>
              <w:tabs>
                <w:tab w:val="left" w:pos="6105"/>
              </w:tabs>
              <w:spacing w:before="7"/>
              <w:ind w:right="7"/>
              <w:rPr>
                <w:rFonts w:ascii="Times New Roman" w:eastAsia="Times New Roman" w:hAnsi="Times New Roman" w:cs="Times New Roman"/>
                <w:b/>
                <w:bCs/>
                <w:sz w:val="24"/>
                <w:szCs w:val="24"/>
              </w:rPr>
            </w:pPr>
          </w:p>
        </w:tc>
      </w:tr>
      <w:tr w:rsidR="00E01473" w:rsidTr="00A269E9">
        <w:tc>
          <w:tcPr>
            <w:tcW w:w="789" w:type="dxa"/>
          </w:tcPr>
          <w:p w:rsidR="00E01473" w:rsidRPr="007C3ECE" w:rsidRDefault="00E01473" w:rsidP="00E01473">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E01473" w:rsidRPr="007C3ECE" w:rsidRDefault="00E01473" w:rsidP="00E01473">
            <w:pPr>
              <w:spacing w:line="276" w:lineRule="auto"/>
              <w:rPr>
                <w:rFonts w:ascii="Times New Roman" w:eastAsia="Times New Roman" w:hAnsi="Times New Roman" w:cs="Times New Roman"/>
                <w:sz w:val="24"/>
                <w:szCs w:val="24"/>
              </w:rPr>
            </w:pPr>
            <w:r w:rsidRPr="00AA7F7E">
              <w:rPr>
                <w:rFonts w:ascii="Times New Roman" w:eastAsia="Calibri" w:hAnsi="Times New Roman" w:cs="Times New Roman"/>
                <w:sz w:val="24"/>
                <w:szCs w:val="24"/>
              </w:rPr>
              <w:t>Решение тригонометрических уравнений.</w:t>
            </w:r>
          </w:p>
        </w:tc>
        <w:tc>
          <w:tcPr>
            <w:tcW w:w="953" w:type="dxa"/>
          </w:tcPr>
          <w:p w:rsidR="00E01473" w:rsidRPr="00AA7F7E" w:rsidRDefault="00E01473" w:rsidP="00E01473">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E01473" w:rsidRDefault="00E01473" w:rsidP="00E01473">
            <w:pPr>
              <w:tabs>
                <w:tab w:val="left" w:pos="6105"/>
              </w:tabs>
              <w:spacing w:before="7"/>
              <w:ind w:right="7"/>
              <w:rPr>
                <w:rFonts w:ascii="Times New Roman" w:eastAsia="Times New Roman" w:hAnsi="Times New Roman" w:cs="Times New Roman"/>
                <w:b/>
                <w:bCs/>
                <w:sz w:val="24"/>
                <w:szCs w:val="24"/>
              </w:rPr>
            </w:pPr>
          </w:p>
        </w:tc>
        <w:tc>
          <w:tcPr>
            <w:tcW w:w="1231" w:type="dxa"/>
          </w:tcPr>
          <w:p w:rsidR="00E01473" w:rsidRPr="00BB5A04" w:rsidRDefault="00E01473" w:rsidP="00BB5A0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E01473" w:rsidRDefault="00E01473" w:rsidP="00E01473">
            <w:pPr>
              <w:tabs>
                <w:tab w:val="left" w:pos="6105"/>
              </w:tabs>
              <w:spacing w:before="7"/>
              <w:ind w:right="7"/>
              <w:rPr>
                <w:rFonts w:ascii="Times New Roman" w:eastAsia="Times New Roman" w:hAnsi="Times New Roman" w:cs="Times New Roman"/>
                <w:b/>
                <w:bCs/>
                <w:sz w:val="24"/>
                <w:szCs w:val="24"/>
              </w:rPr>
            </w:pPr>
          </w:p>
        </w:tc>
      </w:tr>
      <w:tr w:rsidR="00E01473" w:rsidTr="00A269E9">
        <w:tc>
          <w:tcPr>
            <w:tcW w:w="789" w:type="dxa"/>
          </w:tcPr>
          <w:p w:rsidR="00E01473" w:rsidRPr="007C3ECE" w:rsidRDefault="00E01473" w:rsidP="00E01473">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E01473" w:rsidRPr="00AA7F7E" w:rsidRDefault="00E01473" w:rsidP="00E01473">
            <w:pPr>
              <w:spacing w:line="276" w:lineRule="auto"/>
              <w:rPr>
                <w:rFonts w:ascii="Times New Roman" w:eastAsia="Calibri" w:hAnsi="Times New Roman" w:cs="Times New Roman"/>
                <w:sz w:val="24"/>
                <w:szCs w:val="24"/>
              </w:rPr>
            </w:pPr>
            <w:r w:rsidRPr="00AA7F7E">
              <w:rPr>
                <w:rFonts w:ascii="Times New Roman" w:eastAsia="Calibri" w:hAnsi="Times New Roman" w:cs="Times New Roman"/>
                <w:sz w:val="24"/>
                <w:szCs w:val="24"/>
              </w:rPr>
              <w:t>Решение тригонометрических уравнений.</w:t>
            </w:r>
          </w:p>
        </w:tc>
        <w:tc>
          <w:tcPr>
            <w:tcW w:w="953" w:type="dxa"/>
          </w:tcPr>
          <w:p w:rsidR="00E01473" w:rsidRDefault="00E01473" w:rsidP="00E01473">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E01473" w:rsidRDefault="00E01473" w:rsidP="00E01473">
            <w:pPr>
              <w:tabs>
                <w:tab w:val="left" w:pos="6105"/>
              </w:tabs>
              <w:spacing w:before="7"/>
              <w:ind w:right="7"/>
              <w:rPr>
                <w:rFonts w:ascii="Times New Roman" w:eastAsia="Times New Roman" w:hAnsi="Times New Roman" w:cs="Times New Roman"/>
                <w:b/>
                <w:bCs/>
                <w:sz w:val="24"/>
                <w:szCs w:val="24"/>
              </w:rPr>
            </w:pPr>
          </w:p>
        </w:tc>
        <w:tc>
          <w:tcPr>
            <w:tcW w:w="1231" w:type="dxa"/>
          </w:tcPr>
          <w:p w:rsidR="00E01473" w:rsidRPr="00BB5A04" w:rsidRDefault="00E01473" w:rsidP="00BB5A0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E01473" w:rsidRDefault="00E01473" w:rsidP="00E01473">
            <w:pPr>
              <w:tabs>
                <w:tab w:val="left" w:pos="6105"/>
              </w:tabs>
              <w:spacing w:before="7"/>
              <w:ind w:right="7"/>
              <w:rPr>
                <w:rFonts w:ascii="Times New Roman" w:eastAsia="Times New Roman" w:hAnsi="Times New Roman" w:cs="Times New Roman"/>
                <w:b/>
                <w:bCs/>
                <w:sz w:val="24"/>
                <w:szCs w:val="24"/>
              </w:rPr>
            </w:pPr>
          </w:p>
        </w:tc>
      </w:tr>
      <w:tr w:rsidR="00E01473" w:rsidTr="00A269E9">
        <w:tc>
          <w:tcPr>
            <w:tcW w:w="789" w:type="dxa"/>
          </w:tcPr>
          <w:p w:rsidR="00E01473" w:rsidRPr="007C3ECE" w:rsidRDefault="00E01473" w:rsidP="00E01473">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E01473" w:rsidRPr="00AA7F7E" w:rsidRDefault="00E01473" w:rsidP="00E01473">
            <w:pPr>
              <w:spacing w:line="276" w:lineRule="auto"/>
              <w:rPr>
                <w:rFonts w:ascii="Times New Roman" w:eastAsia="Calibri" w:hAnsi="Times New Roman" w:cs="Times New Roman"/>
                <w:sz w:val="24"/>
                <w:szCs w:val="24"/>
              </w:rPr>
            </w:pPr>
            <w:r w:rsidRPr="00AA7F7E">
              <w:rPr>
                <w:rFonts w:ascii="Times New Roman" w:eastAsia="Calibri" w:hAnsi="Times New Roman" w:cs="Times New Roman"/>
                <w:sz w:val="24"/>
                <w:szCs w:val="24"/>
              </w:rPr>
              <w:t>Решение тригонометрических уравнений.</w:t>
            </w:r>
          </w:p>
        </w:tc>
        <w:tc>
          <w:tcPr>
            <w:tcW w:w="953" w:type="dxa"/>
          </w:tcPr>
          <w:p w:rsidR="00E01473" w:rsidRDefault="00E01473" w:rsidP="00E01473">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E01473" w:rsidRDefault="00E01473" w:rsidP="00E01473">
            <w:pPr>
              <w:tabs>
                <w:tab w:val="left" w:pos="6105"/>
              </w:tabs>
              <w:spacing w:before="7"/>
              <w:ind w:right="7"/>
              <w:rPr>
                <w:rFonts w:ascii="Times New Roman" w:eastAsia="Times New Roman" w:hAnsi="Times New Roman" w:cs="Times New Roman"/>
                <w:b/>
                <w:bCs/>
                <w:sz w:val="24"/>
                <w:szCs w:val="24"/>
              </w:rPr>
            </w:pPr>
          </w:p>
        </w:tc>
        <w:tc>
          <w:tcPr>
            <w:tcW w:w="1231" w:type="dxa"/>
          </w:tcPr>
          <w:p w:rsidR="00E01473" w:rsidRPr="00BB5A04" w:rsidRDefault="00E01473" w:rsidP="00BB5A0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E01473" w:rsidRDefault="00E01473" w:rsidP="00E01473">
            <w:pPr>
              <w:tabs>
                <w:tab w:val="left" w:pos="6105"/>
              </w:tabs>
              <w:spacing w:before="7"/>
              <w:ind w:right="7"/>
              <w:rPr>
                <w:rFonts w:ascii="Times New Roman" w:eastAsia="Times New Roman" w:hAnsi="Times New Roman" w:cs="Times New Roman"/>
                <w:b/>
                <w:bCs/>
                <w:sz w:val="24"/>
                <w:szCs w:val="24"/>
              </w:rPr>
            </w:pPr>
          </w:p>
        </w:tc>
      </w:tr>
      <w:tr w:rsidR="00E01473" w:rsidTr="00A269E9">
        <w:tc>
          <w:tcPr>
            <w:tcW w:w="789" w:type="dxa"/>
          </w:tcPr>
          <w:p w:rsidR="00E01473" w:rsidRPr="007C3ECE" w:rsidRDefault="00E01473" w:rsidP="00E01473">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E01473" w:rsidRPr="007C3ECE" w:rsidRDefault="00E01473" w:rsidP="00E01473">
            <w:pPr>
              <w:tabs>
                <w:tab w:val="left" w:pos="6105"/>
              </w:tabs>
              <w:rPr>
                <w:rFonts w:ascii="Times New Roman" w:eastAsia="Times New Roman" w:hAnsi="Times New Roman" w:cs="Times New Roman"/>
                <w:b/>
                <w:bCs/>
                <w:sz w:val="24"/>
                <w:szCs w:val="24"/>
              </w:rPr>
            </w:pPr>
            <w:r w:rsidRPr="007C3ECE">
              <w:rPr>
                <w:rFonts w:ascii="Times New Roman" w:eastAsia="Calibri" w:hAnsi="Times New Roman" w:cs="Times New Roman"/>
                <w:sz w:val="24"/>
                <w:szCs w:val="24"/>
              </w:rPr>
              <w:t>Решения простейших тригонометрических неравенств.</w:t>
            </w:r>
          </w:p>
        </w:tc>
        <w:tc>
          <w:tcPr>
            <w:tcW w:w="953" w:type="dxa"/>
          </w:tcPr>
          <w:p w:rsidR="00E01473" w:rsidRPr="00AA7F7E" w:rsidRDefault="00E01473" w:rsidP="00E01473">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E01473" w:rsidRDefault="00E01473" w:rsidP="00E01473">
            <w:pPr>
              <w:tabs>
                <w:tab w:val="left" w:pos="6105"/>
              </w:tabs>
              <w:spacing w:before="7"/>
              <w:ind w:right="7"/>
              <w:rPr>
                <w:rFonts w:ascii="Times New Roman" w:eastAsia="Times New Roman" w:hAnsi="Times New Roman" w:cs="Times New Roman"/>
                <w:b/>
                <w:bCs/>
                <w:sz w:val="24"/>
                <w:szCs w:val="24"/>
              </w:rPr>
            </w:pPr>
          </w:p>
        </w:tc>
        <w:tc>
          <w:tcPr>
            <w:tcW w:w="1231" w:type="dxa"/>
          </w:tcPr>
          <w:p w:rsidR="00E01473" w:rsidRPr="00BB5A04" w:rsidRDefault="00E01473" w:rsidP="00BB5A0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E01473" w:rsidRDefault="00E01473" w:rsidP="00E01473">
            <w:pPr>
              <w:tabs>
                <w:tab w:val="left" w:pos="6105"/>
              </w:tabs>
              <w:spacing w:before="7"/>
              <w:ind w:right="7"/>
              <w:rPr>
                <w:rFonts w:ascii="Times New Roman" w:eastAsia="Times New Roman" w:hAnsi="Times New Roman" w:cs="Times New Roman"/>
                <w:b/>
                <w:bCs/>
                <w:sz w:val="24"/>
                <w:szCs w:val="24"/>
              </w:rPr>
            </w:pPr>
          </w:p>
        </w:tc>
      </w:tr>
      <w:tr w:rsidR="00E01473" w:rsidTr="00A269E9">
        <w:tc>
          <w:tcPr>
            <w:tcW w:w="789" w:type="dxa"/>
          </w:tcPr>
          <w:p w:rsidR="00E01473" w:rsidRPr="007C3ECE" w:rsidRDefault="00E01473" w:rsidP="00E01473">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E01473" w:rsidRPr="007C3ECE" w:rsidRDefault="00E01473" w:rsidP="00E01473">
            <w:pPr>
              <w:tabs>
                <w:tab w:val="left" w:pos="6105"/>
              </w:tabs>
              <w:rPr>
                <w:rFonts w:ascii="Times New Roman" w:eastAsia="Times New Roman" w:hAnsi="Times New Roman" w:cs="Times New Roman"/>
                <w:b/>
                <w:bCs/>
                <w:sz w:val="24"/>
                <w:szCs w:val="24"/>
              </w:rPr>
            </w:pPr>
            <w:r w:rsidRPr="007C3ECE">
              <w:rPr>
                <w:rFonts w:ascii="Times New Roman" w:eastAsia="Calibri" w:hAnsi="Times New Roman" w:cs="Times New Roman"/>
                <w:sz w:val="24"/>
                <w:szCs w:val="24"/>
              </w:rPr>
              <w:t>Решения простейших тригонометрических неравенств.</w:t>
            </w:r>
          </w:p>
        </w:tc>
        <w:tc>
          <w:tcPr>
            <w:tcW w:w="953" w:type="dxa"/>
          </w:tcPr>
          <w:p w:rsidR="00E01473" w:rsidRPr="00AA7F7E" w:rsidRDefault="00E01473" w:rsidP="00E01473">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E01473" w:rsidRPr="00CA511E" w:rsidRDefault="00E01473" w:rsidP="00E01473">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ИКТ</w:t>
            </w:r>
          </w:p>
        </w:tc>
        <w:tc>
          <w:tcPr>
            <w:tcW w:w="1231" w:type="dxa"/>
          </w:tcPr>
          <w:p w:rsidR="00E01473" w:rsidRPr="00BB5A04" w:rsidRDefault="00E01473" w:rsidP="00BB5A0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E01473" w:rsidRDefault="00E01473" w:rsidP="00E01473">
            <w:pPr>
              <w:tabs>
                <w:tab w:val="left" w:pos="6105"/>
              </w:tabs>
              <w:spacing w:before="7"/>
              <w:ind w:right="7"/>
              <w:rPr>
                <w:rFonts w:ascii="Times New Roman" w:eastAsia="Times New Roman" w:hAnsi="Times New Roman" w:cs="Times New Roman"/>
                <w:b/>
                <w:bCs/>
                <w:sz w:val="24"/>
                <w:szCs w:val="24"/>
              </w:rPr>
            </w:pPr>
          </w:p>
        </w:tc>
      </w:tr>
      <w:tr w:rsidR="00E01473" w:rsidTr="00A269E9">
        <w:tc>
          <w:tcPr>
            <w:tcW w:w="789" w:type="dxa"/>
          </w:tcPr>
          <w:p w:rsidR="00E01473" w:rsidRPr="007C3ECE" w:rsidRDefault="00E01473" w:rsidP="00E01473">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E01473" w:rsidRPr="007C3ECE" w:rsidRDefault="00E01473" w:rsidP="00E01473">
            <w:pPr>
              <w:tabs>
                <w:tab w:val="left" w:pos="6105"/>
              </w:tabs>
              <w:rPr>
                <w:rFonts w:ascii="Times New Roman" w:eastAsia="Calibri" w:hAnsi="Times New Roman" w:cs="Times New Roman"/>
                <w:sz w:val="24"/>
                <w:szCs w:val="24"/>
              </w:rPr>
            </w:pPr>
            <w:r>
              <w:rPr>
                <w:rFonts w:ascii="Times New Roman" w:eastAsia="Calibri" w:hAnsi="Times New Roman" w:cs="Times New Roman"/>
                <w:sz w:val="24"/>
                <w:szCs w:val="24"/>
              </w:rPr>
              <w:t>Решение заданий ЕГЭ по теме «Тригонометрические уравнения»</w:t>
            </w:r>
          </w:p>
        </w:tc>
        <w:tc>
          <w:tcPr>
            <w:tcW w:w="953" w:type="dxa"/>
          </w:tcPr>
          <w:p w:rsidR="00E01473" w:rsidRDefault="00E01473" w:rsidP="00E01473">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E01473" w:rsidRDefault="00E01473" w:rsidP="00E01473">
            <w:pPr>
              <w:tabs>
                <w:tab w:val="left" w:pos="6105"/>
              </w:tabs>
              <w:spacing w:before="7"/>
              <w:ind w:right="7"/>
              <w:jc w:val="center"/>
              <w:rPr>
                <w:rFonts w:ascii="Times New Roman" w:eastAsia="Times New Roman" w:hAnsi="Times New Roman" w:cs="Times New Roman"/>
                <w:bCs/>
                <w:sz w:val="24"/>
                <w:szCs w:val="24"/>
              </w:rPr>
            </w:pPr>
          </w:p>
        </w:tc>
        <w:tc>
          <w:tcPr>
            <w:tcW w:w="1231" w:type="dxa"/>
          </w:tcPr>
          <w:p w:rsidR="00E01473" w:rsidRPr="00BB5A04" w:rsidRDefault="00E01473" w:rsidP="00BB5A0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E01473" w:rsidRDefault="00E01473" w:rsidP="00E01473">
            <w:pPr>
              <w:tabs>
                <w:tab w:val="left" w:pos="6105"/>
              </w:tabs>
              <w:spacing w:before="7"/>
              <w:ind w:right="7"/>
              <w:rPr>
                <w:rFonts w:ascii="Times New Roman" w:eastAsia="Times New Roman" w:hAnsi="Times New Roman" w:cs="Times New Roman"/>
                <w:b/>
                <w:bCs/>
                <w:sz w:val="24"/>
                <w:szCs w:val="24"/>
              </w:rPr>
            </w:pPr>
          </w:p>
        </w:tc>
      </w:tr>
      <w:tr w:rsidR="00E01473" w:rsidTr="00A269E9">
        <w:tc>
          <w:tcPr>
            <w:tcW w:w="789" w:type="dxa"/>
          </w:tcPr>
          <w:p w:rsidR="00E01473" w:rsidRPr="007C3ECE" w:rsidRDefault="00E01473" w:rsidP="00E01473">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E01473" w:rsidRPr="007C3ECE" w:rsidRDefault="00E01473" w:rsidP="00E01473">
            <w:pPr>
              <w:tabs>
                <w:tab w:val="left" w:pos="6105"/>
              </w:tabs>
              <w:rPr>
                <w:rFonts w:ascii="Times New Roman" w:eastAsia="Calibri" w:hAnsi="Times New Roman" w:cs="Times New Roman"/>
                <w:sz w:val="24"/>
                <w:szCs w:val="24"/>
              </w:rPr>
            </w:pPr>
            <w:r>
              <w:rPr>
                <w:rFonts w:ascii="Times New Roman" w:eastAsia="Calibri" w:hAnsi="Times New Roman" w:cs="Times New Roman"/>
                <w:sz w:val="24"/>
                <w:szCs w:val="24"/>
              </w:rPr>
              <w:t>Решение заданий ЕГЭ по теме «Тригонометрические уравнения»</w:t>
            </w:r>
          </w:p>
        </w:tc>
        <w:tc>
          <w:tcPr>
            <w:tcW w:w="953" w:type="dxa"/>
          </w:tcPr>
          <w:p w:rsidR="00E01473" w:rsidRDefault="00E01473" w:rsidP="00E01473">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E01473" w:rsidRDefault="00E01473" w:rsidP="00E01473">
            <w:pPr>
              <w:tabs>
                <w:tab w:val="left" w:pos="6105"/>
              </w:tabs>
              <w:spacing w:before="7"/>
              <w:ind w:right="7"/>
              <w:jc w:val="center"/>
              <w:rPr>
                <w:rFonts w:ascii="Times New Roman" w:eastAsia="Times New Roman" w:hAnsi="Times New Roman" w:cs="Times New Roman"/>
                <w:bCs/>
                <w:sz w:val="24"/>
                <w:szCs w:val="24"/>
              </w:rPr>
            </w:pPr>
          </w:p>
        </w:tc>
        <w:tc>
          <w:tcPr>
            <w:tcW w:w="1231" w:type="dxa"/>
          </w:tcPr>
          <w:p w:rsidR="00E01473" w:rsidRPr="00BB5A04" w:rsidRDefault="00E01473" w:rsidP="00BB5A0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E01473" w:rsidRDefault="00E01473" w:rsidP="00E01473">
            <w:pPr>
              <w:tabs>
                <w:tab w:val="left" w:pos="6105"/>
              </w:tabs>
              <w:spacing w:before="7"/>
              <w:ind w:right="7"/>
              <w:rPr>
                <w:rFonts w:ascii="Times New Roman" w:eastAsia="Times New Roman" w:hAnsi="Times New Roman" w:cs="Times New Roman"/>
                <w:b/>
                <w:bCs/>
                <w:sz w:val="24"/>
                <w:szCs w:val="24"/>
              </w:rPr>
            </w:pPr>
          </w:p>
        </w:tc>
      </w:tr>
      <w:tr w:rsidR="00E01473" w:rsidTr="00A269E9">
        <w:tc>
          <w:tcPr>
            <w:tcW w:w="789" w:type="dxa"/>
          </w:tcPr>
          <w:p w:rsidR="00E01473" w:rsidRPr="007C3ECE" w:rsidRDefault="00E01473" w:rsidP="00E01473">
            <w:pPr>
              <w:pStyle w:val="a3"/>
              <w:numPr>
                <w:ilvl w:val="0"/>
                <w:numId w:val="4"/>
              </w:numPr>
              <w:tabs>
                <w:tab w:val="left" w:pos="6105"/>
              </w:tabs>
              <w:ind w:left="0" w:firstLine="0"/>
              <w:rPr>
                <w:rFonts w:ascii="Times New Roman" w:eastAsia="Times New Roman" w:hAnsi="Times New Roman" w:cs="Times New Roman"/>
                <w:b/>
                <w:bCs/>
                <w:sz w:val="24"/>
                <w:szCs w:val="24"/>
              </w:rPr>
            </w:pPr>
          </w:p>
        </w:tc>
        <w:tc>
          <w:tcPr>
            <w:tcW w:w="3706" w:type="dxa"/>
          </w:tcPr>
          <w:p w:rsidR="00E01473" w:rsidRPr="007C3ECE" w:rsidRDefault="00E01473" w:rsidP="00E01473">
            <w:pPr>
              <w:tabs>
                <w:tab w:val="left" w:pos="6105"/>
              </w:tabs>
              <w:spacing w:before="7"/>
              <w:ind w:right="7"/>
              <w:rPr>
                <w:rFonts w:ascii="Times New Roman" w:eastAsia="Times New Roman" w:hAnsi="Times New Roman" w:cs="Times New Roman"/>
                <w:b/>
                <w:bCs/>
                <w:sz w:val="24"/>
                <w:szCs w:val="24"/>
              </w:rPr>
            </w:pPr>
            <w:r w:rsidRPr="007C3ECE">
              <w:rPr>
                <w:rFonts w:ascii="Times New Roman" w:eastAsia="Calibri" w:hAnsi="Times New Roman" w:cs="Times New Roman"/>
                <w:b/>
                <w:sz w:val="24"/>
                <w:szCs w:val="24"/>
              </w:rPr>
              <w:t>Контрольная работа №7 по теме «Тригонометрические уравнения»</w:t>
            </w:r>
          </w:p>
        </w:tc>
        <w:tc>
          <w:tcPr>
            <w:tcW w:w="953" w:type="dxa"/>
          </w:tcPr>
          <w:p w:rsidR="00E01473" w:rsidRPr="00AA7F7E" w:rsidRDefault="00E01473" w:rsidP="00E01473">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E01473" w:rsidRDefault="00E01473" w:rsidP="00E01473">
            <w:pPr>
              <w:tabs>
                <w:tab w:val="left" w:pos="6105"/>
              </w:tabs>
              <w:spacing w:before="7"/>
              <w:ind w:right="7"/>
              <w:rPr>
                <w:rFonts w:ascii="Times New Roman" w:eastAsia="Times New Roman" w:hAnsi="Times New Roman" w:cs="Times New Roman"/>
                <w:b/>
                <w:bCs/>
                <w:sz w:val="24"/>
                <w:szCs w:val="24"/>
              </w:rPr>
            </w:pPr>
          </w:p>
        </w:tc>
        <w:tc>
          <w:tcPr>
            <w:tcW w:w="1231" w:type="dxa"/>
          </w:tcPr>
          <w:p w:rsidR="00E01473" w:rsidRPr="00BB5A04" w:rsidRDefault="00E01473" w:rsidP="00BB5A0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E01473" w:rsidRDefault="00E01473" w:rsidP="00E01473">
            <w:pPr>
              <w:tabs>
                <w:tab w:val="left" w:pos="6105"/>
              </w:tabs>
              <w:spacing w:before="7"/>
              <w:ind w:right="7"/>
              <w:rPr>
                <w:rFonts w:ascii="Times New Roman" w:eastAsia="Times New Roman" w:hAnsi="Times New Roman" w:cs="Times New Roman"/>
                <w:b/>
                <w:bCs/>
                <w:sz w:val="24"/>
                <w:szCs w:val="24"/>
              </w:rPr>
            </w:pPr>
          </w:p>
        </w:tc>
      </w:tr>
      <w:tr w:rsidR="00E01473" w:rsidTr="00842C49">
        <w:tc>
          <w:tcPr>
            <w:tcW w:w="9452" w:type="dxa"/>
            <w:gridSpan w:val="6"/>
          </w:tcPr>
          <w:p w:rsidR="00E01473" w:rsidRPr="00E01473" w:rsidRDefault="00E01473" w:rsidP="00E01473">
            <w:pPr>
              <w:shd w:val="clear" w:color="auto" w:fill="FFFFFF"/>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Вероятность события (6ч)</w:t>
            </w:r>
          </w:p>
        </w:tc>
      </w:tr>
      <w:tr w:rsidR="00E01473" w:rsidTr="00A269E9">
        <w:tc>
          <w:tcPr>
            <w:tcW w:w="789" w:type="dxa"/>
          </w:tcPr>
          <w:p w:rsidR="00E01473" w:rsidRPr="007C3ECE" w:rsidRDefault="00E01473" w:rsidP="00E01473">
            <w:pPr>
              <w:pStyle w:val="a3"/>
              <w:numPr>
                <w:ilvl w:val="0"/>
                <w:numId w:val="4"/>
              </w:numPr>
              <w:tabs>
                <w:tab w:val="left" w:pos="6105"/>
              </w:tabs>
              <w:ind w:left="0" w:firstLine="0"/>
              <w:rPr>
                <w:rFonts w:ascii="Times New Roman" w:eastAsia="Times New Roman" w:hAnsi="Times New Roman" w:cs="Times New Roman"/>
                <w:b/>
                <w:bCs/>
                <w:sz w:val="24"/>
                <w:szCs w:val="24"/>
              </w:rPr>
            </w:pPr>
          </w:p>
        </w:tc>
        <w:tc>
          <w:tcPr>
            <w:tcW w:w="3706" w:type="dxa"/>
          </w:tcPr>
          <w:p w:rsidR="00E01473" w:rsidRPr="00726252" w:rsidRDefault="00726252" w:rsidP="00E01473">
            <w:pPr>
              <w:tabs>
                <w:tab w:val="left" w:pos="6105"/>
              </w:tabs>
              <w:spacing w:before="7"/>
              <w:ind w:right="7"/>
              <w:rPr>
                <w:rFonts w:ascii="Times New Roman" w:eastAsia="Calibri" w:hAnsi="Times New Roman" w:cs="Times New Roman"/>
                <w:sz w:val="24"/>
                <w:szCs w:val="24"/>
              </w:rPr>
            </w:pPr>
            <w:r w:rsidRPr="00726252">
              <w:rPr>
                <w:rFonts w:ascii="Times New Roman" w:eastAsia="Times New Roman" w:hAnsi="Times New Roman" w:cs="Times New Roman"/>
                <w:sz w:val="24"/>
                <w:szCs w:val="24"/>
                <w:lang w:eastAsia="ru-RU"/>
              </w:rPr>
              <w:t>Правило умножения. Комбинаторные задачи.</w:t>
            </w:r>
          </w:p>
        </w:tc>
        <w:tc>
          <w:tcPr>
            <w:tcW w:w="953" w:type="dxa"/>
          </w:tcPr>
          <w:p w:rsidR="00E01473" w:rsidRDefault="00726252" w:rsidP="00E01473">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E01473" w:rsidRDefault="00E01473" w:rsidP="00E01473">
            <w:pPr>
              <w:tabs>
                <w:tab w:val="left" w:pos="6105"/>
              </w:tabs>
              <w:spacing w:before="7"/>
              <w:ind w:right="7"/>
              <w:rPr>
                <w:rFonts w:ascii="Times New Roman" w:eastAsia="Times New Roman" w:hAnsi="Times New Roman" w:cs="Times New Roman"/>
                <w:b/>
                <w:bCs/>
                <w:sz w:val="24"/>
                <w:szCs w:val="24"/>
              </w:rPr>
            </w:pPr>
          </w:p>
        </w:tc>
        <w:tc>
          <w:tcPr>
            <w:tcW w:w="1231" w:type="dxa"/>
          </w:tcPr>
          <w:p w:rsidR="00E01473" w:rsidRPr="00BB5A04" w:rsidRDefault="00E01473" w:rsidP="00BB5A0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E01473" w:rsidRDefault="00E01473" w:rsidP="00E01473">
            <w:pPr>
              <w:tabs>
                <w:tab w:val="left" w:pos="6105"/>
              </w:tabs>
              <w:spacing w:before="7"/>
              <w:ind w:right="7"/>
              <w:rPr>
                <w:rFonts w:ascii="Times New Roman" w:eastAsia="Times New Roman" w:hAnsi="Times New Roman" w:cs="Times New Roman"/>
                <w:b/>
                <w:bCs/>
                <w:sz w:val="24"/>
                <w:szCs w:val="24"/>
              </w:rPr>
            </w:pPr>
          </w:p>
        </w:tc>
      </w:tr>
      <w:tr w:rsidR="00E01473" w:rsidTr="00A269E9">
        <w:tc>
          <w:tcPr>
            <w:tcW w:w="789" w:type="dxa"/>
          </w:tcPr>
          <w:p w:rsidR="00E01473" w:rsidRPr="007C3ECE" w:rsidRDefault="00E01473" w:rsidP="00E01473">
            <w:pPr>
              <w:pStyle w:val="a3"/>
              <w:numPr>
                <w:ilvl w:val="0"/>
                <w:numId w:val="4"/>
              </w:numPr>
              <w:tabs>
                <w:tab w:val="left" w:pos="6105"/>
              </w:tabs>
              <w:ind w:left="0" w:firstLine="0"/>
              <w:rPr>
                <w:rFonts w:ascii="Times New Roman" w:eastAsia="Times New Roman" w:hAnsi="Times New Roman" w:cs="Times New Roman"/>
                <w:b/>
                <w:bCs/>
                <w:sz w:val="24"/>
                <w:szCs w:val="24"/>
              </w:rPr>
            </w:pPr>
          </w:p>
        </w:tc>
        <w:tc>
          <w:tcPr>
            <w:tcW w:w="3706" w:type="dxa"/>
          </w:tcPr>
          <w:p w:rsidR="00E01473" w:rsidRPr="00726252" w:rsidRDefault="00726252" w:rsidP="00E01473">
            <w:pPr>
              <w:tabs>
                <w:tab w:val="left" w:pos="6105"/>
              </w:tabs>
              <w:spacing w:before="7"/>
              <w:ind w:right="7"/>
              <w:rPr>
                <w:rFonts w:ascii="Times New Roman" w:eastAsia="Calibri" w:hAnsi="Times New Roman" w:cs="Times New Roman"/>
                <w:b/>
                <w:sz w:val="24"/>
                <w:szCs w:val="24"/>
              </w:rPr>
            </w:pPr>
            <w:r w:rsidRPr="00726252">
              <w:rPr>
                <w:rFonts w:ascii="Times New Roman" w:eastAsia="Times New Roman" w:hAnsi="Times New Roman" w:cs="Times New Roman"/>
                <w:sz w:val="24"/>
                <w:szCs w:val="24"/>
                <w:lang w:eastAsia="ru-RU"/>
              </w:rPr>
              <w:t>Перестановка и факториалы.</w:t>
            </w:r>
          </w:p>
        </w:tc>
        <w:tc>
          <w:tcPr>
            <w:tcW w:w="953" w:type="dxa"/>
          </w:tcPr>
          <w:p w:rsidR="00E01473" w:rsidRDefault="00726252" w:rsidP="00E01473">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E01473" w:rsidRDefault="00E01473" w:rsidP="00E01473">
            <w:pPr>
              <w:tabs>
                <w:tab w:val="left" w:pos="6105"/>
              </w:tabs>
              <w:spacing w:before="7"/>
              <w:ind w:right="7"/>
              <w:rPr>
                <w:rFonts w:ascii="Times New Roman" w:eastAsia="Times New Roman" w:hAnsi="Times New Roman" w:cs="Times New Roman"/>
                <w:b/>
                <w:bCs/>
                <w:sz w:val="24"/>
                <w:szCs w:val="24"/>
              </w:rPr>
            </w:pPr>
          </w:p>
        </w:tc>
        <w:tc>
          <w:tcPr>
            <w:tcW w:w="1231" w:type="dxa"/>
          </w:tcPr>
          <w:p w:rsidR="00E01473" w:rsidRPr="00BB5A04" w:rsidRDefault="00E01473" w:rsidP="00BB5A0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E01473" w:rsidRDefault="00E01473" w:rsidP="00E01473">
            <w:pPr>
              <w:tabs>
                <w:tab w:val="left" w:pos="6105"/>
              </w:tabs>
              <w:spacing w:before="7"/>
              <w:ind w:right="7"/>
              <w:rPr>
                <w:rFonts w:ascii="Times New Roman" w:eastAsia="Times New Roman" w:hAnsi="Times New Roman" w:cs="Times New Roman"/>
                <w:b/>
                <w:bCs/>
                <w:sz w:val="24"/>
                <w:szCs w:val="24"/>
              </w:rPr>
            </w:pPr>
          </w:p>
        </w:tc>
      </w:tr>
      <w:tr w:rsidR="00E01473" w:rsidTr="00A269E9">
        <w:tc>
          <w:tcPr>
            <w:tcW w:w="789" w:type="dxa"/>
          </w:tcPr>
          <w:p w:rsidR="00E01473" w:rsidRPr="007C3ECE" w:rsidRDefault="00E01473" w:rsidP="00E01473">
            <w:pPr>
              <w:pStyle w:val="a3"/>
              <w:numPr>
                <w:ilvl w:val="0"/>
                <w:numId w:val="4"/>
              </w:numPr>
              <w:tabs>
                <w:tab w:val="left" w:pos="6105"/>
              </w:tabs>
              <w:ind w:left="0" w:firstLine="0"/>
              <w:rPr>
                <w:rFonts w:ascii="Times New Roman" w:eastAsia="Times New Roman" w:hAnsi="Times New Roman" w:cs="Times New Roman"/>
                <w:b/>
                <w:bCs/>
                <w:sz w:val="24"/>
                <w:szCs w:val="24"/>
              </w:rPr>
            </w:pPr>
          </w:p>
        </w:tc>
        <w:tc>
          <w:tcPr>
            <w:tcW w:w="3706" w:type="dxa"/>
          </w:tcPr>
          <w:p w:rsidR="00E01473" w:rsidRPr="00726252" w:rsidRDefault="00726252" w:rsidP="00E01473">
            <w:pPr>
              <w:tabs>
                <w:tab w:val="left" w:pos="6105"/>
              </w:tabs>
              <w:spacing w:before="7"/>
              <w:ind w:right="7"/>
              <w:rPr>
                <w:rFonts w:ascii="Times New Roman" w:eastAsia="Calibri" w:hAnsi="Times New Roman" w:cs="Times New Roman"/>
                <w:b/>
                <w:sz w:val="24"/>
                <w:szCs w:val="24"/>
              </w:rPr>
            </w:pPr>
            <w:r w:rsidRPr="00726252">
              <w:rPr>
                <w:rFonts w:ascii="Times New Roman" w:eastAsia="Times New Roman" w:hAnsi="Times New Roman" w:cs="Times New Roman"/>
                <w:sz w:val="24"/>
                <w:szCs w:val="24"/>
                <w:lang w:eastAsia="ru-RU"/>
              </w:rPr>
              <w:t>Выбор нескольких элементов. Формула Бинома-Ньютона.</w:t>
            </w:r>
          </w:p>
        </w:tc>
        <w:tc>
          <w:tcPr>
            <w:tcW w:w="953" w:type="dxa"/>
          </w:tcPr>
          <w:p w:rsidR="00E01473" w:rsidRDefault="00726252" w:rsidP="00E01473">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E01473" w:rsidRDefault="00E01473" w:rsidP="00E01473">
            <w:pPr>
              <w:tabs>
                <w:tab w:val="left" w:pos="6105"/>
              </w:tabs>
              <w:spacing w:before="7"/>
              <w:ind w:right="7"/>
              <w:rPr>
                <w:rFonts w:ascii="Times New Roman" w:eastAsia="Times New Roman" w:hAnsi="Times New Roman" w:cs="Times New Roman"/>
                <w:b/>
                <w:bCs/>
                <w:sz w:val="24"/>
                <w:szCs w:val="24"/>
              </w:rPr>
            </w:pPr>
          </w:p>
        </w:tc>
        <w:tc>
          <w:tcPr>
            <w:tcW w:w="1231" w:type="dxa"/>
          </w:tcPr>
          <w:p w:rsidR="00E01473" w:rsidRPr="00BB5A04" w:rsidRDefault="00E01473" w:rsidP="00BB5A0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E01473" w:rsidRDefault="00E01473" w:rsidP="00E01473">
            <w:pPr>
              <w:tabs>
                <w:tab w:val="left" w:pos="6105"/>
              </w:tabs>
              <w:spacing w:before="7"/>
              <w:ind w:right="7"/>
              <w:rPr>
                <w:rFonts w:ascii="Times New Roman" w:eastAsia="Times New Roman" w:hAnsi="Times New Roman" w:cs="Times New Roman"/>
                <w:b/>
                <w:bCs/>
                <w:sz w:val="24"/>
                <w:szCs w:val="24"/>
              </w:rPr>
            </w:pPr>
          </w:p>
        </w:tc>
      </w:tr>
      <w:tr w:rsidR="00E01473" w:rsidTr="00A269E9">
        <w:tc>
          <w:tcPr>
            <w:tcW w:w="789" w:type="dxa"/>
          </w:tcPr>
          <w:p w:rsidR="00E01473" w:rsidRPr="007C3ECE" w:rsidRDefault="00E01473" w:rsidP="00E01473">
            <w:pPr>
              <w:pStyle w:val="a3"/>
              <w:numPr>
                <w:ilvl w:val="0"/>
                <w:numId w:val="4"/>
              </w:numPr>
              <w:tabs>
                <w:tab w:val="left" w:pos="6105"/>
              </w:tabs>
              <w:ind w:left="0" w:firstLine="0"/>
              <w:rPr>
                <w:rFonts w:ascii="Times New Roman" w:eastAsia="Times New Roman" w:hAnsi="Times New Roman" w:cs="Times New Roman"/>
                <w:b/>
                <w:bCs/>
                <w:sz w:val="24"/>
                <w:szCs w:val="24"/>
              </w:rPr>
            </w:pPr>
          </w:p>
        </w:tc>
        <w:tc>
          <w:tcPr>
            <w:tcW w:w="3706" w:type="dxa"/>
          </w:tcPr>
          <w:p w:rsidR="00E01473" w:rsidRPr="00726252" w:rsidRDefault="00726252" w:rsidP="00E01473">
            <w:pPr>
              <w:tabs>
                <w:tab w:val="left" w:pos="6105"/>
              </w:tabs>
              <w:spacing w:before="7"/>
              <w:ind w:right="7"/>
              <w:rPr>
                <w:rFonts w:ascii="Times New Roman" w:eastAsia="Calibri" w:hAnsi="Times New Roman" w:cs="Times New Roman"/>
                <w:b/>
                <w:sz w:val="24"/>
                <w:szCs w:val="24"/>
              </w:rPr>
            </w:pPr>
            <w:r w:rsidRPr="00726252">
              <w:rPr>
                <w:rFonts w:ascii="Times New Roman" w:eastAsia="Times New Roman" w:hAnsi="Times New Roman" w:cs="Times New Roman"/>
                <w:sz w:val="24"/>
                <w:szCs w:val="24"/>
                <w:lang w:eastAsia="ru-RU"/>
              </w:rPr>
              <w:t>Случайные события.</w:t>
            </w:r>
          </w:p>
        </w:tc>
        <w:tc>
          <w:tcPr>
            <w:tcW w:w="953" w:type="dxa"/>
          </w:tcPr>
          <w:p w:rsidR="00E01473" w:rsidRDefault="00726252" w:rsidP="00E01473">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E01473" w:rsidRDefault="00E01473" w:rsidP="00E01473">
            <w:pPr>
              <w:tabs>
                <w:tab w:val="left" w:pos="6105"/>
              </w:tabs>
              <w:spacing w:before="7"/>
              <w:ind w:right="7"/>
              <w:rPr>
                <w:rFonts w:ascii="Times New Roman" w:eastAsia="Times New Roman" w:hAnsi="Times New Roman" w:cs="Times New Roman"/>
                <w:b/>
                <w:bCs/>
                <w:sz w:val="24"/>
                <w:szCs w:val="24"/>
              </w:rPr>
            </w:pPr>
          </w:p>
        </w:tc>
        <w:tc>
          <w:tcPr>
            <w:tcW w:w="1231" w:type="dxa"/>
          </w:tcPr>
          <w:p w:rsidR="00E01473" w:rsidRPr="00BB5A04" w:rsidRDefault="00E01473" w:rsidP="00BB5A0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E01473" w:rsidRDefault="00E01473" w:rsidP="00E01473">
            <w:pPr>
              <w:tabs>
                <w:tab w:val="left" w:pos="6105"/>
              </w:tabs>
              <w:spacing w:before="7"/>
              <w:ind w:right="7"/>
              <w:rPr>
                <w:rFonts w:ascii="Times New Roman" w:eastAsia="Times New Roman" w:hAnsi="Times New Roman" w:cs="Times New Roman"/>
                <w:b/>
                <w:bCs/>
                <w:sz w:val="24"/>
                <w:szCs w:val="24"/>
              </w:rPr>
            </w:pPr>
          </w:p>
        </w:tc>
      </w:tr>
      <w:tr w:rsidR="00E01473" w:rsidTr="00A269E9">
        <w:tc>
          <w:tcPr>
            <w:tcW w:w="789" w:type="dxa"/>
          </w:tcPr>
          <w:p w:rsidR="00E01473" w:rsidRPr="007C3ECE" w:rsidRDefault="00E01473" w:rsidP="00E01473">
            <w:pPr>
              <w:pStyle w:val="a3"/>
              <w:numPr>
                <w:ilvl w:val="0"/>
                <w:numId w:val="4"/>
              </w:numPr>
              <w:tabs>
                <w:tab w:val="left" w:pos="6105"/>
              </w:tabs>
              <w:ind w:left="0" w:firstLine="0"/>
              <w:rPr>
                <w:rFonts w:ascii="Times New Roman" w:eastAsia="Times New Roman" w:hAnsi="Times New Roman" w:cs="Times New Roman"/>
                <w:b/>
                <w:bCs/>
                <w:sz w:val="24"/>
                <w:szCs w:val="24"/>
              </w:rPr>
            </w:pPr>
          </w:p>
        </w:tc>
        <w:tc>
          <w:tcPr>
            <w:tcW w:w="3706" w:type="dxa"/>
          </w:tcPr>
          <w:p w:rsidR="00E01473" w:rsidRPr="00726252" w:rsidRDefault="00726252" w:rsidP="00E01473">
            <w:pPr>
              <w:tabs>
                <w:tab w:val="left" w:pos="6105"/>
              </w:tabs>
              <w:spacing w:before="7"/>
              <w:ind w:right="7"/>
              <w:rPr>
                <w:rFonts w:ascii="Times New Roman" w:eastAsia="Calibri" w:hAnsi="Times New Roman" w:cs="Times New Roman"/>
                <w:b/>
                <w:sz w:val="24"/>
                <w:szCs w:val="24"/>
              </w:rPr>
            </w:pPr>
            <w:r w:rsidRPr="00726252">
              <w:rPr>
                <w:rFonts w:ascii="Times New Roman" w:eastAsia="Times New Roman" w:hAnsi="Times New Roman" w:cs="Times New Roman"/>
                <w:sz w:val="24"/>
                <w:szCs w:val="24"/>
                <w:lang w:eastAsia="ru-RU"/>
              </w:rPr>
              <w:t>Вероятность суммы несовместных событий.</w:t>
            </w:r>
          </w:p>
        </w:tc>
        <w:tc>
          <w:tcPr>
            <w:tcW w:w="953" w:type="dxa"/>
          </w:tcPr>
          <w:p w:rsidR="00E01473" w:rsidRDefault="00726252" w:rsidP="00E01473">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E01473" w:rsidRDefault="00E01473" w:rsidP="00E01473">
            <w:pPr>
              <w:tabs>
                <w:tab w:val="left" w:pos="6105"/>
              </w:tabs>
              <w:spacing w:before="7"/>
              <w:ind w:right="7"/>
              <w:rPr>
                <w:rFonts w:ascii="Times New Roman" w:eastAsia="Times New Roman" w:hAnsi="Times New Roman" w:cs="Times New Roman"/>
                <w:b/>
                <w:bCs/>
                <w:sz w:val="24"/>
                <w:szCs w:val="24"/>
              </w:rPr>
            </w:pPr>
          </w:p>
        </w:tc>
        <w:tc>
          <w:tcPr>
            <w:tcW w:w="1231" w:type="dxa"/>
          </w:tcPr>
          <w:p w:rsidR="00E01473" w:rsidRPr="00BB5A04" w:rsidRDefault="00E01473" w:rsidP="00BB5A0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E01473" w:rsidRDefault="00E01473" w:rsidP="00E01473">
            <w:pPr>
              <w:tabs>
                <w:tab w:val="left" w:pos="6105"/>
              </w:tabs>
              <w:spacing w:before="7"/>
              <w:ind w:right="7"/>
              <w:rPr>
                <w:rFonts w:ascii="Times New Roman" w:eastAsia="Times New Roman" w:hAnsi="Times New Roman" w:cs="Times New Roman"/>
                <w:b/>
                <w:bCs/>
                <w:sz w:val="24"/>
                <w:szCs w:val="24"/>
              </w:rPr>
            </w:pPr>
          </w:p>
        </w:tc>
      </w:tr>
      <w:tr w:rsidR="00726252" w:rsidTr="00A269E9">
        <w:tc>
          <w:tcPr>
            <w:tcW w:w="789" w:type="dxa"/>
          </w:tcPr>
          <w:p w:rsidR="00726252" w:rsidRPr="007C3ECE" w:rsidRDefault="00726252" w:rsidP="00E01473">
            <w:pPr>
              <w:pStyle w:val="a3"/>
              <w:numPr>
                <w:ilvl w:val="0"/>
                <w:numId w:val="4"/>
              </w:numPr>
              <w:tabs>
                <w:tab w:val="left" w:pos="6105"/>
              </w:tabs>
              <w:ind w:left="0" w:firstLine="0"/>
              <w:rPr>
                <w:rFonts w:ascii="Times New Roman" w:eastAsia="Times New Roman" w:hAnsi="Times New Roman" w:cs="Times New Roman"/>
                <w:b/>
                <w:bCs/>
                <w:sz w:val="24"/>
                <w:szCs w:val="24"/>
              </w:rPr>
            </w:pPr>
          </w:p>
        </w:tc>
        <w:tc>
          <w:tcPr>
            <w:tcW w:w="3706" w:type="dxa"/>
          </w:tcPr>
          <w:p w:rsidR="00726252" w:rsidRPr="00726252" w:rsidRDefault="00726252" w:rsidP="00E01473">
            <w:pPr>
              <w:tabs>
                <w:tab w:val="left" w:pos="6105"/>
              </w:tabs>
              <w:spacing w:before="7"/>
              <w:ind w:right="7"/>
              <w:rPr>
                <w:rFonts w:ascii="Times New Roman" w:eastAsia="Calibri" w:hAnsi="Times New Roman" w:cs="Times New Roman"/>
                <w:b/>
                <w:sz w:val="24"/>
                <w:szCs w:val="24"/>
              </w:rPr>
            </w:pPr>
            <w:r w:rsidRPr="00726252">
              <w:rPr>
                <w:rFonts w:ascii="Times New Roman" w:eastAsia="Times New Roman" w:hAnsi="Times New Roman" w:cs="Times New Roman"/>
                <w:sz w:val="24"/>
                <w:szCs w:val="24"/>
                <w:lang w:eastAsia="ru-RU"/>
              </w:rPr>
              <w:t>Вероятность противоположного события.</w:t>
            </w:r>
          </w:p>
        </w:tc>
        <w:tc>
          <w:tcPr>
            <w:tcW w:w="953" w:type="dxa"/>
          </w:tcPr>
          <w:p w:rsidR="00726252" w:rsidRDefault="00726252" w:rsidP="00E01473">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726252" w:rsidRDefault="00726252" w:rsidP="00E01473">
            <w:pPr>
              <w:tabs>
                <w:tab w:val="left" w:pos="6105"/>
              </w:tabs>
              <w:spacing w:before="7"/>
              <w:ind w:right="7"/>
              <w:rPr>
                <w:rFonts w:ascii="Times New Roman" w:eastAsia="Times New Roman" w:hAnsi="Times New Roman" w:cs="Times New Roman"/>
                <w:b/>
                <w:bCs/>
                <w:sz w:val="24"/>
                <w:szCs w:val="24"/>
              </w:rPr>
            </w:pPr>
          </w:p>
        </w:tc>
        <w:tc>
          <w:tcPr>
            <w:tcW w:w="1231" w:type="dxa"/>
          </w:tcPr>
          <w:p w:rsidR="00726252" w:rsidRPr="00BB5A04" w:rsidRDefault="00726252" w:rsidP="00BB5A0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726252" w:rsidRDefault="00726252" w:rsidP="00E01473">
            <w:pPr>
              <w:tabs>
                <w:tab w:val="left" w:pos="6105"/>
              </w:tabs>
              <w:spacing w:before="7"/>
              <w:ind w:right="7"/>
              <w:rPr>
                <w:rFonts w:ascii="Times New Roman" w:eastAsia="Times New Roman" w:hAnsi="Times New Roman" w:cs="Times New Roman"/>
                <w:b/>
                <w:bCs/>
                <w:sz w:val="24"/>
                <w:szCs w:val="24"/>
              </w:rPr>
            </w:pPr>
          </w:p>
        </w:tc>
      </w:tr>
      <w:tr w:rsidR="00726252" w:rsidTr="00842C49">
        <w:tc>
          <w:tcPr>
            <w:tcW w:w="9452" w:type="dxa"/>
            <w:gridSpan w:val="6"/>
          </w:tcPr>
          <w:p w:rsidR="00726252" w:rsidRPr="00726252" w:rsidRDefault="00726252" w:rsidP="00726252">
            <w:pPr>
              <w:tabs>
                <w:tab w:val="left" w:pos="6105"/>
              </w:tabs>
              <w:spacing w:before="7"/>
              <w:ind w:right="7"/>
              <w:jc w:val="center"/>
              <w:rPr>
                <w:rFonts w:ascii="Times New Roman" w:eastAsia="Times New Roman" w:hAnsi="Times New Roman" w:cs="Times New Roman"/>
                <w:b/>
                <w:bCs/>
                <w:sz w:val="24"/>
                <w:szCs w:val="24"/>
              </w:rPr>
            </w:pPr>
            <w:r w:rsidRPr="00726252">
              <w:rPr>
                <w:rFonts w:ascii="Times New Roman" w:hAnsi="Times New Roman"/>
                <w:b/>
                <w:color w:val="000000"/>
                <w:sz w:val="24"/>
                <w:szCs w:val="24"/>
              </w:rPr>
              <w:t>Частота. Условная вероятность (2ч)</w:t>
            </w:r>
          </w:p>
        </w:tc>
      </w:tr>
      <w:tr w:rsidR="00726252" w:rsidTr="00A269E9">
        <w:tc>
          <w:tcPr>
            <w:tcW w:w="789" w:type="dxa"/>
          </w:tcPr>
          <w:p w:rsidR="00726252" w:rsidRPr="007C3ECE" w:rsidRDefault="00726252" w:rsidP="00E01473">
            <w:pPr>
              <w:pStyle w:val="a3"/>
              <w:numPr>
                <w:ilvl w:val="0"/>
                <w:numId w:val="4"/>
              </w:numPr>
              <w:tabs>
                <w:tab w:val="left" w:pos="6105"/>
              </w:tabs>
              <w:ind w:left="0" w:firstLine="0"/>
              <w:rPr>
                <w:rFonts w:ascii="Times New Roman" w:eastAsia="Times New Roman" w:hAnsi="Times New Roman" w:cs="Times New Roman"/>
                <w:b/>
                <w:bCs/>
                <w:sz w:val="24"/>
                <w:szCs w:val="24"/>
              </w:rPr>
            </w:pPr>
          </w:p>
        </w:tc>
        <w:tc>
          <w:tcPr>
            <w:tcW w:w="3706" w:type="dxa"/>
          </w:tcPr>
          <w:p w:rsidR="00726252" w:rsidRPr="00726252" w:rsidRDefault="00726252" w:rsidP="00726252">
            <w:pPr>
              <w:shd w:val="clear" w:color="auto" w:fill="FFFFFF"/>
              <w:jc w:val="both"/>
              <w:rPr>
                <w:rFonts w:ascii="Times New Roman" w:eastAsia="Times New Roman" w:hAnsi="Times New Roman" w:cs="Times New Roman"/>
                <w:color w:val="000000"/>
                <w:sz w:val="24"/>
                <w:szCs w:val="24"/>
                <w:lang w:eastAsia="ru-RU"/>
              </w:rPr>
            </w:pPr>
            <w:r w:rsidRPr="00726252">
              <w:rPr>
                <w:rFonts w:ascii="Times New Roman" w:eastAsia="Times New Roman" w:hAnsi="Times New Roman" w:cs="Times New Roman"/>
                <w:color w:val="000000"/>
                <w:sz w:val="24"/>
                <w:szCs w:val="24"/>
                <w:lang w:eastAsia="ru-RU"/>
              </w:rPr>
              <w:t xml:space="preserve">Относительная частота события. </w:t>
            </w:r>
          </w:p>
        </w:tc>
        <w:tc>
          <w:tcPr>
            <w:tcW w:w="953" w:type="dxa"/>
          </w:tcPr>
          <w:p w:rsidR="00726252" w:rsidRDefault="00726252" w:rsidP="00E01473">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726252" w:rsidRDefault="00726252" w:rsidP="00E01473">
            <w:pPr>
              <w:tabs>
                <w:tab w:val="left" w:pos="6105"/>
              </w:tabs>
              <w:spacing w:before="7"/>
              <w:ind w:right="7"/>
              <w:rPr>
                <w:rFonts w:ascii="Times New Roman" w:eastAsia="Times New Roman" w:hAnsi="Times New Roman" w:cs="Times New Roman"/>
                <w:b/>
                <w:bCs/>
                <w:sz w:val="24"/>
                <w:szCs w:val="24"/>
              </w:rPr>
            </w:pPr>
          </w:p>
        </w:tc>
        <w:tc>
          <w:tcPr>
            <w:tcW w:w="1231" w:type="dxa"/>
          </w:tcPr>
          <w:p w:rsidR="00726252" w:rsidRPr="00BB5A04" w:rsidRDefault="00726252" w:rsidP="00BB5A0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726252" w:rsidRDefault="00726252" w:rsidP="00E01473">
            <w:pPr>
              <w:tabs>
                <w:tab w:val="left" w:pos="6105"/>
              </w:tabs>
              <w:spacing w:before="7"/>
              <w:ind w:right="7"/>
              <w:rPr>
                <w:rFonts w:ascii="Times New Roman" w:eastAsia="Times New Roman" w:hAnsi="Times New Roman" w:cs="Times New Roman"/>
                <w:b/>
                <w:bCs/>
                <w:sz w:val="24"/>
                <w:szCs w:val="24"/>
              </w:rPr>
            </w:pPr>
          </w:p>
        </w:tc>
      </w:tr>
      <w:tr w:rsidR="00726252" w:rsidTr="00A269E9">
        <w:tc>
          <w:tcPr>
            <w:tcW w:w="789" w:type="dxa"/>
          </w:tcPr>
          <w:p w:rsidR="00726252" w:rsidRPr="007C3ECE" w:rsidRDefault="00726252" w:rsidP="00E01473">
            <w:pPr>
              <w:pStyle w:val="a3"/>
              <w:numPr>
                <w:ilvl w:val="0"/>
                <w:numId w:val="4"/>
              </w:numPr>
              <w:tabs>
                <w:tab w:val="left" w:pos="6105"/>
              </w:tabs>
              <w:ind w:left="0" w:firstLine="0"/>
              <w:rPr>
                <w:rFonts w:ascii="Times New Roman" w:eastAsia="Times New Roman" w:hAnsi="Times New Roman" w:cs="Times New Roman"/>
                <w:b/>
                <w:bCs/>
                <w:sz w:val="24"/>
                <w:szCs w:val="24"/>
              </w:rPr>
            </w:pPr>
          </w:p>
        </w:tc>
        <w:tc>
          <w:tcPr>
            <w:tcW w:w="3706" w:type="dxa"/>
          </w:tcPr>
          <w:p w:rsidR="00726252" w:rsidRPr="00726252" w:rsidRDefault="00726252" w:rsidP="00E01473">
            <w:pPr>
              <w:tabs>
                <w:tab w:val="left" w:pos="6105"/>
              </w:tabs>
              <w:spacing w:before="7"/>
              <w:ind w:right="7"/>
              <w:rPr>
                <w:rFonts w:ascii="Times New Roman" w:eastAsia="Calibri" w:hAnsi="Times New Roman" w:cs="Times New Roman"/>
                <w:b/>
                <w:sz w:val="24"/>
                <w:szCs w:val="24"/>
              </w:rPr>
            </w:pPr>
            <w:r w:rsidRPr="00726252">
              <w:rPr>
                <w:rFonts w:ascii="Times New Roman" w:eastAsia="Times New Roman" w:hAnsi="Times New Roman" w:cs="Times New Roman"/>
                <w:color w:val="000000"/>
                <w:sz w:val="24"/>
                <w:szCs w:val="24"/>
                <w:lang w:eastAsia="ru-RU"/>
              </w:rPr>
              <w:t>Условная вероятность.</w:t>
            </w:r>
          </w:p>
        </w:tc>
        <w:tc>
          <w:tcPr>
            <w:tcW w:w="953" w:type="dxa"/>
          </w:tcPr>
          <w:p w:rsidR="00726252" w:rsidRDefault="00726252" w:rsidP="00E01473">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726252" w:rsidRDefault="00726252" w:rsidP="00E01473">
            <w:pPr>
              <w:tabs>
                <w:tab w:val="left" w:pos="6105"/>
              </w:tabs>
              <w:spacing w:before="7"/>
              <w:ind w:right="7"/>
              <w:rPr>
                <w:rFonts w:ascii="Times New Roman" w:eastAsia="Times New Roman" w:hAnsi="Times New Roman" w:cs="Times New Roman"/>
                <w:b/>
                <w:bCs/>
                <w:sz w:val="24"/>
                <w:szCs w:val="24"/>
              </w:rPr>
            </w:pPr>
          </w:p>
        </w:tc>
        <w:tc>
          <w:tcPr>
            <w:tcW w:w="1231" w:type="dxa"/>
          </w:tcPr>
          <w:p w:rsidR="00726252" w:rsidRPr="00BB5A04" w:rsidRDefault="00726252" w:rsidP="00BB5A0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726252" w:rsidRDefault="00726252" w:rsidP="00E01473">
            <w:pPr>
              <w:tabs>
                <w:tab w:val="left" w:pos="6105"/>
              </w:tabs>
              <w:spacing w:before="7"/>
              <w:ind w:right="7"/>
              <w:rPr>
                <w:rFonts w:ascii="Times New Roman" w:eastAsia="Times New Roman" w:hAnsi="Times New Roman" w:cs="Times New Roman"/>
                <w:b/>
                <w:bCs/>
                <w:sz w:val="24"/>
                <w:szCs w:val="24"/>
              </w:rPr>
            </w:pPr>
          </w:p>
        </w:tc>
      </w:tr>
      <w:tr w:rsidR="00E01473" w:rsidTr="00A269E9">
        <w:tc>
          <w:tcPr>
            <w:tcW w:w="9452" w:type="dxa"/>
            <w:gridSpan w:val="6"/>
          </w:tcPr>
          <w:p w:rsidR="00E01473" w:rsidRPr="007C3ECE" w:rsidRDefault="00E01473" w:rsidP="00E01473">
            <w:pPr>
              <w:tabs>
                <w:tab w:val="left" w:pos="6105"/>
              </w:tabs>
              <w:spacing w:before="7"/>
              <w:ind w:right="7"/>
              <w:jc w:val="center"/>
              <w:rPr>
                <w:rFonts w:ascii="Times New Roman" w:eastAsia="Times New Roman" w:hAnsi="Times New Roman" w:cs="Times New Roman"/>
                <w:b/>
                <w:bCs/>
                <w:sz w:val="24"/>
                <w:szCs w:val="24"/>
              </w:rPr>
            </w:pPr>
            <w:r w:rsidRPr="007C3ECE">
              <w:rPr>
                <w:rFonts w:ascii="Times New Roman" w:eastAsia="Calibri" w:hAnsi="Times New Roman" w:cs="Times New Roman"/>
                <w:b/>
                <w:bCs/>
                <w:sz w:val="24"/>
                <w:szCs w:val="24"/>
              </w:rPr>
              <w:t>Повторение</w:t>
            </w:r>
            <w:r w:rsidR="00842C49">
              <w:rPr>
                <w:rFonts w:ascii="Times New Roman" w:eastAsia="Calibri" w:hAnsi="Times New Roman" w:cs="Times New Roman"/>
                <w:b/>
                <w:bCs/>
                <w:sz w:val="24"/>
                <w:szCs w:val="24"/>
              </w:rPr>
              <w:t xml:space="preserve">  курса алгебры 10 класса (16</w:t>
            </w:r>
            <w:r>
              <w:rPr>
                <w:rFonts w:ascii="Times New Roman" w:eastAsia="Calibri" w:hAnsi="Times New Roman" w:cs="Times New Roman"/>
                <w:b/>
                <w:bCs/>
                <w:sz w:val="24"/>
                <w:szCs w:val="24"/>
              </w:rPr>
              <w:t>ч)</w:t>
            </w:r>
          </w:p>
        </w:tc>
      </w:tr>
      <w:tr w:rsidR="00E01473" w:rsidTr="00A269E9">
        <w:tc>
          <w:tcPr>
            <w:tcW w:w="789" w:type="dxa"/>
          </w:tcPr>
          <w:p w:rsidR="00E01473" w:rsidRPr="007C3ECE" w:rsidRDefault="00E01473" w:rsidP="00E01473">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E01473" w:rsidRPr="007C3ECE" w:rsidRDefault="00E01473" w:rsidP="00E01473">
            <w:pPr>
              <w:tabs>
                <w:tab w:val="left" w:pos="6105"/>
              </w:tabs>
              <w:spacing w:before="7"/>
              <w:ind w:right="7"/>
              <w:rPr>
                <w:rFonts w:ascii="Times New Roman" w:eastAsia="Times New Roman" w:hAnsi="Times New Roman" w:cs="Times New Roman"/>
                <w:b/>
                <w:bCs/>
                <w:sz w:val="24"/>
                <w:szCs w:val="24"/>
              </w:rPr>
            </w:pPr>
            <w:r w:rsidRPr="007C3ECE">
              <w:rPr>
                <w:rFonts w:ascii="Times New Roman" w:eastAsia="Calibri" w:hAnsi="Times New Roman" w:cs="Times New Roman"/>
                <w:bCs/>
                <w:sz w:val="24"/>
                <w:szCs w:val="24"/>
              </w:rPr>
              <w:t>Действительные числа.</w:t>
            </w:r>
          </w:p>
        </w:tc>
        <w:tc>
          <w:tcPr>
            <w:tcW w:w="953" w:type="dxa"/>
          </w:tcPr>
          <w:p w:rsidR="00E01473" w:rsidRPr="007C3ECE" w:rsidRDefault="00E01473" w:rsidP="00E01473">
            <w:pPr>
              <w:tabs>
                <w:tab w:val="left" w:pos="6105"/>
              </w:tabs>
              <w:spacing w:before="7"/>
              <w:ind w:right="7"/>
              <w:jc w:val="center"/>
              <w:rPr>
                <w:rFonts w:ascii="Times New Roman" w:eastAsia="Times New Roman" w:hAnsi="Times New Roman" w:cs="Times New Roman"/>
                <w:bCs/>
                <w:sz w:val="24"/>
                <w:szCs w:val="24"/>
              </w:rPr>
            </w:pPr>
            <w:r w:rsidRPr="007C3ECE">
              <w:rPr>
                <w:rFonts w:ascii="Times New Roman" w:eastAsia="Times New Roman" w:hAnsi="Times New Roman" w:cs="Times New Roman"/>
                <w:bCs/>
                <w:sz w:val="24"/>
                <w:szCs w:val="24"/>
              </w:rPr>
              <w:t>1</w:t>
            </w:r>
          </w:p>
        </w:tc>
        <w:tc>
          <w:tcPr>
            <w:tcW w:w="1678" w:type="dxa"/>
          </w:tcPr>
          <w:p w:rsidR="00E01473" w:rsidRPr="00CA511E" w:rsidRDefault="00E01473" w:rsidP="00E01473">
            <w:pPr>
              <w:tabs>
                <w:tab w:val="left" w:pos="6105"/>
              </w:tabs>
              <w:spacing w:before="7"/>
              <w:ind w:right="7"/>
              <w:rPr>
                <w:rFonts w:ascii="Times New Roman" w:eastAsia="Times New Roman" w:hAnsi="Times New Roman" w:cs="Times New Roman"/>
                <w:bCs/>
                <w:sz w:val="24"/>
                <w:szCs w:val="24"/>
              </w:rPr>
            </w:pPr>
          </w:p>
        </w:tc>
        <w:tc>
          <w:tcPr>
            <w:tcW w:w="1231" w:type="dxa"/>
          </w:tcPr>
          <w:p w:rsidR="00E01473" w:rsidRPr="00BB5A04" w:rsidRDefault="00E01473" w:rsidP="00BB5A0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E01473" w:rsidRDefault="00E01473" w:rsidP="00E01473">
            <w:pPr>
              <w:tabs>
                <w:tab w:val="left" w:pos="6105"/>
              </w:tabs>
              <w:spacing w:before="7"/>
              <w:ind w:right="7"/>
              <w:rPr>
                <w:rFonts w:ascii="Times New Roman" w:eastAsia="Times New Roman" w:hAnsi="Times New Roman" w:cs="Times New Roman"/>
                <w:b/>
                <w:bCs/>
                <w:sz w:val="24"/>
                <w:szCs w:val="24"/>
              </w:rPr>
            </w:pPr>
          </w:p>
        </w:tc>
      </w:tr>
      <w:tr w:rsidR="00E01473" w:rsidTr="00A269E9">
        <w:tc>
          <w:tcPr>
            <w:tcW w:w="789" w:type="dxa"/>
          </w:tcPr>
          <w:p w:rsidR="00E01473" w:rsidRPr="007C3ECE" w:rsidRDefault="00E01473" w:rsidP="00E01473">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E01473" w:rsidRPr="007C3ECE" w:rsidRDefault="00E01473" w:rsidP="00E01473">
            <w:pPr>
              <w:tabs>
                <w:tab w:val="left" w:pos="6105"/>
              </w:tabs>
              <w:spacing w:before="7"/>
              <w:ind w:right="7"/>
              <w:rPr>
                <w:rFonts w:ascii="Times New Roman" w:eastAsia="Times New Roman" w:hAnsi="Times New Roman" w:cs="Times New Roman"/>
                <w:b/>
                <w:bCs/>
                <w:sz w:val="24"/>
                <w:szCs w:val="24"/>
              </w:rPr>
            </w:pPr>
            <w:r w:rsidRPr="007C3ECE">
              <w:rPr>
                <w:rFonts w:ascii="Times New Roman" w:eastAsia="Calibri" w:hAnsi="Times New Roman" w:cs="Times New Roman"/>
                <w:bCs/>
                <w:sz w:val="24"/>
                <w:szCs w:val="24"/>
              </w:rPr>
              <w:t>Действительные числа.</w:t>
            </w:r>
          </w:p>
        </w:tc>
        <w:tc>
          <w:tcPr>
            <w:tcW w:w="953" w:type="dxa"/>
          </w:tcPr>
          <w:p w:rsidR="00E01473" w:rsidRPr="007C3ECE" w:rsidRDefault="00E01473" w:rsidP="00E01473">
            <w:pPr>
              <w:tabs>
                <w:tab w:val="left" w:pos="6105"/>
              </w:tabs>
              <w:spacing w:before="7"/>
              <w:ind w:right="7"/>
              <w:jc w:val="center"/>
              <w:rPr>
                <w:rFonts w:ascii="Times New Roman" w:eastAsia="Times New Roman" w:hAnsi="Times New Roman" w:cs="Times New Roman"/>
                <w:bCs/>
                <w:sz w:val="24"/>
                <w:szCs w:val="24"/>
              </w:rPr>
            </w:pPr>
            <w:r w:rsidRPr="007C3ECE">
              <w:rPr>
                <w:rFonts w:ascii="Times New Roman" w:eastAsia="Times New Roman" w:hAnsi="Times New Roman" w:cs="Times New Roman"/>
                <w:bCs/>
                <w:sz w:val="24"/>
                <w:szCs w:val="24"/>
              </w:rPr>
              <w:t>1</w:t>
            </w:r>
          </w:p>
        </w:tc>
        <w:tc>
          <w:tcPr>
            <w:tcW w:w="1678" w:type="dxa"/>
          </w:tcPr>
          <w:p w:rsidR="00E01473" w:rsidRPr="00CA511E" w:rsidRDefault="00E01473" w:rsidP="00E01473">
            <w:pPr>
              <w:tabs>
                <w:tab w:val="left" w:pos="6105"/>
              </w:tabs>
              <w:spacing w:before="7"/>
              <w:ind w:right="7"/>
              <w:jc w:val="center"/>
              <w:rPr>
                <w:rFonts w:ascii="Times New Roman" w:eastAsia="Times New Roman" w:hAnsi="Times New Roman" w:cs="Times New Roman"/>
                <w:bCs/>
                <w:sz w:val="24"/>
                <w:szCs w:val="24"/>
              </w:rPr>
            </w:pPr>
            <w:r w:rsidRPr="00CA511E">
              <w:rPr>
                <w:rFonts w:ascii="Times New Roman" w:eastAsia="Times New Roman" w:hAnsi="Times New Roman" w:cs="Times New Roman"/>
                <w:bCs/>
                <w:sz w:val="24"/>
                <w:szCs w:val="24"/>
              </w:rPr>
              <w:t>ИКТ</w:t>
            </w:r>
          </w:p>
        </w:tc>
        <w:tc>
          <w:tcPr>
            <w:tcW w:w="1231" w:type="dxa"/>
          </w:tcPr>
          <w:p w:rsidR="00E01473" w:rsidRPr="00BB5A04" w:rsidRDefault="00E01473" w:rsidP="00BB5A0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E01473" w:rsidRDefault="00E01473" w:rsidP="00E01473">
            <w:pPr>
              <w:tabs>
                <w:tab w:val="left" w:pos="6105"/>
              </w:tabs>
              <w:spacing w:before="7"/>
              <w:ind w:right="7"/>
              <w:rPr>
                <w:rFonts w:ascii="Times New Roman" w:eastAsia="Times New Roman" w:hAnsi="Times New Roman" w:cs="Times New Roman"/>
                <w:b/>
                <w:bCs/>
                <w:sz w:val="24"/>
                <w:szCs w:val="24"/>
              </w:rPr>
            </w:pPr>
          </w:p>
        </w:tc>
      </w:tr>
      <w:tr w:rsidR="00E01473" w:rsidTr="00A269E9">
        <w:tc>
          <w:tcPr>
            <w:tcW w:w="789" w:type="dxa"/>
          </w:tcPr>
          <w:p w:rsidR="00E01473" w:rsidRPr="007C3ECE" w:rsidRDefault="00E01473" w:rsidP="00E01473">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E01473" w:rsidRPr="007C3ECE" w:rsidRDefault="00E01473" w:rsidP="00E01473">
            <w:pPr>
              <w:rPr>
                <w:rFonts w:ascii="Times New Roman" w:hAnsi="Times New Roman" w:cs="Times New Roman"/>
                <w:sz w:val="24"/>
                <w:szCs w:val="24"/>
              </w:rPr>
            </w:pPr>
            <w:r w:rsidRPr="007C3ECE">
              <w:rPr>
                <w:rFonts w:ascii="Times New Roman" w:hAnsi="Times New Roman" w:cs="Times New Roman"/>
                <w:bCs/>
                <w:sz w:val="24"/>
                <w:szCs w:val="24"/>
              </w:rPr>
              <w:t>Степенная функция</w:t>
            </w:r>
          </w:p>
        </w:tc>
        <w:tc>
          <w:tcPr>
            <w:tcW w:w="953" w:type="dxa"/>
          </w:tcPr>
          <w:p w:rsidR="00E01473" w:rsidRPr="007C3ECE" w:rsidRDefault="00E01473" w:rsidP="00E01473">
            <w:pPr>
              <w:tabs>
                <w:tab w:val="left" w:pos="6105"/>
              </w:tabs>
              <w:spacing w:before="7"/>
              <w:ind w:right="7"/>
              <w:jc w:val="center"/>
              <w:rPr>
                <w:rFonts w:ascii="Times New Roman" w:eastAsia="Times New Roman" w:hAnsi="Times New Roman" w:cs="Times New Roman"/>
                <w:bCs/>
                <w:sz w:val="24"/>
                <w:szCs w:val="24"/>
              </w:rPr>
            </w:pPr>
            <w:r w:rsidRPr="007C3ECE">
              <w:rPr>
                <w:rFonts w:ascii="Times New Roman" w:eastAsia="Times New Roman" w:hAnsi="Times New Roman" w:cs="Times New Roman"/>
                <w:bCs/>
                <w:sz w:val="24"/>
                <w:szCs w:val="24"/>
              </w:rPr>
              <w:t>1</w:t>
            </w:r>
          </w:p>
        </w:tc>
        <w:tc>
          <w:tcPr>
            <w:tcW w:w="1678" w:type="dxa"/>
          </w:tcPr>
          <w:p w:rsidR="00E01473" w:rsidRPr="00CA511E" w:rsidRDefault="00E01473" w:rsidP="00E01473">
            <w:pPr>
              <w:tabs>
                <w:tab w:val="left" w:pos="6105"/>
              </w:tabs>
              <w:spacing w:before="7"/>
              <w:ind w:right="7"/>
              <w:rPr>
                <w:rFonts w:ascii="Times New Roman" w:eastAsia="Times New Roman" w:hAnsi="Times New Roman" w:cs="Times New Roman"/>
                <w:bCs/>
                <w:sz w:val="24"/>
                <w:szCs w:val="24"/>
              </w:rPr>
            </w:pPr>
          </w:p>
        </w:tc>
        <w:tc>
          <w:tcPr>
            <w:tcW w:w="1231" w:type="dxa"/>
          </w:tcPr>
          <w:p w:rsidR="00E01473" w:rsidRPr="00BB5A04" w:rsidRDefault="00E01473" w:rsidP="00BB5A0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E01473" w:rsidRDefault="00E01473" w:rsidP="00E01473">
            <w:pPr>
              <w:tabs>
                <w:tab w:val="left" w:pos="6105"/>
              </w:tabs>
              <w:spacing w:before="7"/>
              <w:ind w:right="7"/>
              <w:rPr>
                <w:rFonts w:ascii="Times New Roman" w:eastAsia="Times New Roman" w:hAnsi="Times New Roman" w:cs="Times New Roman"/>
                <w:b/>
                <w:bCs/>
                <w:sz w:val="24"/>
                <w:szCs w:val="24"/>
              </w:rPr>
            </w:pPr>
          </w:p>
        </w:tc>
      </w:tr>
      <w:tr w:rsidR="00E01473" w:rsidTr="00A269E9">
        <w:tc>
          <w:tcPr>
            <w:tcW w:w="789" w:type="dxa"/>
          </w:tcPr>
          <w:p w:rsidR="00E01473" w:rsidRPr="007C3ECE" w:rsidRDefault="00E01473" w:rsidP="00E01473">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E01473" w:rsidRPr="007C3ECE" w:rsidRDefault="00E01473" w:rsidP="00E01473">
            <w:pPr>
              <w:rPr>
                <w:rFonts w:ascii="Times New Roman" w:hAnsi="Times New Roman" w:cs="Times New Roman"/>
                <w:sz w:val="24"/>
                <w:szCs w:val="24"/>
              </w:rPr>
            </w:pPr>
            <w:r w:rsidRPr="007C3ECE">
              <w:rPr>
                <w:rFonts w:ascii="Times New Roman" w:hAnsi="Times New Roman" w:cs="Times New Roman"/>
                <w:bCs/>
                <w:sz w:val="24"/>
                <w:szCs w:val="24"/>
              </w:rPr>
              <w:t>Степенная функция</w:t>
            </w:r>
          </w:p>
        </w:tc>
        <w:tc>
          <w:tcPr>
            <w:tcW w:w="953" w:type="dxa"/>
          </w:tcPr>
          <w:p w:rsidR="00E01473" w:rsidRPr="007C3ECE" w:rsidRDefault="00E01473" w:rsidP="00E01473">
            <w:pPr>
              <w:tabs>
                <w:tab w:val="left" w:pos="6105"/>
              </w:tabs>
              <w:spacing w:before="7"/>
              <w:ind w:right="7"/>
              <w:jc w:val="center"/>
              <w:rPr>
                <w:rFonts w:ascii="Times New Roman" w:eastAsia="Times New Roman" w:hAnsi="Times New Roman" w:cs="Times New Roman"/>
                <w:bCs/>
                <w:sz w:val="24"/>
                <w:szCs w:val="24"/>
              </w:rPr>
            </w:pPr>
            <w:r w:rsidRPr="007C3ECE">
              <w:rPr>
                <w:rFonts w:ascii="Times New Roman" w:eastAsia="Times New Roman" w:hAnsi="Times New Roman" w:cs="Times New Roman"/>
                <w:bCs/>
                <w:sz w:val="24"/>
                <w:szCs w:val="24"/>
              </w:rPr>
              <w:t>1</w:t>
            </w:r>
          </w:p>
        </w:tc>
        <w:tc>
          <w:tcPr>
            <w:tcW w:w="1678" w:type="dxa"/>
          </w:tcPr>
          <w:p w:rsidR="00E01473" w:rsidRPr="00CA511E" w:rsidRDefault="00E01473" w:rsidP="00E01473">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ИКТ</w:t>
            </w:r>
          </w:p>
        </w:tc>
        <w:tc>
          <w:tcPr>
            <w:tcW w:w="1231" w:type="dxa"/>
          </w:tcPr>
          <w:p w:rsidR="00E01473" w:rsidRPr="00BB5A04" w:rsidRDefault="00E01473" w:rsidP="00BB5A0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E01473" w:rsidRDefault="00E01473" w:rsidP="00E01473">
            <w:pPr>
              <w:tabs>
                <w:tab w:val="left" w:pos="6105"/>
              </w:tabs>
              <w:spacing w:before="7"/>
              <w:ind w:right="7"/>
              <w:rPr>
                <w:rFonts w:ascii="Times New Roman" w:eastAsia="Times New Roman" w:hAnsi="Times New Roman" w:cs="Times New Roman"/>
                <w:b/>
                <w:bCs/>
                <w:sz w:val="24"/>
                <w:szCs w:val="24"/>
              </w:rPr>
            </w:pPr>
          </w:p>
        </w:tc>
      </w:tr>
      <w:tr w:rsidR="00E01473" w:rsidTr="00A269E9">
        <w:tc>
          <w:tcPr>
            <w:tcW w:w="789" w:type="dxa"/>
          </w:tcPr>
          <w:p w:rsidR="00E01473" w:rsidRPr="007C3ECE" w:rsidRDefault="00E01473" w:rsidP="00E01473">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E01473" w:rsidRPr="007C3ECE" w:rsidRDefault="00E01473" w:rsidP="00E01473">
            <w:pPr>
              <w:tabs>
                <w:tab w:val="left" w:pos="6105"/>
              </w:tabs>
              <w:spacing w:before="7"/>
              <w:ind w:right="7"/>
              <w:rPr>
                <w:rFonts w:ascii="Times New Roman" w:eastAsia="Times New Roman" w:hAnsi="Times New Roman" w:cs="Times New Roman"/>
                <w:b/>
                <w:bCs/>
                <w:sz w:val="24"/>
                <w:szCs w:val="24"/>
              </w:rPr>
            </w:pPr>
            <w:r w:rsidRPr="007C3ECE">
              <w:rPr>
                <w:rFonts w:ascii="Times New Roman" w:eastAsia="Calibri" w:hAnsi="Times New Roman" w:cs="Times New Roman"/>
                <w:bCs/>
                <w:sz w:val="24"/>
                <w:szCs w:val="24"/>
              </w:rPr>
              <w:t>Показательная функция</w:t>
            </w:r>
          </w:p>
        </w:tc>
        <w:tc>
          <w:tcPr>
            <w:tcW w:w="953" w:type="dxa"/>
          </w:tcPr>
          <w:p w:rsidR="00E01473" w:rsidRPr="007C3ECE" w:rsidRDefault="00E01473" w:rsidP="00E01473">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E01473" w:rsidRPr="00CA511E" w:rsidRDefault="00E01473" w:rsidP="00E01473">
            <w:pPr>
              <w:tabs>
                <w:tab w:val="left" w:pos="6105"/>
              </w:tabs>
              <w:spacing w:before="7"/>
              <w:ind w:right="7"/>
              <w:rPr>
                <w:rFonts w:ascii="Times New Roman" w:eastAsia="Times New Roman" w:hAnsi="Times New Roman" w:cs="Times New Roman"/>
                <w:bCs/>
                <w:sz w:val="24"/>
                <w:szCs w:val="24"/>
              </w:rPr>
            </w:pPr>
          </w:p>
        </w:tc>
        <w:tc>
          <w:tcPr>
            <w:tcW w:w="1231" w:type="dxa"/>
          </w:tcPr>
          <w:p w:rsidR="00E01473" w:rsidRPr="00BB5A04" w:rsidRDefault="00E01473" w:rsidP="00BB5A0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E01473" w:rsidRDefault="00E01473" w:rsidP="00E01473">
            <w:pPr>
              <w:tabs>
                <w:tab w:val="left" w:pos="6105"/>
              </w:tabs>
              <w:spacing w:before="7"/>
              <w:ind w:right="7"/>
              <w:rPr>
                <w:rFonts w:ascii="Times New Roman" w:eastAsia="Times New Roman" w:hAnsi="Times New Roman" w:cs="Times New Roman"/>
                <w:b/>
                <w:bCs/>
                <w:sz w:val="24"/>
                <w:szCs w:val="24"/>
              </w:rPr>
            </w:pPr>
          </w:p>
        </w:tc>
      </w:tr>
      <w:tr w:rsidR="00726252" w:rsidTr="00A269E9">
        <w:tc>
          <w:tcPr>
            <w:tcW w:w="789" w:type="dxa"/>
          </w:tcPr>
          <w:p w:rsidR="00726252" w:rsidRPr="007C3ECE" w:rsidRDefault="00726252" w:rsidP="00E01473">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726252" w:rsidRPr="007C3ECE" w:rsidRDefault="00726252" w:rsidP="00E01473">
            <w:pPr>
              <w:tabs>
                <w:tab w:val="left" w:pos="6105"/>
              </w:tabs>
              <w:spacing w:before="7"/>
              <w:ind w:right="7"/>
              <w:rPr>
                <w:rFonts w:ascii="Times New Roman" w:eastAsia="Calibri" w:hAnsi="Times New Roman" w:cs="Times New Roman"/>
                <w:bCs/>
                <w:sz w:val="24"/>
                <w:szCs w:val="24"/>
              </w:rPr>
            </w:pPr>
            <w:r w:rsidRPr="007C3ECE">
              <w:rPr>
                <w:rFonts w:ascii="Times New Roman" w:eastAsia="Calibri" w:hAnsi="Times New Roman" w:cs="Times New Roman"/>
                <w:bCs/>
                <w:sz w:val="24"/>
                <w:szCs w:val="24"/>
              </w:rPr>
              <w:t>Показательная функция</w:t>
            </w:r>
          </w:p>
        </w:tc>
        <w:tc>
          <w:tcPr>
            <w:tcW w:w="953" w:type="dxa"/>
          </w:tcPr>
          <w:p w:rsidR="00726252" w:rsidRDefault="00726252" w:rsidP="00E01473">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726252" w:rsidRPr="00CA511E" w:rsidRDefault="00726252" w:rsidP="00E01473">
            <w:pPr>
              <w:tabs>
                <w:tab w:val="left" w:pos="6105"/>
              </w:tabs>
              <w:spacing w:before="7"/>
              <w:ind w:right="7"/>
              <w:rPr>
                <w:rFonts w:ascii="Times New Roman" w:eastAsia="Times New Roman" w:hAnsi="Times New Roman" w:cs="Times New Roman"/>
                <w:bCs/>
                <w:sz w:val="24"/>
                <w:szCs w:val="24"/>
              </w:rPr>
            </w:pPr>
          </w:p>
        </w:tc>
        <w:tc>
          <w:tcPr>
            <w:tcW w:w="1231" w:type="dxa"/>
          </w:tcPr>
          <w:p w:rsidR="00726252" w:rsidRPr="00BB5A04" w:rsidRDefault="00726252" w:rsidP="00BB5A0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726252" w:rsidRDefault="00726252" w:rsidP="00E01473">
            <w:pPr>
              <w:tabs>
                <w:tab w:val="left" w:pos="6105"/>
              </w:tabs>
              <w:spacing w:before="7"/>
              <w:ind w:right="7"/>
              <w:rPr>
                <w:rFonts w:ascii="Times New Roman" w:eastAsia="Times New Roman" w:hAnsi="Times New Roman" w:cs="Times New Roman"/>
                <w:b/>
                <w:bCs/>
                <w:sz w:val="24"/>
                <w:szCs w:val="24"/>
              </w:rPr>
            </w:pPr>
          </w:p>
        </w:tc>
      </w:tr>
      <w:tr w:rsidR="00E01473" w:rsidTr="00A269E9">
        <w:tc>
          <w:tcPr>
            <w:tcW w:w="789" w:type="dxa"/>
          </w:tcPr>
          <w:p w:rsidR="00E01473" w:rsidRPr="007C3ECE" w:rsidRDefault="00E01473" w:rsidP="00E01473">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E01473" w:rsidRPr="007C3ECE" w:rsidRDefault="00E01473" w:rsidP="00E01473">
            <w:pPr>
              <w:tabs>
                <w:tab w:val="left" w:pos="6105"/>
              </w:tabs>
              <w:spacing w:before="7"/>
              <w:ind w:right="7"/>
              <w:rPr>
                <w:rFonts w:ascii="Times New Roman" w:eastAsia="Times New Roman" w:hAnsi="Times New Roman" w:cs="Times New Roman"/>
                <w:b/>
                <w:bCs/>
                <w:sz w:val="24"/>
                <w:szCs w:val="24"/>
              </w:rPr>
            </w:pPr>
            <w:r w:rsidRPr="007C3ECE">
              <w:rPr>
                <w:rFonts w:ascii="Times New Roman" w:eastAsia="Calibri" w:hAnsi="Times New Roman" w:cs="Times New Roman"/>
                <w:bCs/>
                <w:sz w:val="24"/>
                <w:szCs w:val="24"/>
              </w:rPr>
              <w:t>Логарифмическая функция</w:t>
            </w:r>
          </w:p>
        </w:tc>
        <w:tc>
          <w:tcPr>
            <w:tcW w:w="953" w:type="dxa"/>
          </w:tcPr>
          <w:p w:rsidR="00E01473" w:rsidRPr="007C3ECE" w:rsidRDefault="00E01473" w:rsidP="00E01473">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E01473" w:rsidRPr="00CA511E" w:rsidRDefault="00E01473" w:rsidP="00E01473">
            <w:pPr>
              <w:tabs>
                <w:tab w:val="left" w:pos="6105"/>
              </w:tabs>
              <w:spacing w:before="7"/>
              <w:ind w:right="7"/>
              <w:rPr>
                <w:rFonts w:ascii="Times New Roman" w:eastAsia="Times New Roman" w:hAnsi="Times New Roman" w:cs="Times New Roman"/>
                <w:bCs/>
                <w:sz w:val="24"/>
                <w:szCs w:val="24"/>
              </w:rPr>
            </w:pPr>
          </w:p>
        </w:tc>
        <w:tc>
          <w:tcPr>
            <w:tcW w:w="1231" w:type="dxa"/>
          </w:tcPr>
          <w:p w:rsidR="00E01473" w:rsidRPr="00BB5A04" w:rsidRDefault="00E01473" w:rsidP="00BB5A0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E01473" w:rsidRDefault="00E01473" w:rsidP="00E01473">
            <w:pPr>
              <w:tabs>
                <w:tab w:val="left" w:pos="6105"/>
              </w:tabs>
              <w:spacing w:before="7"/>
              <w:ind w:right="7"/>
              <w:rPr>
                <w:rFonts w:ascii="Times New Roman" w:eastAsia="Times New Roman" w:hAnsi="Times New Roman" w:cs="Times New Roman"/>
                <w:b/>
                <w:bCs/>
                <w:sz w:val="24"/>
                <w:szCs w:val="24"/>
              </w:rPr>
            </w:pPr>
          </w:p>
        </w:tc>
      </w:tr>
      <w:tr w:rsidR="00E01473" w:rsidTr="00A269E9">
        <w:tc>
          <w:tcPr>
            <w:tcW w:w="789" w:type="dxa"/>
          </w:tcPr>
          <w:p w:rsidR="00E01473" w:rsidRPr="007C3ECE" w:rsidRDefault="00E01473" w:rsidP="00E01473">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E01473" w:rsidRPr="007C3ECE" w:rsidRDefault="00E01473" w:rsidP="00E01473">
            <w:pPr>
              <w:tabs>
                <w:tab w:val="left" w:pos="6105"/>
              </w:tabs>
              <w:spacing w:before="7"/>
              <w:ind w:right="7"/>
              <w:rPr>
                <w:rFonts w:ascii="Times New Roman" w:eastAsia="Times New Roman" w:hAnsi="Times New Roman" w:cs="Times New Roman"/>
                <w:b/>
                <w:bCs/>
                <w:sz w:val="24"/>
                <w:szCs w:val="24"/>
              </w:rPr>
            </w:pPr>
            <w:r w:rsidRPr="007C3ECE">
              <w:rPr>
                <w:rFonts w:ascii="Times New Roman" w:eastAsia="Calibri" w:hAnsi="Times New Roman" w:cs="Times New Roman"/>
                <w:bCs/>
                <w:sz w:val="24"/>
                <w:szCs w:val="24"/>
              </w:rPr>
              <w:t>Логарифмическая функция</w:t>
            </w:r>
          </w:p>
        </w:tc>
        <w:tc>
          <w:tcPr>
            <w:tcW w:w="953" w:type="dxa"/>
          </w:tcPr>
          <w:p w:rsidR="00E01473" w:rsidRPr="007C3ECE" w:rsidRDefault="00E01473" w:rsidP="00E01473">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E01473" w:rsidRPr="00CA511E" w:rsidRDefault="00E01473" w:rsidP="00E01473">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ИКТ</w:t>
            </w:r>
          </w:p>
        </w:tc>
        <w:tc>
          <w:tcPr>
            <w:tcW w:w="1231" w:type="dxa"/>
          </w:tcPr>
          <w:p w:rsidR="00E01473" w:rsidRPr="00BB5A04" w:rsidRDefault="00E01473" w:rsidP="00BB5A0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E01473" w:rsidRDefault="00E01473" w:rsidP="00E01473">
            <w:pPr>
              <w:tabs>
                <w:tab w:val="left" w:pos="6105"/>
              </w:tabs>
              <w:spacing w:before="7"/>
              <w:ind w:right="7"/>
              <w:rPr>
                <w:rFonts w:ascii="Times New Roman" w:eastAsia="Times New Roman" w:hAnsi="Times New Roman" w:cs="Times New Roman"/>
                <w:b/>
                <w:bCs/>
                <w:sz w:val="24"/>
                <w:szCs w:val="24"/>
              </w:rPr>
            </w:pPr>
          </w:p>
        </w:tc>
      </w:tr>
      <w:tr w:rsidR="00E01473" w:rsidTr="00A269E9">
        <w:tc>
          <w:tcPr>
            <w:tcW w:w="789" w:type="dxa"/>
          </w:tcPr>
          <w:p w:rsidR="00E01473" w:rsidRPr="007C3ECE" w:rsidRDefault="00E01473" w:rsidP="00E01473">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E01473" w:rsidRPr="007C3ECE" w:rsidRDefault="00E01473" w:rsidP="00E01473">
            <w:pPr>
              <w:tabs>
                <w:tab w:val="left" w:pos="6105"/>
              </w:tabs>
              <w:spacing w:before="7"/>
              <w:ind w:right="7"/>
              <w:rPr>
                <w:rFonts w:ascii="Times New Roman" w:eastAsia="Times New Roman" w:hAnsi="Times New Roman" w:cs="Times New Roman"/>
                <w:b/>
                <w:bCs/>
                <w:sz w:val="24"/>
                <w:szCs w:val="24"/>
              </w:rPr>
            </w:pPr>
            <w:r w:rsidRPr="007C3ECE">
              <w:rPr>
                <w:rFonts w:ascii="Times New Roman" w:eastAsia="Calibri" w:hAnsi="Times New Roman" w:cs="Times New Roman"/>
                <w:bCs/>
                <w:sz w:val="24"/>
                <w:szCs w:val="24"/>
              </w:rPr>
              <w:t>Тригонометрические формулы</w:t>
            </w:r>
          </w:p>
        </w:tc>
        <w:tc>
          <w:tcPr>
            <w:tcW w:w="953" w:type="dxa"/>
          </w:tcPr>
          <w:p w:rsidR="00E01473" w:rsidRPr="007C3ECE" w:rsidRDefault="00E01473" w:rsidP="00E01473">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E01473" w:rsidRPr="00CA511E" w:rsidRDefault="00E01473" w:rsidP="00E01473">
            <w:pPr>
              <w:tabs>
                <w:tab w:val="left" w:pos="6105"/>
              </w:tabs>
              <w:spacing w:before="7"/>
              <w:ind w:right="7"/>
              <w:rPr>
                <w:rFonts w:ascii="Times New Roman" w:eastAsia="Times New Roman" w:hAnsi="Times New Roman" w:cs="Times New Roman"/>
                <w:bCs/>
                <w:sz w:val="24"/>
                <w:szCs w:val="24"/>
              </w:rPr>
            </w:pPr>
          </w:p>
        </w:tc>
        <w:tc>
          <w:tcPr>
            <w:tcW w:w="1231" w:type="dxa"/>
          </w:tcPr>
          <w:p w:rsidR="00E01473" w:rsidRPr="00BB5A04" w:rsidRDefault="00E01473" w:rsidP="00BB5A0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E01473" w:rsidRDefault="00E01473" w:rsidP="00E01473">
            <w:pPr>
              <w:tabs>
                <w:tab w:val="left" w:pos="6105"/>
              </w:tabs>
              <w:spacing w:before="7"/>
              <w:ind w:right="7"/>
              <w:rPr>
                <w:rFonts w:ascii="Times New Roman" w:eastAsia="Times New Roman" w:hAnsi="Times New Roman" w:cs="Times New Roman"/>
                <w:b/>
                <w:bCs/>
                <w:sz w:val="24"/>
                <w:szCs w:val="24"/>
              </w:rPr>
            </w:pPr>
          </w:p>
        </w:tc>
      </w:tr>
      <w:tr w:rsidR="00726252" w:rsidTr="00A269E9">
        <w:tc>
          <w:tcPr>
            <w:tcW w:w="789" w:type="dxa"/>
          </w:tcPr>
          <w:p w:rsidR="00726252" w:rsidRPr="007C3ECE" w:rsidRDefault="00726252" w:rsidP="00E01473">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726252" w:rsidRPr="007C3ECE" w:rsidRDefault="00726252" w:rsidP="00E01473">
            <w:pPr>
              <w:tabs>
                <w:tab w:val="left" w:pos="6105"/>
              </w:tabs>
              <w:spacing w:before="7"/>
              <w:ind w:right="7"/>
              <w:rPr>
                <w:rFonts w:ascii="Times New Roman" w:eastAsia="Calibri" w:hAnsi="Times New Roman" w:cs="Times New Roman"/>
                <w:bCs/>
                <w:sz w:val="24"/>
                <w:szCs w:val="24"/>
              </w:rPr>
            </w:pPr>
            <w:r w:rsidRPr="007C3ECE">
              <w:rPr>
                <w:rFonts w:ascii="Times New Roman" w:eastAsia="Calibri" w:hAnsi="Times New Roman" w:cs="Times New Roman"/>
                <w:bCs/>
                <w:sz w:val="24"/>
                <w:szCs w:val="24"/>
              </w:rPr>
              <w:t>Тригонометрические формулы</w:t>
            </w:r>
          </w:p>
        </w:tc>
        <w:tc>
          <w:tcPr>
            <w:tcW w:w="953" w:type="dxa"/>
          </w:tcPr>
          <w:p w:rsidR="00726252" w:rsidRDefault="00726252" w:rsidP="00E01473">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726252" w:rsidRPr="00CA511E" w:rsidRDefault="00726252" w:rsidP="00E01473">
            <w:pPr>
              <w:tabs>
                <w:tab w:val="left" w:pos="6105"/>
              </w:tabs>
              <w:spacing w:before="7"/>
              <w:ind w:right="7"/>
              <w:rPr>
                <w:rFonts w:ascii="Times New Roman" w:eastAsia="Times New Roman" w:hAnsi="Times New Roman" w:cs="Times New Roman"/>
                <w:bCs/>
                <w:sz w:val="24"/>
                <w:szCs w:val="24"/>
              </w:rPr>
            </w:pPr>
          </w:p>
        </w:tc>
        <w:tc>
          <w:tcPr>
            <w:tcW w:w="1231" w:type="dxa"/>
          </w:tcPr>
          <w:p w:rsidR="00726252" w:rsidRPr="00BB5A04" w:rsidRDefault="00726252" w:rsidP="00BB5A0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726252" w:rsidRDefault="00726252" w:rsidP="00E01473">
            <w:pPr>
              <w:tabs>
                <w:tab w:val="left" w:pos="6105"/>
              </w:tabs>
              <w:spacing w:before="7"/>
              <w:ind w:right="7"/>
              <w:rPr>
                <w:rFonts w:ascii="Times New Roman" w:eastAsia="Times New Roman" w:hAnsi="Times New Roman" w:cs="Times New Roman"/>
                <w:b/>
                <w:bCs/>
                <w:sz w:val="24"/>
                <w:szCs w:val="24"/>
              </w:rPr>
            </w:pPr>
          </w:p>
        </w:tc>
      </w:tr>
      <w:tr w:rsidR="00726252" w:rsidTr="00A269E9">
        <w:tc>
          <w:tcPr>
            <w:tcW w:w="789" w:type="dxa"/>
          </w:tcPr>
          <w:p w:rsidR="00726252" w:rsidRPr="007C3ECE" w:rsidRDefault="00726252" w:rsidP="00E01473">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726252" w:rsidRPr="007C3ECE" w:rsidRDefault="00726252" w:rsidP="00E01473">
            <w:pPr>
              <w:tabs>
                <w:tab w:val="left" w:pos="6105"/>
              </w:tabs>
              <w:spacing w:before="7"/>
              <w:ind w:right="7"/>
              <w:rPr>
                <w:rFonts w:ascii="Times New Roman" w:eastAsia="Calibri" w:hAnsi="Times New Roman" w:cs="Times New Roman"/>
                <w:bCs/>
                <w:sz w:val="24"/>
                <w:szCs w:val="24"/>
              </w:rPr>
            </w:pPr>
            <w:r>
              <w:rPr>
                <w:rFonts w:ascii="Times New Roman" w:eastAsia="Calibri" w:hAnsi="Times New Roman" w:cs="Times New Roman"/>
                <w:bCs/>
                <w:sz w:val="24"/>
                <w:szCs w:val="24"/>
              </w:rPr>
              <w:t>Тригонометрические уравнения и неравенства</w:t>
            </w:r>
          </w:p>
        </w:tc>
        <w:tc>
          <w:tcPr>
            <w:tcW w:w="953" w:type="dxa"/>
          </w:tcPr>
          <w:p w:rsidR="00726252" w:rsidRDefault="00726252" w:rsidP="00E01473">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726252" w:rsidRPr="00CA511E" w:rsidRDefault="00726252" w:rsidP="00E01473">
            <w:pPr>
              <w:tabs>
                <w:tab w:val="left" w:pos="6105"/>
              </w:tabs>
              <w:spacing w:before="7"/>
              <w:ind w:right="7"/>
              <w:rPr>
                <w:rFonts w:ascii="Times New Roman" w:eastAsia="Times New Roman" w:hAnsi="Times New Roman" w:cs="Times New Roman"/>
                <w:bCs/>
                <w:sz w:val="24"/>
                <w:szCs w:val="24"/>
              </w:rPr>
            </w:pPr>
          </w:p>
        </w:tc>
        <w:tc>
          <w:tcPr>
            <w:tcW w:w="1231" w:type="dxa"/>
          </w:tcPr>
          <w:p w:rsidR="00726252" w:rsidRPr="00BB5A04" w:rsidRDefault="00726252" w:rsidP="00BB5A0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726252" w:rsidRDefault="00726252" w:rsidP="00E01473">
            <w:pPr>
              <w:tabs>
                <w:tab w:val="left" w:pos="6105"/>
              </w:tabs>
              <w:spacing w:before="7"/>
              <w:ind w:right="7"/>
              <w:rPr>
                <w:rFonts w:ascii="Times New Roman" w:eastAsia="Times New Roman" w:hAnsi="Times New Roman" w:cs="Times New Roman"/>
                <w:b/>
                <w:bCs/>
                <w:sz w:val="24"/>
                <w:szCs w:val="24"/>
              </w:rPr>
            </w:pPr>
          </w:p>
        </w:tc>
      </w:tr>
      <w:tr w:rsidR="00726252" w:rsidTr="00A269E9">
        <w:tc>
          <w:tcPr>
            <w:tcW w:w="789" w:type="dxa"/>
          </w:tcPr>
          <w:p w:rsidR="00726252" w:rsidRPr="007C3ECE" w:rsidRDefault="00726252" w:rsidP="00E01473">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726252" w:rsidRDefault="00726252" w:rsidP="00E01473">
            <w:pPr>
              <w:tabs>
                <w:tab w:val="left" w:pos="6105"/>
              </w:tabs>
              <w:spacing w:before="7"/>
              <w:ind w:right="7"/>
              <w:rPr>
                <w:rFonts w:ascii="Times New Roman" w:eastAsia="Calibri" w:hAnsi="Times New Roman" w:cs="Times New Roman"/>
                <w:bCs/>
                <w:sz w:val="24"/>
                <w:szCs w:val="24"/>
              </w:rPr>
            </w:pPr>
            <w:r>
              <w:rPr>
                <w:rFonts w:ascii="Times New Roman" w:eastAsia="Calibri" w:hAnsi="Times New Roman" w:cs="Times New Roman"/>
                <w:bCs/>
                <w:sz w:val="24"/>
                <w:szCs w:val="24"/>
              </w:rPr>
              <w:t>Тригонометрические уравнения и неравенства</w:t>
            </w:r>
          </w:p>
        </w:tc>
        <w:tc>
          <w:tcPr>
            <w:tcW w:w="953" w:type="dxa"/>
          </w:tcPr>
          <w:p w:rsidR="00726252" w:rsidRDefault="00726252" w:rsidP="00E01473">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726252" w:rsidRPr="00CA511E" w:rsidRDefault="00726252" w:rsidP="00E01473">
            <w:pPr>
              <w:tabs>
                <w:tab w:val="left" w:pos="6105"/>
              </w:tabs>
              <w:spacing w:before="7"/>
              <w:ind w:right="7"/>
              <w:rPr>
                <w:rFonts w:ascii="Times New Roman" w:eastAsia="Times New Roman" w:hAnsi="Times New Roman" w:cs="Times New Roman"/>
                <w:bCs/>
                <w:sz w:val="24"/>
                <w:szCs w:val="24"/>
              </w:rPr>
            </w:pPr>
          </w:p>
        </w:tc>
        <w:tc>
          <w:tcPr>
            <w:tcW w:w="1231" w:type="dxa"/>
          </w:tcPr>
          <w:p w:rsidR="00726252" w:rsidRPr="00BB5A04" w:rsidRDefault="00726252" w:rsidP="00BB5A0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726252" w:rsidRDefault="00726252" w:rsidP="00E01473">
            <w:pPr>
              <w:tabs>
                <w:tab w:val="left" w:pos="6105"/>
              </w:tabs>
              <w:spacing w:before="7"/>
              <w:ind w:right="7"/>
              <w:rPr>
                <w:rFonts w:ascii="Times New Roman" w:eastAsia="Times New Roman" w:hAnsi="Times New Roman" w:cs="Times New Roman"/>
                <w:b/>
                <w:bCs/>
                <w:sz w:val="24"/>
                <w:szCs w:val="24"/>
              </w:rPr>
            </w:pPr>
          </w:p>
        </w:tc>
      </w:tr>
      <w:tr w:rsidR="00E01473" w:rsidTr="00A269E9">
        <w:tc>
          <w:tcPr>
            <w:tcW w:w="789" w:type="dxa"/>
          </w:tcPr>
          <w:p w:rsidR="00E01473" w:rsidRPr="007C3ECE" w:rsidRDefault="00E01473" w:rsidP="00E01473">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E01473" w:rsidRPr="007C3ECE" w:rsidRDefault="00E01473" w:rsidP="00E01473">
            <w:pPr>
              <w:tabs>
                <w:tab w:val="left" w:pos="6105"/>
              </w:tabs>
              <w:spacing w:before="7"/>
              <w:ind w:right="7"/>
              <w:rPr>
                <w:rFonts w:ascii="Times New Roman" w:eastAsia="Times New Roman" w:hAnsi="Times New Roman" w:cs="Times New Roman"/>
                <w:b/>
                <w:bCs/>
                <w:sz w:val="24"/>
                <w:szCs w:val="24"/>
              </w:rPr>
            </w:pPr>
            <w:r>
              <w:rPr>
                <w:rFonts w:ascii="Times New Roman" w:eastAsia="Calibri" w:hAnsi="Times New Roman" w:cs="Times New Roman"/>
                <w:b/>
                <w:sz w:val="24"/>
                <w:szCs w:val="24"/>
              </w:rPr>
              <w:t>Промежуточная аттестационная работа</w:t>
            </w:r>
          </w:p>
        </w:tc>
        <w:tc>
          <w:tcPr>
            <w:tcW w:w="953" w:type="dxa"/>
          </w:tcPr>
          <w:p w:rsidR="00E01473" w:rsidRPr="007C3ECE" w:rsidRDefault="00E01473" w:rsidP="00E01473">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E01473" w:rsidRPr="00CA511E" w:rsidRDefault="00E01473" w:rsidP="00E01473">
            <w:pPr>
              <w:tabs>
                <w:tab w:val="left" w:pos="6105"/>
              </w:tabs>
              <w:spacing w:before="7"/>
              <w:ind w:right="7"/>
              <w:rPr>
                <w:rFonts w:ascii="Times New Roman" w:eastAsia="Times New Roman" w:hAnsi="Times New Roman" w:cs="Times New Roman"/>
                <w:bCs/>
                <w:sz w:val="24"/>
                <w:szCs w:val="24"/>
              </w:rPr>
            </w:pPr>
          </w:p>
        </w:tc>
        <w:tc>
          <w:tcPr>
            <w:tcW w:w="1231" w:type="dxa"/>
          </w:tcPr>
          <w:p w:rsidR="00E01473" w:rsidRPr="00BB5A04" w:rsidRDefault="00E01473" w:rsidP="00BB5A0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E01473" w:rsidRDefault="00E01473" w:rsidP="00E01473">
            <w:pPr>
              <w:tabs>
                <w:tab w:val="left" w:pos="6105"/>
              </w:tabs>
              <w:spacing w:before="7"/>
              <w:ind w:right="7"/>
              <w:rPr>
                <w:rFonts w:ascii="Times New Roman" w:eastAsia="Times New Roman" w:hAnsi="Times New Roman" w:cs="Times New Roman"/>
                <w:b/>
                <w:bCs/>
                <w:sz w:val="24"/>
                <w:szCs w:val="24"/>
              </w:rPr>
            </w:pPr>
          </w:p>
        </w:tc>
      </w:tr>
      <w:tr w:rsidR="00E01473" w:rsidTr="00A269E9">
        <w:tc>
          <w:tcPr>
            <w:tcW w:w="789" w:type="dxa"/>
          </w:tcPr>
          <w:p w:rsidR="00E01473" w:rsidRPr="007C3ECE" w:rsidRDefault="00E01473" w:rsidP="00E01473">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E01473" w:rsidRPr="007C3ECE" w:rsidRDefault="00E01473" w:rsidP="00E01473">
            <w:pPr>
              <w:tabs>
                <w:tab w:val="left" w:pos="6105"/>
              </w:tabs>
              <w:spacing w:before="7"/>
              <w:ind w:right="7"/>
              <w:rPr>
                <w:rFonts w:ascii="Times New Roman" w:eastAsia="Times New Roman" w:hAnsi="Times New Roman" w:cs="Times New Roman"/>
                <w:b/>
                <w:bCs/>
                <w:sz w:val="24"/>
                <w:szCs w:val="24"/>
              </w:rPr>
            </w:pPr>
            <w:r w:rsidRPr="007C3ECE">
              <w:rPr>
                <w:rFonts w:ascii="Times New Roman" w:eastAsia="Calibri" w:hAnsi="Times New Roman" w:cs="Times New Roman"/>
                <w:bCs/>
                <w:sz w:val="24"/>
                <w:szCs w:val="24"/>
              </w:rPr>
              <w:t>Ан</w:t>
            </w:r>
            <w:r>
              <w:rPr>
                <w:rFonts w:ascii="Times New Roman" w:eastAsia="Calibri" w:hAnsi="Times New Roman" w:cs="Times New Roman"/>
                <w:bCs/>
                <w:sz w:val="24"/>
                <w:szCs w:val="24"/>
              </w:rPr>
              <w:t>ализ промежуточной аттестационной работы.</w:t>
            </w:r>
          </w:p>
        </w:tc>
        <w:tc>
          <w:tcPr>
            <w:tcW w:w="953" w:type="dxa"/>
          </w:tcPr>
          <w:p w:rsidR="00E01473" w:rsidRPr="007C3ECE" w:rsidRDefault="00E01473" w:rsidP="00E01473">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E01473" w:rsidRPr="00CA511E" w:rsidRDefault="00E01473" w:rsidP="00E01473">
            <w:pPr>
              <w:tabs>
                <w:tab w:val="left" w:pos="6105"/>
              </w:tabs>
              <w:spacing w:before="7"/>
              <w:ind w:right="7"/>
              <w:rPr>
                <w:rFonts w:ascii="Times New Roman" w:eastAsia="Times New Roman" w:hAnsi="Times New Roman" w:cs="Times New Roman"/>
                <w:bCs/>
                <w:sz w:val="24"/>
                <w:szCs w:val="24"/>
              </w:rPr>
            </w:pPr>
          </w:p>
        </w:tc>
        <w:tc>
          <w:tcPr>
            <w:tcW w:w="1231" w:type="dxa"/>
          </w:tcPr>
          <w:p w:rsidR="00E01473" w:rsidRPr="00BB5A04" w:rsidRDefault="00E01473" w:rsidP="00BB5A0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E01473" w:rsidRDefault="00E01473" w:rsidP="00E01473">
            <w:pPr>
              <w:tabs>
                <w:tab w:val="left" w:pos="6105"/>
              </w:tabs>
              <w:spacing w:before="7"/>
              <w:ind w:right="7"/>
              <w:rPr>
                <w:rFonts w:ascii="Times New Roman" w:eastAsia="Times New Roman" w:hAnsi="Times New Roman" w:cs="Times New Roman"/>
                <w:b/>
                <w:bCs/>
                <w:sz w:val="24"/>
                <w:szCs w:val="24"/>
              </w:rPr>
            </w:pPr>
          </w:p>
        </w:tc>
      </w:tr>
      <w:tr w:rsidR="00726252" w:rsidTr="00A269E9">
        <w:tc>
          <w:tcPr>
            <w:tcW w:w="789" w:type="dxa"/>
          </w:tcPr>
          <w:p w:rsidR="00726252" w:rsidRPr="007C3ECE" w:rsidRDefault="00726252" w:rsidP="00E01473">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726252" w:rsidRPr="007C3ECE" w:rsidRDefault="00726252" w:rsidP="00E01473">
            <w:pPr>
              <w:tabs>
                <w:tab w:val="left" w:pos="6105"/>
              </w:tabs>
              <w:spacing w:before="7"/>
              <w:ind w:right="7"/>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Решение заданий ЕГЭ </w:t>
            </w:r>
            <w:r w:rsidR="000E524C">
              <w:rPr>
                <w:rFonts w:ascii="Times New Roman" w:eastAsia="Calibri" w:hAnsi="Times New Roman" w:cs="Times New Roman"/>
                <w:bCs/>
                <w:sz w:val="24"/>
                <w:szCs w:val="24"/>
              </w:rPr>
              <w:t xml:space="preserve"> профильного уровня</w:t>
            </w:r>
          </w:p>
        </w:tc>
        <w:tc>
          <w:tcPr>
            <w:tcW w:w="953" w:type="dxa"/>
          </w:tcPr>
          <w:p w:rsidR="00726252" w:rsidRDefault="000E524C" w:rsidP="00E01473">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726252" w:rsidRPr="00CA511E" w:rsidRDefault="00726252" w:rsidP="00E01473">
            <w:pPr>
              <w:tabs>
                <w:tab w:val="left" w:pos="6105"/>
              </w:tabs>
              <w:spacing w:before="7"/>
              <w:ind w:right="7"/>
              <w:rPr>
                <w:rFonts w:ascii="Times New Roman" w:eastAsia="Times New Roman" w:hAnsi="Times New Roman" w:cs="Times New Roman"/>
                <w:bCs/>
                <w:sz w:val="24"/>
                <w:szCs w:val="24"/>
              </w:rPr>
            </w:pPr>
          </w:p>
        </w:tc>
        <w:tc>
          <w:tcPr>
            <w:tcW w:w="1231" w:type="dxa"/>
          </w:tcPr>
          <w:p w:rsidR="00726252" w:rsidRPr="00BB5A04" w:rsidRDefault="00726252" w:rsidP="00BB5A0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726252" w:rsidRDefault="00726252" w:rsidP="00E01473">
            <w:pPr>
              <w:tabs>
                <w:tab w:val="left" w:pos="6105"/>
              </w:tabs>
              <w:spacing w:before="7"/>
              <w:ind w:right="7"/>
              <w:rPr>
                <w:rFonts w:ascii="Times New Roman" w:eastAsia="Times New Roman" w:hAnsi="Times New Roman" w:cs="Times New Roman"/>
                <w:b/>
                <w:bCs/>
                <w:sz w:val="24"/>
                <w:szCs w:val="24"/>
              </w:rPr>
            </w:pPr>
          </w:p>
        </w:tc>
      </w:tr>
      <w:tr w:rsidR="000E524C" w:rsidTr="00A269E9">
        <w:tc>
          <w:tcPr>
            <w:tcW w:w="789" w:type="dxa"/>
          </w:tcPr>
          <w:p w:rsidR="000E524C" w:rsidRPr="007C3ECE" w:rsidRDefault="000E524C" w:rsidP="00E01473">
            <w:pPr>
              <w:pStyle w:val="a3"/>
              <w:numPr>
                <w:ilvl w:val="0"/>
                <w:numId w:val="4"/>
              </w:numPr>
              <w:tabs>
                <w:tab w:val="left" w:pos="6105"/>
              </w:tabs>
              <w:ind w:left="0" w:firstLine="0"/>
              <w:rPr>
                <w:rFonts w:ascii="Times New Roman" w:eastAsia="Times New Roman" w:hAnsi="Times New Roman" w:cs="Times New Roman"/>
                <w:bCs/>
                <w:sz w:val="24"/>
                <w:szCs w:val="24"/>
              </w:rPr>
            </w:pPr>
          </w:p>
        </w:tc>
        <w:tc>
          <w:tcPr>
            <w:tcW w:w="3706" w:type="dxa"/>
          </w:tcPr>
          <w:p w:rsidR="000E524C" w:rsidRDefault="000E524C" w:rsidP="00E01473">
            <w:pPr>
              <w:tabs>
                <w:tab w:val="left" w:pos="6105"/>
              </w:tabs>
              <w:spacing w:before="7"/>
              <w:ind w:right="7"/>
              <w:rPr>
                <w:rFonts w:ascii="Times New Roman" w:eastAsia="Calibri" w:hAnsi="Times New Roman" w:cs="Times New Roman"/>
                <w:bCs/>
                <w:sz w:val="24"/>
                <w:szCs w:val="24"/>
              </w:rPr>
            </w:pPr>
            <w:r>
              <w:rPr>
                <w:rFonts w:ascii="Times New Roman" w:eastAsia="Calibri" w:hAnsi="Times New Roman" w:cs="Times New Roman"/>
                <w:bCs/>
                <w:sz w:val="24"/>
                <w:szCs w:val="24"/>
              </w:rPr>
              <w:t>Решение заданий ЕГЭ профильного уровня</w:t>
            </w:r>
          </w:p>
        </w:tc>
        <w:tc>
          <w:tcPr>
            <w:tcW w:w="953" w:type="dxa"/>
          </w:tcPr>
          <w:p w:rsidR="000E524C" w:rsidRDefault="000E524C" w:rsidP="00E01473">
            <w:pPr>
              <w:tabs>
                <w:tab w:val="left" w:pos="6105"/>
              </w:tabs>
              <w:spacing w:before="7"/>
              <w:ind w:right="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678" w:type="dxa"/>
          </w:tcPr>
          <w:p w:rsidR="000E524C" w:rsidRPr="00CA511E" w:rsidRDefault="000E524C" w:rsidP="00E01473">
            <w:pPr>
              <w:tabs>
                <w:tab w:val="left" w:pos="6105"/>
              </w:tabs>
              <w:spacing w:before="7"/>
              <w:ind w:right="7"/>
              <w:rPr>
                <w:rFonts w:ascii="Times New Roman" w:eastAsia="Times New Roman" w:hAnsi="Times New Roman" w:cs="Times New Roman"/>
                <w:bCs/>
                <w:sz w:val="24"/>
                <w:szCs w:val="24"/>
              </w:rPr>
            </w:pPr>
          </w:p>
        </w:tc>
        <w:tc>
          <w:tcPr>
            <w:tcW w:w="1231" w:type="dxa"/>
          </w:tcPr>
          <w:p w:rsidR="000E524C" w:rsidRPr="00BB5A04" w:rsidRDefault="000E524C" w:rsidP="00BB5A04">
            <w:pPr>
              <w:tabs>
                <w:tab w:val="left" w:pos="6105"/>
              </w:tabs>
              <w:spacing w:before="7"/>
              <w:ind w:right="7"/>
              <w:jc w:val="center"/>
              <w:rPr>
                <w:rFonts w:ascii="Times New Roman" w:eastAsia="Times New Roman" w:hAnsi="Times New Roman" w:cs="Times New Roman"/>
                <w:bCs/>
                <w:sz w:val="24"/>
                <w:szCs w:val="24"/>
              </w:rPr>
            </w:pPr>
          </w:p>
        </w:tc>
        <w:tc>
          <w:tcPr>
            <w:tcW w:w="1095" w:type="dxa"/>
          </w:tcPr>
          <w:p w:rsidR="000E524C" w:rsidRDefault="000E524C" w:rsidP="00E01473">
            <w:pPr>
              <w:tabs>
                <w:tab w:val="left" w:pos="6105"/>
              </w:tabs>
              <w:spacing w:before="7"/>
              <w:ind w:right="7"/>
              <w:rPr>
                <w:rFonts w:ascii="Times New Roman" w:eastAsia="Times New Roman" w:hAnsi="Times New Roman" w:cs="Times New Roman"/>
                <w:b/>
                <w:bCs/>
                <w:sz w:val="24"/>
                <w:szCs w:val="24"/>
              </w:rPr>
            </w:pPr>
          </w:p>
        </w:tc>
      </w:tr>
    </w:tbl>
    <w:p w:rsidR="00F0373D" w:rsidRPr="00786B4B" w:rsidRDefault="00F0373D" w:rsidP="00F0373D">
      <w:pPr>
        <w:shd w:val="clear" w:color="auto" w:fill="FFFFFF"/>
        <w:tabs>
          <w:tab w:val="left" w:pos="6105"/>
        </w:tabs>
        <w:spacing w:before="7" w:after="0" w:line="240" w:lineRule="auto"/>
        <w:ind w:left="36" w:right="7" w:firstLine="531"/>
        <w:rPr>
          <w:rFonts w:ascii="Times New Roman" w:eastAsia="Times New Roman" w:hAnsi="Times New Roman" w:cs="Times New Roman"/>
          <w:b/>
          <w:bCs/>
          <w:sz w:val="24"/>
          <w:szCs w:val="24"/>
        </w:rPr>
      </w:pPr>
    </w:p>
    <w:p w:rsidR="004247BD" w:rsidRDefault="004247BD" w:rsidP="007C68C5">
      <w:pPr>
        <w:spacing w:after="0" w:line="240" w:lineRule="auto"/>
        <w:rPr>
          <w:sz w:val="24"/>
          <w:szCs w:val="24"/>
        </w:rPr>
      </w:pPr>
    </w:p>
    <w:p w:rsidR="00722098" w:rsidRDefault="00722098" w:rsidP="007C68C5">
      <w:pPr>
        <w:spacing w:after="0" w:line="240" w:lineRule="auto"/>
        <w:rPr>
          <w:sz w:val="24"/>
          <w:szCs w:val="24"/>
        </w:rPr>
      </w:pPr>
    </w:p>
    <w:p w:rsidR="000A06D6" w:rsidRDefault="000A06D6" w:rsidP="007C68C5">
      <w:pPr>
        <w:spacing w:after="0" w:line="240" w:lineRule="auto"/>
        <w:rPr>
          <w:sz w:val="24"/>
          <w:szCs w:val="24"/>
        </w:rPr>
      </w:pPr>
    </w:p>
    <w:p w:rsidR="000A06D6" w:rsidRDefault="000A06D6" w:rsidP="007C68C5">
      <w:pPr>
        <w:spacing w:after="0" w:line="240" w:lineRule="auto"/>
        <w:rPr>
          <w:sz w:val="24"/>
          <w:szCs w:val="24"/>
        </w:rPr>
      </w:pPr>
    </w:p>
    <w:p w:rsidR="000A06D6" w:rsidRDefault="000A06D6" w:rsidP="007C68C5">
      <w:pPr>
        <w:spacing w:after="0" w:line="240" w:lineRule="auto"/>
        <w:rPr>
          <w:sz w:val="24"/>
          <w:szCs w:val="24"/>
        </w:rPr>
      </w:pPr>
    </w:p>
    <w:p w:rsidR="004247BD" w:rsidRDefault="004247BD" w:rsidP="004247BD">
      <w:pPr>
        <w:tabs>
          <w:tab w:val="left" w:pos="851"/>
          <w:tab w:val="left" w:pos="993"/>
        </w:tabs>
        <w:spacing w:after="0" w:line="240" w:lineRule="auto"/>
        <w:jc w:val="center"/>
        <w:rPr>
          <w:rFonts w:ascii="Times New Roman" w:eastAsia="Times New Roman" w:hAnsi="Times New Roman" w:cs="Times New Roman"/>
          <w:b/>
          <w:kern w:val="2"/>
          <w:sz w:val="28"/>
          <w:szCs w:val="24"/>
          <w:lang w:eastAsia="ru-RU"/>
        </w:rPr>
      </w:pPr>
      <w:r w:rsidRPr="00786B4B">
        <w:rPr>
          <w:rFonts w:ascii="Times New Roman" w:eastAsia="Times New Roman" w:hAnsi="Times New Roman" w:cs="Times New Roman"/>
          <w:b/>
          <w:kern w:val="2"/>
          <w:sz w:val="28"/>
          <w:szCs w:val="24"/>
          <w:lang w:eastAsia="ru-RU"/>
        </w:rPr>
        <w:lastRenderedPageBreak/>
        <w:t>Календарно-тематическое планирование</w:t>
      </w:r>
    </w:p>
    <w:p w:rsidR="004247BD" w:rsidRPr="00842C49" w:rsidRDefault="004247BD" w:rsidP="004247BD">
      <w:pPr>
        <w:tabs>
          <w:tab w:val="left" w:pos="851"/>
          <w:tab w:val="left" w:pos="993"/>
        </w:tabs>
        <w:spacing w:after="0" w:line="240" w:lineRule="auto"/>
        <w:jc w:val="center"/>
        <w:rPr>
          <w:rFonts w:ascii="Times New Roman" w:eastAsia="Times New Roman" w:hAnsi="Times New Roman" w:cs="Times New Roman"/>
          <w:kern w:val="2"/>
          <w:sz w:val="28"/>
          <w:szCs w:val="24"/>
          <w:lang w:eastAsia="ru-RU"/>
        </w:rPr>
      </w:pPr>
      <w:r w:rsidRPr="00842C49">
        <w:rPr>
          <w:rFonts w:ascii="Times New Roman" w:eastAsia="Times New Roman" w:hAnsi="Times New Roman" w:cs="Times New Roman"/>
          <w:kern w:val="2"/>
          <w:sz w:val="28"/>
          <w:szCs w:val="24"/>
          <w:lang w:eastAsia="ru-RU"/>
        </w:rPr>
        <w:t>модуль «Геометрия»</w:t>
      </w:r>
    </w:p>
    <w:p w:rsidR="004247BD" w:rsidRPr="00786B4B" w:rsidRDefault="004247BD" w:rsidP="004247BD">
      <w:pPr>
        <w:tabs>
          <w:tab w:val="left" w:pos="851"/>
          <w:tab w:val="left" w:pos="993"/>
        </w:tabs>
        <w:spacing w:after="0" w:line="240" w:lineRule="auto"/>
        <w:jc w:val="center"/>
        <w:rPr>
          <w:rFonts w:ascii="Times New Roman" w:eastAsia="Times New Roman" w:hAnsi="Times New Roman" w:cs="Times New Roman"/>
          <w:kern w:val="2"/>
          <w:sz w:val="28"/>
          <w:szCs w:val="24"/>
          <w:lang w:eastAsia="ru-RU"/>
        </w:rPr>
      </w:pPr>
    </w:p>
    <w:tbl>
      <w:tblPr>
        <w:tblStyle w:val="a4"/>
        <w:tblW w:w="9452" w:type="dxa"/>
        <w:tblInd w:w="36" w:type="dxa"/>
        <w:tblLayout w:type="fixed"/>
        <w:tblLook w:val="04A0"/>
      </w:tblPr>
      <w:tblGrid>
        <w:gridCol w:w="789"/>
        <w:gridCol w:w="3706"/>
        <w:gridCol w:w="953"/>
        <w:gridCol w:w="1678"/>
        <w:gridCol w:w="1231"/>
        <w:gridCol w:w="1095"/>
      </w:tblGrid>
      <w:tr w:rsidR="004247BD" w:rsidRPr="00786B4B" w:rsidTr="00A934CB">
        <w:tc>
          <w:tcPr>
            <w:tcW w:w="789" w:type="dxa"/>
            <w:shd w:val="clear" w:color="auto" w:fill="auto"/>
          </w:tcPr>
          <w:p w:rsidR="004247BD" w:rsidRPr="00786B4B" w:rsidRDefault="004247BD" w:rsidP="00A934CB">
            <w:pPr>
              <w:jc w:val="both"/>
              <w:rPr>
                <w:rFonts w:ascii="Times New Roman" w:hAnsi="Times New Roman" w:cs="Times New Roman"/>
              </w:rPr>
            </w:pPr>
            <w:r w:rsidRPr="00786B4B">
              <w:rPr>
                <w:rFonts w:ascii="Times New Roman" w:hAnsi="Times New Roman" w:cs="Times New Roman"/>
              </w:rPr>
              <w:t>№ п/п</w:t>
            </w:r>
          </w:p>
        </w:tc>
        <w:tc>
          <w:tcPr>
            <w:tcW w:w="3706" w:type="dxa"/>
            <w:shd w:val="clear" w:color="auto" w:fill="auto"/>
          </w:tcPr>
          <w:p w:rsidR="004247BD" w:rsidRPr="00786B4B" w:rsidRDefault="004247BD" w:rsidP="00A934CB">
            <w:pPr>
              <w:jc w:val="center"/>
              <w:rPr>
                <w:rFonts w:ascii="Times New Roman" w:hAnsi="Times New Roman" w:cs="Times New Roman"/>
              </w:rPr>
            </w:pPr>
            <w:r w:rsidRPr="00786B4B">
              <w:rPr>
                <w:rFonts w:ascii="Times New Roman" w:hAnsi="Times New Roman" w:cs="Times New Roman"/>
              </w:rPr>
              <w:t>Тема урока</w:t>
            </w:r>
          </w:p>
        </w:tc>
        <w:tc>
          <w:tcPr>
            <w:tcW w:w="953" w:type="dxa"/>
            <w:tcBorders>
              <w:right w:val="single" w:sz="4" w:space="0" w:color="auto"/>
            </w:tcBorders>
            <w:shd w:val="clear" w:color="auto" w:fill="auto"/>
          </w:tcPr>
          <w:p w:rsidR="004247BD" w:rsidRPr="00786B4B" w:rsidRDefault="004247BD" w:rsidP="00A934CB">
            <w:pPr>
              <w:jc w:val="center"/>
              <w:rPr>
                <w:rFonts w:ascii="Times New Roman" w:hAnsi="Times New Roman" w:cs="Times New Roman"/>
              </w:rPr>
            </w:pPr>
            <w:r w:rsidRPr="00786B4B">
              <w:rPr>
                <w:rFonts w:ascii="Times New Roman" w:hAnsi="Times New Roman" w:cs="Times New Roman"/>
              </w:rPr>
              <w:t>Количество часов</w:t>
            </w:r>
          </w:p>
        </w:tc>
        <w:tc>
          <w:tcPr>
            <w:tcW w:w="1678" w:type="dxa"/>
            <w:tcBorders>
              <w:righ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r w:rsidRPr="00786B4B">
              <w:rPr>
                <w:rFonts w:ascii="Times New Roman" w:hAnsi="Times New Roman" w:cs="Times New Roman"/>
              </w:rPr>
              <w:t>Примечание</w:t>
            </w:r>
          </w:p>
        </w:tc>
        <w:tc>
          <w:tcPr>
            <w:tcW w:w="1231" w:type="dxa"/>
            <w:tcBorders>
              <w:lef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r w:rsidRPr="00786B4B">
              <w:rPr>
                <w:rFonts w:ascii="Times New Roman" w:hAnsi="Times New Roman" w:cs="Times New Roman"/>
              </w:rPr>
              <w:t>Дата план</w:t>
            </w:r>
          </w:p>
          <w:p w:rsidR="004247BD" w:rsidRPr="00786B4B" w:rsidRDefault="004247BD" w:rsidP="00A934CB">
            <w:pPr>
              <w:tabs>
                <w:tab w:val="left" w:pos="360"/>
                <w:tab w:val="left" w:pos="540"/>
                <w:tab w:val="left" w:pos="1260"/>
              </w:tabs>
              <w:jc w:val="center"/>
              <w:rPr>
                <w:rFonts w:ascii="Times New Roman" w:hAnsi="Times New Roman" w:cs="Times New Roman"/>
                <w:color w:val="FF0000"/>
              </w:rPr>
            </w:pPr>
          </w:p>
        </w:tc>
        <w:tc>
          <w:tcPr>
            <w:tcW w:w="1095" w:type="dxa"/>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r w:rsidRPr="00786B4B">
              <w:rPr>
                <w:rFonts w:ascii="Times New Roman" w:hAnsi="Times New Roman" w:cs="Times New Roman"/>
              </w:rPr>
              <w:t>Дата факт</w:t>
            </w:r>
          </w:p>
          <w:p w:rsidR="004247BD" w:rsidRPr="00786B4B" w:rsidRDefault="004247BD" w:rsidP="00A934CB">
            <w:pPr>
              <w:tabs>
                <w:tab w:val="left" w:pos="360"/>
                <w:tab w:val="left" w:pos="540"/>
                <w:tab w:val="left" w:pos="1260"/>
              </w:tabs>
              <w:jc w:val="center"/>
              <w:rPr>
                <w:rFonts w:ascii="Times New Roman" w:hAnsi="Times New Roman" w:cs="Times New Roman"/>
                <w:color w:val="FF0000"/>
              </w:rPr>
            </w:pPr>
          </w:p>
        </w:tc>
      </w:tr>
      <w:tr w:rsidR="004247BD" w:rsidRPr="00786B4B" w:rsidTr="00A934CB">
        <w:tc>
          <w:tcPr>
            <w:tcW w:w="9452" w:type="dxa"/>
            <w:gridSpan w:val="6"/>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r w:rsidRPr="00555C08">
              <w:rPr>
                <w:rFonts w:ascii="Times New Roman" w:eastAsia="Calibri" w:hAnsi="Times New Roman" w:cs="Times New Roman"/>
                <w:b/>
                <w:bCs/>
                <w:sz w:val="24"/>
                <w:szCs w:val="24"/>
                <w:lang w:eastAsia="ru-RU"/>
              </w:rPr>
              <w:t>Введение. Аксиомы стереометрии</w:t>
            </w:r>
            <w:r>
              <w:rPr>
                <w:rFonts w:ascii="Times New Roman" w:eastAsia="Calibri" w:hAnsi="Times New Roman" w:cs="Times New Roman"/>
                <w:b/>
                <w:bCs/>
                <w:sz w:val="24"/>
                <w:szCs w:val="24"/>
                <w:lang w:eastAsia="ru-RU"/>
              </w:rPr>
              <w:t xml:space="preserve"> и их следствия</w:t>
            </w:r>
            <w:r w:rsidRPr="00555C08">
              <w:rPr>
                <w:rFonts w:ascii="Times New Roman" w:eastAsia="Calibri" w:hAnsi="Times New Roman" w:cs="Times New Roman"/>
                <w:sz w:val="24"/>
                <w:szCs w:val="24"/>
                <w:lang w:eastAsia="ru-RU"/>
              </w:rPr>
              <w:t>(3 ч)</w:t>
            </w:r>
          </w:p>
        </w:tc>
      </w:tr>
      <w:tr w:rsidR="004247BD" w:rsidRPr="00786B4B" w:rsidTr="00A934CB">
        <w:tc>
          <w:tcPr>
            <w:tcW w:w="789" w:type="dxa"/>
            <w:shd w:val="clear" w:color="auto" w:fill="auto"/>
          </w:tcPr>
          <w:p w:rsidR="004247BD" w:rsidRPr="00A95D88" w:rsidRDefault="004247BD" w:rsidP="00A934CB">
            <w:pPr>
              <w:pStyle w:val="a3"/>
              <w:numPr>
                <w:ilvl w:val="0"/>
                <w:numId w:val="5"/>
              </w:numPr>
              <w:jc w:val="both"/>
              <w:rPr>
                <w:rFonts w:ascii="Times New Roman" w:hAnsi="Times New Roman" w:cs="Times New Roman"/>
              </w:rPr>
            </w:pPr>
          </w:p>
        </w:tc>
        <w:tc>
          <w:tcPr>
            <w:tcW w:w="3706" w:type="dxa"/>
            <w:tcBorders>
              <w:top w:val="single" w:sz="6" w:space="0" w:color="000000"/>
              <w:left w:val="single" w:sz="6" w:space="0" w:color="000000"/>
              <w:bottom w:val="single" w:sz="6" w:space="0" w:color="000000"/>
              <w:right w:val="single" w:sz="6" w:space="0" w:color="000000"/>
            </w:tcBorders>
          </w:tcPr>
          <w:p w:rsidR="004247BD" w:rsidRPr="00555C08" w:rsidRDefault="004247BD" w:rsidP="00A934CB">
            <w:pPr>
              <w:tabs>
                <w:tab w:val="left" w:pos="195"/>
              </w:tabs>
              <w:autoSpaceDE w:val="0"/>
              <w:autoSpaceDN w:val="0"/>
              <w:adjustRightInd w:val="0"/>
              <w:rPr>
                <w:rFonts w:ascii="Times New Roman" w:eastAsia="Calibri" w:hAnsi="Times New Roman" w:cs="Times New Roman"/>
                <w:sz w:val="24"/>
                <w:szCs w:val="24"/>
              </w:rPr>
            </w:pPr>
            <w:r w:rsidRPr="00555C08">
              <w:rPr>
                <w:rFonts w:ascii="Times New Roman" w:eastAsia="Calibri" w:hAnsi="Times New Roman" w:cs="Times New Roman"/>
                <w:sz w:val="24"/>
                <w:szCs w:val="24"/>
              </w:rPr>
              <w:t xml:space="preserve">Основные </w:t>
            </w:r>
            <w:r w:rsidRPr="00555C08">
              <w:rPr>
                <w:rFonts w:ascii="Times New Roman" w:eastAsia="Calibri" w:hAnsi="Times New Roman" w:cs="Times New Roman"/>
                <w:sz w:val="24"/>
                <w:szCs w:val="24"/>
              </w:rPr>
              <w:br/>
              <w:t>понятия стереометрии. Аксиомы стереометрии</w:t>
            </w:r>
          </w:p>
        </w:tc>
        <w:tc>
          <w:tcPr>
            <w:tcW w:w="953" w:type="dxa"/>
            <w:tcBorders>
              <w:right w:val="single" w:sz="4" w:space="0" w:color="auto"/>
            </w:tcBorders>
            <w:shd w:val="clear" w:color="auto" w:fill="auto"/>
          </w:tcPr>
          <w:p w:rsidR="004247BD" w:rsidRPr="00786B4B" w:rsidRDefault="004247BD" w:rsidP="00A934CB">
            <w:pPr>
              <w:jc w:val="center"/>
              <w:rPr>
                <w:rFonts w:ascii="Times New Roman" w:hAnsi="Times New Roman" w:cs="Times New Roman"/>
              </w:rPr>
            </w:pPr>
            <w:r>
              <w:rPr>
                <w:rFonts w:ascii="Times New Roman" w:hAnsi="Times New Roman" w:cs="Times New Roman"/>
              </w:rPr>
              <w:t>1</w:t>
            </w:r>
          </w:p>
        </w:tc>
        <w:tc>
          <w:tcPr>
            <w:tcW w:w="1678" w:type="dxa"/>
            <w:tcBorders>
              <w:righ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231" w:type="dxa"/>
            <w:tcBorders>
              <w:lef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095" w:type="dxa"/>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r>
      <w:tr w:rsidR="004247BD" w:rsidRPr="00786B4B" w:rsidTr="00A934CB">
        <w:tc>
          <w:tcPr>
            <w:tcW w:w="789" w:type="dxa"/>
            <w:shd w:val="clear" w:color="auto" w:fill="auto"/>
          </w:tcPr>
          <w:p w:rsidR="004247BD" w:rsidRPr="00A95D88" w:rsidRDefault="004247BD" w:rsidP="00A934CB">
            <w:pPr>
              <w:pStyle w:val="a3"/>
              <w:numPr>
                <w:ilvl w:val="0"/>
                <w:numId w:val="5"/>
              </w:numPr>
              <w:jc w:val="both"/>
              <w:rPr>
                <w:rFonts w:ascii="Times New Roman" w:hAnsi="Times New Roman" w:cs="Times New Roman"/>
              </w:rPr>
            </w:pPr>
          </w:p>
        </w:tc>
        <w:tc>
          <w:tcPr>
            <w:tcW w:w="3706" w:type="dxa"/>
            <w:tcBorders>
              <w:top w:val="single" w:sz="6" w:space="0" w:color="000000"/>
              <w:left w:val="single" w:sz="6" w:space="0" w:color="000000"/>
              <w:bottom w:val="single" w:sz="6" w:space="0" w:color="000000"/>
              <w:right w:val="single" w:sz="6" w:space="0" w:color="000000"/>
            </w:tcBorders>
          </w:tcPr>
          <w:p w:rsidR="004247BD" w:rsidRPr="00555C08" w:rsidRDefault="004247BD" w:rsidP="00A934CB">
            <w:pPr>
              <w:tabs>
                <w:tab w:val="left" w:pos="195"/>
              </w:tabs>
              <w:autoSpaceDE w:val="0"/>
              <w:autoSpaceDN w:val="0"/>
              <w:adjustRightInd w:val="0"/>
              <w:rPr>
                <w:rFonts w:ascii="Times New Roman" w:eastAsia="Calibri" w:hAnsi="Times New Roman" w:cs="Times New Roman"/>
                <w:sz w:val="24"/>
                <w:szCs w:val="24"/>
              </w:rPr>
            </w:pPr>
            <w:r w:rsidRPr="00555C08">
              <w:rPr>
                <w:rFonts w:ascii="Times New Roman" w:eastAsia="Calibri" w:hAnsi="Times New Roman" w:cs="Times New Roman"/>
                <w:sz w:val="24"/>
                <w:szCs w:val="24"/>
              </w:rPr>
              <w:t xml:space="preserve">Некоторые следствия </w:t>
            </w:r>
            <w:r w:rsidRPr="00555C08">
              <w:rPr>
                <w:rFonts w:ascii="Times New Roman" w:eastAsia="Calibri" w:hAnsi="Times New Roman" w:cs="Times New Roman"/>
                <w:sz w:val="24"/>
                <w:szCs w:val="24"/>
              </w:rPr>
              <w:br/>
              <w:t>из аксиом</w:t>
            </w:r>
          </w:p>
        </w:tc>
        <w:tc>
          <w:tcPr>
            <w:tcW w:w="953" w:type="dxa"/>
            <w:tcBorders>
              <w:right w:val="single" w:sz="4" w:space="0" w:color="auto"/>
            </w:tcBorders>
            <w:shd w:val="clear" w:color="auto" w:fill="auto"/>
          </w:tcPr>
          <w:p w:rsidR="004247BD" w:rsidRPr="00786B4B" w:rsidRDefault="004247BD" w:rsidP="00A934CB">
            <w:pPr>
              <w:jc w:val="center"/>
              <w:rPr>
                <w:rFonts w:ascii="Times New Roman" w:hAnsi="Times New Roman" w:cs="Times New Roman"/>
              </w:rPr>
            </w:pPr>
            <w:r>
              <w:rPr>
                <w:rFonts w:ascii="Times New Roman" w:hAnsi="Times New Roman" w:cs="Times New Roman"/>
              </w:rPr>
              <w:t>1</w:t>
            </w:r>
          </w:p>
        </w:tc>
        <w:tc>
          <w:tcPr>
            <w:tcW w:w="1678" w:type="dxa"/>
            <w:tcBorders>
              <w:righ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231" w:type="dxa"/>
            <w:tcBorders>
              <w:lef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095" w:type="dxa"/>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r>
      <w:tr w:rsidR="004247BD" w:rsidRPr="00786B4B" w:rsidTr="00A934CB">
        <w:tc>
          <w:tcPr>
            <w:tcW w:w="789" w:type="dxa"/>
            <w:shd w:val="clear" w:color="auto" w:fill="auto"/>
          </w:tcPr>
          <w:p w:rsidR="004247BD" w:rsidRPr="00A95D88" w:rsidRDefault="004247BD" w:rsidP="00A934CB">
            <w:pPr>
              <w:pStyle w:val="a3"/>
              <w:numPr>
                <w:ilvl w:val="0"/>
                <w:numId w:val="5"/>
              </w:numPr>
              <w:jc w:val="both"/>
              <w:rPr>
                <w:rFonts w:ascii="Times New Roman" w:hAnsi="Times New Roman" w:cs="Times New Roman"/>
              </w:rPr>
            </w:pPr>
          </w:p>
        </w:tc>
        <w:tc>
          <w:tcPr>
            <w:tcW w:w="3706" w:type="dxa"/>
            <w:tcBorders>
              <w:top w:val="single" w:sz="6" w:space="0" w:color="000000"/>
              <w:left w:val="single" w:sz="6" w:space="0" w:color="000000"/>
              <w:bottom w:val="single" w:sz="6" w:space="0" w:color="000000"/>
              <w:right w:val="single" w:sz="6" w:space="0" w:color="000000"/>
            </w:tcBorders>
          </w:tcPr>
          <w:p w:rsidR="004247BD" w:rsidRPr="00555C08" w:rsidRDefault="004247BD" w:rsidP="00A934CB">
            <w:pPr>
              <w:tabs>
                <w:tab w:val="left" w:pos="195"/>
              </w:tabs>
              <w:autoSpaceDE w:val="0"/>
              <w:autoSpaceDN w:val="0"/>
              <w:adjustRightInd w:val="0"/>
              <w:rPr>
                <w:rFonts w:ascii="Times New Roman" w:eastAsia="Calibri" w:hAnsi="Times New Roman" w:cs="Times New Roman"/>
                <w:sz w:val="24"/>
                <w:szCs w:val="24"/>
              </w:rPr>
            </w:pPr>
            <w:r w:rsidRPr="00555C08">
              <w:rPr>
                <w:rFonts w:ascii="Times New Roman" w:eastAsia="Calibri" w:hAnsi="Times New Roman" w:cs="Times New Roman"/>
                <w:sz w:val="24"/>
                <w:szCs w:val="24"/>
              </w:rPr>
              <w:t xml:space="preserve">Решение задач на применение </w:t>
            </w:r>
            <w:r w:rsidRPr="00555C08">
              <w:rPr>
                <w:rFonts w:ascii="Times New Roman" w:eastAsia="Calibri" w:hAnsi="Times New Roman" w:cs="Times New Roman"/>
                <w:sz w:val="24"/>
                <w:szCs w:val="24"/>
              </w:rPr>
              <w:br/>
              <w:t xml:space="preserve">аксиом стереометрии и их следствий </w:t>
            </w:r>
          </w:p>
        </w:tc>
        <w:tc>
          <w:tcPr>
            <w:tcW w:w="953" w:type="dxa"/>
            <w:tcBorders>
              <w:right w:val="single" w:sz="4" w:space="0" w:color="auto"/>
            </w:tcBorders>
            <w:shd w:val="clear" w:color="auto" w:fill="auto"/>
          </w:tcPr>
          <w:p w:rsidR="004247BD" w:rsidRPr="00786B4B" w:rsidRDefault="004247BD" w:rsidP="00A934CB">
            <w:pPr>
              <w:jc w:val="center"/>
              <w:rPr>
                <w:rFonts w:ascii="Times New Roman" w:hAnsi="Times New Roman" w:cs="Times New Roman"/>
              </w:rPr>
            </w:pPr>
            <w:r>
              <w:rPr>
                <w:rFonts w:ascii="Times New Roman" w:hAnsi="Times New Roman" w:cs="Times New Roman"/>
              </w:rPr>
              <w:t>1</w:t>
            </w:r>
          </w:p>
        </w:tc>
        <w:tc>
          <w:tcPr>
            <w:tcW w:w="1678" w:type="dxa"/>
            <w:tcBorders>
              <w:righ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231" w:type="dxa"/>
            <w:tcBorders>
              <w:lef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095" w:type="dxa"/>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r>
      <w:tr w:rsidR="004247BD" w:rsidRPr="00786B4B" w:rsidTr="00A934CB">
        <w:tc>
          <w:tcPr>
            <w:tcW w:w="9452" w:type="dxa"/>
            <w:gridSpan w:val="6"/>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r w:rsidRPr="00555C08">
              <w:rPr>
                <w:rFonts w:ascii="Times New Roman" w:eastAsia="Calibri" w:hAnsi="Times New Roman" w:cs="Times New Roman"/>
                <w:b/>
                <w:bCs/>
                <w:sz w:val="24"/>
                <w:szCs w:val="24"/>
                <w:lang w:eastAsia="ru-RU"/>
              </w:rPr>
              <w:t xml:space="preserve">Параллельность прямых и плоскостей </w:t>
            </w:r>
            <w:r>
              <w:rPr>
                <w:rFonts w:ascii="Times New Roman" w:eastAsia="Calibri" w:hAnsi="Times New Roman" w:cs="Times New Roman"/>
                <w:sz w:val="24"/>
                <w:szCs w:val="24"/>
                <w:lang w:eastAsia="ru-RU"/>
              </w:rPr>
              <w:t>(20</w:t>
            </w:r>
            <w:r w:rsidRPr="00555C08">
              <w:rPr>
                <w:rFonts w:ascii="Times New Roman" w:eastAsia="Calibri" w:hAnsi="Times New Roman" w:cs="Times New Roman"/>
                <w:sz w:val="24"/>
                <w:szCs w:val="24"/>
                <w:lang w:eastAsia="ru-RU"/>
              </w:rPr>
              <w:t xml:space="preserve"> ч)</w:t>
            </w:r>
          </w:p>
        </w:tc>
      </w:tr>
      <w:tr w:rsidR="004247BD" w:rsidRPr="00786B4B" w:rsidTr="00A934CB">
        <w:tc>
          <w:tcPr>
            <w:tcW w:w="789" w:type="dxa"/>
            <w:shd w:val="clear" w:color="auto" w:fill="auto"/>
          </w:tcPr>
          <w:p w:rsidR="004247BD" w:rsidRPr="00A95D88" w:rsidRDefault="004247BD" w:rsidP="00A934CB">
            <w:pPr>
              <w:pStyle w:val="a3"/>
              <w:numPr>
                <w:ilvl w:val="0"/>
                <w:numId w:val="5"/>
              </w:numPr>
              <w:jc w:val="both"/>
              <w:rPr>
                <w:rFonts w:ascii="Times New Roman" w:hAnsi="Times New Roman" w:cs="Times New Roman"/>
              </w:rPr>
            </w:pPr>
          </w:p>
        </w:tc>
        <w:tc>
          <w:tcPr>
            <w:tcW w:w="3706" w:type="dxa"/>
            <w:shd w:val="clear" w:color="auto" w:fill="auto"/>
          </w:tcPr>
          <w:p w:rsidR="004247BD" w:rsidRPr="00A95D88" w:rsidRDefault="004247BD" w:rsidP="00A934CB">
            <w:pPr>
              <w:rPr>
                <w:rFonts w:ascii="Times New Roman" w:hAnsi="Times New Roman" w:cs="Times New Roman"/>
                <w:sz w:val="24"/>
                <w:szCs w:val="24"/>
              </w:rPr>
            </w:pPr>
            <w:r w:rsidRPr="00A95D88">
              <w:rPr>
                <w:rFonts w:ascii="Times New Roman" w:eastAsia="Calibri" w:hAnsi="Times New Roman" w:cs="Times New Roman"/>
                <w:sz w:val="24"/>
                <w:szCs w:val="24"/>
                <w:lang w:eastAsia="ru-RU"/>
              </w:rPr>
              <w:t>Параллельные прямые в пространстве</w:t>
            </w:r>
            <w:r>
              <w:rPr>
                <w:rFonts w:ascii="Times New Roman" w:eastAsia="Calibri" w:hAnsi="Times New Roman" w:cs="Times New Roman"/>
                <w:sz w:val="24"/>
                <w:szCs w:val="24"/>
                <w:lang w:eastAsia="ru-RU"/>
              </w:rPr>
              <w:t>.</w:t>
            </w:r>
          </w:p>
        </w:tc>
        <w:tc>
          <w:tcPr>
            <w:tcW w:w="953" w:type="dxa"/>
            <w:tcBorders>
              <w:right w:val="single" w:sz="4" w:space="0" w:color="auto"/>
            </w:tcBorders>
            <w:shd w:val="clear" w:color="auto" w:fill="auto"/>
          </w:tcPr>
          <w:p w:rsidR="004247BD" w:rsidRPr="00786B4B" w:rsidRDefault="004247BD" w:rsidP="00A934CB">
            <w:pPr>
              <w:jc w:val="center"/>
              <w:rPr>
                <w:rFonts w:ascii="Times New Roman" w:hAnsi="Times New Roman" w:cs="Times New Roman"/>
              </w:rPr>
            </w:pPr>
            <w:r>
              <w:rPr>
                <w:rFonts w:ascii="Times New Roman" w:hAnsi="Times New Roman" w:cs="Times New Roman"/>
              </w:rPr>
              <w:t>1</w:t>
            </w:r>
          </w:p>
        </w:tc>
        <w:tc>
          <w:tcPr>
            <w:tcW w:w="1678" w:type="dxa"/>
            <w:tcBorders>
              <w:righ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231" w:type="dxa"/>
            <w:tcBorders>
              <w:lef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095" w:type="dxa"/>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r>
      <w:tr w:rsidR="004247BD" w:rsidRPr="00786B4B" w:rsidTr="00A934CB">
        <w:tc>
          <w:tcPr>
            <w:tcW w:w="789" w:type="dxa"/>
            <w:shd w:val="clear" w:color="auto" w:fill="auto"/>
          </w:tcPr>
          <w:p w:rsidR="004247BD" w:rsidRPr="00A95D88" w:rsidRDefault="004247BD" w:rsidP="00A934CB">
            <w:pPr>
              <w:pStyle w:val="a3"/>
              <w:numPr>
                <w:ilvl w:val="0"/>
                <w:numId w:val="5"/>
              </w:numPr>
              <w:jc w:val="both"/>
              <w:rPr>
                <w:rFonts w:ascii="Times New Roman" w:hAnsi="Times New Roman" w:cs="Times New Roman"/>
              </w:rPr>
            </w:pPr>
          </w:p>
        </w:tc>
        <w:tc>
          <w:tcPr>
            <w:tcW w:w="3706" w:type="dxa"/>
            <w:shd w:val="clear" w:color="auto" w:fill="auto"/>
          </w:tcPr>
          <w:p w:rsidR="004247BD" w:rsidRPr="00A95D88" w:rsidRDefault="004247BD" w:rsidP="00A934CB">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Параллельность трёх прямых</w:t>
            </w:r>
          </w:p>
        </w:tc>
        <w:tc>
          <w:tcPr>
            <w:tcW w:w="953" w:type="dxa"/>
            <w:tcBorders>
              <w:right w:val="single" w:sz="4" w:space="0" w:color="auto"/>
            </w:tcBorders>
            <w:shd w:val="clear" w:color="auto" w:fill="auto"/>
          </w:tcPr>
          <w:p w:rsidR="004247BD" w:rsidRDefault="004247BD" w:rsidP="00A934CB">
            <w:pPr>
              <w:jc w:val="center"/>
              <w:rPr>
                <w:rFonts w:ascii="Times New Roman" w:hAnsi="Times New Roman" w:cs="Times New Roman"/>
              </w:rPr>
            </w:pPr>
            <w:r>
              <w:rPr>
                <w:rFonts w:ascii="Times New Roman" w:hAnsi="Times New Roman" w:cs="Times New Roman"/>
              </w:rPr>
              <w:t>1</w:t>
            </w:r>
          </w:p>
        </w:tc>
        <w:tc>
          <w:tcPr>
            <w:tcW w:w="1678" w:type="dxa"/>
            <w:tcBorders>
              <w:righ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231" w:type="dxa"/>
            <w:tcBorders>
              <w:lef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095" w:type="dxa"/>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r>
      <w:tr w:rsidR="004247BD" w:rsidRPr="00786B4B" w:rsidTr="00A934CB">
        <w:tc>
          <w:tcPr>
            <w:tcW w:w="789" w:type="dxa"/>
            <w:shd w:val="clear" w:color="auto" w:fill="auto"/>
          </w:tcPr>
          <w:p w:rsidR="004247BD" w:rsidRPr="00A95D88" w:rsidRDefault="004247BD" w:rsidP="00A934CB">
            <w:pPr>
              <w:pStyle w:val="a3"/>
              <w:numPr>
                <w:ilvl w:val="0"/>
                <w:numId w:val="5"/>
              </w:numPr>
              <w:jc w:val="both"/>
              <w:rPr>
                <w:rFonts w:ascii="Times New Roman" w:hAnsi="Times New Roman" w:cs="Times New Roman"/>
              </w:rPr>
            </w:pPr>
          </w:p>
        </w:tc>
        <w:tc>
          <w:tcPr>
            <w:tcW w:w="3706" w:type="dxa"/>
            <w:shd w:val="clear" w:color="auto" w:fill="auto"/>
          </w:tcPr>
          <w:p w:rsidR="004247BD" w:rsidRPr="00A95D88" w:rsidRDefault="004247BD" w:rsidP="00A934CB">
            <w:pPr>
              <w:rPr>
                <w:rFonts w:ascii="Times New Roman" w:hAnsi="Times New Roman" w:cs="Times New Roman"/>
                <w:sz w:val="24"/>
                <w:szCs w:val="24"/>
              </w:rPr>
            </w:pPr>
            <w:r w:rsidRPr="00A95D88">
              <w:rPr>
                <w:rFonts w:ascii="Times New Roman" w:eastAsia="Calibri" w:hAnsi="Times New Roman" w:cs="Times New Roman"/>
                <w:sz w:val="24"/>
                <w:szCs w:val="24"/>
                <w:lang w:eastAsia="ru-RU"/>
              </w:rPr>
              <w:t>Параллельность прямой и плоскости</w:t>
            </w:r>
          </w:p>
        </w:tc>
        <w:tc>
          <w:tcPr>
            <w:tcW w:w="953" w:type="dxa"/>
            <w:tcBorders>
              <w:right w:val="single" w:sz="4" w:space="0" w:color="auto"/>
            </w:tcBorders>
            <w:shd w:val="clear" w:color="auto" w:fill="auto"/>
          </w:tcPr>
          <w:p w:rsidR="004247BD" w:rsidRPr="00786B4B" w:rsidRDefault="004247BD" w:rsidP="00A934CB">
            <w:pPr>
              <w:jc w:val="center"/>
              <w:rPr>
                <w:rFonts w:ascii="Times New Roman" w:hAnsi="Times New Roman" w:cs="Times New Roman"/>
              </w:rPr>
            </w:pPr>
            <w:r>
              <w:rPr>
                <w:rFonts w:ascii="Times New Roman" w:hAnsi="Times New Roman" w:cs="Times New Roman"/>
              </w:rPr>
              <w:t>1</w:t>
            </w:r>
          </w:p>
        </w:tc>
        <w:tc>
          <w:tcPr>
            <w:tcW w:w="1678" w:type="dxa"/>
            <w:tcBorders>
              <w:righ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231" w:type="dxa"/>
            <w:tcBorders>
              <w:lef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095" w:type="dxa"/>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r>
      <w:tr w:rsidR="004247BD" w:rsidRPr="00786B4B" w:rsidTr="00A934CB">
        <w:tc>
          <w:tcPr>
            <w:tcW w:w="789" w:type="dxa"/>
            <w:shd w:val="clear" w:color="auto" w:fill="auto"/>
          </w:tcPr>
          <w:p w:rsidR="004247BD" w:rsidRPr="00A95D88" w:rsidRDefault="004247BD" w:rsidP="00A934CB">
            <w:pPr>
              <w:pStyle w:val="a3"/>
              <w:numPr>
                <w:ilvl w:val="0"/>
                <w:numId w:val="5"/>
              </w:numPr>
              <w:jc w:val="both"/>
              <w:rPr>
                <w:rFonts w:ascii="Times New Roman" w:hAnsi="Times New Roman" w:cs="Times New Roman"/>
              </w:rPr>
            </w:pPr>
          </w:p>
        </w:tc>
        <w:tc>
          <w:tcPr>
            <w:tcW w:w="3706" w:type="dxa"/>
            <w:shd w:val="clear" w:color="auto" w:fill="auto"/>
          </w:tcPr>
          <w:p w:rsidR="004247BD" w:rsidRPr="00A95D88" w:rsidRDefault="004247BD" w:rsidP="00A934CB">
            <w:pPr>
              <w:rPr>
                <w:rFonts w:ascii="Times New Roman" w:hAnsi="Times New Roman" w:cs="Times New Roman"/>
                <w:sz w:val="24"/>
                <w:szCs w:val="24"/>
              </w:rPr>
            </w:pPr>
            <w:r w:rsidRPr="00A95D88">
              <w:rPr>
                <w:rFonts w:ascii="Times New Roman" w:eastAsia="Calibri" w:hAnsi="Times New Roman" w:cs="Times New Roman"/>
                <w:sz w:val="24"/>
                <w:szCs w:val="24"/>
                <w:lang w:eastAsia="ru-RU"/>
              </w:rPr>
              <w:t>Параллельность прямой и плоскости</w:t>
            </w:r>
          </w:p>
        </w:tc>
        <w:tc>
          <w:tcPr>
            <w:tcW w:w="953" w:type="dxa"/>
            <w:tcBorders>
              <w:right w:val="single" w:sz="4" w:space="0" w:color="auto"/>
            </w:tcBorders>
            <w:shd w:val="clear" w:color="auto" w:fill="auto"/>
          </w:tcPr>
          <w:p w:rsidR="004247BD" w:rsidRPr="00786B4B" w:rsidRDefault="004247BD" w:rsidP="00A934CB">
            <w:pPr>
              <w:jc w:val="center"/>
              <w:rPr>
                <w:rFonts w:ascii="Times New Roman" w:hAnsi="Times New Roman" w:cs="Times New Roman"/>
              </w:rPr>
            </w:pPr>
            <w:r>
              <w:rPr>
                <w:rFonts w:ascii="Times New Roman" w:hAnsi="Times New Roman" w:cs="Times New Roman"/>
              </w:rPr>
              <w:t>1</w:t>
            </w:r>
          </w:p>
        </w:tc>
        <w:tc>
          <w:tcPr>
            <w:tcW w:w="1678" w:type="dxa"/>
            <w:tcBorders>
              <w:righ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231" w:type="dxa"/>
            <w:tcBorders>
              <w:lef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095" w:type="dxa"/>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r>
      <w:tr w:rsidR="004247BD" w:rsidRPr="00786B4B" w:rsidTr="00A934CB">
        <w:tc>
          <w:tcPr>
            <w:tcW w:w="789" w:type="dxa"/>
            <w:shd w:val="clear" w:color="auto" w:fill="auto"/>
          </w:tcPr>
          <w:p w:rsidR="004247BD" w:rsidRPr="00A95D88" w:rsidRDefault="004247BD" w:rsidP="00A934CB">
            <w:pPr>
              <w:pStyle w:val="a3"/>
              <w:numPr>
                <w:ilvl w:val="0"/>
                <w:numId w:val="5"/>
              </w:numPr>
              <w:jc w:val="both"/>
              <w:rPr>
                <w:rFonts w:ascii="Times New Roman" w:hAnsi="Times New Roman" w:cs="Times New Roman"/>
              </w:rPr>
            </w:pPr>
          </w:p>
        </w:tc>
        <w:tc>
          <w:tcPr>
            <w:tcW w:w="3706" w:type="dxa"/>
            <w:tcBorders>
              <w:top w:val="single" w:sz="4" w:space="0" w:color="auto"/>
              <w:left w:val="single" w:sz="4" w:space="0" w:color="auto"/>
              <w:bottom w:val="single" w:sz="4" w:space="0" w:color="auto"/>
              <w:right w:val="single" w:sz="4" w:space="0" w:color="auto"/>
            </w:tcBorders>
          </w:tcPr>
          <w:p w:rsidR="004247BD" w:rsidRPr="00A95D88" w:rsidRDefault="004247BD" w:rsidP="00A934CB">
            <w:pPr>
              <w:tabs>
                <w:tab w:val="left" w:pos="195"/>
              </w:tabs>
              <w:autoSpaceDE w:val="0"/>
              <w:autoSpaceDN w:val="0"/>
              <w:adjustRightInd w:val="0"/>
              <w:rPr>
                <w:rFonts w:ascii="Times New Roman" w:eastAsia="Calibri" w:hAnsi="Times New Roman" w:cs="Times New Roman"/>
                <w:sz w:val="24"/>
                <w:szCs w:val="24"/>
              </w:rPr>
            </w:pPr>
            <w:r w:rsidRPr="00A95D88">
              <w:rPr>
                <w:rFonts w:ascii="Times New Roman" w:eastAsia="Calibri" w:hAnsi="Times New Roman" w:cs="Times New Roman"/>
                <w:sz w:val="24"/>
                <w:szCs w:val="24"/>
              </w:rPr>
              <w:t>Решение задач на параллельность прямой и плоскости</w:t>
            </w:r>
          </w:p>
        </w:tc>
        <w:tc>
          <w:tcPr>
            <w:tcW w:w="953" w:type="dxa"/>
            <w:tcBorders>
              <w:right w:val="single" w:sz="4" w:space="0" w:color="auto"/>
            </w:tcBorders>
            <w:shd w:val="clear" w:color="auto" w:fill="auto"/>
          </w:tcPr>
          <w:p w:rsidR="004247BD" w:rsidRPr="00786B4B" w:rsidRDefault="004247BD" w:rsidP="00A934CB">
            <w:pPr>
              <w:jc w:val="center"/>
              <w:rPr>
                <w:rFonts w:ascii="Times New Roman" w:hAnsi="Times New Roman" w:cs="Times New Roman"/>
              </w:rPr>
            </w:pPr>
            <w:r>
              <w:rPr>
                <w:rFonts w:ascii="Times New Roman" w:hAnsi="Times New Roman" w:cs="Times New Roman"/>
              </w:rPr>
              <w:t>1</w:t>
            </w:r>
          </w:p>
        </w:tc>
        <w:tc>
          <w:tcPr>
            <w:tcW w:w="1678" w:type="dxa"/>
            <w:tcBorders>
              <w:righ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231" w:type="dxa"/>
            <w:tcBorders>
              <w:lef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095" w:type="dxa"/>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r>
      <w:tr w:rsidR="004247BD" w:rsidRPr="00786B4B" w:rsidTr="00A934CB">
        <w:tc>
          <w:tcPr>
            <w:tcW w:w="789" w:type="dxa"/>
            <w:shd w:val="clear" w:color="auto" w:fill="auto"/>
          </w:tcPr>
          <w:p w:rsidR="004247BD" w:rsidRPr="00A95D88" w:rsidRDefault="004247BD" w:rsidP="00A934CB">
            <w:pPr>
              <w:pStyle w:val="a3"/>
              <w:numPr>
                <w:ilvl w:val="0"/>
                <w:numId w:val="5"/>
              </w:numPr>
              <w:jc w:val="both"/>
              <w:rPr>
                <w:rFonts w:ascii="Times New Roman" w:hAnsi="Times New Roman" w:cs="Times New Roman"/>
              </w:rPr>
            </w:pPr>
          </w:p>
        </w:tc>
        <w:tc>
          <w:tcPr>
            <w:tcW w:w="3706" w:type="dxa"/>
            <w:tcBorders>
              <w:top w:val="single" w:sz="4" w:space="0" w:color="auto"/>
              <w:left w:val="single" w:sz="4" w:space="0" w:color="auto"/>
              <w:bottom w:val="single" w:sz="4" w:space="0" w:color="auto"/>
              <w:right w:val="single" w:sz="4" w:space="0" w:color="auto"/>
            </w:tcBorders>
          </w:tcPr>
          <w:p w:rsidR="004247BD" w:rsidRPr="00A95D88" w:rsidRDefault="004247BD" w:rsidP="00A934CB">
            <w:pPr>
              <w:tabs>
                <w:tab w:val="left" w:pos="195"/>
              </w:tabs>
              <w:autoSpaceDE w:val="0"/>
              <w:autoSpaceDN w:val="0"/>
              <w:adjustRightInd w:val="0"/>
              <w:rPr>
                <w:rFonts w:ascii="Times New Roman" w:eastAsia="Calibri" w:hAnsi="Times New Roman" w:cs="Times New Roman"/>
                <w:sz w:val="24"/>
                <w:szCs w:val="24"/>
              </w:rPr>
            </w:pPr>
            <w:r w:rsidRPr="00A95D88">
              <w:rPr>
                <w:rFonts w:ascii="Times New Roman" w:eastAsia="Calibri" w:hAnsi="Times New Roman" w:cs="Times New Roman"/>
                <w:sz w:val="24"/>
                <w:szCs w:val="24"/>
              </w:rPr>
              <w:t>Скрещивающиеся прямые</w:t>
            </w:r>
          </w:p>
        </w:tc>
        <w:tc>
          <w:tcPr>
            <w:tcW w:w="953" w:type="dxa"/>
            <w:tcBorders>
              <w:right w:val="single" w:sz="4" w:space="0" w:color="auto"/>
            </w:tcBorders>
            <w:shd w:val="clear" w:color="auto" w:fill="auto"/>
          </w:tcPr>
          <w:p w:rsidR="004247BD" w:rsidRPr="00786B4B" w:rsidRDefault="004247BD" w:rsidP="00A934CB">
            <w:pPr>
              <w:jc w:val="center"/>
              <w:rPr>
                <w:rFonts w:ascii="Times New Roman" w:hAnsi="Times New Roman" w:cs="Times New Roman"/>
              </w:rPr>
            </w:pPr>
            <w:r>
              <w:rPr>
                <w:rFonts w:ascii="Times New Roman" w:hAnsi="Times New Roman" w:cs="Times New Roman"/>
              </w:rPr>
              <w:t>1</w:t>
            </w:r>
          </w:p>
        </w:tc>
        <w:tc>
          <w:tcPr>
            <w:tcW w:w="1678" w:type="dxa"/>
            <w:tcBorders>
              <w:righ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231" w:type="dxa"/>
            <w:tcBorders>
              <w:lef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095" w:type="dxa"/>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r>
      <w:tr w:rsidR="004247BD" w:rsidRPr="00786B4B" w:rsidTr="00A934CB">
        <w:tc>
          <w:tcPr>
            <w:tcW w:w="789" w:type="dxa"/>
            <w:shd w:val="clear" w:color="auto" w:fill="auto"/>
          </w:tcPr>
          <w:p w:rsidR="004247BD" w:rsidRPr="00A95D88" w:rsidRDefault="004247BD" w:rsidP="00A934CB">
            <w:pPr>
              <w:pStyle w:val="a3"/>
              <w:numPr>
                <w:ilvl w:val="0"/>
                <w:numId w:val="5"/>
              </w:numPr>
              <w:jc w:val="both"/>
              <w:rPr>
                <w:rFonts w:ascii="Times New Roman" w:hAnsi="Times New Roman" w:cs="Times New Roman"/>
              </w:rPr>
            </w:pPr>
          </w:p>
        </w:tc>
        <w:tc>
          <w:tcPr>
            <w:tcW w:w="3706" w:type="dxa"/>
            <w:tcBorders>
              <w:top w:val="single" w:sz="4" w:space="0" w:color="auto"/>
              <w:left w:val="single" w:sz="6" w:space="0" w:color="000000"/>
              <w:bottom w:val="single" w:sz="6" w:space="0" w:color="000000"/>
              <w:right w:val="single" w:sz="6" w:space="0" w:color="000000"/>
            </w:tcBorders>
          </w:tcPr>
          <w:p w:rsidR="004247BD" w:rsidRPr="00A95D88" w:rsidRDefault="004247BD" w:rsidP="00A934CB">
            <w:pPr>
              <w:tabs>
                <w:tab w:val="left" w:pos="195"/>
              </w:tabs>
              <w:autoSpaceDE w:val="0"/>
              <w:autoSpaceDN w:val="0"/>
              <w:adjustRightInd w:val="0"/>
              <w:rPr>
                <w:rFonts w:ascii="Times New Roman" w:eastAsia="Calibri" w:hAnsi="Times New Roman" w:cs="Times New Roman"/>
                <w:sz w:val="24"/>
                <w:szCs w:val="24"/>
              </w:rPr>
            </w:pPr>
            <w:r w:rsidRPr="00A95D88">
              <w:rPr>
                <w:rFonts w:ascii="Times New Roman" w:eastAsia="Calibri" w:hAnsi="Times New Roman" w:cs="Times New Roman"/>
                <w:sz w:val="24"/>
                <w:szCs w:val="24"/>
              </w:rPr>
              <w:t>Углы с сонаправленными сторонами, угол между прямыми</w:t>
            </w:r>
          </w:p>
        </w:tc>
        <w:tc>
          <w:tcPr>
            <w:tcW w:w="953" w:type="dxa"/>
            <w:tcBorders>
              <w:right w:val="single" w:sz="4" w:space="0" w:color="auto"/>
            </w:tcBorders>
            <w:shd w:val="clear" w:color="auto" w:fill="auto"/>
          </w:tcPr>
          <w:p w:rsidR="004247BD" w:rsidRPr="00786B4B" w:rsidRDefault="004247BD" w:rsidP="00A934CB">
            <w:pPr>
              <w:jc w:val="center"/>
              <w:rPr>
                <w:rFonts w:ascii="Times New Roman" w:hAnsi="Times New Roman" w:cs="Times New Roman"/>
              </w:rPr>
            </w:pPr>
            <w:r>
              <w:rPr>
                <w:rFonts w:ascii="Times New Roman" w:hAnsi="Times New Roman" w:cs="Times New Roman"/>
              </w:rPr>
              <w:t>1</w:t>
            </w:r>
          </w:p>
        </w:tc>
        <w:tc>
          <w:tcPr>
            <w:tcW w:w="1678" w:type="dxa"/>
            <w:tcBorders>
              <w:righ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231" w:type="dxa"/>
            <w:tcBorders>
              <w:lef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095" w:type="dxa"/>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r>
      <w:tr w:rsidR="004247BD" w:rsidRPr="00786B4B" w:rsidTr="00A934CB">
        <w:tc>
          <w:tcPr>
            <w:tcW w:w="789" w:type="dxa"/>
            <w:shd w:val="clear" w:color="auto" w:fill="auto"/>
          </w:tcPr>
          <w:p w:rsidR="004247BD" w:rsidRPr="00A95D88" w:rsidRDefault="004247BD" w:rsidP="00A934CB">
            <w:pPr>
              <w:pStyle w:val="a3"/>
              <w:numPr>
                <w:ilvl w:val="0"/>
                <w:numId w:val="5"/>
              </w:numPr>
              <w:jc w:val="both"/>
              <w:rPr>
                <w:rFonts w:ascii="Times New Roman" w:hAnsi="Times New Roman" w:cs="Times New Roman"/>
              </w:rPr>
            </w:pPr>
          </w:p>
        </w:tc>
        <w:tc>
          <w:tcPr>
            <w:tcW w:w="3706" w:type="dxa"/>
            <w:tcBorders>
              <w:top w:val="single" w:sz="6" w:space="0" w:color="000000"/>
              <w:left w:val="single" w:sz="6" w:space="0" w:color="000000"/>
              <w:bottom w:val="single" w:sz="6" w:space="0" w:color="000000"/>
              <w:right w:val="single" w:sz="6" w:space="0" w:color="000000"/>
            </w:tcBorders>
          </w:tcPr>
          <w:p w:rsidR="004247BD" w:rsidRPr="00A95D88" w:rsidRDefault="004247BD" w:rsidP="00A934CB">
            <w:pPr>
              <w:tabs>
                <w:tab w:val="left" w:pos="195"/>
              </w:tabs>
              <w:autoSpaceDE w:val="0"/>
              <w:autoSpaceDN w:val="0"/>
              <w:adjustRightInd w:val="0"/>
              <w:rPr>
                <w:rFonts w:ascii="Times New Roman" w:eastAsia="Calibri" w:hAnsi="Times New Roman" w:cs="Times New Roman"/>
                <w:sz w:val="24"/>
                <w:szCs w:val="24"/>
              </w:rPr>
            </w:pPr>
            <w:r w:rsidRPr="00A95D88">
              <w:rPr>
                <w:rFonts w:ascii="Times New Roman" w:eastAsia="Calibri" w:hAnsi="Times New Roman" w:cs="Times New Roman"/>
                <w:sz w:val="24"/>
                <w:szCs w:val="24"/>
              </w:rPr>
              <w:t>Решение задач на нахождение угла между прямыми</w:t>
            </w:r>
          </w:p>
        </w:tc>
        <w:tc>
          <w:tcPr>
            <w:tcW w:w="953" w:type="dxa"/>
            <w:tcBorders>
              <w:right w:val="single" w:sz="4" w:space="0" w:color="auto"/>
            </w:tcBorders>
            <w:shd w:val="clear" w:color="auto" w:fill="auto"/>
          </w:tcPr>
          <w:p w:rsidR="004247BD" w:rsidRPr="00786B4B" w:rsidRDefault="004247BD" w:rsidP="00A934CB">
            <w:pPr>
              <w:jc w:val="center"/>
              <w:rPr>
                <w:rFonts w:ascii="Times New Roman" w:hAnsi="Times New Roman" w:cs="Times New Roman"/>
              </w:rPr>
            </w:pPr>
            <w:r>
              <w:rPr>
                <w:rFonts w:ascii="Times New Roman" w:hAnsi="Times New Roman" w:cs="Times New Roman"/>
              </w:rPr>
              <w:t>1</w:t>
            </w:r>
          </w:p>
        </w:tc>
        <w:tc>
          <w:tcPr>
            <w:tcW w:w="1678" w:type="dxa"/>
            <w:tcBorders>
              <w:righ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231" w:type="dxa"/>
            <w:tcBorders>
              <w:lef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095" w:type="dxa"/>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r>
      <w:tr w:rsidR="004247BD" w:rsidRPr="00786B4B" w:rsidTr="00A934CB">
        <w:tc>
          <w:tcPr>
            <w:tcW w:w="789" w:type="dxa"/>
            <w:shd w:val="clear" w:color="auto" w:fill="auto"/>
          </w:tcPr>
          <w:p w:rsidR="004247BD" w:rsidRPr="00A95D88" w:rsidRDefault="004247BD" w:rsidP="00A934CB">
            <w:pPr>
              <w:pStyle w:val="a3"/>
              <w:numPr>
                <w:ilvl w:val="0"/>
                <w:numId w:val="5"/>
              </w:numPr>
              <w:jc w:val="both"/>
              <w:rPr>
                <w:rFonts w:ascii="Times New Roman" w:hAnsi="Times New Roman" w:cs="Times New Roman"/>
              </w:rPr>
            </w:pPr>
          </w:p>
        </w:tc>
        <w:tc>
          <w:tcPr>
            <w:tcW w:w="3706" w:type="dxa"/>
            <w:tcBorders>
              <w:top w:val="single" w:sz="6" w:space="0" w:color="000000"/>
              <w:left w:val="single" w:sz="6" w:space="0" w:color="000000"/>
              <w:bottom w:val="single" w:sz="6" w:space="0" w:color="000000"/>
              <w:right w:val="single" w:sz="6" w:space="0" w:color="000000"/>
            </w:tcBorders>
          </w:tcPr>
          <w:p w:rsidR="004247BD" w:rsidRPr="00A95D88" w:rsidRDefault="004247BD" w:rsidP="00A934CB">
            <w:pPr>
              <w:tabs>
                <w:tab w:val="left" w:pos="195"/>
              </w:tabs>
              <w:autoSpaceDE w:val="0"/>
              <w:autoSpaceDN w:val="0"/>
              <w:adjustRightInd w:val="0"/>
              <w:rPr>
                <w:rFonts w:ascii="Times New Roman" w:eastAsia="Calibri" w:hAnsi="Times New Roman" w:cs="Times New Roman"/>
                <w:sz w:val="24"/>
                <w:szCs w:val="24"/>
              </w:rPr>
            </w:pPr>
            <w:r>
              <w:rPr>
                <w:rFonts w:ascii="Times New Roman" w:eastAsia="Calibri" w:hAnsi="Times New Roman" w:cs="Times New Roman"/>
                <w:sz w:val="24"/>
                <w:szCs w:val="24"/>
              </w:rPr>
              <w:t>Решение задач по теме «Взаимное расположение прямой и плоскости»</w:t>
            </w:r>
          </w:p>
        </w:tc>
        <w:tc>
          <w:tcPr>
            <w:tcW w:w="953" w:type="dxa"/>
            <w:tcBorders>
              <w:right w:val="single" w:sz="4" w:space="0" w:color="auto"/>
            </w:tcBorders>
            <w:shd w:val="clear" w:color="auto" w:fill="auto"/>
          </w:tcPr>
          <w:p w:rsidR="004247BD" w:rsidRDefault="004247BD" w:rsidP="00A934CB">
            <w:pPr>
              <w:jc w:val="center"/>
              <w:rPr>
                <w:rFonts w:ascii="Times New Roman" w:hAnsi="Times New Roman" w:cs="Times New Roman"/>
              </w:rPr>
            </w:pPr>
          </w:p>
        </w:tc>
        <w:tc>
          <w:tcPr>
            <w:tcW w:w="1678" w:type="dxa"/>
            <w:tcBorders>
              <w:righ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231" w:type="dxa"/>
            <w:tcBorders>
              <w:lef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095" w:type="dxa"/>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r>
      <w:tr w:rsidR="004247BD" w:rsidRPr="00786B4B" w:rsidTr="00A934CB">
        <w:tc>
          <w:tcPr>
            <w:tcW w:w="789" w:type="dxa"/>
            <w:shd w:val="clear" w:color="auto" w:fill="auto"/>
          </w:tcPr>
          <w:p w:rsidR="004247BD" w:rsidRPr="00A95D88" w:rsidRDefault="004247BD" w:rsidP="00A934CB">
            <w:pPr>
              <w:pStyle w:val="a3"/>
              <w:numPr>
                <w:ilvl w:val="0"/>
                <w:numId w:val="5"/>
              </w:numPr>
              <w:jc w:val="both"/>
              <w:rPr>
                <w:rFonts w:ascii="Times New Roman" w:hAnsi="Times New Roman" w:cs="Times New Roman"/>
              </w:rPr>
            </w:pPr>
          </w:p>
        </w:tc>
        <w:tc>
          <w:tcPr>
            <w:tcW w:w="3706" w:type="dxa"/>
            <w:tcBorders>
              <w:top w:val="single" w:sz="6" w:space="0" w:color="000000"/>
              <w:left w:val="single" w:sz="6" w:space="0" w:color="000000"/>
              <w:bottom w:val="single" w:sz="6" w:space="0" w:color="000000"/>
              <w:right w:val="single" w:sz="6" w:space="0" w:color="000000"/>
            </w:tcBorders>
          </w:tcPr>
          <w:p w:rsidR="004247BD" w:rsidRDefault="004247BD" w:rsidP="00A934CB">
            <w:pPr>
              <w:tabs>
                <w:tab w:val="left" w:pos="195"/>
              </w:tabs>
              <w:autoSpaceDE w:val="0"/>
              <w:autoSpaceDN w:val="0"/>
              <w:adjustRightInd w:val="0"/>
              <w:rPr>
                <w:rFonts w:ascii="Times New Roman" w:eastAsia="Calibri" w:hAnsi="Times New Roman" w:cs="Times New Roman"/>
                <w:sz w:val="24"/>
                <w:szCs w:val="24"/>
              </w:rPr>
            </w:pPr>
            <w:r>
              <w:rPr>
                <w:rFonts w:ascii="Times New Roman" w:eastAsia="Calibri" w:hAnsi="Times New Roman" w:cs="Times New Roman"/>
                <w:sz w:val="24"/>
                <w:szCs w:val="24"/>
              </w:rPr>
              <w:t>Подготовка к контрольной работе «Параллельность прямых в пространстве»</w:t>
            </w:r>
          </w:p>
        </w:tc>
        <w:tc>
          <w:tcPr>
            <w:tcW w:w="953" w:type="dxa"/>
            <w:tcBorders>
              <w:right w:val="single" w:sz="4" w:space="0" w:color="auto"/>
            </w:tcBorders>
            <w:shd w:val="clear" w:color="auto" w:fill="auto"/>
          </w:tcPr>
          <w:p w:rsidR="004247BD" w:rsidRDefault="004247BD" w:rsidP="00A934CB">
            <w:pPr>
              <w:jc w:val="center"/>
              <w:rPr>
                <w:rFonts w:ascii="Times New Roman" w:hAnsi="Times New Roman" w:cs="Times New Roman"/>
              </w:rPr>
            </w:pPr>
          </w:p>
        </w:tc>
        <w:tc>
          <w:tcPr>
            <w:tcW w:w="1678" w:type="dxa"/>
            <w:tcBorders>
              <w:righ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231" w:type="dxa"/>
            <w:tcBorders>
              <w:lef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095" w:type="dxa"/>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r>
      <w:tr w:rsidR="004247BD" w:rsidRPr="00786B4B" w:rsidTr="00A934CB">
        <w:tc>
          <w:tcPr>
            <w:tcW w:w="789" w:type="dxa"/>
            <w:shd w:val="clear" w:color="auto" w:fill="auto"/>
          </w:tcPr>
          <w:p w:rsidR="004247BD" w:rsidRPr="00A95D88" w:rsidRDefault="004247BD" w:rsidP="00A934CB">
            <w:pPr>
              <w:pStyle w:val="a3"/>
              <w:numPr>
                <w:ilvl w:val="0"/>
                <w:numId w:val="5"/>
              </w:numPr>
              <w:jc w:val="both"/>
              <w:rPr>
                <w:rFonts w:ascii="Times New Roman" w:hAnsi="Times New Roman" w:cs="Times New Roman"/>
              </w:rPr>
            </w:pPr>
          </w:p>
        </w:tc>
        <w:tc>
          <w:tcPr>
            <w:tcW w:w="3706" w:type="dxa"/>
            <w:tcBorders>
              <w:top w:val="single" w:sz="6" w:space="0" w:color="000000"/>
              <w:left w:val="single" w:sz="6" w:space="0" w:color="000000"/>
              <w:bottom w:val="single" w:sz="6" w:space="0" w:color="000000"/>
              <w:right w:val="single" w:sz="6" w:space="0" w:color="000000"/>
            </w:tcBorders>
          </w:tcPr>
          <w:p w:rsidR="004247BD" w:rsidRPr="00DC3797" w:rsidRDefault="004247BD" w:rsidP="00A934CB">
            <w:pPr>
              <w:tabs>
                <w:tab w:val="left" w:pos="195"/>
              </w:tabs>
              <w:autoSpaceDE w:val="0"/>
              <w:autoSpaceDN w:val="0"/>
              <w:adjustRightInd w:val="0"/>
              <w:rPr>
                <w:rFonts w:ascii="Times New Roman" w:eastAsia="Calibri" w:hAnsi="Times New Roman" w:cs="Times New Roman"/>
                <w:b/>
                <w:sz w:val="24"/>
                <w:szCs w:val="24"/>
              </w:rPr>
            </w:pPr>
            <w:r w:rsidRPr="00DC3797">
              <w:rPr>
                <w:rFonts w:ascii="Times New Roman" w:eastAsia="Calibri" w:hAnsi="Times New Roman" w:cs="Times New Roman"/>
                <w:b/>
                <w:bCs/>
                <w:sz w:val="24"/>
                <w:szCs w:val="24"/>
              </w:rPr>
              <w:t>Контрольная работа № 1</w:t>
            </w:r>
            <w:r w:rsidRPr="00DC3797">
              <w:rPr>
                <w:rFonts w:ascii="Times New Roman" w:eastAsia="Calibri" w:hAnsi="Times New Roman" w:cs="Times New Roman"/>
                <w:b/>
                <w:sz w:val="24"/>
                <w:szCs w:val="24"/>
              </w:rPr>
              <w:t xml:space="preserve"> по теме «Взаимное расположение прямых в пространстве»</w:t>
            </w:r>
          </w:p>
        </w:tc>
        <w:tc>
          <w:tcPr>
            <w:tcW w:w="953" w:type="dxa"/>
            <w:tcBorders>
              <w:right w:val="single" w:sz="4" w:space="0" w:color="auto"/>
            </w:tcBorders>
            <w:shd w:val="clear" w:color="auto" w:fill="auto"/>
          </w:tcPr>
          <w:p w:rsidR="004247BD" w:rsidRPr="00786B4B" w:rsidRDefault="004247BD" w:rsidP="00A934CB">
            <w:pPr>
              <w:jc w:val="center"/>
              <w:rPr>
                <w:rFonts w:ascii="Times New Roman" w:hAnsi="Times New Roman" w:cs="Times New Roman"/>
              </w:rPr>
            </w:pPr>
            <w:r>
              <w:rPr>
                <w:rFonts w:ascii="Times New Roman" w:hAnsi="Times New Roman" w:cs="Times New Roman"/>
              </w:rPr>
              <w:t>1</w:t>
            </w:r>
          </w:p>
        </w:tc>
        <w:tc>
          <w:tcPr>
            <w:tcW w:w="1678" w:type="dxa"/>
            <w:tcBorders>
              <w:righ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231" w:type="dxa"/>
            <w:tcBorders>
              <w:lef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095" w:type="dxa"/>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r>
      <w:tr w:rsidR="004247BD" w:rsidRPr="00786B4B" w:rsidTr="00A934CB">
        <w:tc>
          <w:tcPr>
            <w:tcW w:w="789" w:type="dxa"/>
            <w:shd w:val="clear" w:color="auto" w:fill="auto"/>
          </w:tcPr>
          <w:p w:rsidR="004247BD" w:rsidRPr="00A95D88" w:rsidRDefault="004247BD" w:rsidP="00A934CB">
            <w:pPr>
              <w:pStyle w:val="a3"/>
              <w:numPr>
                <w:ilvl w:val="0"/>
                <w:numId w:val="5"/>
              </w:numPr>
              <w:jc w:val="both"/>
              <w:rPr>
                <w:rFonts w:ascii="Times New Roman" w:hAnsi="Times New Roman" w:cs="Times New Roman"/>
              </w:rPr>
            </w:pPr>
          </w:p>
        </w:tc>
        <w:tc>
          <w:tcPr>
            <w:tcW w:w="3706" w:type="dxa"/>
            <w:tcBorders>
              <w:top w:val="single" w:sz="6" w:space="0" w:color="000000"/>
              <w:left w:val="single" w:sz="6" w:space="0" w:color="000000"/>
              <w:bottom w:val="single" w:sz="6" w:space="0" w:color="000000"/>
              <w:right w:val="single" w:sz="6" w:space="0" w:color="000000"/>
            </w:tcBorders>
          </w:tcPr>
          <w:p w:rsidR="004247BD" w:rsidRDefault="004247BD" w:rsidP="00A934CB">
            <w:pPr>
              <w:tabs>
                <w:tab w:val="left" w:pos="195"/>
              </w:tabs>
              <w:autoSpaceDE w:val="0"/>
              <w:autoSpaceDN w:val="0"/>
              <w:adjustRightInd w:val="0"/>
              <w:rPr>
                <w:rFonts w:ascii="Times New Roman" w:eastAsia="Calibri" w:hAnsi="Times New Roman" w:cs="Times New Roman"/>
                <w:sz w:val="24"/>
                <w:szCs w:val="24"/>
              </w:rPr>
            </w:pPr>
            <w:r>
              <w:rPr>
                <w:rFonts w:ascii="Times New Roman" w:eastAsia="Calibri" w:hAnsi="Times New Roman" w:cs="Times New Roman"/>
                <w:sz w:val="24"/>
                <w:szCs w:val="24"/>
              </w:rPr>
              <w:t>Работа над ошибками.</w:t>
            </w:r>
          </w:p>
          <w:p w:rsidR="004247BD" w:rsidRPr="00A95D88" w:rsidRDefault="004247BD" w:rsidP="00A934CB">
            <w:pPr>
              <w:tabs>
                <w:tab w:val="left" w:pos="195"/>
              </w:tabs>
              <w:autoSpaceDE w:val="0"/>
              <w:autoSpaceDN w:val="0"/>
              <w:adjustRightInd w:val="0"/>
              <w:rPr>
                <w:rFonts w:ascii="Times New Roman" w:eastAsia="Calibri" w:hAnsi="Times New Roman" w:cs="Times New Roman"/>
                <w:sz w:val="24"/>
                <w:szCs w:val="24"/>
              </w:rPr>
            </w:pPr>
            <w:r w:rsidRPr="00A95D88">
              <w:rPr>
                <w:rFonts w:ascii="Times New Roman" w:eastAsia="Calibri" w:hAnsi="Times New Roman" w:cs="Times New Roman"/>
                <w:sz w:val="24"/>
                <w:szCs w:val="24"/>
              </w:rPr>
              <w:t>Параллельность плоскостей</w:t>
            </w:r>
          </w:p>
        </w:tc>
        <w:tc>
          <w:tcPr>
            <w:tcW w:w="953" w:type="dxa"/>
            <w:tcBorders>
              <w:right w:val="single" w:sz="4" w:space="0" w:color="auto"/>
            </w:tcBorders>
            <w:shd w:val="clear" w:color="auto" w:fill="auto"/>
          </w:tcPr>
          <w:p w:rsidR="004247BD" w:rsidRPr="00786B4B" w:rsidRDefault="004247BD" w:rsidP="00A934CB">
            <w:pPr>
              <w:jc w:val="center"/>
              <w:rPr>
                <w:rFonts w:ascii="Times New Roman" w:hAnsi="Times New Roman" w:cs="Times New Roman"/>
              </w:rPr>
            </w:pPr>
            <w:r>
              <w:rPr>
                <w:rFonts w:ascii="Times New Roman" w:hAnsi="Times New Roman" w:cs="Times New Roman"/>
              </w:rPr>
              <w:t>1</w:t>
            </w:r>
          </w:p>
        </w:tc>
        <w:tc>
          <w:tcPr>
            <w:tcW w:w="1678" w:type="dxa"/>
            <w:tcBorders>
              <w:righ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231" w:type="dxa"/>
            <w:tcBorders>
              <w:lef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095" w:type="dxa"/>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r>
      <w:tr w:rsidR="004247BD" w:rsidRPr="00786B4B" w:rsidTr="00A934CB">
        <w:tc>
          <w:tcPr>
            <w:tcW w:w="789" w:type="dxa"/>
            <w:shd w:val="clear" w:color="auto" w:fill="auto"/>
          </w:tcPr>
          <w:p w:rsidR="004247BD" w:rsidRPr="00A95D88" w:rsidRDefault="004247BD" w:rsidP="00A934CB">
            <w:pPr>
              <w:pStyle w:val="a3"/>
              <w:numPr>
                <w:ilvl w:val="0"/>
                <w:numId w:val="5"/>
              </w:numPr>
              <w:jc w:val="both"/>
              <w:rPr>
                <w:rFonts w:ascii="Times New Roman" w:hAnsi="Times New Roman" w:cs="Times New Roman"/>
              </w:rPr>
            </w:pPr>
          </w:p>
        </w:tc>
        <w:tc>
          <w:tcPr>
            <w:tcW w:w="3706" w:type="dxa"/>
            <w:tcBorders>
              <w:top w:val="single" w:sz="6" w:space="0" w:color="000000"/>
              <w:left w:val="single" w:sz="6" w:space="0" w:color="000000"/>
              <w:bottom w:val="single" w:sz="6" w:space="0" w:color="000000"/>
              <w:right w:val="single" w:sz="6" w:space="0" w:color="000000"/>
            </w:tcBorders>
          </w:tcPr>
          <w:p w:rsidR="004247BD" w:rsidRPr="00A95D88" w:rsidRDefault="004247BD" w:rsidP="00A934CB">
            <w:pPr>
              <w:tabs>
                <w:tab w:val="left" w:pos="195"/>
              </w:tabs>
              <w:autoSpaceDE w:val="0"/>
              <w:autoSpaceDN w:val="0"/>
              <w:adjustRightInd w:val="0"/>
              <w:rPr>
                <w:rFonts w:ascii="Times New Roman" w:eastAsia="Calibri" w:hAnsi="Times New Roman" w:cs="Times New Roman"/>
                <w:sz w:val="24"/>
                <w:szCs w:val="24"/>
              </w:rPr>
            </w:pPr>
            <w:r w:rsidRPr="00A95D88">
              <w:rPr>
                <w:rFonts w:ascii="Times New Roman" w:eastAsia="Calibri" w:hAnsi="Times New Roman" w:cs="Times New Roman"/>
                <w:sz w:val="24"/>
                <w:szCs w:val="24"/>
              </w:rPr>
              <w:t>Свойства параллельных плоскостей</w:t>
            </w:r>
          </w:p>
        </w:tc>
        <w:tc>
          <w:tcPr>
            <w:tcW w:w="953" w:type="dxa"/>
            <w:tcBorders>
              <w:right w:val="single" w:sz="4" w:space="0" w:color="auto"/>
            </w:tcBorders>
            <w:shd w:val="clear" w:color="auto" w:fill="auto"/>
          </w:tcPr>
          <w:p w:rsidR="004247BD" w:rsidRPr="00786B4B" w:rsidRDefault="004247BD" w:rsidP="00A934CB">
            <w:pPr>
              <w:jc w:val="center"/>
              <w:rPr>
                <w:rFonts w:ascii="Times New Roman" w:hAnsi="Times New Roman" w:cs="Times New Roman"/>
              </w:rPr>
            </w:pPr>
            <w:r>
              <w:rPr>
                <w:rFonts w:ascii="Times New Roman" w:hAnsi="Times New Roman" w:cs="Times New Roman"/>
              </w:rPr>
              <w:t>1</w:t>
            </w:r>
          </w:p>
        </w:tc>
        <w:tc>
          <w:tcPr>
            <w:tcW w:w="1678" w:type="dxa"/>
            <w:tcBorders>
              <w:righ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231" w:type="dxa"/>
            <w:tcBorders>
              <w:lef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095" w:type="dxa"/>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r>
      <w:tr w:rsidR="004247BD" w:rsidRPr="00786B4B" w:rsidTr="00A934CB">
        <w:tc>
          <w:tcPr>
            <w:tcW w:w="789" w:type="dxa"/>
            <w:shd w:val="clear" w:color="auto" w:fill="auto"/>
          </w:tcPr>
          <w:p w:rsidR="004247BD" w:rsidRPr="00A95D88" w:rsidRDefault="004247BD" w:rsidP="00A934CB">
            <w:pPr>
              <w:pStyle w:val="a3"/>
              <w:numPr>
                <w:ilvl w:val="0"/>
                <w:numId w:val="5"/>
              </w:numPr>
              <w:jc w:val="both"/>
              <w:rPr>
                <w:rFonts w:ascii="Times New Roman" w:hAnsi="Times New Roman" w:cs="Times New Roman"/>
              </w:rPr>
            </w:pPr>
          </w:p>
        </w:tc>
        <w:tc>
          <w:tcPr>
            <w:tcW w:w="3706" w:type="dxa"/>
            <w:tcBorders>
              <w:top w:val="single" w:sz="6" w:space="0" w:color="000000"/>
              <w:left w:val="single" w:sz="6" w:space="0" w:color="000000"/>
              <w:bottom w:val="single" w:sz="6" w:space="0" w:color="000000"/>
              <w:right w:val="single" w:sz="6" w:space="0" w:color="000000"/>
            </w:tcBorders>
          </w:tcPr>
          <w:p w:rsidR="004247BD" w:rsidRPr="00A95D88" w:rsidRDefault="004247BD" w:rsidP="00A934CB">
            <w:pPr>
              <w:tabs>
                <w:tab w:val="left" w:pos="195"/>
              </w:tabs>
              <w:autoSpaceDE w:val="0"/>
              <w:autoSpaceDN w:val="0"/>
              <w:adjustRightInd w:val="0"/>
              <w:rPr>
                <w:rFonts w:ascii="Times New Roman" w:eastAsia="Calibri" w:hAnsi="Times New Roman" w:cs="Times New Roman"/>
                <w:sz w:val="24"/>
                <w:szCs w:val="24"/>
              </w:rPr>
            </w:pPr>
            <w:r w:rsidRPr="00A95D88">
              <w:rPr>
                <w:rFonts w:ascii="Times New Roman" w:eastAsia="Calibri" w:hAnsi="Times New Roman" w:cs="Times New Roman"/>
                <w:sz w:val="24"/>
                <w:szCs w:val="24"/>
              </w:rPr>
              <w:t xml:space="preserve">Тетраэдр, </w:t>
            </w:r>
            <w:r w:rsidRPr="00A95D88">
              <w:rPr>
                <w:rFonts w:ascii="Times New Roman" w:eastAsia="Calibri" w:hAnsi="Times New Roman" w:cs="Times New Roman"/>
                <w:sz w:val="24"/>
                <w:szCs w:val="24"/>
              </w:rPr>
              <w:br/>
              <w:t>параллелепипед</w:t>
            </w:r>
          </w:p>
        </w:tc>
        <w:tc>
          <w:tcPr>
            <w:tcW w:w="953" w:type="dxa"/>
            <w:tcBorders>
              <w:right w:val="single" w:sz="4" w:space="0" w:color="auto"/>
            </w:tcBorders>
            <w:shd w:val="clear" w:color="auto" w:fill="auto"/>
          </w:tcPr>
          <w:p w:rsidR="004247BD" w:rsidRPr="00786B4B" w:rsidRDefault="004247BD" w:rsidP="00A934CB">
            <w:pPr>
              <w:jc w:val="center"/>
              <w:rPr>
                <w:rFonts w:ascii="Times New Roman" w:hAnsi="Times New Roman" w:cs="Times New Roman"/>
              </w:rPr>
            </w:pPr>
            <w:r>
              <w:rPr>
                <w:rFonts w:ascii="Times New Roman" w:hAnsi="Times New Roman" w:cs="Times New Roman"/>
              </w:rPr>
              <w:t>1</w:t>
            </w:r>
          </w:p>
        </w:tc>
        <w:tc>
          <w:tcPr>
            <w:tcW w:w="1678" w:type="dxa"/>
            <w:tcBorders>
              <w:righ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231" w:type="dxa"/>
            <w:tcBorders>
              <w:lef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095" w:type="dxa"/>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r>
      <w:tr w:rsidR="004247BD" w:rsidRPr="00786B4B" w:rsidTr="00A934CB">
        <w:tc>
          <w:tcPr>
            <w:tcW w:w="789" w:type="dxa"/>
            <w:shd w:val="clear" w:color="auto" w:fill="auto"/>
          </w:tcPr>
          <w:p w:rsidR="004247BD" w:rsidRPr="00A95D88" w:rsidRDefault="004247BD" w:rsidP="00A934CB">
            <w:pPr>
              <w:pStyle w:val="a3"/>
              <w:numPr>
                <w:ilvl w:val="0"/>
                <w:numId w:val="5"/>
              </w:numPr>
              <w:jc w:val="both"/>
              <w:rPr>
                <w:rFonts w:ascii="Times New Roman" w:hAnsi="Times New Roman" w:cs="Times New Roman"/>
              </w:rPr>
            </w:pPr>
          </w:p>
        </w:tc>
        <w:tc>
          <w:tcPr>
            <w:tcW w:w="3706" w:type="dxa"/>
            <w:shd w:val="clear" w:color="auto" w:fill="auto"/>
          </w:tcPr>
          <w:p w:rsidR="004247BD" w:rsidRPr="00A95D88" w:rsidRDefault="004247BD" w:rsidP="00A934CB">
            <w:pPr>
              <w:rPr>
                <w:rFonts w:ascii="Times New Roman" w:hAnsi="Times New Roman" w:cs="Times New Roman"/>
                <w:sz w:val="24"/>
                <w:szCs w:val="24"/>
              </w:rPr>
            </w:pPr>
            <w:r w:rsidRPr="00A95D88">
              <w:rPr>
                <w:rFonts w:ascii="Times New Roman" w:eastAsia="Calibri" w:hAnsi="Times New Roman" w:cs="Times New Roman"/>
                <w:sz w:val="24"/>
                <w:szCs w:val="24"/>
                <w:lang w:eastAsia="ru-RU"/>
              </w:rPr>
              <w:t>Решение задач по теме «Тетраэдр. Параллелепипед»</w:t>
            </w:r>
          </w:p>
        </w:tc>
        <w:tc>
          <w:tcPr>
            <w:tcW w:w="953" w:type="dxa"/>
            <w:tcBorders>
              <w:right w:val="single" w:sz="4" w:space="0" w:color="auto"/>
            </w:tcBorders>
            <w:shd w:val="clear" w:color="auto" w:fill="auto"/>
          </w:tcPr>
          <w:p w:rsidR="004247BD" w:rsidRPr="00786B4B" w:rsidRDefault="004247BD" w:rsidP="00A934CB">
            <w:pPr>
              <w:jc w:val="center"/>
              <w:rPr>
                <w:rFonts w:ascii="Times New Roman" w:hAnsi="Times New Roman" w:cs="Times New Roman"/>
              </w:rPr>
            </w:pPr>
            <w:r>
              <w:rPr>
                <w:rFonts w:ascii="Times New Roman" w:hAnsi="Times New Roman" w:cs="Times New Roman"/>
              </w:rPr>
              <w:t>1</w:t>
            </w:r>
          </w:p>
        </w:tc>
        <w:tc>
          <w:tcPr>
            <w:tcW w:w="1678" w:type="dxa"/>
            <w:tcBorders>
              <w:righ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231" w:type="dxa"/>
            <w:tcBorders>
              <w:lef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095" w:type="dxa"/>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r>
      <w:tr w:rsidR="004247BD" w:rsidRPr="00786B4B" w:rsidTr="00A934CB">
        <w:tc>
          <w:tcPr>
            <w:tcW w:w="789" w:type="dxa"/>
            <w:shd w:val="clear" w:color="auto" w:fill="auto"/>
          </w:tcPr>
          <w:p w:rsidR="004247BD" w:rsidRPr="00A95D88" w:rsidRDefault="004247BD" w:rsidP="00A934CB">
            <w:pPr>
              <w:pStyle w:val="a3"/>
              <w:numPr>
                <w:ilvl w:val="0"/>
                <w:numId w:val="5"/>
              </w:numPr>
              <w:jc w:val="both"/>
              <w:rPr>
                <w:rFonts w:ascii="Times New Roman" w:hAnsi="Times New Roman" w:cs="Times New Roman"/>
              </w:rPr>
            </w:pPr>
          </w:p>
        </w:tc>
        <w:tc>
          <w:tcPr>
            <w:tcW w:w="3706" w:type="dxa"/>
            <w:shd w:val="clear" w:color="auto" w:fill="auto"/>
          </w:tcPr>
          <w:p w:rsidR="004247BD" w:rsidRPr="00A95D88" w:rsidRDefault="004247BD" w:rsidP="00A934CB">
            <w:pPr>
              <w:rPr>
                <w:rFonts w:ascii="Times New Roman" w:hAnsi="Times New Roman" w:cs="Times New Roman"/>
                <w:sz w:val="24"/>
                <w:szCs w:val="24"/>
              </w:rPr>
            </w:pPr>
            <w:r w:rsidRPr="00A95D88">
              <w:rPr>
                <w:rFonts w:ascii="Times New Roman" w:eastAsia="Calibri" w:hAnsi="Times New Roman" w:cs="Times New Roman"/>
                <w:sz w:val="24"/>
                <w:szCs w:val="24"/>
              </w:rPr>
              <w:t>Решение задач по теме «Тетраэдр. Параллелепипед»</w:t>
            </w:r>
          </w:p>
        </w:tc>
        <w:tc>
          <w:tcPr>
            <w:tcW w:w="953" w:type="dxa"/>
            <w:tcBorders>
              <w:right w:val="single" w:sz="4" w:space="0" w:color="auto"/>
            </w:tcBorders>
            <w:shd w:val="clear" w:color="auto" w:fill="auto"/>
          </w:tcPr>
          <w:p w:rsidR="004247BD" w:rsidRPr="00786B4B" w:rsidRDefault="004247BD" w:rsidP="00A934CB">
            <w:pPr>
              <w:jc w:val="center"/>
              <w:rPr>
                <w:rFonts w:ascii="Times New Roman" w:hAnsi="Times New Roman" w:cs="Times New Roman"/>
              </w:rPr>
            </w:pPr>
            <w:r>
              <w:rPr>
                <w:rFonts w:ascii="Times New Roman" w:hAnsi="Times New Roman" w:cs="Times New Roman"/>
              </w:rPr>
              <w:t>1</w:t>
            </w:r>
          </w:p>
        </w:tc>
        <w:tc>
          <w:tcPr>
            <w:tcW w:w="1678" w:type="dxa"/>
            <w:tcBorders>
              <w:righ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231" w:type="dxa"/>
            <w:tcBorders>
              <w:lef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095" w:type="dxa"/>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r>
      <w:tr w:rsidR="004247BD" w:rsidRPr="00786B4B" w:rsidTr="00A934CB">
        <w:tc>
          <w:tcPr>
            <w:tcW w:w="789" w:type="dxa"/>
            <w:shd w:val="clear" w:color="auto" w:fill="auto"/>
          </w:tcPr>
          <w:p w:rsidR="004247BD" w:rsidRPr="00A95D88" w:rsidRDefault="004247BD" w:rsidP="00A934CB">
            <w:pPr>
              <w:pStyle w:val="a3"/>
              <w:numPr>
                <w:ilvl w:val="0"/>
                <w:numId w:val="5"/>
              </w:numPr>
              <w:jc w:val="both"/>
              <w:rPr>
                <w:rFonts w:ascii="Times New Roman" w:hAnsi="Times New Roman" w:cs="Times New Roman"/>
              </w:rPr>
            </w:pPr>
          </w:p>
        </w:tc>
        <w:tc>
          <w:tcPr>
            <w:tcW w:w="3706" w:type="dxa"/>
            <w:shd w:val="clear" w:color="auto" w:fill="auto"/>
          </w:tcPr>
          <w:p w:rsidR="004247BD" w:rsidRPr="00A95D88" w:rsidRDefault="004247BD" w:rsidP="00A934CB">
            <w:pPr>
              <w:rPr>
                <w:rFonts w:ascii="Times New Roman" w:eastAsia="Calibri" w:hAnsi="Times New Roman" w:cs="Times New Roman"/>
                <w:sz w:val="24"/>
                <w:szCs w:val="24"/>
              </w:rPr>
            </w:pPr>
            <w:r>
              <w:rPr>
                <w:rFonts w:ascii="Times New Roman" w:eastAsia="Calibri" w:hAnsi="Times New Roman" w:cs="Times New Roman"/>
                <w:sz w:val="24"/>
                <w:szCs w:val="24"/>
              </w:rPr>
              <w:t>Задачи на построение сечений</w:t>
            </w:r>
          </w:p>
        </w:tc>
        <w:tc>
          <w:tcPr>
            <w:tcW w:w="953" w:type="dxa"/>
            <w:tcBorders>
              <w:right w:val="single" w:sz="4" w:space="0" w:color="auto"/>
            </w:tcBorders>
            <w:shd w:val="clear" w:color="auto" w:fill="auto"/>
          </w:tcPr>
          <w:p w:rsidR="004247BD" w:rsidRDefault="004247BD" w:rsidP="00A934CB">
            <w:pPr>
              <w:jc w:val="center"/>
              <w:rPr>
                <w:rFonts w:ascii="Times New Roman" w:hAnsi="Times New Roman" w:cs="Times New Roman"/>
              </w:rPr>
            </w:pPr>
          </w:p>
        </w:tc>
        <w:tc>
          <w:tcPr>
            <w:tcW w:w="1678" w:type="dxa"/>
            <w:tcBorders>
              <w:righ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231" w:type="dxa"/>
            <w:tcBorders>
              <w:lef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095" w:type="dxa"/>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r>
      <w:tr w:rsidR="004247BD" w:rsidRPr="00786B4B" w:rsidTr="00A934CB">
        <w:tc>
          <w:tcPr>
            <w:tcW w:w="789" w:type="dxa"/>
            <w:shd w:val="clear" w:color="auto" w:fill="auto"/>
          </w:tcPr>
          <w:p w:rsidR="004247BD" w:rsidRPr="00A95D88" w:rsidRDefault="004247BD" w:rsidP="00A934CB">
            <w:pPr>
              <w:pStyle w:val="a3"/>
              <w:numPr>
                <w:ilvl w:val="0"/>
                <w:numId w:val="5"/>
              </w:numPr>
              <w:jc w:val="both"/>
              <w:rPr>
                <w:rFonts w:ascii="Times New Roman" w:hAnsi="Times New Roman" w:cs="Times New Roman"/>
              </w:rPr>
            </w:pPr>
          </w:p>
        </w:tc>
        <w:tc>
          <w:tcPr>
            <w:tcW w:w="3706" w:type="dxa"/>
            <w:shd w:val="clear" w:color="auto" w:fill="auto"/>
          </w:tcPr>
          <w:p w:rsidR="004247BD" w:rsidRPr="00A95D88" w:rsidRDefault="004247BD" w:rsidP="00A934CB">
            <w:pPr>
              <w:rPr>
                <w:rFonts w:ascii="Times New Roman" w:hAnsi="Times New Roman" w:cs="Times New Roman"/>
                <w:sz w:val="24"/>
                <w:szCs w:val="24"/>
              </w:rPr>
            </w:pPr>
            <w:r w:rsidRPr="00A95D88">
              <w:rPr>
                <w:rFonts w:ascii="Times New Roman" w:eastAsia="Calibri" w:hAnsi="Times New Roman" w:cs="Times New Roman"/>
                <w:sz w:val="24"/>
                <w:szCs w:val="24"/>
              </w:rPr>
              <w:t>Решение задач по теме «Тетраэдр. Параллелепипед»</w:t>
            </w:r>
          </w:p>
        </w:tc>
        <w:tc>
          <w:tcPr>
            <w:tcW w:w="953" w:type="dxa"/>
            <w:tcBorders>
              <w:right w:val="single" w:sz="4" w:space="0" w:color="auto"/>
            </w:tcBorders>
            <w:shd w:val="clear" w:color="auto" w:fill="auto"/>
          </w:tcPr>
          <w:p w:rsidR="004247BD" w:rsidRPr="00786B4B" w:rsidRDefault="004247BD" w:rsidP="00A934CB">
            <w:pPr>
              <w:jc w:val="center"/>
              <w:rPr>
                <w:rFonts w:ascii="Times New Roman" w:hAnsi="Times New Roman" w:cs="Times New Roman"/>
              </w:rPr>
            </w:pPr>
            <w:r>
              <w:rPr>
                <w:rFonts w:ascii="Times New Roman" w:hAnsi="Times New Roman" w:cs="Times New Roman"/>
              </w:rPr>
              <w:t>1</w:t>
            </w:r>
          </w:p>
        </w:tc>
        <w:tc>
          <w:tcPr>
            <w:tcW w:w="1678" w:type="dxa"/>
            <w:tcBorders>
              <w:righ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r>
              <w:rPr>
                <w:rFonts w:ascii="Times New Roman" w:hAnsi="Times New Roman" w:cs="Times New Roman"/>
              </w:rPr>
              <w:t>ИКТ</w:t>
            </w:r>
          </w:p>
        </w:tc>
        <w:tc>
          <w:tcPr>
            <w:tcW w:w="1231" w:type="dxa"/>
            <w:tcBorders>
              <w:lef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095" w:type="dxa"/>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r>
      <w:tr w:rsidR="004247BD" w:rsidRPr="00786B4B" w:rsidTr="00A934CB">
        <w:tc>
          <w:tcPr>
            <w:tcW w:w="789" w:type="dxa"/>
            <w:shd w:val="clear" w:color="auto" w:fill="auto"/>
          </w:tcPr>
          <w:p w:rsidR="004247BD" w:rsidRPr="00A95D88" w:rsidRDefault="004247BD" w:rsidP="00A934CB">
            <w:pPr>
              <w:pStyle w:val="a3"/>
              <w:numPr>
                <w:ilvl w:val="0"/>
                <w:numId w:val="5"/>
              </w:numPr>
              <w:jc w:val="both"/>
              <w:rPr>
                <w:rFonts w:ascii="Times New Roman" w:hAnsi="Times New Roman" w:cs="Times New Roman"/>
              </w:rPr>
            </w:pPr>
          </w:p>
        </w:tc>
        <w:tc>
          <w:tcPr>
            <w:tcW w:w="3706" w:type="dxa"/>
            <w:tcBorders>
              <w:top w:val="single" w:sz="6" w:space="0" w:color="000000"/>
              <w:left w:val="single" w:sz="6" w:space="0" w:color="000000"/>
              <w:bottom w:val="single" w:sz="6" w:space="0" w:color="000000"/>
              <w:right w:val="single" w:sz="6" w:space="0" w:color="000000"/>
            </w:tcBorders>
          </w:tcPr>
          <w:p w:rsidR="004247BD" w:rsidRPr="00A95D88" w:rsidRDefault="004247BD" w:rsidP="00A934CB">
            <w:pPr>
              <w:tabs>
                <w:tab w:val="left" w:pos="195"/>
              </w:tabs>
              <w:autoSpaceDE w:val="0"/>
              <w:autoSpaceDN w:val="0"/>
              <w:adjustRightInd w:val="0"/>
              <w:rPr>
                <w:rFonts w:ascii="Times New Roman" w:eastAsia="Calibri" w:hAnsi="Times New Roman" w:cs="Times New Roman"/>
                <w:b/>
                <w:sz w:val="24"/>
                <w:szCs w:val="24"/>
              </w:rPr>
            </w:pPr>
            <w:r w:rsidRPr="00A95D88">
              <w:rPr>
                <w:rFonts w:ascii="Times New Roman" w:eastAsia="Calibri" w:hAnsi="Times New Roman" w:cs="Times New Roman"/>
                <w:b/>
                <w:bCs/>
                <w:sz w:val="24"/>
                <w:szCs w:val="24"/>
              </w:rPr>
              <w:t>Контрольная работа № 2</w:t>
            </w:r>
            <w:r w:rsidRPr="00A95D88">
              <w:rPr>
                <w:rFonts w:ascii="Times New Roman" w:eastAsia="Calibri" w:hAnsi="Times New Roman" w:cs="Times New Roman"/>
                <w:b/>
                <w:sz w:val="24"/>
                <w:szCs w:val="24"/>
              </w:rPr>
              <w:t xml:space="preserve"> по теме «Параллельность прямых и плоскостей»</w:t>
            </w:r>
          </w:p>
        </w:tc>
        <w:tc>
          <w:tcPr>
            <w:tcW w:w="953" w:type="dxa"/>
            <w:tcBorders>
              <w:right w:val="single" w:sz="4" w:space="0" w:color="auto"/>
            </w:tcBorders>
            <w:shd w:val="clear" w:color="auto" w:fill="auto"/>
          </w:tcPr>
          <w:p w:rsidR="004247BD" w:rsidRPr="00786B4B" w:rsidRDefault="004247BD" w:rsidP="00A934CB">
            <w:pPr>
              <w:jc w:val="center"/>
              <w:rPr>
                <w:rFonts w:ascii="Times New Roman" w:hAnsi="Times New Roman" w:cs="Times New Roman"/>
              </w:rPr>
            </w:pPr>
            <w:r>
              <w:rPr>
                <w:rFonts w:ascii="Times New Roman" w:hAnsi="Times New Roman" w:cs="Times New Roman"/>
              </w:rPr>
              <w:t>1</w:t>
            </w:r>
          </w:p>
        </w:tc>
        <w:tc>
          <w:tcPr>
            <w:tcW w:w="1678" w:type="dxa"/>
            <w:tcBorders>
              <w:righ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231" w:type="dxa"/>
            <w:tcBorders>
              <w:lef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095" w:type="dxa"/>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r>
      <w:tr w:rsidR="004247BD" w:rsidRPr="00786B4B" w:rsidTr="00A934CB">
        <w:tc>
          <w:tcPr>
            <w:tcW w:w="789" w:type="dxa"/>
            <w:shd w:val="clear" w:color="auto" w:fill="auto"/>
          </w:tcPr>
          <w:p w:rsidR="004247BD" w:rsidRPr="00A95D88" w:rsidRDefault="004247BD" w:rsidP="00A934CB">
            <w:pPr>
              <w:pStyle w:val="a3"/>
              <w:numPr>
                <w:ilvl w:val="0"/>
                <w:numId w:val="5"/>
              </w:numPr>
              <w:jc w:val="both"/>
              <w:rPr>
                <w:rFonts w:ascii="Times New Roman" w:hAnsi="Times New Roman" w:cs="Times New Roman"/>
              </w:rPr>
            </w:pPr>
          </w:p>
        </w:tc>
        <w:tc>
          <w:tcPr>
            <w:tcW w:w="3706" w:type="dxa"/>
            <w:tcBorders>
              <w:top w:val="single" w:sz="6" w:space="0" w:color="000000"/>
              <w:left w:val="single" w:sz="6" w:space="0" w:color="000000"/>
              <w:bottom w:val="single" w:sz="6" w:space="0" w:color="000000"/>
              <w:right w:val="single" w:sz="6" w:space="0" w:color="000000"/>
            </w:tcBorders>
          </w:tcPr>
          <w:p w:rsidR="004247BD" w:rsidRPr="00A95D88" w:rsidRDefault="004247BD" w:rsidP="00A934CB">
            <w:pPr>
              <w:tabs>
                <w:tab w:val="left" w:pos="195"/>
              </w:tabs>
              <w:autoSpaceDE w:val="0"/>
              <w:autoSpaceDN w:val="0"/>
              <w:adjustRightInd w:val="0"/>
              <w:rPr>
                <w:rFonts w:ascii="Times New Roman" w:eastAsia="Calibri" w:hAnsi="Times New Roman" w:cs="Times New Roman"/>
                <w:b/>
                <w:sz w:val="24"/>
                <w:szCs w:val="24"/>
              </w:rPr>
            </w:pPr>
            <w:r w:rsidRPr="00A95D88">
              <w:rPr>
                <w:rFonts w:ascii="Times New Roman" w:eastAsia="Calibri" w:hAnsi="Times New Roman" w:cs="Times New Roman"/>
                <w:b/>
                <w:bCs/>
                <w:sz w:val="24"/>
                <w:szCs w:val="24"/>
              </w:rPr>
              <w:t xml:space="preserve">Зачёт № 1 </w:t>
            </w:r>
            <w:r w:rsidRPr="00A95D88">
              <w:rPr>
                <w:rFonts w:ascii="Times New Roman" w:eastAsia="Calibri" w:hAnsi="Times New Roman" w:cs="Times New Roman"/>
                <w:b/>
                <w:sz w:val="24"/>
                <w:szCs w:val="24"/>
              </w:rPr>
              <w:t>по теме «Параллельность прямых и плоскостей»</w:t>
            </w:r>
          </w:p>
          <w:p w:rsidR="004247BD" w:rsidRPr="00A95D88" w:rsidRDefault="004247BD" w:rsidP="00A934CB">
            <w:pPr>
              <w:tabs>
                <w:tab w:val="left" w:pos="195"/>
              </w:tabs>
              <w:autoSpaceDE w:val="0"/>
              <w:autoSpaceDN w:val="0"/>
              <w:adjustRightInd w:val="0"/>
              <w:rPr>
                <w:rFonts w:ascii="Times New Roman" w:eastAsia="Calibri" w:hAnsi="Times New Roman" w:cs="Times New Roman"/>
                <w:b/>
                <w:bCs/>
                <w:sz w:val="24"/>
                <w:szCs w:val="24"/>
              </w:rPr>
            </w:pPr>
          </w:p>
        </w:tc>
        <w:tc>
          <w:tcPr>
            <w:tcW w:w="953" w:type="dxa"/>
            <w:tcBorders>
              <w:right w:val="single" w:sz="4" w:space="0" w:color="auto"/>
            </w:tcBorders>
            <w:shd w:val="clear" w:color="auto" w:fill="auto"/>
          </w:tcPr>
          <w:p w:rsidR="004247BD" w:rsidRPr="00786B4B" w:rsidRDefault="004247BD" w:rsidP="00A934CB">
            <w:pPr>
              <w:jc w:val="center"/>
              <w:rPr>
                <w:rFonts w:ascii="Times New Roman" w:hAnsi="Times New Roman" w:cs="Times New Roman"/>
              </w:rPr>
            </w:pPr>
            <w:r>
              <w:rPr>
                <w:rFonts w:ascii="Times New Roman" w:hAnsi="Times New Roman" w:cs="Times New Roman"/>
              </w:rPr>
              <w:t>1</w:t>
            </w:r>
          </w:p>
        </w:tc>
        <w:tc>
          <w:tcPr>
            <w:tcW w:w="1678" w:type="dxa"/>
            <w:tcBorders>
              <w:righ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231" w:type="dxa"/>
            <w:tcBorders>
              <w:lef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095" w:type="dxa"/>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r>
      <w:tr w:rsidR="004247BD" w:rsidRPr="00786B4B" w:rsidTr="00A934CB">
        <w:tc>
          <w:tcPr>
            <w:tcW w:w="9452" w:type="dxa"/>
            <w:gridSpan w:val="6"/>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r w:rsidRPr="00A95D88">
              <w:rPr>
                <w:rFonts w:ascii="Times New Roman" w:eastAsia="Calibri" w:hAnsi="Times New Roman" w:cs="Times New Roman"/>
                <w:b/>
                <w:bCs/>
                <w:sz w:val="24"/>
                <w:szCs w:val="24"/>
                <w:lang w:eastAsia="ru-RU"/>
              </w:rPr>
              <w:t xml:space="preserve">Перпендикулярность прямых и плоскостей </w:t>
            </w:r>
            <w:r w:rsidRPr="00A95D88">
              <w:rPr>
                <w:rFonts w:ascii="Times New Roman" w:eastAsia="Calibri" w:hAnsi="Times New Roman" w:cs="Times New Roman"/>
                <w:sz w:val="24"/>
                <w:szCs w:val="24"/>
                <w:lang w:eastAsia="ru-RU"/>
              </w:rPr>
              <w:t>(17 ч)</w:t>
            </w:r>
          </w:p>
        </w:tc>
      </w:tr>
      <w:tr w:rsidR="004247BD" w:rsidRPr="00786B4B" w:rsidTr="00A934CB">
        <w:tc>
          <w:tcPr>
            <w:tcW w:w="789" w:type="dxa"/>
            <w:shd w:val="clear" w:color="auto" w:fill="auto"/>
          </w:tcPr>
          <w:p w:rsidR="004247BD" w:rsidRPr="00A95D88" w:rsidRDefault="004247BD" w:rsidP="00A934CB">
            <w:pPr>
              <w:pStyle w:val="a3"/>
              <w:numPr>
                <w:ilvl w:val="0"/>
                <w:numId w:val="5"/>
              </w:numPr>
              <w:jc w:val="both"/>
              <w:rPr>
                <w:rFonts w:ascii="Times New Roman" w:hAnsi="Times New Roman" w:cs="Times New Roman"/>
              </w:rPr>
            </w:pPr>
          </w:p>
        </w:tc>
        <w:tc>
          <w:tcPr>
            <w:tcW w:w="3706" w:type="dxa"/>
            <w:tcBorders>
              <w:top w:val="single" w:sz="6" w:space="0" w:color="000000"/>
              <w:left w:val="single" w:sz="6" w:space="0" w:color="000000"/>
              <w:bottom w:val="single" w:sz="6" w:space="0" w:color="000000"/>
              <w:right w:val="single" w:sz="6" w:space="0" w:color="000000"/>
            </w:tcBorders>
          </w:tcPr>
          <w:p w:rsidR="004247BD" w:rsidRDefault="004247BD" w:rsidP="00A934CB">
            <w:pPr>
              <w:tabs>
                <w:tab w:val="left" w:pos="195"/>
              </w:tabs>
              <w:autoSpaceDE w:val="0"/>
              <w:autoSpaceDN w:val="0"/>
              <w:adjustRightInd w:val="0"/>
              <w:rPr>
                <w:rFonts w:ascii="Times New Roman" w:eastAsia="Calibri" w:hAnsi="Times New Roman" w:cs="Times New Roman"/>
                <w:sz w:val="24"/>
                <w:szCs w:val="24"/>
              </w:rPr>
            </w:pPr>
            <w:r>
              <w:rPr>
                <w:rFonts w:ascii="Times New Roman" w:eastAsia="Calibri" w:hAnsi="Times New Roman" w:cs="Times New Roman"/>
                <w:sz w:val="24"/>
                <w:szCs w:val="24"/>
              </w:rPr>
              <w:t>Работа над ошибками.</w:t>
            </w:r>
          </w:p>
          <w:p w:rsidR="004247BD" w:rsidRPr="00A95D88" w:rsidRDefault="004247BD" w:rsidP="00A934CB">
            <w:pPr>
              <w:tabs>
                <w:tab w:val="left" w:pos="195"/>
              </w:tabs>
              <w:autoSpaceDE w:val="0"/>
              <w:autoSpaceDN w:val="0"/>
              <w:adjustRightInd w:val="0"/>
              <w:rPr>
                <w:rFonts w:ascii="Times New Roman" w:eastAsia="Calibri" w:hAnsi="Times New Roman" w:cs="Times New Roman"/>
                <w:sz w:val="24"/>
                <w:szCs w:val="24"/>
              </w:rPr>
            </w:pPr>
            <w:r w:rsidRPr="00A95D88">
              <w:rPr>
                <w:rFonts w:ascii="Times New Roman" w:eastAsia="Calibri" w:hAnsi="Times New Roman" w:cs="Times New Roman"/>
                <w:sz w:val="24"/>
                <w:szCs w:val="24"/>
              </w:rPr>
              <w:t>Перпендикулярные прямые в пространстве, параллельные прямые, перпендикулярные плоскости</w:t>
            </w:r>
          </w:p>
        </w:tc>
        <w:tc>
          <w:tcPr>
            <w:tcW w:w="953" w:type="dxa"/>
            <w:tcBorders>
              <w:right w:val="single" w:sz="4" w:space="0" w:color="auto"/>
            </w:tcBorders>
            <w:shd w:val="clear" w:color="auto" w:fill="auto"/>
          </w:tcPr>
          <w:p w:rsidR="004247BD" w:rsidRPr="00786B4B" w:rsidRDefault="004247BD" w:rsidP="00A934CB">
            <w:pPr>
              <w:jc w:val="center"/>
              <w:rPr>
                <w:rFonts w:ascii="Times New Roman" w:hAnsi="Times New Roman" w:cs="Times New Roman"/>
              </w:rPr>
            </w:pPr>
            <w:r>
              <w:rPr>
                <w:rFonts w:ascii="Times New Roman" w:hAnsi="Times New Roman" w:cs="Times New Roman"/>
              </w:rPr>
              <w:t>1</w:t>
            </w:r>
          </w:p>
        </w:tc>
        <w:tc>
          <w:tcPr>
            <w:tcW w:w="1678" w:type="dxa"/>
            <w:tcBorders>
              <w:righ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231" w:type="dxa"/>
            <w:tcBorders>
              <w:lef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095" w:type="dxa"/>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r>
      <w:tr w:rsidR="004247BD" w:rsidRPr="00786B4B" w:rsidTr="00A934CB">
        <w:tc>
          <w:tcPr>
            <w:tcW w:w="789" w:type="dxa"/>
            <w:shd w:val="clear" w:color="auto" w:fill="auto"/>
          </w:tcPr>
          <w:p w:rsidR="004247BD" w:rsidRPr="00A95D88" w:rsidRDefault="004247BD" w:rsidP="00A934CB">
            <w:pPr>
              <w:pStyle w:val="a3"/>
              <w:numPr>
                <w:ilvl w:val="0"/>
                <w:numId w:val="5"/>
              </w:numPr>
              <w:jc w:val="both"/>
              <w:rPr>
                <w:rFonts w:ascii="Times New Roman" w:hAnsi="Times New Roman" w:cs="Times New Roman"/>
              </w:rPr>
            </w:pPr>
          </w:p>
        </w:tc>
        <w:tc>
          <w:tcPr>
            <w:tcW w:w="3706" w:type="dxa"/>
            <w:tcBorders>
              <w:top w:val="single" w:sz="6" w:space="0" w:color="000000"/>
              <w:left w:val="single" w:sz="6" w:space="0" w:color="000000"/>
              <w:bottom w:val="single" w:sz="6" w:space="0" w:color="000000"/>
              <w:right w:val="single" w:sz="6" w:space="0" w:color="000000"/>
            </w:tcBorders>
          </w:tcPr>
          <w:p w:rsidR="004247BD" w:rsidRPr="00A95D88" w:rsidRDefault="004247BD" w:rsidP="00A934CB">
            <w:pPr>
              <w:tabs>
                <w:tab w:val="left" w:pos="195"/>
              </w:tabs>
              <w:autoSpaceDE w:val="0"/>
              <w:autoSpaceDN w:val="0"/>
              <w:adjustRightInd w:val="0"/>
              <w:rPr>
                <w:rFonts w:ascii="Times New Roman" w:eastAsia="Calibri" w:hAnsi="Times New Roman" w:cs="Times New Roman"/>
                <w:sz w:val="24"/>
                <w:szCs w:val="24"/>
              </w:rPr>
            </w:pPr>
            <w:r w:rsidRPr="00A95D88">
              <w:rPr>
                <w:rFonts w:ascii="Times New Roman" w:eastAsia="Calibri" w:hAnsi="Times New Roman" w:cs="Times New Roman"/>
                <w:sz w:val="24"/>
                <w:szCs w:val="24"/>
              </w:rPr>
              <w:t>Признак перпендикулярности прямой и плоскости</w:t>
            </w:r>
          </w:p>
        </w:tc>
        <w:tc>
          <w:tcPr>
            <w:tcW w:w="953" w:type="dxa"/>
            <w:tcBorders>
              <w:right w:val="single" w:sz="4" w:space="0" w:color="auto"/>
            </w:tcBorders>
            <w:shd w:val="clear" w:color="auto" w:fill="auto"/>
          </w:tcPr>
          <w:p w:rsidR="004247BD" w:rsidRPr="00786B4B" w:rsidRDefault="004247BD" w:rsidP="00A934CB">
            <w:pPr>
              <w:jc w:val="center"/>
              <w:rPr>
                <w:rFonts w:ascii="Times New Roman" w:hAnsi="Times New Roman" w:cs="Times New Roman"/>
              </w:rPr>
            </w:pPr>
            <w:r>
              <w:rPr>
                <w:rFonts w:ascii="Times New Roman" w:hAnsi="Times New Roman" w:cs="Times New Roman"/>
              </w:rPr>
              <w:t>1</w:t>
            </w:r>
          </w:p>
        </w:tc>
        <w:tc>
          <w:tcPr>
            <w:tcW w:w="1678" w:type="dxa"/>
            <w:tcBorders>
              <w:righ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231" w:type="dxa"/>
            <w:tcBorders>
              <w:lef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095" w:type="dxa"/>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r>
      <w:tr w:rsidR="004247BD" w:rsidRPr="00786B4B" w:rsidTr="00A934CB">
        <w:tc>
          <w:tcPr>
            <w:tcW w:w="789" w:type="dxa"/>
            <w:shd w:val="clear" w:color="auto" w:fill="auto"/>
          </w:tcPr>
          <w:p w:rsidR="004247BD" w:rsidRPr="00A95D88" w:rsidRDefault="004247BD" w:rsidP="00A934CB">
            <w:pPr>
              <w:pStyle w:val="a3"/>
              <w:numPr>
                <w:ilvl w:val="0"/>
                <w:numId w:val="5"/>
              </w:numPr>
              <w:jc w:val="both"/>
              <w:rPr>
                <w:rFonts w:ascii="Times New Roman" w:hAnsi="Times New Roman" w:cs="Times New Roman"/>
              </w:rPr>
            </w:pPr>
          </w:p>
        </w:tc>
        <w:tc>
          <w:tcPr>
            <w:tcW w:w="3706" w:type="dxa"/>
            <w:tcBorders>
              <w:top w:val="single" w:sz="6" w:space="0" w:color="000000"/>
              <w:left w:val="single" w:sz="6" w:space="0" w:color="000000"/>
              <w:bottom w:val="single" w:sz="6" w:space="0" w:color="000000"/>
              <w:right w:val="single" w:sz="6" w:space="0" w:color="000000"/>
            </w:tcBorders>
          </w:tcPr>
          <w:p w:rsidR="004247BD" w:rsidRPr="00A95D88" w:rsidRDefault="004247BD" w:rsidP="00A934CB">
            <w:pPr>
              <w:tabs>
                <w:tab w:val="left" w:pos="195"/>
              </w:tabs>
              <w:autoSpaceDE w:val="0"/>
              <w:autoSpaceDN w:val="0"/>
              <w:adjustRightInd w:val="0"/>
              <w:rPr>
                <w:rFonts w:ascii="Times New Roman" w:eastAsia="Calibri" w:hAnsi="Times New Roman" w:cs="Times New Roman"/>
                <w:sz w:val="24"/>
                <w:szCs w:val="24"/>
              </w:rPr>
            </w:pPr>
            <w:r>
              <w:rPr>
                <w:rFonts w:ascii="Times New Roman" w:eastAsia="Calibri" w:hAnsi="Times New Roman" w:cs="Times New Roman"/>
                <w:sz w:val="24"/>
                <w:szCs w:val="24"/>
              </w:rPr>
              <w:t xml:space="preserve">Теорема </w:t>
            </w:r>
            <w:r w:rsidRPr="00A95D88">
              <w:rPr>
                <w:rFonts w:ascii="Times New Roman" w:eastAsia="Calibri" w:hAnsi="Times New Roman" w:cs="Times New Roman"/>
                <w:sz w:val="24"/>
                <w:szCs w:val="24"/>
              </w:rPr>
              <w:t>о прямой, перпендикулярной плоскости</w:t>
            </w:r>
          </w:p>
        </w:tc>
        <w:tc>
          <w:tcPr>
            <w:tcW w:w="953" w:type="dxa"/>
            <w:tcBorders>
              <w:right w:val="single" w:sz="4" w:space="0" w:color="auto"/>
            </w:tcBorders>
            <w:shd w:val="clear" w:color="auto" w:fill="auto"/>
          </w:tcPr>
          <w:p w:rsidR="004247BD" w:rsidRPr="00786B4B" w:rsidRDefault="004247BD" w:rsidP="00A934CB">
            <w:pPr>
              <w:jc w:val="center"/>
              <w:rPr>
                <w:rFonts w:ascii="Times New Roman" w:hAnsi="Times New Roman" w:cs="Times New Roman"/>
              </w:rPr>
            </w:pPr>
            <w:r>
              <w:rPr>
                <w:rFonts w:ascii="Times New Roman" w:hAnsi="Times New Roman" w:cs="Times New Roman"/>
              </w:rPr>
              <w:t>1</w:t>
            </w:r>
          </w:p>
        </w:tc>
        <w:tc>
          <w:tcPr>
            <w:tcW w:w="1678" w:type="dxa"/>
            <w:tcBorders>
              <w:righ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231" w:type="dxa"/>
            <w:tcBorders>
              <w:lef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095" w:type="dxa"/>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r>
      <w:tr w:rsidR="004247BD" w:rsidRPr="00786B4B" w:rsidTr="00A934CB">
        <w:tc>
          <w:tcPr>
            <w:tcW w:w="789" w:type="dxa"/>
            <w:shd w:val="clear" w:color="auto" w:fill="auto"/>
          </w:tcPr>
          <w:p w:rsidR="004247BD" w:rsidRPr="00A95D88" w:rsidRDefault="004247BD" w:rsidP="00A934CB">
            <w:pPr>
              <w:pStyle w:val="a3"/>
              <w:numPr>
                <w:ilvl w:val="0"/>
                <w:numId w:val="5"/>
              </w:numPr>
              <w:jc w:val="both"/>
              <w:rPr>
                <w:rFonts w:ascii="Times New Roman" w:hAnsi="Times New Roman" w:cs="Times New Roman"/>
              </w:rPr>
            </w:pPr>
          </w:p>
        </w:tc>
        <w:tc>
          <w:tcPr>
            <w:tcW w:w="3706" w:type="dxa"/>
            <w:shd w:val="clear" w:color="auto" w:fill="auto"/>
          </w:tcPr>
          <w:p w:rsidR="004247BD" w:rsidRPr="00A95D88" w:rsidRDefault="004247BD" w:rsidP="00A934CB">
            <w:pPr>
              <w:rPr>
                <w:rFonts w:ascii="Times New Roman" w:hAnsi="Times New Roman" w:cs="Times New Roman"/>
                <w:sz w:val="24"/>
                <w:szCs w:val="24"/>
              </w:rPr>
            </w:pPr>
            <w:r w:rsidRPr="00A95D88">
              <w:rPr>
                <w:rFonts w:ascii="Times New Roman" w:eastAsia="Calibri" w:hAnsi="Times New Roman" w:cs="Times New Roman"/>
                <w:sz w:val="24"/>
                <w:szCs w:val="24"/>
              </w:rPr>
              <w:t>Решение задач по теме «Перпендикулярность прямой и плоскости»</w:t>
            </w:r>
          </w:p>
        </w:tc>
        <w:tc>
          <w:tcPr>
            <w:tcW w:w="953" w:type="dxa"/>
            <w:tcBorders>
              <w:right w:val="single" w:sz="4" w:space="0" w:color="auto"/>
            </w:tcBorders>
            <w:shd w:val="clear" w:color="auto" w:fill="auto"/>
          </w:tcPr>
          <w:p w:rsidR="004247BD" w:rsidRPr="00786B4B" w:rsidRDefault="004247BD" w:rsidP="00A934CB">
            <w:pPr>
              <w:jc w:val="center"/>
              <w:rPr>
                <w:rFonts w:ascii="Times New Roman" w:hAnsi="Times New Roman" w:cs="Times New Roman"/>
              </w:rPr>
            </w:pPr>
            <w:r>
              <w:rPr>
                <w:rFonts w:ascii="Times New Roman" w:hAnsi="Times New Roman" w:cs="Times New Roman"/>
              </w:rPr>
              <w:t>1</w:t>
            </w:r>
          </w:p>
        </w:tc>
        <w:tc>
          <w:tcPr>
            <w:tcW w:w="1678" w:type="dxa"/>
            <w:tcBorders>
              <w:righ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231" w:type="dxa"/>
            <w:tcBorders>
              <w:lef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095" w:type="dxa"/>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r>
      <w:tr w:rsidR="004247BD" w:rsidRPr="00786B4B" w:rsidTr="00A934CB">
        <w:tc>
          <w:tcPr>
            <w:tcW w:w="789" w:type="dxa"/>
            <w:shd w:val="clear" w:color="auto" w:fill="auto"/>
          </w:tcPr>
          <w:p w:rsidR="004247BD" w:rsidRPr="00A95D88" w:rsidRDefault="004247BD" w:rsidP="00A934CB">
            <w:pPr>
              <w:pStyle w:val="a3"/>
              <w:numPr>
                <w:ilvl w:val="0"/>
                <w:numId w:val="5"/>
              </w:numPr>
              <w:jc w:val="both"/>
              <w:rPr>
                <w:rFonts w:ascii="Times New Roman" w:hAnsi="Times New Roman" w:cs="Times New Roman"/>
              </w:rPr>
            </w:pPr>
          </w:p>
        </w:tc>
        <w:tc>
          <w:tcPr>
            <w:tcW w:w="3706" w:type="dxa"/>
            <w:shd w:val="clear" w:color="auto" w:fill="auto"/>
          </w:tcPr>
          <w:p w:rsidR="004247BD" w:rsidRPr="00A95D88" w:rsidRDefault="004247BD" w:rsidP="00A934CB">
            <w:pPr>
              <w:rPr>
                <w:rFonts w:ascii="Times New Roman" w:hAnsi="Times New Roman" w:cs="Times New Roman"/>
                <w:sz w:val="24"/>
                <w:szCs w:val="24"/>
              </w:rPr>
            </w:pPr>
            <w:r w:rsidRPr="00A95D88">
              <w:rPr>
                <w:rFonts w:ascii="Times New Roman" w:eastAsia="Calibri" w:hAnsi="Times New Roman" w:cs="Times New Roman"/>
                <w:sz w:val="24"/>
                <w:szCs w:val="24"/>
              </w:rPr>
              <w:t>Решение задач по теме «Перпендикулярность прямой и плоскости»</w:t>
            </w:r>
          </w:p>
        </w:tc>
        <w:tc>
          <w:tcPr>
            <w:tcW w:w="953" w:type="dxa"/>
            <w:tcBorders>
              <w:right w:val="single" w:sz="4" w:space="0" w:color="auto"/>
            </w:tcBorders>
            <w:shd w:val="clear" w:color="auto" w:fill="auto"/>
          </w:tcPr>
          <w:p w:rsidR="004247BD" w:rsidRPr="00786B4B" w:rsidRDefault="004247BD" w:rsidP="00A934CB">
            <w:pPr>
              <w:jc w:val="center"/>
              <w:rPr>
                <w:rFonts w:ascii="Times New Roman" w:hAnsi="Times New Roman" w:cs="Times New Roman"/>
              </w:rPr>
            </w:pPr>
            <w:r>
              <w:rPr>
                <w:rFonts w:ascii="Times New Roman" w:hAnsi="Times New Roman" w:cs="Times New Roman"/>
              </w:rPr>
              <w:t>1</w:t>
            </w:r>
          </w:p>
        </w:tc>
        <w:tc>
          <w:tcPr>
            <w:tcW w:w="1678" w:type="dxa"/>
            <w:tcBorders>
              <w:righ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231" w:type="dxa"/>
            <w:tcBorders>
              <w:lef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095" w:type="dxa"/>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r>
      <w:tr w:rsidR="004247BD" w:rsidRPr="00786B4B" w:rsidTr="00A934CB">
        <w:tc>
          <w:tcPr>
            <w:tcW w:w="789" w:type="dxa"/>
            <w:shd w:val="clear" w:color="auto" w:fill="auto"/>
          </w:tcPr>
          <w:p w:rsidR="004247BD" w:rsidRPr="00A95D88" w:rsidRDefault="004247BD" w:rsidP="00A934CB">
            <w:pPr>
              <w:pStyle w:val="a3"/>
              <w:numPr>
                <w:ilvl w:val="0"/>
                <w:numId w:val="5"/>
              </w:numPr>
              <w:jc w:val="both"/>
              <w:rPr>
                <w:rFonts w:ascii="Times New Roman" w:hAnsi="Times New Roman" w:cs="Times New Roman"/>
              </w:rPr>
            </w:pPr>
          </w:p>
        </w:tc>
        <w:tc>
          <w:tcPr>
            <w:tcW w:w="3706" w:type="dxa"/>
            <w:shd w:val="clear" w:color="auto" w:fill="auto"/>
          </w:tcPr>
          <w:p w:rsidR="004247BD" w:rsidRPr="00A95D88" w:rsidRDefault="004247BD" w:rsidP="00A934CB">
            <w:pPr>
              <w:rPr>
                <w:rFonts w:ascii="Times New Roman" w:hAnsi="Times New Roman" w:cs="Times New Roman"/>
                <w:sz w:val="24"/>
                <w:szCs w:val="24"/>
              </w:rPr>
            </w:pPr>
            <w:r w:rsidRPr="00A95D88">
              <w:rPr>
                <w:rFonts w:ascii="Times New Roman" w:eastAsia="Calibri" w:hAnsi="Times New Roman" w:cs="Times New Roman"/>
                <w:sz w:val="24"/>
                <w:szCs w:val="24"/>
              </w:rPr>
              <w:t>Расстояние от точки до плоскости. Теорема о трех перпендикулярах</w:t>
            </w:r>
          </w:p>
        </w:tc>
        <w:tc>
          <w:tcPr>
            <w:tcW w:w="953" w:type="dxa"/>
            <w:tcBorders>
              <w:right w:val="single" w:sz="4" w:space="0" w:color="auto"/>
            </w:tcBorders>
            <w:shd w:val="clear" w:color="auto" w:fill="auto"/>
          </w:tcPr>
          <w:p w:rsidR="004247BD" w:rsidRPr="00786B4B" w:rsidRDefault="004247BD" w:rsidP="00A934CB">
            <w:pPr>
              <w:jc w:val="center"/>
              <w:rPr>
                <w:rFonts w:ascii="Times New Roman" w:hAnsi="Times New Roman" w:cs="Times New Roman"/>
              </w:rPr>
            </w:pPr>
            <w:r>
              <w:rPr>
                <w:rFonts w:ascii="Times New Roman" w:hAnsi="Times New Roman" w:cs="Times New Roman"/>
              </w:rPr>
              <w:t>1</w:t>
            </w:r>
          </w:p>
        </w:tc>
        <w:tc>
          <w:tcPr>
            <w:tcW w:w="1678" w:type="dxa"/>
            <w:tcBorders>
              <w:righ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231" w:type="dxa"/>
            <w:tcBorders>
              <w:lef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095" w:type="dxa"/>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r>
      <w:tr w:rsidR="004247BD" w:rsidRPr="00786B4B" w:rsidTr="00A934CB">
        <w:tc>
          <w:tcPr>
            <w:tcW w:w="789" w:type="dxa"/>
            <w:shd w:val="clear" w:color="auto" w:fill="auto"/>
          </w:tcPr>
          <w:p w:rsidR="004247BD" w:rsidRPr="00A95D88" w:rsidRDefault="004247BD" w:rsidP="00A934CB">
            <w:pPr>
              <w:pStyle w:val="a3"/>
              <w:numPr>
                <w:ilvl w:val="0"/>
                <w:numId w:val="5"/>
              </w:numPr>
              <w:jc w:val="both"/>
              <w:rPr>
                <w:rFonts w:ascii="Times New Roman" w:hAnsi="Times New Roman" w:cs="Times New Roman"/>
              </w:rPr>
            </w:pPr>
          </w:p>
        </w:tc>
        <w:tc>
          <w:tcPr>
            <w:tcW w:w="3706" w:type="dxa"/>
            <w:shd w:val="clear" w:color="auto" w:fill="auto"/>
          </w:tcPr>
          <w:p w:rsidR="004247BD" w:rsidRPr="00A95D88" w:rsidRDefault="004247BD" w:rsidP="00A934CB">
            <w:pPr>
              <w:rPr>
                <w:rFonts w:ascii="Times New Roman" w:hAnsi="Times New Roman" w:cs="Times New Roman"/>
                <w:sz w:val="24"/>
                <w:szCs w:val="24"/>
              </w:rPr>
            </w:pPr>
            <w:r w:rsidRPr="00A95D88">
              <w:rPr>
                <w:rFonts w:ascii="Times New Roman" w:eastAsia="Calibri" w:hAnsi="Times New Roman" w:cs="Times New Roman"/>
                <w:sz w:val="24"/>
                <w:szCs w:val="24"/>
              </w:rPr>
              <w:t>Расстояние от точки до плоскости. Теорема о трех перпендикулярах</w:t>
            </w:r>
          </w:p>
        </w:tc>
        <w:tc>
          <w:tcPr>
            <w:tcW w:w="953" w:type="dxa"/>
            <w:tcBorders>
              <w:right w:val="single" w:sz="4" w:space="0" w:color="auto"/>
            </w:tcBorders>
            <w:shd w:val="clear" w:color="auto" w:fill="auto"/>
          </w:tcPr>
          <w:p w:rsidR="004247BD" w:rsidRPr="00786B4B" w:rsidRDefault="004247BD" w:rsidP="00A934CB">
            <w:pPr>
              <w:jc w:val="center"/>
              <w:rPr>
                <w:rFonts w:ascii="Times New Roman" w:hAnsi="Times New Roman" w:cs="Times New Roman"/>
              </w:rPr>
            </w:pPr>
            <w:r>
              <w:rPr>
                <w:rFonts w:ascii="Times New Roman" w:hAnsi="Times New Roman" w:cs="Times New Roman"/>
              </w:rPr>
              <w:t>1</w:t>
            </w:r>
          </w:p>
        </w:tc>
        <w:tc>
          <w:tcPr>
            <w:tcW w:w="1678" w:type="dxa"/>
            <w:tcBorders>
              <w:righ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231" w:type="dxa"/>
            <w:tcBorders>
              <w:lef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095" w:type="dxa"/>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r>
      <w:tr w:rsidR="004247BD" w:rsidRPr="00786B4B" w:rsidTr="00A934CB">
        <w:tc>
          <w:tcPr>
            <w:tcW w:w="789" w:type="dxa"/>
            <w:shd w:val="clear" w:color="auto" w:fill="auto"/>
          </w:tcPr>
          <w:p w:rsidR="004247BD" w:rsidRPr="00A95D88" w:rsidRDefault="004247BD" w:rsidP="00A934CB">
            <w:pPr>
              <w:pStyle w:val="a3"/>
              <w:numPr>
                <w:ilvl w:val="0"/>
                <w:numId w:val="5"/>
              </w:numPr>
              <w:jc w:val="both"/>
              <w:rPr>
                <w:rFonts w:ascii="Times New Roman" w:hAnsi="Times New Roman" w:cs="Times New Roman"/>
              </w:rPr>
            </w:pPr>
          </w:p>
        </w:tc>
        <w:tc>
          <w:tcPr>
            <w:tcW w:w="3706" w:type="dxa"/>
            <w:shd w:val="clear" w:color="auto" w:fill="auto"/>
          </w:tcPr>
          <w:p w:rsidR="004247BD" w:rsidRPr="00A95D88" w:rsidRDefault="004247BD" w:rsidP="00A934CB">
            <w:pPr>
              <w:tabs>
                <w:tab w:val="left" w:pos="195"/>
              </w:tabs>
              <w:autoSpaceDE w:val="0"/>
              <w:autoSpaceDN w:val="0"/>
              <w:adjustRightInd w:val="0"/>
              <w:rPr>
                <w:rFonts w:ascii="Times New Roman" w:eastAsia="Calibri" w:hAnsi="Times New Roman" w:cs="Times New Roman"/>
                <w:sz w:val="24"/>
                <w:szCs w:val="24"/>
                <w:lang w:eastAsia="ru-RU"/>
              </w:rPr>
            </w:pPr>
            <w:r w:rsidRPr="00A95D88">
              <w:rPr>
                <w:rFonts w:ascii="Times New Roman" w:eastAsia="Calibri" w:hAnsi="Times New Roman" w:cs="Times New Roman"/>
                <w:sz w:val="24"/>
                <w:szCs w:val="24"/>
                <w:lang w:eastAsia="ru-RU"/>
              </w:rPr>
              <w:t>Угол между прямой и плоскостью</w:t>
            </w:r>
          </w:p>
        </w:tc>
        <w:tc>
          <w:tcPr>
            <w:tcW w:w="953" w:type="dxa"/>
            <w:tcBorders>
              <w:right w:val="single" w:sz="4" w:space="0" w:color="auto"/>
            </w:tcBorders>
            <w:shd w:val="clear" w:color="auto" w:fill="auto"/>
          </w:tcPr>
          <w:p w:rsidR="004247BD" w:rsidRPr="00786B4B" w:rsidRDefault="004247BD" w:rsidP="00A934CB">
            <w:pPr>
              <w:jc w:val="center"/>
              <w:rPr>
                <w:rFonts w:ascii="Times New Roman" w:hAnsi="Times New Roman" w:cs="Times New Roman"/>
              </w:rPr>
            </w:pPr>
            <w:r>
              <w:rPr>
                <w:rFonts w:ascii="Times New Roman" w:hAnsi="Times New Roman" w:cs="Times New Roman"/>
              </w:rPr>
              <w:t>1</w:t>
            </w:r>
          </w:p>
        </w:tc>
        <w:tc>
          <w:tcPr>
            <w:tcW w:w="1678" w:type="dxa"/>
            <w:tcBorders>
              <w:righ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231" w:type="dxa"/>
            <w:tcBorders>
              <w:lef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095" w:type="dxa"/>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r>
      <w:tr w:rsidR="004247BD" w:rsidRPr="00786B4B" w:rsidTr="00A934CB">
        <w:tc>
          <w:tcPr>
            <w:tcW w:w="789" w:type="dxa"/>
            <w:shd w:val="clear" w:color="auto" w:fill="auto"/>
          </w:tcPr>
          <w:p w:rsidR="004247BD" w:rsidRPr="00A95D88" w:rsidRDefault="004247BD" w:rsidP="00A934CB">
            <w:pPr>
              <w:pStyle w:val="a3"/>
              <w:numPr>
                <w:ilvl w:val="0"/>
                <w:numId w:val="5"/>
              </w:numPr>
              <w:jc w:val="both"/>
              <w:rPr>
                <w:rFonts w:ascii="Times New Roman" w:hAnsi="Times New Roman" w:cs="Times New Roman"/>
              </w:rPr>
            </w:pPr>
          </w:p>
        </w:tc>
        <w:tc>
          <w:tcPr>
            <w:tcW w:w="3706" w:type="dxa"/>
            <w:shd w:val="clear" w:color="auto" w:fill="auto"/>
          </w:tcPr>
          <w:p w:rsidR="004247BD" w:rsidRPr="00A95D88" w:rsidRDefault="004247BD" w:rsidP="00A934CB">
            <w:pPr>
              <w:rPr>
                <w:rFonts w:ascii="Times New Roman" w:hAnsi="Times New Roman" w:cs="Times New Roman"/>
                <w:sz w:val="24"/>
                <w:szCs w:val="24"/>
              </w:rPr>
            </w:pPr>
            <w:r w:rsidRPr="00A95D88">
              <w:rPr>
                <w:rFonts w:ascii="Times New Roman" w:eastAsia="Calibri" w:hAnsi="Times New Roman" w:cs="Times New Roman"/>
                <w:sz w:val="24"/>
                <w:szCs w:val="24"/>
                <w:lang w:eastAsia="ru-RU"/>
              </w:rPr>
              <w:t>Угол между прямой и плоскостью</w:t>
            </w:r>
          </w:p>
        </w:tc>
        <w:tc>
          <w:tcPr>
            <w:tcW w:w="953" w:type="dxa"/>
            <w:tcBorders>
              <w:right w:val="single" w:sz="4" w:space="0" w:color="auto"/>
            </w:tcBorders>
            <w:shd w:val="clear" w:color="auto" w:fill="auto"/>
          </w:tcPr>
          <w:p w:rsidR="004247BD" w:rsidRPr="00786B4B" w:rsidRDefault="004247BD" w:rsidP="00A934CB">
            <w:pPr>
              <w:jc w:val="center"/>
              <w:rPr>
                <w:rFonts w:ascii="Times New Roman" w:hAnsi="Times New Roman" w:cs="Times New Roman"/>
              </w:rPr>
            </w:pPr>
            <w:r>
              <w:rPr>
                <w:rFonts w:ascii="Times New Roman" w:hAnsi="Times New Roman" w:cs="Times New Roman"/>
              </w:rPr>
              <w:t>1</w:t>
            </w:r>
          </w:p>
        </w:tc>
        <w:tc>
          <w:tcPr>
            <w:tcW w:w="1678" w:type="dxa"/>
            <w:tcBorders>
              <w:righ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231" w:type="dxa"/>
            <w:tcBorders>
              <w:lef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095" w:type="dxa"/>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r>
      <w:tr w:rsidR="004247BD" w:rsidRPr="00786B4B" w:rsidTr="00A934CB">
        <w:tc>
          <w:tcPr>
            <w:tcW w:w="789" w:type="dxa"/>
            <w:shd w:val="clear" w:color="auto" w:fill="auto"/>
          </w:tcPr>
          <w:p w:rsidR="004247BD" w:rsidRPr="00A95D88" w:rsidRDefault="004247BD" w:rsidP="00A934CB">
            <w:pPr>
              <w:pStyle w:val="a3"/>
              <w:numPr>
                <w:ilvl w:val="0"/>
                <w:numId w:val="5"/>
              </w:numPr>
              <w:jc w:val="both"/>
              <w:rPr>
                <w:rFonts w:ascii="Times New Roman" w:hAnsi="Times New Roman" w:cs="Times New Roman"/>
              </w:rPr>
            </w:pPr>
          </w:p>
        </w:tc>
        <w:tc>
          <w:tcPr>
            <w:tcW w:w="3706" w:type="dxa"/>
            <w:shd w:val="clear" w:color="auto" w:fill="auto"/>
          </w:tcPr>
          <w:p w:rsidR="004247BD" w:rsidRPr="00A95D88" w:rsidRDefault="004247BD" w:rsidP="00A934CB">
            <w:pPr>
              <w:rPr>
                <w:rFonts w:ascii="Times New Roman" w:hAnsi="Times New Roman" w:cs="Times New Roman"/>
                <w:sz w:val="24"/>
                <w:szCs w:val="24"/>
              </w:rPr>
            </w:pPr>
            <w:r w:rsidRPr="00A95D88">
              <w:rPr>
                <w:rFonts w:ascii="Times New Roman" w:eastAsia="Calibri" w:hAnsi="Times New Roman" w:cs="Times New Roman"/>
                <w:sz w:val="24"/>
                <w:szCs w:val="24"/>
                <w:lang w:eastAsia="ru-RU"/>
              </w:rPr>
              <w:t>Решение задач по теме «Теорема о трех перпендикулярах, угол между прямой и плоскостью»</w:t>
            </w:r>
          </w:p>
        </w:tc>
        <w:tc>
          <w:tcPr>
            <w:tcW w:w="953" w:type="dxa"/>
            <w:tcBorders>
              <w:right w:val="single" w:sz="4" w:space="0" w:color="auto"/>
            </w:tcBorders>
            <w:shd w:val="clear" w:color="auto" w:fill="auto"/>
          </w:tcPr>
          <w:p w:rsidR="004247BD" w:rsidRPr="00786B4B" w:rsidRDefault="004247BD" w:rsidP="00A934CB">
            <w:pPr>
              <w:jc w:val="center"/>
              <w:rPr>
                <w:rFonts w:ascii="Times New Roman" w:hAnsi="Times New Roman" w:cs="Times New Roman"/>
              </w:rPr>
            </w:pPr>
            <w:r>
              <w:rPr>
                <w:rFonts w:ascii="Times New Roman" w:hAnsi="Times New Roman" w:cs="Times New Roman"/>
              </w:rPr>
              <w:t>1</w:t>
            </w:r>
          </w:p>
        </w:tc>
        <w:tc>
          <w:tcPr>
            <w:tcW w:w="1678" w:type="dxa"/>
            <w:tcBorders>
              <w:righ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231" w:type="dxa"/>
            <w:tcBorders>
              <w:lef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095" w:type="dxa"/>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r>
      <w:tr w:rsidR="004247BD" w:rsidRPr="00786B4B" w:rsidTr="00A934CB">
        <w:tc>
          <w:tcPr>
            <w:tcW w:w="789" w:type="dxa"/>
            <w:shd w:val="clear" w:color="auto" w:fill="auto"/>
          </w:tcPr>
          <w:p w:rsidR="004247BD" w:rsidRPr="00A95D88" w:rsidRDefault="004247BD" w:rsidP="00A934CB">
            <w:pPr>
              <w:pStyle w:val="a3"/>
              <w:numPr>
                <w:ilvl w:val="0"/>
                <w:numId w:val="5"/>
              </w:numPr>
              <w:jc w:val="both"/>
              <w:rPr>
                <w:rFonts w:ascii="Times New Roman" w:hAnsi="Times New Roman" w:cs="Times New Roman"/>
              </w:rPr>
            </w:pPr>
          </w:p>
        </w:tc>
        <w:tc>
          <w:tcPr>
            <w:tcW w:w="3706" w:type="dxa"/>
            <w:shd w:val="clear" w:color="auto" w:fill="auto"/>
          </w:tcPr>
          <w:p w:rsidR="004247BD" w:rsidRPr="00A95D88" w:rsidRDefault="004247BD" w:rsidP="00A934CB">
            <w:pPr>
              <w:rPr>
                <w:rFonts w:ascii="Times New Roman" w:hAnsi="Times New Roman" w:cs="Times New Roman"/>
                <w:sz w:val="24"/>
                <w:szCs w:val="24"/>
              </w:rPr>
            </w:pPr>
            <w:r w:rsidRPr="00A95D88">
              <w:rPr>
                <w:rFonts w:ascii="Times New Roman" w:eastAsia="Calibri" w:hAnsi="Times New Roman" w:cs="Times New Roman"/>
                <w:sz w:val="24"/>
                <w:szCs w:val="24"/>
                <w:lang w:eastAsia="ru-RU"/>
              </w:rPr>
              <w:t>Решение задач по теме «Теорема о трех перпендикулярах, угол между прямой и плоскостью»</w:t>
            </w:r>
          </w:p>
        </w:tc>
        <w:tc>
          <w:tcPr>
            <w:tcW w:w="953" w:type="dxa"/>
            <w:tcBorders>
              <w:right w:val="single" w:sz="4" w:space="0" w:color="auto"/>
            </w:tcBorders>
            <w:shd w:val="clear" w:color="auto" w:fill="auto"/>
          </w:tcPr>
          <w:p w:rsidR="004247BD" w:rsidRPr="00786B4B" w:rsidRDefault="004247BD" w:rsidP="00A934CB">
            <w:pPr>
              <w:jc w:val="center"/>
              <w:rPr>
                <w:rFonts w:ascii="Times New Roman" w:hAnsi="Times New Roman" w:cs="Times New Roman"/>
              </w:rPr>
            </w:pPr>
            <w:r>
              <w:rPr>
                <w:rFonts w:ascii="Times New Roman" w:hAnsi="Times New Roman" w:cs="Times New Roman"/>
              </w:rPr>
              <w:t>1</w:t>
            </w:r>
          </w:p>
        </w:tc>
        <w:tc>
          <w:tcPr>
            <w:tcW w:w="1678" w:type="dxa"/>
            <w:tcBorders>
              <w:righ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r>
              <w:rPr>
                <w:rFonts w:ascii="Times New Roman" w:hAnsi="Times New Roman" w:cs="Times New Roman"/>
              </w:rPr>
              <w:t>ИКТ</w:t>
            </w:r>
          </w:p>
        </w:tc>
        <w:tc>
          <w:tcPr>
            <w:tcW w:w="1231" w:type="dxa"/>
            <w:tcBorders>
              <w:lef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095" w:type="dxa"/>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r>
      <w:tr w:rsidR="004247BD" w:rsidRPr="00786B4B" w:rsidTr="00A934CB">
        <w:tc>
          <w:tcPr>
            <w:tcW w:w="789" w:type="dxa"/>
            <w:shd w:val="clear" w:color="auto" w:fill="auto"/>
          </w:tcPr>
          <w:p w:rsidR="004247BD" w:rsidRPr="00A95D88" w:rsidRDefault="004247BD" w:rsidP="00A934CB">
            <w:pPr>
              <w:pStyle w:val="a3"/>
              <w:numPr>
                <w:ilvl w:val="0"/>
                <w:numId w:val="5"/>
              </w:numPr>
              <w:jc w:val="both"/>
              <w:rPr>
                <w:rFonts w:ascii="Times New Roman" w:hAnsi="Times New Roman" w:cs="Times New Roman"/>
              </w:rPr>
            </w:pPr>
          </w:p>
        </w:tc>
        <w:tc>
          <w:tcPr>
            <w:tcW w:w="3706" w:type="dxa"/>
            <w:tcBorders>
              <w:top w:val="single" w:sz="6" w:space="0" w:color="000000"/>
              <w:left w:val="single" w:sz="6" w:space="0" w:color="000000"/>
              <w:bottom w:val="single" w:sz="6" w:space="0" w:color="000000"/>
              <w:right w:val="single" w:sz="6" w:space="0" w:color="000000"/>
            </w:tcBorders>
          </w:tcPr>
          <w:p w:rsidR="004247BD" w:rsidRPr="00A95D88" w:rsidRDefault="004247BD" w:rsidP="00A934CB">
            <w:pPr>
              <w:tabs>
                <w:tab w:val="left" w:pos="195"/>
              </w:tabs>
              <w:autoSpaceDE w:val="0"/>
              <w:autoSpaceDN w:val="0"/>
              <w:adjustRightInd w:val="0"/>
              <w:rPr>
                <w:rFonts w:ascii="Times New Roman" w:eastAsia="Calibri" w:hAnsi="Times New Roman" w:cs="Times New Roman"/>
                <w:sz w:val="24"/>
                <w:szCs w:val="24"/>
              </w:rPr>
            </w:pPr>
            <w:r w:rsidRPr="00A95D88">
              <w:rPr>
                <w:rFonts w:ascii="Times New Roman" w:eastAsia="Calibri" w:hAnsi="Times New Roman" w:cs="Times New Roman"/>
                <w:sz w:val="24"/>
                <w:szCs w:val="24"/>
              </w:rPr>
              <w:t>Признак перпендикулярности двух плоскостей</w:t>
            </w:r>
          </w:p>
        </w:tc>
        <w:tc>
          <w:tcPr>
            <w:tcW w:w="953" w:type="dxa"/>
            <w:tcBorders>
              <w:right w:val="single" w:sz="4" w:space="0" w:color="auto"/>
            </w:tcBorders>
            <w:shd w:val="clear" w:color="auto" w:fill="auto"/>
          </w:tcPr>
          <w:p w:rsidR="004247BD" w:rsidRPr="00786B4B" w:rsidRDefault="004247BD" w:rsidP="00A934CB">
            <w:pPr>
              <w:jc w:val="center"/>
              <w:rPr>
                <w:rFonts w:ascii="Times New Roman" w:hAnsi="Times New Roman" w:cs="Times New Roman"/>
              </w:rPr>
            </w:pPr>
            <w:r>
              <w:rPr>
                <w:rFonts w:ascii="Times New Roman" w:hAnsi="Times New Roman" w:cs="Times New Roman"/>
              </w:rPr>
              <w:t>1</w:t>
            </w:r>
          </w:p>
        </w:tc>
        <w:tc>
          <w:tcPr>
            <w:tcW w:w="1678" w:type="dxa"/>
            <w:tcBorders>
              <w:righ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231" w:type="dxa"/>
            <w:tcBorders>
              <w:lef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095" w:type="dxa"/>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r>
      <w:tr w:rsidR="004247BD" w:rsidRPr="00786B4B" w:rsidTr="00A934CB">
        <w:tc>
          <w:tcPr>
            <w:tcW w:w="789" w:type="dxa"/>
            <w:shd w:val="clear" w:color="auto" w:fill="auto"/>
          </w:tcPr>
          <w:p w:rsidR="004247BD" w:rsidRPr="00A95D88" w:rsidRDefault="004247BD" w:rsidP="00A934CB">
            <w:pPr>
              <w:pStyle w:val="a3"/>
              <w:numPr>
                <w:ilvl w:val="0"/>
                <w:numId w:val="5"/>
              </w:numPr>
              <w:jc w:val="both"/>
              <w:rPr>
                <w:rFonts w:ascii="Times New Roman" w:hAnsi="Times New Roman" w:cs="Times New Roman"/>
              </w:rPr>
            </w:pPr>
          </w:p>
        </w:tc>
        <w:tc>
          <w:tcPr>
            <w:tcW w:w="3706" w:type="dxa"/>
            <w:tcBorders>
              <w:top w:val="single" w:sz="6" w:space="0" w:color="000000"/>
              <w:left w:val="single" w:sz="6" w:space="0" w:color="000000"/>
              <w:bottom w:val="single" w:sz="6" w:space="0" w:color="000000"/>
              <w:right w:val="single" w:sz="6" w:space="0" w:color="000000"/>
            </w:tcBorders>
          </w:tcPr>
          <w:p w:rsidR="004247BD" w:rsidRPr="00A95D88" w:rsidRDefault="004247BD" w:rsidP="00A934CB">
            <w:pPr>
              <w:tabs>
                <w:tab w:val="left" w:pos="195"/>
              </w:tabs>
              <w:autoSpaceDE w:val="0"/>
              <w:autoSpaceDN w:val="0"/>
              <w:adjustRightInd w:val="0"/>
              <w:rPr>
                <w:rFonts w:ascii="Times New Roman" w:eastAsia="Calibri" w:hAnsi="Times New Roman" w:cs="Times New Roman"/>
                <w:sz w:val="24"/>
                <w:szCs w:val="24"/>
              </w:rPr>
            </w:pPr>
            <w:r w:rsidRPr="00A95D88">
              <w:rPr>
                <w:rFonts w:ascii="Times New Roman" w:eastAsia="Calibri" w:hAnsi="Times New Roman" w:cs="Times New Roman"/>
                <w:sz w:val="24"/>
                <w:szCs w:val="24"/>
              </w:rPr>
              <w:t>Прямоугольный параллелепипед, куб</w:t>
            </w:r>
          </w:p>
        </w:tc>
        <w:tc>
          <w:tcPr>
            <w:tcW w:w="953" w:type="dxa"/>
            <w:tcBorders>
              <w:right w:val="single" w:sz="4" w:space="0" w:color="auto"/>
            </w:tcBorders>
            <w:shd w:val="clear" w:color="auto" w:fill="auto"/>
          </w:tcPr>
          <w:p w:rsidR="004247BD" w:rsidRPr="00786B4B" w:rsidRDefault="004247BD" w:rsidP="00A934CB">
            <w:pPr>
              <w:jc w:val="center"/>
              <w:rPr>
                <w:rFonts w:ascii="Times New Roman" w:hAnsi="Times New Roman" w:cs="Times New Roman"/>
              </w:rPr>
            </w:pPr>
            <w:r>
              <w:rPr>
                <w:rFonts w:ascii="Times New Roman" w:hAnsi="Times New Roman" w:cs="Times New Roman"/>
              </w:rPr>
              <w:t>1</w:t>
            </w:r>
          </w:p>
        </w:tc>
        <w:tc>
          <w:tcPr>
            <w:tcW w:w="1678" w:type="dxa"/>
            <w:tcBorders>
              <w:righ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231" w:type="dxa"/>
            <w:tcBorders>
              <w:lef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095" w:type="dxa"/>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r>
      <w:tr w:rsidR="004247BD" w:rsidRPr="00786B4B" w:rsidTr="00A934CB">
        <w:tc>
          <w:tcPr>
            <w:tcW w:w="789" w:type="dxa"/>
            <w:shd w:val="clear" w:color="auto" w:fill="auto"/>
          </w:tcPr>
          <w:p w:rsidR="004247BD" w:rsidRPr="00A95D88" w:rsidRDefault="004247BD" w:rsidP="00A934CB">
            <w:pPr>
              <w:pStyle w:val="a3"/>
              <w:numPr>
                <w:ilvl w:val="0"/>
                <w:numId w:val="5"/>
              </w:numPr>
              <w:jc w:val="both"/>
              <w:rPr>
                <w:rFonts w:ascii="Times New Roman" w:hAnsi="Times New Roman" w:cs="Times New Roman"/>
              </w:rPr>
            </w:pPr>
          </w:p>
        </w:tc>
        <w:tc>
          <w:tcPr>
            <w:tcW w:w="3706" w:type="dxa"/>
            <w:tcBorders>
              <w:top w:val="single" w:sz="6" w:space="0" w:color="000000"/>
              <w:left w:val="single" w:sz="6" w:space="0" w:color="000000"/>
              <w:bottom w:val="single" w:sz="6" w:space="0" w:color="000000"/>
              <w:right w:val="single" w:sz="6" w:space="0" w:color="000000"/>
            </w:tcBorders>
          </w:tcPr>
          <w:p w:rsidR="004247BD" w:rsidRPr="00A95D88" w:rsidRDefault="004247BD" w:rsidP="00A934CB">
            <w:pPr>
              <w:tabs>
                <w:tab w:val="left" w:pos="195"/>
              </w:tabs>
              <w:autoSpaceDE w:val="0"/>
              <w:autoSpaceDN w:val="0"/>
              <w:adjustRightInd w:val="0"/>
              <w:rPr>
                <w:rFonts w:ascii="Times New Roman" w:eastAsia="Calibri" w:hAnsi="Times New Roman" w:cs="Times New Roman"/>
                <w:sz w:val="24"/>
                <w:szCs w:val="24"/>
              </w:rPr>
            </w:pPr>
            <w:r w:rsidRPr="00A95D88">
              <w:rPr>
                <w:rFonts w:ascii="Times New Roman" w:eastAsia="Calibri" w:hAnsi="Times New Roman" w:cs="Times New Roman"/>
                <w:sz w:val="24"/>
                <w:szCs w:val="24"/>
              </w:rPr>
              <w:t>Параллельное проектирование, изображение пространственных фигур</w:t>
            </w:r>
          </w:p>
        </w:tc>
        <w:tc>
          <w:tcPr>
            <w:tcW w:w="953" w:type="dxa"/>
            <w:tcBorders>
              <w:right w:val="single" w:sz="4" w:space="0" w:color="auto"/>
            </w:tcBorders>
            <w:shd w:val="clear" w:color="auto" w:fill="auto"/>
          </w:tcPr>
          <w:p w:rsidR="004247BD" w:rsidRPr="00786B4B" w:rsidRDefault="004247BD" w:rsidP="00A934CB">
            <w:pPr>
              <w:jc w:val="center"/>
              <w:rPr>
                <w:rFonts w:ascii="Times New Roman" w:hAnsi="Times New Roman" w:cs="Times New Roman"/>
              </w:rPr>
            </w:pPr>
            <w:r>
              <w:rPr>
                <w:rFonts w:ascii="Times New Roman" w:hAnsi="Times New Roman" w:cs="Times New Roman"/>
              </w:rPr>
              <w:t>1</w:t>
            </w:r>
          </w:p>
        </w:tc>
        <w:tc>
          <w:tcPr>
            <w:tcW w:w="1678" w:type="dxa"/>
            <w:tcBorders>
              <w:righ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231" w:type="dxa"/>
            <w:tcBorders>
              <w:lef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095" w:type="dxa"/>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r>
      <w:tr w:rsidR="004247BD" w:rsidRPr="00786B4B" w:rsidTr="00A934CB">
        <w:tc>
          <w:tcPr>
            <w:tcW w:w="789" w:type="dxa"/>
            <w:shd w:val="clear" w:color="auto" w:fill="auto"/>
          </w:tcPr>
          <w:p w:rsidR="004247BD" w:rsidRPr="00A95D88" w:rsidRDefault="004247BD" w:rsidP="00A934CB">
            <w:pPr>
              <w:pStyle w:val="a3"/>
              <w:numPr>
                <w:ilvl w:val="0"/>
                <w:numId w:val="5"/>
              </w:numPr>
              <w:jc w:val="both"/>
              <w:rPr>
                <w:rFonts w:ascii="Times New Roman" w:hAnsi="Times New Roman" w:cs="Times New Roman"/>
              </w:rPr>
            </w:pPr>
          </w:p>
        </w:tc>
        <w:tc>
          <w:tcPr>
            <w:tcW w:w="3706" w:type="dxa"/>
            <w:shd w:val="clear" w:color="auto" w:fill="auto"/>
          </w:tcPr>
          <w:p w:rsidR="004247BD" w:rsidRPr="00A95D88" w:rsidRDefault="004247BD" w:rsidP="00A934CB">
            <w:pPr>
              <w:rPr>
                <w:rFonts w:ascii="Times New Roman" w:hAnsi="Times New Roman" w:cs="Times New Roman"/>
                <w:sz w:val="24"/>
                <w:szCs w:val="24"/>
              </w:rPr>
            </w:pPr>
            <w:r w:rsidRPr="00A95D88">
              <w:rPr>
                <w:rFonts w:ascii="Times New Roman" w:eastAsia="Calibri" w:hAnsi="Times New Roman" w:cs="Times New Roman"/>
                <w:sz w:val="24"/>
                <w:szCs w:val="24"/>
                <w:lang w:eastAsia="ru-RU"/>
              </w:rPr>
              <w:t>Решение задач по теме «Перпендикулярность плоскостей»</w:t>
            </w:r>
          </w:p>
        </w:tc>
        <w:tc>
          <w:tcPr>
            <w:tcW w:w="953" w:type="dxa"/>
            <w:tcBorders>
              <w:right w:val="single" w:sz="4" w:space="0" w:color="auto"/>
            </w:tcBorders>
            <w:shd w:val="clear" w:color="auto" w:fill="auto"/>
          </w:tcPr>
          <w:p w:rsidR="004247BD" w:rsidRPr="00786B4B" w:rsidRDefault="004247BD" w:rsidP="00A934CB">
            <w:pPr>
              <w:jc w:val="center"/>
              <w:rPr>
                <w:rFonts w:ascii="Times New Roman" w:hAnsi="Times New Roman" w:cs="Times New Roman"/>
              </w:rPr>
            </w:pPr>
            <w:r>
              <w:rPr>
                <w:rFonts w:ascii="Times New Roman" w:hAnsi="Times New Roman" w:cs="Times New Roman"/>
              </w:rPr>
              <w:t>1</w:t>
            </w:r>
          </w:p>
        </w:tc>
        <w:tc>
          <w:tcPr>
            <w:tcW w:w="1678" w:type="dxa"/>
            <w:tcBorders>
              <w:righ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r>
              <w:rPr>
                <w:rFonts w:ascii="Times New Roman" w:hAnsi="Times New Roman" w:cs="Times New Roman"/>
              </w:rPr>
              <w:t>ИКТ</w:t>
            </w:r>
          </w:p>
        </w:tc>
        <w:tc>
          <w:tcPr>
            <w:tcW w:w="1231" w:type="dxa"/>
            <w:tcBorders>
              <w:lef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095" w:type="dxa"/>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r>
      <w:tr w:rsidR="004247BD" w:rsidRPr="00786B4B" w:rsidTr="00A934CB">
        <w:tc>
          <w:tcPr>
            <w:tcW w:w="789" w:type="dxa"/>
            <w:shd w:val="clear" w:color="auto" w:fill="auto"/>
          </w:tcPr>
          <w:p w:rsidR="004247BD" w:rsidRPr="00A95D88" w:rsidRDefault="004247BD" w:rsidP="00A934CB">
            <w:pPr>
              <w:pStyle w:val="a3"/>
              <w:numPr>
                <w:ilvl w:val="0"/>
                <w:numId w:val="5"/>
              </w:numPr>
              <w:jc w:val="both"/>
              <w:rPr>
                <w:rFonts w:ascii="Times New Roman" w:hAnsi="Times New Roman" w:cs="Times New Roman"/>
              </w:rPr>
            </w:pPr>
          </w:p>
        </w:tc>
        <w:tc>
          <w:tcPr>
            <w:tcW w:w="3706" w:type="dxa"/>
            <w:tcBorders>
              <w:top w:val="single" w:sz="6" w:space="0" w:color="000000"/>
              <w:left w:val="single" w:sz="6" w:space="0" w:color="000000"/>
              <w:bottom w:val="single" w:sz="6" w:space="0" w:color="000000"/>
              <w:right w:val="single" w:sz="6" w:space="0" w:color="000000"/>
            </w:tcBorders>
          </w:tcPr>
          <w:p w:rsidR="004247BD" w:rsidRDefault="004247BD" w:rsidP="00A934CB">
            <w:pPr>
              <w:tabs>
                <w:tab w:val="left" w:pos="195"/>
              </w:tabs>
              <w:autoSpaceDE w:val="0"/>
              <w:autoSpaceDN w:val="0"/>
              <w:adjustRightInd w:val="0"/>
              <w:rPr>
                <w:rFonts w:ascii="Times New Roman" w:eastAsia="Calibri" w:hAnsi="Times New Roman" w:cs="Times New Roman"/>
                <w:b/>
                <w:sz w:val="24"/>
                <w:szCs w:val="24"/>
              </w:rPr>
            </w:pPr>
            <w:r w:rsidRPr="00A95D88">
              <w:rPr>
                <w:rFonts w:ascii="Times New Roman" w:eastAsia="Calibri" w:hAnsi="Times New Roman" w:cs="Times New Roman"/>
                <w:b/>
                <w:bCs/>
                <w:sz w:val="24"/>
                <w:szCs w:val="24"/>
              </w:rPr>
              <w:t>Контрольная работа № 3</w:t>
            </w:r>
            <w:r w:rsidRPr="00A95D88">
              <w:rPr>
                <w:rFonts w:ascii="Times New Roman" w:eastAsia="Calibri" w:hAnsi="Times New Roman" w:cs="Times New Roman"/>
                <w:b/>
                <w:sz w:val="24"/>
                <w:szCs w:val="24"/>
              </w:rPr>
              <w:t xml:space="preserve"> по теме «Перпендикулярность прямых и плоскостей»</w:t>
            </w:r>
          </w:p>
          <w:p w:rsidR="004247BD" w:rsidRPr="00A95D88" w:rsidRDefault="004247BD" w:rsidP="00A934CB">
            <w:pPr>
              <w:tabs>
                <w:tab w:val="left" w:pos="195"/>
              </w:tabs>
              <w:autoSpaceDE w:val="0"/>
              <w:autoSpaceDN w:val="0"/>
              <w:adjustRightInd w:val="0"/>
              <w:rPr>
                <w:rFonts w:ascii="Times New Roman" w:eastAsia="Calibri" w:hAnsi="Times New Roman" w:cs="Times New Roman"/>
                <w:b/>
                <w:sz w:val="24"/>
                <w:szCs w:val="24"/>
              </w:rPr>
            </w:pPr>
          </w:p>
        </w:tc>
        <w:tc>
          <w:tcPr>
            <w:tcW w:w="953" w:type="dxa"/>
            <w:tcBorders>
              <w:right w:val="single" w:sz="4" w:space="0" w:color="auto"/>
            </w:tcBorders>
            <w:shd w:val="clear" w:color="auto" w:fill="auto"/>
          </w:tcPr>
          <w:p w:rsidR="004247BD" w:rsidRPr="00786B4B" w:rsidRDefault="004247BD" w:rsidP="00A934CB">
            <w:pPr>
              <w:jc w:val="center"/>
              <w:rPr>
                <w:rFonts w:ascii="Times New Roman" w:hAnsi="Times New Roman" w:cs="Times New Roman"/>
              </w:rPr>
            </w:pPr>
            <w:r>
              <w:rPr>
                <w:rFonts w:ascii="Times New Roman" w:hAnsi="Times New Roman" w:cs="Times New Roman"/>
              </w:rPr>
              <w:t>1</w:t>
            </w:r>
          </w:p>
        </w:tc>
        <w:tc>
          <w:tcPr>
            <w:tcW w:w="1678" w:type="dxa"/>
            <w:tcBorders>
              <w:righ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231" w:type="dxa"/>
            <w:tcBorders>
              <w:lef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095" w:type="dxa"/>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r>
      <w:tr w:rsidR="004247BD" w:rsidRPr="00786B4B" w:rsidTr="00A934CB">
        <w:tc>
          <w:tcPr>
            <w:tcW w:w="789" w:type="dxa"/>
            <w:shd w:val="clear" w:color="auto" w:fill="auto"/>
          </w:tcPr>
          <w:p w:rsidR="004247BD" w:rsidRPr="00A95D88" w:rsidRDefault="004247BD" w:rsidP="00A934CB">
            <w:pPr>
              <w:pStyle w:val="a3"/>
              <w:numPr>
                <w:ilvl w:val="0"/>
                <w:numId w:val="5"/>
              </w:numPr>
              <w:jc w:val="both"/>
              <w:rPr>
                <w:rFonts w:ascii="Times New Roman" w:hAnsi="Times New Roman" w:cs="Times New Roman"/>
              </w:rPr>
            </w:pPr>
          </w:p>
        </w:tc>
        <w:tc>
          <w:tcPr>
            <w:tcW w:w="3706" w:type="dxa"/>
            <w:tcBorders>
              <w:top w:val="single" w:sz="6" w:space="0" w:color="000000"/>
              <w:left w:val="single" w:sz="6" w:space="0" w:color="000000"/>
              <w:bottom w:val="single" w:sz="6" w:space="0" w:color="000000"/>
              <w:right w:val="single" w:sz="6" w:space="0" w:color="000000"/>
            </w:tcBorders>
          </w:tcPr>
          <w:p w:rsidR="004247BD" w:rsidRDefault="004247BD" w:rsidP="00A934CB">
            <w:pPr>
              <w:tabs>
                <w:tab w:val="left" w:pos="195"/>
              </w:tabs>
              <w:autoSpaceDE w:val="0"/>
              <w:autoSpaceDN w:val="0"/>
              <w:adjustRightInd w:val="0"/>
              <w:rPr>
                <w:rFonts w:ascii="Times New Roman" w:eastAsia="Calibri" w:hAnsi="Times New Roman" w:cs="Times New Roman"/>
                <w:b/>
                <w:sz w:val="24"/>
                <w:szCs w:val="24"/>
              </w:rPr>
            </w:pPr>
            <w:r>
              <w:rPr>
                <w:rFonts w:ascii="Times New Roman" w:eastAsia="Calibri" w:hAnsi="Times New Roman" w:cs="Times New Roman"/>
                <w:b/>
                <w:bCs/>
                <w:sz w:val="24"/>
                <w:szCs w:val="24"/>
              </w:rPr>
              <w:t xml:space="preserve">Зачёт №2 </w:t>
            </w:r>
            <w:r w:rsidRPr="00A95D88">
              <w:rPr>
                <w:rFonts w:ascii="Times New Roman" w:eastAsia="Calibri" w:hAnsi="Times New Roman" w:cs="Times New Roman"/>
                <w:b/>
                <w:sz w:val="24"/>
                <w:szCs w:val="24"/>
              </w:rPr>
              <w:t xml:space="preserve"> по теме «Перпендикулярность прямых и плоскостей»</w:t>
            </w:r>
          </w:p>
          <w:p w:rsidR="004247BD" w:rsidRPr="00A95D88" w:rsidRDefault="004247BD" w:rsidP="00A934CB">
            <w:pPr>
              <w:tabs>
                <w:tab w:val="left" w:pos="195"/>
              </w:tabs>
              <w:autoSpaceDE w:val="0"/>
              <w:autoSpaceDN w:val="0"/>
              <w:adjustRightInd w:val="0"/>
              <w:rPr>
                <w:rFonts w:ascii="Times New Roman" w:eastAsia="Calibri" w:hAnsi="Times New Roman" w:cs="Times New Roman"/>
                <w:b/>
                <w:bCs/>
                <w:sz w:val="24"/>
                <w:szCs w:val="24"/>
              </w:rPr>
            </w:pPr>
          </w:p>
        </w:tc>
        <w:tc>
          <w:tcPr>
            <w:tcW w:w="953" w:type="dxa"/>
            <w:tcBorders>
              <w:right w:val="single" w:sz="4" w:space="0" w:color="auto"/>
            </w:tcBorders>
            <w:shd w:val="clear" w:color="auto" w:fill="auto"/>
          </w:tcPr>
          <w:p w:rsidR="004247BD" w:rsidRPr="00786B4B" w:rsidRDefault="004247BD" w:rsidP="00A934CB">
            <w:pPr>
              <w:jc w:val="center"/>
              <w:rPr>
                <w:rFonts w:ascii="Times New Roman" w:hAnsi="Times New Roman" w:cs="Times New Roman"/>
              </w:rPr>
            </w:pPr>
            <w:r>
              <w:rPr>
                <w:rFonts w:ascii="Times New Roman" w:hAnsi="Times New Roman" w:cs="Times New Roman"/>
              </w:rPr>
              <w:t>1</w:t>
            </w:r>
          </w:p>
        </w:tc>
        <w:tc>
          <w:tcPr>
            <w:tcW w:w="1678" w:type="dxa"/>
            <w:tcBorders>
              <w:righ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231" w:type="dxa"/>
            <w:tcBorders>
              <w:lef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095" w:type="dxa"/>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r>
      <w:tr w:rsidR="004247BD" w:rsidRPr="00786B4B" w:rsidTr="00A934CB">
        <w:tc>
          <w:tcPr>
            <w:tcW w:w="9452" w:type="dxa"/>
            <w:gridSpan w:val="6"/>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r w:rsidRPr="00A95D88">
              <w:rPr>
                <w:rFonts w:ascii="Times New Roman" w:eastAsia="Calibri" w:hAnsi="Times New Roman" w:cs="Times New Roman"/>
                <w:b/>
                <w:bCs/>
                <w:sz w:val="24"/>
                <w:szCs w:val="24"/>
                <w:lang w:eastAsia="ru-RU"/>
              </w:rPr>
              <w:t xml:space="preserve">Многогранники </w:t>
            </w:r>
            <w:r>
              <w:rPr>
                <w:rFonts w:ascii="Times New Roman" w:eastAsia="Calibri" w:hAnsi="Times New Roman" w:cs="Times New Roman"/>
                <w:sz w:val="24"/>
                <w:szCs w:val="24"/>
                <w:lang w:eastAsia="ru-RU"/>
              </w:rPr>
              <w:t>(15</w:t>
            </w:r>
            <w:r w:rsidRPr="00A95D88">
              <w:rPr>
                <w:rFonts w:ascii="Times New Roman" w:eastAsia="Calibri" w:hAnsi="Times New Roman" w:cs="Times New Roman"/>
                <w:sz w:val="24"/>
                <w:szCs w:val="24"/>
                <w:lang w:eastAsia="ru-RU"/>
              </w:rPr>
              <w:t xml:space="preserve"> ч)</w:t>
            </w:r>
          </w:p>
        </w:tc>
      </w:tr>
      <w:tr w:rsidR="004247BD" w:rsidRPr="00786B4B" w:rsidTr="00A934CB">
        <w:tc>
          <w:tcPr>
            <w:tcW w:w="789" w:type="dxa"/>
            <w:shd w:val="clear" w:color="auto" w:fill="auto"/>
          </w:tcPr>
          <w:p w:rsidR="004247BD" w:rsidRPr="00131909" w:rsidRDefault="004247BD" w:rsidP="00A934CB">
            <w:pPr>
              <w:pStyle w:val="a3"/>
              <w:numPr>
                <w:ilvl w:val="0"/>
                <w:numId w:val="5"/>
              </w:numPr>
              <w:jc w:val="both"/>
              <w:rPr>
                <w:rFonts w:ascii="Times New Roman" w:hAnsi="Times New Roman" w:cs="Times New Roman"/>
              </w:rPr>
            </w:pPr>
          </w:p>
        </w:tc>
        <w:tc>
          <w:tcPr>
            <w:tcW w:w="3706" w:type="dxa"/>
            <w:tcBorders>
              <w:top w:val="single" w:sz="6" w:space="0" w:color="000000"/>
              <w:left w:val="single" w:sz="6" w:space="0" w:color="000000"/>
              <w:bottom w:val="single" w:sz="6" w:space="0" w:color="000000"/>
              <w:right w:val="single" w:sz="6" w:space="0" w:color="000000"/>
            </w:tcBorders>
          </w:tcPr>
          <w:p w:rsidR="004247BD" w:rsidRPr="00131909" w:rsidRDefault="004247BD" w:rsidP="00A934CB">
            <w:pPr>
              <w:tabs>
                <w:tab w:val="left" w:pos="195"/>
              </w:tabs>
              <w:autoSpaceDE w:val="0"/>
              <w:autoSpaceDN w:val="0"/>
              <w:adjustRightInd w:val="0"/>
              <w:rPr>
                <w:rFonts w:ascii="Times New Roman" w:eastAsia="Calibri" w:hAnsi="Times New Roman" w:cs="Times New Roman"/>
                <w:sz w:val="24"/>
                <w:szCs w:val="24"/>
              </w:rPr>
            </w:pPr>
            <w:r w:rsidRPr="00131909">
              <w:rPr>
                <w:rFonts w:ascii="Times New Roman" w:eastAsia="Calibri" w:hAnsi="Times New Roman" w:cs="Times New Roman"/>
                <w:sz w:val="24"/>
                <w:szCs w:val="24"/>
              </w:rPr>
              <w:t>Работа над ошибками.                              Понятие многогранника</w:t>
            </w:r>
          </w:p>
        </w:tc>
        <w:tc>
          <w:tcPr>
            <w:tcW w:w="953" w:type="dxa"/>
            <w:tcBorders>
              <w:right w:val="single" w:sz="4" w:space="0" w:color="auto"/>
            </w:tcBorders>
            <w:shd w:val="clear" w:color="auto" w:fill="auto"/>
          </w:tcPr>
          <w:p w:rsidR="004247BD" w:rsidRPr="00786B4B" w:rsidRDefault="004247BD" w:rsidP="00A934CB">
            <w:pPr>
              <w:jc w:val="center"/>
              <w:rPr>
                <w:rFonts w:ascii="Times New Roman" w:hAnsi="Times New Roman" w:cs="Times New Roman"/>
              </w:rPr>
            </w:pPr>
            <w:r>
              <w:rPr>
                <w:rFonts w:ascii="Times New Roman" w:hAnsi="Times New Roman" w:cs="Times New Roman"/>
              </w:rPr>
              <w:t>1</w:t>
            </w:r>
          </w:p>
        </w:tc>
        <w:tc>
          <w:tcPr>
            <w:tcW w:w="1678" w:type="dxa"/>
            <w:tcBorders>
              <w:righ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231" w:type="dxa"/>
            <w:tcBorders>
              <w:lef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095" w:type="dxa"/>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r>
      <w:tr w:rsidR="004247BD" w:rsidRPr="00786B4B" w:rsidTr="00A934CB">
        <w:tc>
          <w:tcPr>
            <w:tcW w:w="789" w:type="dxa"/>
            <w:shd w:val="clear" w:color="auto" w:fill="auto"/>
          </w:tcPr>
          <w:p w:rsidR="004247BD" w:rsidRPr="00131909" w:rsidRDefault="004247BD" w:rsidP="00A934CB">
            <w:pPr>
              <w:pStyle w:val="a3"/>
              <w:numPr>
                <w:ilvl w:val="0"/>
                <w:numId w:val="5"/>
              </w:numPr>
              <w:jc w:val="both"/>
              <w:rPr>
                <w:rFonts w:ascii="Times New Roman" w:hAnsi="Times New Roman" w:cs="Times New Roman"/>
              </w:rPr>
            </w:pPr>
          </w:p>
        </w:tc>
        <w:tc>
          <w:tcPr>
            <w:tcW w:w="3706" w:type="dxa"/>
            <w:tcBorders>
              <w:top w:val="single" w:sz="6" w:space="0" w:color="000000"/>
              <w:left w:val="single" w:sz="6" w:space="0" w:color="000000"/>
              <w:bottom w:val="single" w:sz="6" w:space="0" w:color="000000"/>
              <w:right w:val="single" w:sz="6" w:space="0" w:color="000000"/>
            </w:tcBorders>
          </w:tcPr>
          <w:p w:rsidR="004247BD" w:rsidRPr="00131909" w:rsidRDefault="004247BD" w:rsidP="00A934CB">
            <w:pPr>
              <w:tabs>
                <w:tab w:val="left" w:pos="195"/>
              </w:tabs>
              <w:autoSpaceDE w:val="0"/>
              <w:autoSpaceDN w:val="0"/>
              <w:adjustRightInd w:val="0"/>
              <w:rPr>
                <w:rFonts w:ascii="Times New Roman" w:eastAsia="Calibri" w:hAnsi="Times New Roman" w:cs="Times New Roman"/>
                <w:sz w:val="24"/>
                <w:szCs w:val="24"/>
              </w:rPr>
            </w:pPr>
            <w:r w:rsidRPr="00131909">
              <w:rPr>
                <w:rFonts w:ascii="Times New Roman" w:eastAsia="Calibri" w:hAnsi="Times New Roman" w:cs="Times New Roman"/>
                <w:sz w:val="24"/>
                <w:szCs w:val="24"/>
              </w:rPr>
              <w:t>Призма</w:t>
            </w:r>
          </w:p>
        </w:tc>
        <w:tc>
          <w:tcPr>
            <w:tcW w:w="953" w:type="dxa"/>
            <w:tcBorders>
              <w:right w:val="single" w:sz="4" w:space="0" w:color="auto"/>
            </w:tcBorders>
            <w:shd w:val="clear" w:color="auto" w:fill="auto"/>
          </w:tcPr>
          <w:p w:rsidR="004247BD" w:rsidRPr="00786B4B" w:rsidRDefault="004247BD" w:rsidP="00A934CB">
            <w:pPr>
              <w:jc w:val="center"/>
              <w:rPr>
                <w:rFonts w:ascii="Times New Roman" w:hAnsi="Times New Roman" w:cs="Times New Roman"/>
              </w:rPr>
            </w:pPr>
            <w:r>
              <w:rPr>
                <w:rFonts w:ascii="Times New Roman" w:hAnsi="Times New Roman" w:cs="Times New Roman"/>
              </w:rPr>
              <w:t>1</w:t>
            </w:r>
          </w:p>
        </w:tc>
        <w:tc>
          <w:tcPr>
            <w:tcW w:w="1678" w:type="dxa"/>
            <w:tcBorders>
              <w:righ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231" w:type="dxa"/>
            <w:tcBorders>
              <w:lef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095" w:type="dxa"/>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r>
      <w:tr w:rsidR="004247BD" w:rsidRPr="00786B4B" w:rsidTr="00A934CB">
        <w:tc>
          <w:tcPr>
            <w:tcW w:w="789" w:type="dxa"/>
            <w:shd w:val="clear" w:color="auto" w:fill="auto"/>
          </w:tcPr>
          <w:p w:rsidR="004247BD" w:rsidRPr="00131909" w:rsidRDefault="004247BD" w:rsidP="00A934CB">
            <w:pPr>
              <w:pStyle w:val="a3"/>
              <w:numPr>
                <w:ilvl w:val="0"/>
                <w:numId w:val="5"/>
              </w:numPr>
              <w:jc w:val="both"/>
              <w:rPr>
                <w:rFonts w:ascii="Times New Roman" w:hAnsi="Times New Roman" w:cs="Times New Roman"/>
              </w:rPr>
            </w:pPr>
          </w:p>
        </w:tc>
        <w:tc>
          <w:tcPr>
            <w:tcW w:w="3706" w:type="dxa"/>
            <w:tcBorders>
              <w:top w:val="single" w:sz="6" w:space="0" w:color="000000"/>
              <w:left w:val="single" w:sz="6" w:space="0" w:color="000000"/>
              <w:bottom w:val="single" w:sz="6" w:space="0" w:color="000000"/>
              <w:right w:val="single" w:sz="6" w:space="0" w:color="000000"/>
            </w:tcBorders>
          </w:tcPr>
          <w:p w:rsidR="004247BD" w:rsidRPr="00131909" w:rsidRDefault="004247BD" w:rsidP="00A934CB">
            <w:pPr>
              <w:tabs>
                <w:tab w:val="left" w:pos="195"/>
              </w:tabs>
              <w:autoSpaceDE w:val="0"/>
              <w:autoSpaceDN w:val="0"/>
              <w:adjustRightInd w:val="0"/>
              <w:rPr>
                <w:rFonts w:ascii="Times New Roman" w:eastAsia="Calibri" w:hAnsi="Times New Roman" w:cs="Times New Roman"/>
                <w:sz w:val="24"/>
                <w:szCs w:val="24"/>
              </w:rPr>
            </w:pPr>
            <w:r w:rsidRPr="00131909">
              <w:rPr>
                <w:rFonts w:ascii="Times New Roman" w:eastAsia="Calibri" w:hAnsi="Times New Roman" w:cs="Times New Roman"/>
                <w:sz w:val="24"/>
                <w:szCs w:val="24"/>
              </w:rPr>
              <w:t>Решение задач на нахождение площади полной и боковой поверхности</w:t>
            </w:r>
          </w:p>
        </w:tc>
        <w:tc>
          <w:tcPr>
            <w:tcW w:w="953" w:type="dxa"/>
            <w:tcBorders>
              <w:right w:val="single" w:sz="4" w:space="0" w:color="auto"/>
            </w:tcBorders>
            <w:shd w:val="clear" w:color="auto" w:fill="auto"/>
          </w:tcPr>
          <w:p w:rsidR="004247BD" w:rsidRPr="00786B4B" w:rsidRDefault="004247BD" w:rsidP="00A934CB">
            <w:pPr>
              <w:jc w:val="center"/>
              <w:rPr>
                <w:rFonts w:ascii="Times New Roman" w:hAnsi="Times New Roman" w:cs="Times New Roman"/>
              </w:rPr>
            </w:pPr>
            <w:r>
              <w:rPr>
                <w:rFonts w:ascii="Times New Roman" w:hAnsi="Times New Roman" w:cs="Times New Roman"/>
              </w:rPr>
              <w:t>1</w:t>
            </w:r>
          </w:p>
        </w:tc>
        <w:tc>
          <w:tcPr>
            <w:tcW w:w="1678" w:type="dxa"/>
            <w:tcBorders>
              <w:righ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231" w:type="dxa"/>
            <w:tcBorders>
              <w:lef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095" w:type="dxa"/>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r>
      <w:tr w:rsidR="004247BD" w:rsidRPr="00786B4B" w:rsidTr="00A934CB">
        <w:tc>
          <w:tcPr>
            <w:tcW w:w="789" w:type="dxa"/>
            <w:shd w:val="clear" w:color="auto" w:fill="auto"/>
          </w:tcPr>
          <w:p w:rsidR="004247BD" w:rsidRPr="00131909" w:rsidRDefault="004247BD" w:rsidP="00A934CB">
            <w:pPr>
              <w:pStyle w:val="a3"/>
              <w:numPr>
                <w:ilvl w:val="0"/>
                <w:numId w:val="5"/>
              </w:numPr>
              <w:jc w:val="both"/>
              <w:rPr>
                <w:rFonts w:ascii="Times New Roman" w:hAnsi="Times New Roman" w:cs="Times New Roman"/>
              </w:rPr>
            </w:pPr>
          </w:p>
        </w:tc>
        <w:tc>
          <w:tcPr>
            <w:tcW w:w="3706" w:type="dxa"/>
            <w:tcBorders>
              <w:top w:val="single" w:sz="6" w:space="0" w:color="000000"/>
              <w:left w:val="single" w:sz="6" w:space="0" w:color="000000"/>
              <w:bottom w:val="single" w:sz="6" w:space="0" w:color="000000"/>
              <w:right w:val="single" w:sz="6" w:space="0" w:color="000000"/>
            </w:tcBorders>
          </w:tcPr>
          <w:p w:rsidR="004247BD" w:rsidRPr="00131909" w:rsidRDefault="004247BD" w:rsidP="00A934CB">
            <w:pPr>
              <w:tabs>
                <w:tab w:val="left" w:pos="195"/>
              </w:tabs>
              <w:autoSpaceDE w:val="0"/>
              <w:autoSpaceDN w:val="0"/>
              <w:adjustRightInd w:val="0"/>
              <w:rPr>
                <w:rFonts w:ascii="Times New Roman" w:eastAsia="Calibri" w:hAnsi="Times New Roman" w:cs="Times New Roman"/>
                <w:sz w:val="24"/>
                <w:szCs w:val="24"/>
              </w:rPr>
            </w:pPr>
            <w:r>
              <w:rPr>
                <w:rFonts w:ascii="Times New Roman" w:eastAsia="Calibri" w:hAnsi="Times New Roman" w:cs="Times New Roman"/>
                <w:sz w:val="24"/>
                <w:szCs w:val="24"/>
              </w:rPr>
              <w:t>Решение задач на вычисление площади поверхности призмы</w:t>
            </w:r>
          </w:p>
        </w:tc>
        <w:tc>
          <w:tcPr>
            <w:tcW w:w="953" w:type="dxa"/>
            <w:tcBorders>
              <w:right w:val="single" w:sz="4" w:space="0" w:color="auto"/>
            </w:tcBorders>
            <w:shd w:val="clear" w:color="auto" w:fill="auto"/>
          </w:tcPr>
          <w:p w:rsidR="004247BD" w:rsidRDefault="004247BD" w:rsidP="00A934CB">
            <w:pPr>
              <w:jc w:val="center"/>
              <w:rPr>
                <w:rFonts w:ascii="Times New Roman" w:hAnsi="Times New Roman" w:cs="Times New Roman"/>
              </w:rPr>
            </w:pPr>
            <w:r>
              <w:rPr>
                <w:rFonts w:ascii="Times New Roman" w:hAnsi="Times New Roman" w:cs="Times New Roman"/>
              </w:rPr>
              <w:t>1</w:t>
            </w:r>
          </w:p>
        </w:tc>
        <w:tc>
          <w:tcPr>
            <w:tcW w:w="1678" w:type="dxa"/>
            <w:tcBorders>
              <w:righ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231" w:type="dxa"/>
            <w:tcBorders>
              <w:lef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095" w:type="dxa"/>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r>
      <w:tr w:rsidR="004247BD" w:rsidRPr="00786B4B" w:rsidTr="00A934CB">
        <w:tc>
          <w:tcPr>
            <w:tcW w:w="789" w:type="dxa"/>
            <w:shd w:val="clear" w:color="auto" w:fill="auto"/>
          </w:tcPr>
          <w:p w:rsidR="004247BD" w:rsidRPr="00131909" w:rsidRDefault="004247BD" w:rsidP="00A934CB">
            <w:pPr>
              <w:pStyle w:val="a3"/>
              <w:numPr>
                <w:ilvl w:val="0"/>
                <w:numId w:val="5"/>
              </w:numPr>
              <w:jc w:val="both"/>
              <w:rPr>
                <w:rFonts w:ascii="Times New Roman" w:hAnsi="Times New Roman" w:cs="Times New Roman"/>
              </w:rPr>
            </w:pPr>
          </w:p>
        </w:tc>
        <w:tc>
          <w:tcPr>
            <w:tcW w:w="3706" w:type="dxa"/>
            <w:tcBorders>
              <w:top w:val="single" w:sz="6" w:space="0" w:color="000000"/>
              <w:left w:val="single" w:sz="6" w:space="0" w:color="000000"/>
              <w:bottom w:val="single" w:sz="6" w:space="0" w:color="000000"/>
              <w:right w:val="single" w:sz="6" w:space="0" w:color="000000"/>
            </w:tcBorders>
          </w:tcPr>
          <w:p w:rsidR="004247BD" w:rsidRPr="00131909" w:rsidRDefault="004247BD" w:rsidP="00A934CB">
            <w:pPr>
              <w:tabs>
                <w:tab w:val="left" w:pos="195"/>
              </w:tabs>
              <w:autoSpaceDE w:val="0"/>
              <w:autoSpaceDN w:val="0"/>
              <w:adjustRightInd w:val="0"/>
              <w:rPr>
                <w:rFonts w:ascii="Times New Roman" w:eastAsia="Calibri" w:hAnsi="Times New Roman" w:cs="Times New Roman"/>
                <w:sz w:val="24"/>
                <w:szCs w:val="24"/>
              </w:rPr>
            </w:pPr>
            <w:r w:rsidRPr="00131909">
              <w:rPr>
                <w:rFonts w:ascii="Times New Roman" w:eastAsia="Calibri" w:hAnsi="Times New Roman" w:cs="Times New Roman"/>
                <w:sz w:val="24"/>
                <w:szCs w:val="24"/>
              </w:rPr>
              <w:t>Пирамида</w:t>
            </w:r>
          </w:p>
        </w:tc>
        <w:tc>
          <w:tcPr>
            <w:tcW w:w="953" w:type="dxa"/>
            <w:tcBorders>
              <w:right w:val="single" w:sz="4" w:space="0" w:color="auto"/>
            </w:tcBorders>
            <w:shd w:val="clear" w:color="auto" w:fill="auto"/>
          </w:tcPr>
          <w:p w:rsidR="004247BD" w:rsidRPr="00786B4B" w:rsidRDefault="004247BD" w:rsidP="00A934CB">
            <w:pPr>
              <w:jc w:val="center"/>
              <w:rPr>
                <w:rFonts w:ascii="Times New Roman" w:hAnsi="Times New Roman" w:cs="Times New Roman"/>
              </w:rPr>
            </w:pPr>
            <w:r>
              <w:rPr>
                <w:rFonts w:ascii="Times New Roman" w:hAnsi="Times New Roman" w:cs="Times New Roman"/>
              </w:rPr>
              <w:t>1</w:t>
            </w:r>
          </w:p>
        </w:tc>
        <w:tc>
          <w:tcPr>
            <w:tcW w:w="1678" w:type="dxa"/>
            <w:tcBorders>
              <w:righ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231" w:type="dxa"/>
            <w:tcBorders>
              <w:lef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095" w:type="dxa"/>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r>
      <w:tr w:rsidR="004247BD" w:rsidRPr="00786B4B" w:rsidTr="00A934CB">
        <w:tc>
          <w:tcPr>
            <w:tcW w:w="789" w:type="dxa"/>
            <w:shd w:val="clear" w:color="auto" w:fill="auto"/>
          </w:tcPr>
          <w:p w:rsidR="004247BD" w:rsidRPr="00131909" w:rsidRDefault="004247BD" w:rsidP="00A934CB">
            <w:pPr>
              <w:pStyle w:val="a3"/>
              <w:numPr>
                <w:ilvl w:val="0"/>
                <w:numId w:val="5"/>
              </w:numPr>
              <w:jc w:val="both"/>
              <w:rPr>
                <w:rFonts w:ascii="Times New Roman" w:hAnsi="Times New Roman" w:cs="Times New Roman"/>
              </w:rPr>
            </w:pPr>
          </w:p>
        </w:tc>
        <w:tc>
          <w:tcPr>
            <w:tcW w:w="3706" w:type="dxa"/>
            <w:tcBorders>
              <w:top w:val="single" w:sz="6" w:space="0" w:color="000000"/>
              <w:left w:val="single" w:sz="6" w:space="0" w:color="000000"/>
              <w:bottom w:val="single" w:sz="6" w:space="0" w:color="000000"/>
              <w:right w:val="single" w:sz="6" w:space="0" w:color="000000"/>
            </w:tcBorders>
          </w:tcPr>
          <w:p w:rsidR="004247BD" w:rsidRPr="00131909" w:rsidRDefault="004247BD" w:rsidP="00A934CB">
            <w:pPr>
              <w:tabs>
                <w:tab w:val="left" w:pos="195"/>
              </w:tabs>
              <w:autoSpaceDE w:val="0"/>
              <w:autoSpaceDN w:val="0"/>
              <w:adjustRightInd w:val="0"/>
              <w:rPr>
                <w:rFonts w:ascii="Times New Roman" w:eastAsia="Calibri" w:hAnsi="Times New Roman" w:cs="Times New Roman"/>
                <w:sz w:val="24"/>
                <w:szCs w:val="24"/>
              </w:rPr>
            </w:pPr>
            <w:r w:rsidRPr="00131909">
              <w:rPr>
                <w:rFonts w:ascii="Times New Roman" w:eastAsia="Calibri" w:hAnsi="Times New Roman" w:cs="Times New Roman"/>
                <w:sz w:val="24"/>
                <w:szCs w:val="24"/>
              </w:rPr>
              <w:t>Треугольная пирамида</w:t>
            </w:r>
          </w:p>
        </w:tc>
        <w:tc>
          <w:tcPr>
            <w:tcW w:w="953" w:type="dxa"/>
            <w:tcBorders>
              <w:right w:val="single" w:sz="4" w:space="0" w:color="auto"/>
            </w:tcBorders>
            <w:shd w:val="clear" w:color="auto" w:fill="auto"/>
          </w:tcPr>
          <w:p w:rsidR="004247BD" w:rsidRPr="00786B4B" w:rsidRDefault="004247BD" w:rsidP="00A934CB">
            <w:pPr>
              <w:jc w:val="center"/>
              <w:rPr>
                <w:rFonts w:ascii="Times New Roman" w:hAnsi="Times New Roman" w:cs="Times New Roman"/>
              </w:rPr>
            </w:pPr>
            <w:r>
              <w:rPr>
                <w:rFonts w:ascii="Times New Roman" w:hAnsi="Times New Roman" w:cs="Times New Roman"/>
              </w:rPr>
              <w:t>1</w:t>
            </w:r>
          </w:p>
        </w:tc>
        <w:tc>
          <w:tcPr>
            <w:tcW w:w="1678" w:type="dxa"/>
            <w:tcBorders>
              <w:righ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231" w:type="dxa"/>
            <w:tcBorders>
              <w:lef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095" w:type="dxa"/>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r>
      <w:tr w:rsidR="004247BD" w:rsidRPr="00786B4B" w:rsidTr="00A934CB">
        <w:tc>
          <w:tcPr>
            <w:tcW w:w="789" w:type="dxa"/>
            <w:shd w:val="clear" w:color="auto" w:fill="auto"/>
          </w:tcPr>
          <w:p w:rsidR="004247BD" w:rsidRPr="00131909" w:rsidRDefault="004247BD" w:rsidP="00A934CB">
            <w:pPr>
              <w:pStyle w:val="a3"/>
              <w:numPr>
                <w:ilvl w:val="0"/>
                <w:numId w:val="5"/>
              </w:numPr>
              <w:jc w:val="both"/>
              <w:rPr>
                <w:rFonts w:ascii="Times New Roman" w:hAnsi="Times New Roman" w:cs="Times New Roman"/>
              </w:rPr>
            </w:pPr>
          </w:p>
        </w:tc>
        <w:tc>
          <w:tcPr>
            <w:tcW w:w="3706" w:type="dxa"/>
            <w:tcBorders>
              <w:top w:val="single" w:sz="6" w:space="0" w:color="000000"/>
              <w:left w:val="single" w:sz="6" w:space="0" w:color="000000"/>
              <w:bottom w:val="single" w:sz="6" w:space="0" w:color="000000"/>
              <w:right w:val="single" w:sz="6" w:space="0" w:color="000000"/>
            </w:tcBorders>
          </w:tcPr>
          <w:p w:rsidR="004247BD" w:rsidRPr="00131909" w:rsidRDefault="004247BD" w:rsidP="00A934CB">
            <w:pPr>
              <w:tabs>
                <w:tab w:val="left" w:pos="195"/>
              </w:tabs>
              <w:autoSpaceDE w:val="0"/>
              <w:autoSpaceDN w:val="0"/>
              <w:adjustRightInd w:val="0"/>
              <w:rPr>
                <w:rFonts w:ascii="Times New Roman" w:eastAsia="Calibri" w:hAnsi="Times New Roman" w:cs="Times New Roman"/>
                <w:sz w:val="24"/>
                <w:szCs w:val="24"/>
              </w:rPr>
            </w:pPr>
            <w:r w:rsidRPr="00131909">
              <w:rPr>
                <w:rFonts w:ascii="Times New Roman" w:eastAsia="Calibri" w:hAnsi="Times New Roman" w:cs="Times New Roman"/>
                <w:sz w:val="24"/>
                <w:szCs w:val="24"/>
              </w:rPr>
              <w:t>Правильная пирамида</w:t>
            </w:r>
          </w:p>
        </w:tc>
        <w:tc>
          <w:tcPr>
            <w:tcW w:w="953" w:type="dxa"/>
            <w:tcBorders>
              <w:right w:val="single" w:sz="4" w:space="0" w:color="auto"/>
            </w:tcBorders>
            <w:shd w:val="clear" w:color="auto" w:fill="auto"/>
          </w:tcPr>
          <w:p w:rsidR="004247BD" w:rsidRPr="00786B4B" w:rsidRDefault="004247BD" w:rsidP="00A934CB">
            <w:pPr>
              <w:jc w:val="center"/>
              <w:rPr>
                <w:rFonts w:ascii="Times New Roman" w:hAnsi="Times New Roman" w:cs="Times New Roman"/>
              </w:rPr>
            </w:pPr>
            <w:r>
              <w:rPr>
                <w:rFonts w:ascii="Times New Roman" w:hAnsi="Times New Roman" w:cs="Times New Roman"/>
              </w:rPr>
              <w:t>1</w:t>
            </w:r>
          </w:p>
        </w:tc>
        <w:tc>
          <w:tcPr>
            <w:tcW w:w="1678" w:type="dxa"/>
            <w:tcBorders>
              <w:righ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231" w:type="dxa"/>
            <w:tcBorders>
              <w:lef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095" w:type="dxa"/>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r>
      <w:tr w:rsidR="004247BD" w:rsidRPr="00786B4B" w:rsidTr="00A934CB">
        <w:tc>
          <w:tcPr>
            <w:tcW w:w="789" w:type="dxa"/>
            <w:shd w:val="clear" w:color="auto" w:fill="auto"/>
          </w:tcPr>
          <w:p w:rsidR="004247BD" w:rsidRPr="00131909" w:rsidRDefault="004247BD" w:rsidP="00A934CB">
            <w:pPr>
              <w:pStyle w:val="a3"/>
              <w:numPr>
                <w:ilvl w:val="0"/>
                <w:numId w:val="5"/>
              </w:numPr>
              <w:jc w:val="both"/>
              <w:rPr>
                <w:rFonts w:ascii="Times New Roman" w:hAnsi="Times New Roman" w:cs="Times New Roman"/>
              </w:rPr>
            </w:pPr>
          </w:p>
        </w:tc>
        <w:tc>
          <w:tcPr>
            <w:tcW w:w="3706" w:type="dxa"/>
            <w:tcBorders>
              <w:top w:val="single" w:sz="6" w:space="0" w:color="000000"/>
              <w:left w:val="single" w:sz="6" w:space="0" w:color="000000"/>
              <w:bottom w:val="single" w:sz="6" w:space="0" w:color="000000"/>
              <w:right w:val="single" w:sz="6" w:space="0" w:color="000000"/>
            </w:tcBorders>
          </w:tcPr>
          <w:p w:rsidR="004247BD" w:rsidRPr="00131909" w:rsidRDefault="004247BD" w:rsidP="00A934CB">
            <w:pPr>
              <w:tabs>
                <w:tab w:val="left" w:pos="195"/>
              </w:tabs>
              <w:autoSpaceDE w:val="0"/>
              <w:autoSpaceDN w:val="0"/>
              <w:adjustRightInd w:val="0"/>
              <w:rPr>
                <w:rFonts w:ascii="Times New Roman" w:eastAsia="Calibri" w:hAnsi="Times New Roman" w:cs="Times New Roman"/>
                <w:sz w:val="24"/>
                <w:szCs w:val="24"/>
              </w:rPr>
            </w:pPr>
            <w:r w:rsidRPr="00131909">
              <w:rPr>
                <w:rFonts w:ascii="Times New Roman" w:eastAsia="Calibri" w:hAnsi="Times New Roman" w:cs="Times New Roman"/>
                <w:sz w:val="24"/>
                <w:szCs w:val="24"/>
              </w:rPr>
              <w:t>Решение задач на нахождение площади боковой поверхности пирамиды</w:t>
            </w:r>
          </w:p>
        </w:tc>
        <w:tc>
          <w:tcPr>
            <w:tcW w:w="953" w:type="dxa"/>
            <w:tcBorders>
              <w:right w:val="single" w:sz="4" w:space="0" w:color="auto"/>
            </w:tcBorders>
            <w:shd w:val="clear" w:color="auto" w:fill="auto"/>
          </w:tcPr>
          <w:p w:rsidR="004247BD" w:rsidRPr="00786B4B" w:rsidRDefault="004247BD" w:rsidP="00A934CB">
            <w:pPr>
              <w:jc w:val="center"/>
              <w:rPr>
                <w:rFonts w:ascii="Times New Roman" w:hAnsi="Times New Roman" w:cs="Times New Roman"/>
              </w:rPr>
            </w:pPr>
            <w:r>
              <w:rPr>
                <w:rFonts w:ascii="Times New Roman" w:hAnsi="Times New Roman" w:cs="Times New Roman"/>
              </w:rPr>
              <w:t>1</w:t>
            </w:r>
          </w:p>
        </w:tc>
        <w:tc>
          <w:tcPr>
            <w:tcW w:w="1678" w:type="dxa"/>
            <w:tcBorders>
              <w:righ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231" w:type="dxa"/>
            <w:tcBorders>
              <w:lef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095" w:type="dxa"/>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r>
      <w:tr w:rsidR="004247BD" w:rsidRPr="00786B4B" w:rsidTr="00A934CB">
        <w:tc>
          <w:tcPr>
            <w:tcW w:w="789" w:type="dxa"/>
            <w:shd w:val="clear" w:color="auto" w:fill="auto"/>
          </w:tcPr>
          <w:p w:rsidR="004247BD" w:rsidRPr="00131909" w:rsidRDefault="004247BD" w:rsidP="00A934CB">
            <w:pPr>
              <w:pStyle w:val="a3"/>
              <w:numPr>
                <w:ilvl w:val="0"/>
                <w:numId w:val="5"/>
              </w:numPr>
              <w:jc w:val="both"/>
              <w:rPr>
                <w:rFonts w:ascii="Times New Roman" w:hAnsi="Times New Roman" w:cs="Times New Roman"/>
              </w:rPr>
            </w:pPr>
          </w:p>
        </w:tc>
        <w:tc>
          <w:tcPr>
            <w:tcW w:w="3706" w:type="dxa"/>
            <w:tcBorders>
              <w:top w:val="single" w:sz="6" w:space="0" w:color="000000"/>
              <w:left w:val="single" w:sz="6" w:space="0" w:color="000000"/>
              <w:bottom w:val="single" w:sz="6" w:space="0" w:color="000000"/>
              <w:right w:val="single" w:sz="6" w:space="0" w:color="000000"/>
            </w:tcBorders>
          </w:tcPr>
          <w:p w:rsidR="004247BD" w:rsidRPr="00131909" w:rsidRDefault="004247BD" w:rsidP="00A934CB">
            <w:pPr>
              <w:tabs>
                <w:tab w:val="left" w:pos="195"/>
              </w:tabs>
              <w:autoSpaceDE w:val="0"/>
              <w:autoSpaceDN w:val="0"/>
              <w:adjustRightInd w:val="0"/>
              <w:rPr>
                <w:rFonts w:ascii="Times New Roman" w:eastAsia="Calibri" w:hAnsi="Times New Roman" w:cs="Times New Roman"/>
                <w:sz w:val="24"/>
                <w:szCs w:val="24"/>
              </w:rPr>
            </w:pPr>
            <w:r w:rsidRPr="00131909">
              <w:rPr>
                <w:rFonts w:ascii="Times New Roman" w:eastAsia="Calibri" w:hAnsi="Times New Roman" w:cs="Times New Roman"/>
                <w:sz w:val="24"/>
                <w:szCs w:val="24"/>
              </w:rPr>
              <w:t>Понятие правильного многогранника</w:t>
            </w:r>
          </w:p>
        </w:tc>
        <w:tc>
          <w:tcPr>
            <w:tcW w:w="953" w:type="dxa"/>
            <w:tcBorders>
              <w:right w:val="single" w:sz="4" w:space="0" w:color="auto"/>
            </w:tcBorders>
            <w:shd w:val="clear" w:color="auto" w:fill="auto"/>
          </w:tcPr>
          <w:p w:rsidR="004247BD" w:rsidRPr="00786B4B" w:rsidRDefault="004247BD" w:rsidP="00A934CB">
            <w:pPr>
              <w:jc w:val="center"/>
              <w:rPr>
                <w:rFonts w:ascii="Times New Roman" w:hAnsi="Times New Roman" w:cs="Times New Roman"/>
              </w:rPr>
            </w:pPr>
            <w:r>
              <w:rPr>
                <w:rFonts w:ascii="Times New Roman" w:hAnsi="Times New Roman" w:cs="Times New Roman"/>
              </w:rPr>
              <w:t>1</w:t>
            </w:r>
          </w:p>
        </w:tc>
        <w:tc>
          <w:tcPr>
            <w:tcW w:w="1678" w:type="dxa"/>
            <w:tcBorders>
              <w:righ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231" w:type="dxa"/>
            <w:tcBorders>
              <w:lef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095" w:type="dxa"/>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r>
      <w:tr w:rsidR="004247BD" w:rsidRPr="00786B4B" w:rsidTr="00A934CB">
        <w:tc>
          <w:tcPr>
            <w:tcW w:w="789" w:type="dxa"/>
            <w:shd w:val="clear" w:color="auto" w:fill="auto"/>
          </w:tcPr>
          <w:p w:rsidR="004247BD" w:rsidRPr="00131909" w:rsidRDefault="004247BD" w:rsidP="00A934CB">
            <w:pPr>
              <w:pStyle w:val="a3"/>
              <w:numPr>
                <w:ilvl w:val="0"/>
                <w:numId w:val="5"/>
              </w:numPr>
              <w:jc w:val="both"/>
              <w:rPr>
                <w:rFonts w:ascii="Times New Roman" w:hAnsi="Times New Roman" w:cs="Times New Roman"/>
              </w:rPr>
            </w:pPr>
          </w:p>
        </w:tc>
        <w:tc>
          <w:tcPr>
            <w:tcW w:w="3706" w:type="dxa"/>
            <w:tcBorders>
              <w:top w:val="single" w:sz="6" w:space="0" w:color="000000"/>
              <w:left w:val="single" w:sz="6" w:space="0" w:color="000000"/>
              <w:bottom w:val="single" w:sz="6" w:space="0" w:color="000000"/>
              <w:right w:val="single" w:sz="6" w:space="0" w:color="000000"/>
            </w:tcBorders>
          </w:tcPr>
          <w:p w:rsidR="004247BD" w:rsidRPr="00131909" w:rsidRDefault="004247BD" w:rsidP="00A934CB">
            <w:pPr>
              <w:tabs>
                <w:tab w:val="left" w:pos="195"/>
              </w:tabs>
              <w:autoSpaceDE w:val="0"/>
              <w:autoSpaceDN w:val="0"/>
              <w:adjustRightInd w:val="0"/>
              <w:rPr>
                <w:rFonts w:ascii="Times New Roman" w:eastAsia="Calibri" w:hAnsi="Times New Roman" w:cs="Times New Roman"/>
                <w:sz w:val="24"/>
                <w:szCs w:val="24"/>
              </w:rPr>
            </w:pPr>
            <w:r w:rsidRPr="00131909">
              <w:rPr>
                <w:rFonts w:ascii="Times New Roman" w:eastAsia="Calibri" w:hAnsi="Times New Roman" w:cs="Times New Roman"/>
                <w:sz w:val="24"/>
                <w:szCs w:val="24"/>
              </w:rPr>
              <w:t>Симметрия в кубе, в параллелепипеде</w:t>
            </w:r>
          </w:p>
        </w:tc>
        <w:tc>
          <w:tcPr>
            <w:tcW w:w="953" w:type="dxa"/>
            <w:tcBorders>
              <w:right w:val="single" w:sz="4" w:space="0" w:color="auto"/>
            </w:tcBorders>
            <w:shd w:val="clear" w:color="auto" w:fill="auto"/>
          </w:tcPr>
          <w:p w:rsidR="004247BD" w:rsidRPr="00786B4B" w:rsidRDefault="004247BD" w:rsidP="00A934CB">
            <w:pPr>
              <w:jc w:val="center"/>
              <w:rPr>
                <w:rFonts w:ascii="Times New Roman" w:hAnsi="Times New Roman" w:cs="Times New Roman"/>
              </w:rPr>
            </w:pPr>
            <w:r>
              <w:rPr>
                <w:rFonts w:ascii="Times New Roman" w:hAnsi="Times New Roman" w:cs="Times New Roman"/>
              </w:rPr>
              <w:t>1</w:t>
            </w:r>
          </w:p>
        </w:tc>
        <w:tc>
          <w:tcPr>
            <w:tcW w:w="1678" w:type="dxa"/>
            <w:tcBorders>
              <w:righ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231" w:type="dxa"/>
            <w:tcBorders>
              <w:lef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095" w:type="dxa"/>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r>
      <w:tr w:rsidR="004247BD" w:rsidRPr="00786B4B" w:rsidTr="00A934CB">
        <w:tc>
          <w:tcPr>
            <w:tcW w:w="789" w:type="dxa"/>
            <w:shd w:val="clear" w:color="auto" w:fill="auto"/>
          </w:tcPr>
          <w:p w:rsidR="004247BD" w:rsidRPr="00131909" w:rsidRDefault="004247BD" w:rsidP="00A934CB">
            <w:pPr>
              <w:pStyle w:val="a3"/>
              <w:numPr>
                <w:ilvl w:val="0"/>
                <w:numId w:val="5"/>
              </w:numPr>
              <w:jc w:val="both"/>
              <w:rPr>
                <w:rFonts w:ascii="Times New Roman" w:hAnsi="Times New Roman" w:cs="Times New Roman"/>
              </w:rPr>
            </w:pPr>
          </w:p>
        </w:tc>
        <w:tc>
          <w:tcPr>
            <w:tcW w:w="3706" w:type="dxa"/>
            <w:shd w:val="clear" w:color="auto" w:fill="auto"/>
          </w:tcPr>
          <w:p w:rsidR="004247BD" w:rsidRPr="00131909" w:rsidRDefault="004247BD" w:rsidP="00A934CB">
            <w:pPr>
              <w:rPr>
                <w:rFonts w:ascii="Times New Roman" w:hAnsi="Times New Roman" w:cs="Times New Roman"/>
                <w:sz w:val="24"/>
                <w:szCs w:val="24"/>
              </w:rPr>
            </w:pPr>
            <w:r w:rsidRPr="00131909">
              <w:rPr>
                <w:rFonts w:ascii="Times New Roman" w:eastAsia="Calibri" w:hAnsi="Times New Roman" w:cs="Times New Roman"/>
                <w:sz w:val="24"/>
                <w:szCs w:val="24"/>
                <w:lang w:eastAsia="ru-RU"/>
              </w:rPr>
              <w:t>Решение задач по теме «Многогранники»</w:t>
            </w:r>
          </w:p>
        </w:tc>
        <w:tc>
          <w:tcPr>
            <w:tcW w:w="953" w:type="dxa"/>
            <w:tcBorders>
              <w:right w:val="single" w:sz="4" w:space="0" w:color="auto"/>
            </w:tcBorders>
            <w:shd w:val="clear" w:color="auto" w:fill="auto"/>
          </w:tcPr>
          <w:p w:rsidR="004247BD" w:rsidRPr="00786B4B" w:rsidRDefault="004247BD" w:rsidP="00A934CB">
            <w:pPr>
              <w:jc w:val="center"/>
              <w:rPr>
                <w:rFonts w:ascii="Times New Roman" w:hAnsi="Times New Roman" w:cs="Times New Roman"/>
              </w:rPr>
            </w:pPr>
            <w:r>
              <w:rPr>
                <w:rFonts w:ascii="Times New Roman" w:hAnsi="Times New Roman" w:cs="Times New Roman"/>
              </w:rPr>
              <w:t>1</w:t>
            </w:r>
          </w:p>
        </w:tc>
        <w:tc>
          <w:tcPr>
            <w:tcW w:w="1678" w:type="dxa"/>
            <w:tcBorders>
              <w:righ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231" w:type="dxa"/>
            <w:tcBorders>
              <w:lef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095" w:type="dxa"/>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r>
      <w:tr w:rsidR="004247BD" w:rsidRPr="00786B4B" w:rsidTr="00A934CB">
        <w:tc>
          <w:tcPr>
            <w:tcW w:w="789" w:type="dxa"/>
            <w:shd w:val="clear" w:color="auto" w:fill="auto"/>
          </w:tcPr>
          <w:p w:rsidR="004247BD" w:rsidRPr="00131909" w:rsidRDefault="004247BD" w:rsidP="00A934CB">
            <w:pPr>
              <w:pStyle w:val="a3"/>
              <w:numPr>
                <w:ilvl w:val="0"/>
                <w:numId w:val="5"/>
              </w:numPr>
              <w:jc w:val="both"/>
              <w:rPr>
                <w:rFonts w:ascii="Times New Roman" w:hAnsi="Times New Roman" w:cs="Times New Roman"/>
              </w:rPr>
            </w:pPr>
          </w:p>
        </w:tc>
        <w:tc>
          <w:tcPr>
            <w:tcW w:w="3706" w:type="dxa"/>
            <w:shd w:val="clear" w:color="auto" w:fill="auto"/>
          </w:tcPr>
          <w:p w:rsidR="004247BD" w:rsidRPr="00131909" w:rsidRDefault="004247BD" w:rsidP="00A934CB">
            <w:pPr>
              <w:rPr>
                <w:rFonts w:ascii="Times New Roman" w:hAnsi="Times New Roman" w:cs="Times New Roman"/>
                <w:sz w:val="24"/>
                <w:szCs w:val="24"/>
              </w:rPr>
            </w:pPr>
            <w:r w:rsidRPr="00131909">
              <w:rPr>
                <w:rFonts w:ascii="Times New Roman" w:eastAsia="Calibri" w:hAnsi="Times New Roman" w:cs="Times New Roman"/>
                <w:sz w:val="24"/>
                <w:szCs w:val="24"/>
                <w:lang w:eastAsia="ru-RU"/>
              </w:rPr>
              <w:t>Решение задач по теме «Многогранники»</w:t>
            </w:r>
          </w:p>
        </w:tc>
        <w:tc>
          <w:tcPr>
            <w:tcW w:w="953" w:type="dxa"/>
            <w:tcBorders>
              <w:right w:val="single" w:sz="4" w:space="0" w:color="auto"/>
            </w:tcBorders>
            <w:shd w:val="clear" w:color="auto" w:fill="auto"/>
          </w:tcPr>
          <w:p w:rsidR="004247BD" w:rsidRPr="00786B4B" w:rsidRDefault="004247BD" w:rsidP="00A934CB">
            <w:pPr>
              <w:jc w:val="center"/>
              <w:rPr>
                <w:rFonts w:ascii="Times New Roman" w:hAnsi="Times New Roman" w:cs="Times New Roman"/>
              </w:rPr>
            </w:pPr>
            <w:r>
              <w:rPr>
                <w:rFonts w:ascii="Times New Roman" w:hAnsi="Times New Roman" w:cs="Times New Roman"/>
              </w:rPr>
              <w:t>1</w:t>
            </w:r>
          </w:p>
        </w:tc>
        <w:tc>
          <w:tcPr>
            <w:tcW w:w="1678" w:type="dxa"/>
            <w:tcBorders>
              <w:righ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231" w:type="dxa"/>
            <w:tcBorders>
              <w:lef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095" w:type="dxa"/>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r>
      <w:tr w:rsidR="004247BD" w:rsidRPr="00786B4B" w:rsidTr="00A934CB">
        <w:tc>
          <w:tcPr>
            <w:tcW w:w="789" w:type="dxa"/>
            <w:shd w:val="clear" w:color="auto" w:fill="auto"/>
          </w:tcPr>
          <w:p w:rsidR="004247BD" w:rsidRPr="00131909" w:rsidRDefault="004247BD" w:rsidP="00A934CB">
            <w:pPr>
              <w:pStyle w:val="a3"/>
              <w:numPr>
                <w:ilvl w:val="0"/>
                <w:numId w:val="5"/>
              </w:numPr>
              <w:jc w:val="both"/>
              <w:rPr>
                <w:rFonts w:ascii="Times New Roman" w:hAnsi="Times New Roman" w:cs="Times New Roman"/>
              </w:rPr>
            </w:pPr>
          </w:p>
        </w:tc>
        <w:tc>
          <w:tcPr>
            <w:tcW w:w="3706" w:type="dxa"/>
            <w:shd w:val="clear" w:color="auto" w:fill="auto"/>
          </w:tcPr>
          <w:p w:rsidR="004247BD" w:rsidRPr="00131909" w:rsidRDefault="004247BD" w:rsidP="00A934CB">
            <w:pPr>
              <w:rPr>
                <w:rFonts w:ascii="Times New Roman" w:hAnsi="Times New Roman" w:cs="Times New Roman"/>
                <w:sz w:val="24"/>
                <w:szCs w:val="24"/>
              </w:rPr>
            </w:pPr>
            <w:r w:rsidRPr="00131909">
              <w:rPr>
                <w:rFonts w:ascii="Times New Roman" w:eastAsia="Calibri" w:hAnsi="Times New Roman" w:cs="Times New Roman"/>
                <w:sz w:val="24"/>
                <w:szCs w:val="24"/>
                <w:lang w:eastAsia="ru-RU"/>
              </w:rPr>
              <w:t>Решение задач по теме «Многогранники»</w:t>
            </w:r>
          </w:p>
        </w:tc>
        <w:tc>
          <w:tcPr>
            <w:tcW w:w="953" w:type="dxa"/>
            <w:tcBorders>
              <w:right w:val="single" w:sz="4" w:space="0" w:color="auto"/>
            </w:tcBorders>
            <w:shd w:val="clear" w:color="auto" w:fill="auto"/>
          </w:tcPr>
          <w:p w:rsidR="004247BD" w:rsidRPr="00786B4B" w:rsidRDefault="004247BD" w:rsidP="00A934CB">
            <w:pPr>
              <w:jc w:val="center"/>
              <w:rPr>
                <w:rFonts w:ascii="Times New Roman" w:hAnsi="Times New Roman" w:cs="Times New Roman"/>
              </w:rPr>
            </w:pPr>
            <w:r>
              <w:rPr>
                <w:rFonts w:ascii="Times New Roman" w:hAnsi="Times New Roman" w:cs="Times New Roman"/>
              </w:rPr>
              <w:t>1</w:t>
            </w:r>
          </w:p>
        </w:tc>
        <w:tc>
          <w:tcPr>
            <w:tcW w:w="1678" w:type="dxa"/>
            <w:tcBorders>
              <w:righ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r>
              <w:rPr>
                <w:rFonts w:ascii="Times New Roman" w:hAnsi="Times New Roman" w:cs="Times New Roman"/>
              </w:rPr>
              <w:t>ИКТ</w:t>
            </w:r>
          </w:p>
        </w:tc>
        <w:tc>
          <w:tcPr>
            <w:tcW w:w="1231" w:type="dxa"/>
            <w:tcBorders>
              <w:lef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095" w:type="dxa"/>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r>
      <w:tr w:rsidR="004247BD" w:rsidRPr="00786B4B" w:rsidTr="00A934CB">
        <w:trPr>
          <w:trHeight w:val="65"/>
        </w:trPr>
        <w:tc>
          <w:tcPr>
            <w:tcW w:w="789" w:type="dxa"/>
            <w:shd w:val="clear" w:color="auto" w:fill="auto"/>
          </w:tcPr>
          <w:p w:rsidR="004247BD" w:rsidRPr="00131909" w:rsidRDefault="004247BD" w:rsidP="00A934CB">
            <w:pPr>
              <w:pStyle w:val="a3"/>
              <w:numPr>
                <w:ilvl w:val="0"/>
                <w:numId w:val="5"/>
              </w:numPr>
              <w:jc w:val="both"/>
              <w:rPr>
                <w:rFonts w:ascii="Times New Roman" w:hAnsi="Times New Roman" w:cs="Times New Roman"/>
              </w:rPr>
            </w:pPr>
          </w:p>
        </w:tc>
        <w:tc>
          <w:tcPr>
            <w:tcW w:w="3706" w:type="dxa"/>
            <w:tcBorders>
              <w:top w:val="single" w:sz="6" w:space="0" w:color="000000"/>
              <w:left w:val="single" w:sz="6" w:space="0" w:color="000000"/>
              <w:bottom w:val="single" w:sz="6" w:space="0" w:color="000000"/>
              <w:right w:val="single" w:sz="6" w:space="0" w:color="000000"/>
            </w:tcBorders>
          </w:tcPr>
          <w:p w:rsidR="004247BD" w:rsidRPr="00131909" w:rsidRDefault="004247BD" w:rsidP="00A934CB">
            <w:pPr>
              <w:tabs>
                <w:tab w:val="left" w:pos="195"/>
              </w:tabs>
              <w:autoSpaceDE w:val="0"/>
              <w:autoSpaceDN w:val="0"/>
              <w:adjustRightInd w:val="0"/>
              <w:rPr>
                <w:rFonts w:ascii="Times New Roman" w:eastAsia="Calibri" w:hAnsi="Times New Roman" w:cs="Times New Roman"/>
                <w:b/>
                <w:sz w:val="24"/>
                <w:szCs w:val="24"/>
              </w:rPr>
            </w:pPr>
            <w:r w:rsidRPr="00131909">
              <w:rPr>
                <w:rFonts w:ascii="Times New Roman" w:eastAsia="Calibri" w:hAnsi="Times New Roman" w:cs="Times New Roman"/>
                <w:b/>
                <w:bCs/>
                <w:sz w:val="24"/>
                <w:szCs w:val="24"/>
              </w:rPr>
              <w:t>Контрольная работа № 4</w:t>
            </w:r>
            <w:r w:rsidRPr="00131909">
              <w:rPr>
                <w:rFonts w:ascii="Times New Roman" w:eastAsia="Calibri" w:hAnsi="Times New Roman" w:cs="Times New Roman"/>
                <w:b/>
                <w:sz w:val="24"/>
                <w:szCs w:val="24"/>
              </w:rPr>
              <w:t xml:space="preserve"> по теме «Многогранники»</w:t>
            </w:r>
          </w:p>
        </w:tc>
        <w:tc>
          <w:tcPr>
            <w:tcW w:w="953" w:type="dxa"/>
            <w:tcBorders>
              <w:right w:val="single" w:sz="4" w:space="0" w:color="auto"/>
            </w:tcBorders>
            <w:shd w:val="clear" w:color="auto" w:fill="auto"/>
          </w:tcPr>
          <w:p w:rsidR="004247BD" w:rsidRPr="00786B4B" w:rsidRDefault="004247BD" w:rsidP="00A934CB">
            <w:pPr>
              <w:jc w:val="center"/>
              <w:rPr>
                <w:rFonts w:ascii="Times New Roman" w:hAnsi="Times New Roman" w:cs="Times New Roman"/>
              </w:rPr>
            </w:pPr>
            <w:r>
              <w:rPr>
                <w:rFonts w:ascii="Times New Roman" w:hAnsi="Times New Roman" w:cs="Times New Roman"/>
              </w:rPr>
              <w:t>1</w:t>
            </w:r>
          </w:p>
        </w:tc>
        <w:tc>
          <w:tcPr>
            <w:tcW w:w="1678" w:type="dxa"/>
            <w:tcBorders>
              <w:righ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231" w:type="dxa"/>
            <w:tcBorders>
              <w:lef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095" w:type="dxa"/>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r>
      <w:tr w:rsidR="004247BD" w:rsidRPr="00786B4B" w:rsidTr="00A934CB">
        <w:tc>
          <w:tcPr>
            <w:tcW w:w="789" w:type="dxa"/>
            <w:shd w:val="clear" w:color="auto" w:fill="auto"/>
          </w:tcPr>
          <w:p w:rsidR="004247BD" w:rsidRPr="00131909" w:rsidRDefault="004247BD" w:rsidP="00A934CB">
            <w:pPr>
              <w:pStyle w:val="a3"/>
              <w:numPr>
                <w:ilvl w:val="0"/>
                <w:numId w:val="5"/>
              </w:numPr>
              <w:jc w:val="both"/>
              <w:rPr>
                <w:rFonts w:ascii="Times New Roman" w:hAnsi="Times New Roman" w:cs="Times New Roman"/>
              </w:rPr>
            </w:pPr>
          </w:p>
        </w:tc>
        <w:tc>
          <w:tcPr>
            <w:tcW w:w="3706" w:type="dxa"/>
            <w:tcBorders>
              <w:top w:val="single" w:sz="6" w:space="0" w:color="000000"/>
              <w:left w:val="single" w:sz="6" w:space="0" w:color="000000"/>
              <w:bottom w:val="single" w:sz="6" w:space="0" w:color="000000"/>
              <w:right w:val="single" w:sz="6" w:space="0" w:color="000000"/>
            </w:tcBorders>
          </w:tcPr>
          <w:p w:rsidR="004247BD" w:rsidRPr="00131909" w:rsidRDefault="004247BD" w:rsidP="00A934CB">
            <w:pPr>
              <w:tabs>
                <w:tab w:val="left" w:pos="195"/>
              </w:tabs>
              <w:autoSpaceDE w:val="0"/>
              <w:autoSpaceDN w:val="0"/>
              <w:adjustRightInd w:val="0"/>
              <w:rPr>
                <w:rFonts w:ascii="Times New Roman" w:eastAsia="Calibri" w:hAnsi="Times New Roman" w:cs="Times New Roman"/>
                <w:b/>
                <w:bCs/>
                <w:sz w:val="24"/>
                <w:szCs w:val="24"/>
              </w:rPr>
            </w:pPr>
            <w:r w:rsidRPr="00131909">
              <w:rPr>
                <w:rFonts w:ascii="Times New Roman" w:eastAsia="Calibri" w:hAnsi="Times New Roman" w:cs="Times New Roman"/>
                <w:b/>
                <w:bCs/>
                <w:sz w:val="24"/>
                <w:szCs w:val="24"/>
              </w:rPr>
              <w:t xml:space="preserve">Зачёт №3 </w:t>
            </w:r>
            <w:r w:rsidRPr="00131909">
              <w:rPr>
                <w:rFonts w:ascii="Times New Roman" w:eastAsia="Calibri" w:hAnsi="Times New Roman" w:cs="Times New Roman"/>
                <w:b/>
                <w:sz w:val="24"/>
                <w:szCs w:val="24"/>
              </w:rPr>
              <w:t>по теме «Многогранники»</w:t>
            </w:r>
          </w:p>
        </w:tc>
        <w:tc>
          <w:tcPr>
            <w:tcW w:w="953" w:type="dxa"/>
            <w:tcBorders>
              <w:right w:val="single" w:sz="4" w:space="0" w:color="auto"/>
            </w:tcBorders>
            <w:shd w:val="clear" w:color="auto" w:fill="auto"/>
          </w:tcPr>
          <w:p w:rsidR="004247BD" w:rsidRPr="00786B4B" w:rsidRDefault="004247BD" w:rsidP="00A934CB">
            <w:pPr>
              <w:jc w:val="center"/>
              <w:rPr>
                <w:rFonts w:ascii="Times New Roman" w:hAnsi="Times New Roman" w:cs="Times New Roman"/>
              </w:rPr>
            </w:pPr>
            <w:r>
              <w:rPr>
                <w:rFonts w:ascii="Times New Roman" w:hAnsi="Times New Roman" w:cs="Times New Roman"/>
              </w:rPr>
              <w:t>1</w:t>
            </w:r>
          </w:p>
        </w:tc>
        <w:tc>
          <w:tcPr>
            <w:tcW w:w="1678" w:type="dxa"/>
            <w:tcBorders>
              <w:righ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231" w:type="dxa"/>
            <w:tcBorders>
              <w:lef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095" w:type="dxa"/>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r>
      <w:tr w:rsidR="004247BD" w:rsidRPr="00786B4B" w:rsidTr="00A934CB">
        <w:tc>
          <w:tcPr>
            <w:tcW w:w="9452" w:type="dxa"/>
            <w:gridSpan w:val="6"/>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r>
              <w:rPr>
                <w:rFonts w:ascii="Times New Roman" w:eastAsia="Calibri" w:hAnsi="Times New Roman" w:cs="Times New Roman"/>
                <w:b/>
                <w:sz w:val="24"/>
                <w:szCs w:val="24"/>
                <w:lang w:eastAsia="ru-RU"/>
              </w:rPr>
              <w:t>Векторы в пространстве (11ч)</w:t>
            </w:r>
          </w:p>
        </w:tc>
      </w:tr>
      <w:tr w:rsidR="004247BD" w:rsidRPr="00786B4B" w:rsidTr="00A934CB">
        <w:tc>
          <w:tcPr>
            <w:tcW w:w="789" w:type="dxa"/>
            <w:shd w:val="clear" w:color="auto" w:fill="auto"/>
          </w:tcPr>
          <w:p w:rsidR="004247BD" w:rsidRPr="00131909" w:rsidRDefault="004247BD" w:rsidP="00A934CB">
            <w:pPr>
              <w:pStyle w:val="a3"/>
              <w:numPr>
                <w:ilvl w:val="0"/>
                <w:numId w:val="5"/>
              </w:numPr>
              <w:jc w:val="both"/>
              <w:rPr>
                <w:rFonts w:ascii="Times New Roman" w:hAnsi="Times New Roman" w:cs="Times New Roman"/>
              </w:rPr>
            </w:pPr>
          </w:p>
        </w:tc>
        <w:tc>
          <w:tcPr>
            <w:tcW w:w="3706" w:type="dxa"/>
            <w:shd w:val="clear" w:color="auto" w:fill="auto"/>
          </w:tcPr>
          <w:p w:rsidR="004247BD" w:rsidRPr="00131909" w:rsidRDefault="004247BD" w:rsidP="00A934CB">
            <w:pPr>
              <w:tabs>
                <w:tab w:val="left" w:pos="195"/>
              </w:tabs>
              <w:autoSpaceDE w:val="0"/>
              <w:autoSpaceDN w:val="0"/>
              <w:adjustRightInd w:val="0"/>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Понятие вектора</w:t>
            </w:r>
          </w:p>
        </w:tc>
        <w:tc>
          <w:tcPr>
            <w:tcW w:w="953" w:type="dxa"/>
            <w:tcBorders>
              <w:right w:val="single" w:sz="4" w:space="0" w:color="auto"/>
            </w:tcBorders>
            <w:shd w:val="clear" w:color="auto" w:fill="auto"/>
          </w:tcPr>
          <w:p w:rsidR="004247BD" w:rsidRPr="00786B4B" w:rsidRDefault="004247BD" w:rsidP="00A934CB">
            <w:pPr>
              <w:jc w:val="center"/>
              <w:rPr>
                <w:rFonts w:ascii="Times New Roman" w:hAnsi="Times New Roman" w:cs="Times New Roman"/>
              </w:rPr>
            </w:pPr>
            <w:r>
              <w:rPr>
                <w:rFonts w:ascii="Times New Roman" w:hAnsi="Times New Roman" w:cs="Times New Roman"/>
              </w:rPr>
              <w:t>1</w:t>
            </w:r>
          </w:p>
        </w:tc>
        <w:tc>
          <w:tcPr>
            <w:tcW w:w="1678" w:type="dxa"/>
            <w:tcBorders>
              <w:righ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231" w:type="dxa"/>
            <w:tcBorders>
              <w:lef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095" w:type="dxa"/>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r>
      <w:tr w:rsidR="004247BD" w:rsidRPr="00786B4B" w:rsidTr="00A934CB">
        <w:tc>
          <w:tcPr>
            <w:tcW w:w="789" w:type="dxa"/>
            <w:shd w:val="clear" w:color="auto" w:fill="auto"/>
          </w:tcPr>
          <w:p w:rsidR="004247BD" w:rsidRPr="00131909" w:rsidRDefault="004247BD" w:rsidP="00A934CB">
            <w:pPr>
              <w:pStyle w:val="a3"/>
              <w:numPr>
                <w:ilvl w:val="0"/>
                <w:numId w:val="5"/>
              </w:numPr>
              <w:jc w:val="both"/>
              <w:rPr>
                <w:rFonts w:ascii="Times New Roman" w:hAnsi="Times New Roman" w:cs="Times New Roman"/>
              </w:rPr>
            </w:pPr>
          </w:p>
        </w:tc>
        <w:tc>
          <w:tcPr>
            <w:tcW w:w="3706" w:type="dxa"/>
            <w:shd w:val="clear" w:color="auto" w:fill="auto"/>
          </w:tcPr>
          <w:p w:rsidR="004247BD" w:rsidRPr="00131909" w:rsidRDefault="004247BD" w:rsidP="00A934CB">
            <w:pPr>
              <w:tabs>
                <w:tab w:val="left" w:pos="195"/>
              </w:tabs>
              <w:autoSpaceDE w:val="0"/>
              <w:autoSpaceDN w:val="0"/>
              <w:adjustRightInd w:val="0"/>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Равенство векторов</w:t>
            </w:r>
          </w:p>
        </w:tc>
        <w:tc>
          <w:tcPr>
            <w:tcW w:w="953" w:type="dxa"/>
            <w:tcBorders>
              <w:right w:val="single" w:sz="4" w:space="0" w:color="auto"/>
            </w:tcBorders>
            <w:shd w:val="clear" w:color="auto" w:fill="auto"/>
          </w:tcPr>
          <w:p w:rsidR="004247BD" w:rsidRPr="00786B4B" w:rsidRDefault="004247BD" w:rsidP="00A934CB">
            <w:pPr>
              <w:jc w:val="center"/>
              <w:rPr>
                <w:rFonts w:ascii="Times New Roman" w:hAnsi="Times New Roman" w:cs="Times New Roman"/>
              </w:rPr>
            </w:pPr>
            <w:r>
              <w:rPr>
                <w:rFonts w:ascii="Times New Roman" w:hAnsi="Times New Roman" w:cs="Times New Roman"/>
              </w:rPr>
              <w:t>1</w:t>
            </w:r>
          </w:p>
        </w:tc>
        <w:tc>
          <w:tcPr>
            <w:tcW w:w="1678" w:type="dxa"/>
            <w:tcBorders>
              <w:righ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r>
              <w:rPr>
                <w:rFonts w:ascii="Times New Roman" w:hAnsi="Times New Roman" w:cs="Times New Roman"/>
              </w:rPr>
              <w:t>ИКТ</w:t>
            </w:r>
          </w:p>
        </w:tc>
        <w:tc>
          <w:tcPr>
            <w:tcW w:w="1231" w:type="dxa"/>
            <w:tcBorders>
              <w:lef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095" w:type="dxa"/>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r>
      <w:tr w:rsidR="004247BD" w:rsidRPr="00786B4B" w:rsidTr="00A934CB">
        <w:tc>
          <w:tcPr>
            <w:tcW w:w="789" w:type="dxa"/>
            <w:shd w:val="clear" w:color="auto" w:fill="auto"/>
          </w:tcPr>
          <w:p w:rsidR="004247BD" w:rsidRPr="00131909" w:rsidRDefault="004247BD" w:rsidP="00A934CB">
            <w:pPr>
              <w:pStyle w:val="a3"/>
              <w:numPr>
                <w:ilvl w:val="0"/>
                <w:numId w:val="5"/>
              </w:numPr>
              <w:jc w:val="both"/>
              <w:rPr>
                <w:rFonts w:ascii="Times New Roman" w:hAnsi="Times New Roman" w:cs="Times New Roman"/>
              </w:rPr>
            </w:pPr>
          </w:p>
        </w:tc>
        <w:tc>
          <w:tcPr>
            <w:tcW w:w="3706" w:type="dxa"/>
            <w:shd w:val="clear" w:color="auto" w:fill="auto"/>
          </w:tcPr>
          <w:p w:rsidR="004247BD" w:rsidRPr="00131909" w:rsidRDefault="004247BD" w:rsidP="00A934CB">
            <w:pPr>
              <w:rPr>
                <w:rFonts w:ascii="Times New Roman" w:hAnsi="Times New Roman" w:cs="Times New Roman"/>
                <w:sz w:val="24"/>
                <w:szCs w:val="24"/>
              </w:rPr>
            </w:pPr>
            <w:r>
              <w:rPr>
                <w:rFonts w:ascii="Times New Roman" w:hAnsi="Times New Roman" w:cs="Times New Roman"/>
                <w:sz w:val="24"/>
                <w:szCs w:val="24"/>
              </w:rPr>
              <w:t>Сложение и вычитание векторов</w:t>
            </w:r>
          </w:p>
        </w:tc>
        <w:tc>
          <w:tcPr>
            <w:tcW w:w="953" w:type="dxa"/>
            <w:tcBorders>
              <w:right w:val="single" w:sz="4" w:space="0" w:color="auto"/>
            </w:tcBorders>
            <w:shd w:val="clear" w:color="auto" w:fill="auto"/>
          </w:tcPr>
          <w:p w:rsidR="004247BD" w:rsidRPr="00786B4B" w:rsidRDefault="004247BD" w:rsidP="00A934CB">
            <w:pPr>
              <w:jc w:val="center"/>
              <w:rPr>
                <w:rFonts w:ascii="Times New Roman" w:hAnsi="Times New Roman" w:cs="Times New Roman"/>
              </w:rPr>
            </w:pPr>
            <w:r>
              <w:rPr>
                <w:rFonts w:ascii="Times New Roman" w:hAnsi="Times New Roman" w:cs="Times New Roman"/>
              </w:rPr>
              <w:t>1</w:t>
            </w:r>
          </w:p>
        </w:tc>
        <w:tc>
          <w:tcPr>
            <w:tcW w:w="1678" w:type="dxa"/>
            <w:tcBorders>
              <w:righ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r>
              <w:rPr>
                <w:rFonts w:ascii="Times New Roman" w:hAnsi="Times New Roman" w:cs="Times New Roman"/>
              </w:rPr>
              <w:t>ИКТ</w:t>
            </w:r>
          </w:p>
        </w:tc>
        <w:tc>
          <w:tcPr>
            <w:tcW w:w="1231" w:type="dxa"/>
            <w:tcBorders>
              <w:lef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095" w:type="dxa"/>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r>
      <w:tr w:rsidR="004247BD" w:rsidRPr="00786B4B" w:rsidTr="00A934CB">
        <w:tc>
          <w:tcPr>
            <w:tcW w:w="789" w:type="dxa"/>
            <w:shd w:val="clear" w:color="auto" w:fill="auto"/>
          </w:tcPr>
          <w:p w:rsidR="004247BD" w:rsidRPr="00131909" w:rsidRDefault="004247BD" w:rsidP="00A934CB">
            <w:pPr>
              <w:pStyle w:val="a3"/>
              <w:numPr>
                <w:ilvl w:val="0"/>
                <w:numId w:val="5"/>
              </w:numPr>
              <w:jc w:val="both"/>
              <w:rPr>
                <w:rFonts w:ascii="Times New Roman" w:hAnsi="Times New Roman" w:cs="Times New Roman"/>
              </w:rPr>
            </w:pPr>
          </w:p>
        </w:tc>
        <w:tc>
          <w:tcPr>
            <w:tcW w:w="3706" w:type="dxa"/>
            <w:shd w:val="clear" w:color="auto" w:fill="auto"/>
          </w:tcPr>
          <w:p w:rsidR="004247BD" w:rsidRPr="00131909" w:rsidRDefault="004247BD" w:rsidP="00A934CB">
            <w:pPr>
              <w:rPr>
                <w:rFonts w:ascii="Times New Roman" w:hAnsi="Times New Roman" w:cs="Times New Roman"/>
                <w:sz w:val="24"/>
                <w:szCs w:val="24"/>
              </w:rPr>
            </w:pPr>
            <w:r>
              <w:rPr>
                <w:rFonts w:ascii="Times New Roman" w:hAnsi="Times New Roman" w:cs="Times New Roman"/>
                <w:sz w:val="24"/>
                <w:szCs w:val="24"/>
              </w:rPr>
              <w:t>Сумма нескольких векторов</w:t>
            </w:r>
          </w:p>
        </w:tc>
        <w:tc>
          <w:tcPr>
            <w:tcW w:w="953" w:type="dxa"/>
            <w:tcBorders>
              <w:right w:val="single" w:sz="4" w:space="0" w:color="auto"/>
            </w:tcBorders>
            <w:shd w:val="clear" w:color="auto" w:fill="auto"/>
          </w:tcPr>
          <w:p w:rsidR="004247BD" w:rsidRPr="00786B4B" w:rsidRDefault="004247BD" w:rsidP="00A934CB">
            <w:pPr>
              <w:jc w:val="center"/>
              <w:rPr>
                <w:rFonts w:ascii="Times New Roman" w:hAnsi="Times New Roman" w:cs="Times New Roman"/>
              </w:rPr>
            </w:pPr>
            <w:r>
              <w:rPr>
                <w:rFonts w:ascii="Times New Roman" w:hAnsi="Times New Roman" w:cs="Times New Roman"/>
              </w:rPr>
              <w:t>1</w:t>
            </w:r>
          </w:p>
        </w:tc>
        <w:tc>
          <w:tcPr>
            <w:tcW w:w="1678" w:type="dxa"/>
            <w:tcBorders>
              <w:righ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r>
              <w:rPr>
                <w:rFonts w:ascii="Times New Roman" w:hAnsi="Times New Roman" w:cs="Times New Roman"/>
              </w:rPr>
              <w:t>ИКТ</w:t>
            </w:r>
          </w:p>
        </w:tc>
        <w:tc>
          <w:tcPr>
            <w:tcW w:w="1231" w:type="dxa"/>
            <w:tcBorders>
              <w:lef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095" w:type="dxa"/>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r>
      <w:tr w:rsidR="004247BD" w:rsidRPr="00786B4B" w:rsidTr="00A934CB">
        <w:tc>
          <w:tcPr>
            <w:tcW w:w="789" w:type="dxa"/>
            <w:shd w:val="clear" w:color="auto" w:fill="auto"/>
          </w:tcPr>
          <w:p w:rsidR="004247BD" w:rsidRPr="00131909" w:rsidRDefault="004247BD" w:rsidP="00A934CB">
            <w:pPr>
              <w:pStyle w:val="a3"/>
              <w:numPr>
                <w:ilvl w:val="0"/>
                <w:numId w:val="5"/>
              </w:numPr>
              <w:jc w:val="both"/>
              <w:rPr>
                <w:rFonts w:ascii="Times New Roman" w:hAnsi="Times New Roman" w:cs="Times New Roman"/>
              </w:rPr>
            </w:pPr>
          </w:p>
        </w:tc>
        <w:tc>
          <w:tcPr>
            <w:tcW w:w="3706" w:type="dxa"/>
            <w:shd w:val="clear" w:color="auto" w:fill="auto"/>
          </w:tcPr>
          <w:p w:rsidR="004247BD" w:rsidRPr="00131909" w:rsidRDefault="004247BD" w:rsidP="00A934CB">
            <w:pPr>
              <w:rPr>
                <w:rFonts w:ascii="Times New Roman" w:hAnsi="Times New Roman" w:cs="Times New Roman"/>
                <w:sz w:val="24"/>
                <w:szCs w:val="24"/>
              </w:rPr>
            </w:pPr>
            <w:r>
              <w:rPr>
                <w:rFonts w:ascii="Times New Roman" w:hAnsi="Times New Roman" w:cs="Times New Roman"/>
                <w:sz w:val="24"/>
                <w:szCs w:val="24"/>
              </w:rPr>
              <w:t>Умножение вектора на число</w:t>
            </w:r>
          </w:p>
        </w:tc>
        <w:tc>
          <w:tcPr>
            <w:tcW w:w="953" w:type="dxa"/>
            <w:tcBorders>
              <w:right w:val="single" w:sz="4" w:space="0" w:color="auto"/>
            </w:tcBorders>
            <w:shd w:val="clear" w:color="auto" w:fill="auto"/>
          </w:tcPr>
          <w:p w:rsidR="004247BD" w:rsidRPr="00786B4B" w:rsidRDefault="004247BD" w:rsidP="00A934CB">
            <w:pPr>
              <w:jc w:val="center"/>
              <w:rPr>
                <w:rFonts w:ascii="Times New Roman" w:hAnsi="Times New Roman" w:cs="Times New Roman"/>
              </w:rPr>
            </w:pPr>
            <w:r>
              <w:rPr>
                <w:rFonts w:ascii="Times New Roman" w:hAnsi="Times New Roman" w:cs="Times New Roman"/>
              </w:rPr>
              <w:t>1</w:t>
            </w:r>
          </w:p>
        </w:tc>
        <w:tc>
          <w:tcPr>
            <w:tcW w:w="1678" w:type="dxa"/>
            <w:tcBorders>
              <w:righ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231" w:type="dxa"/>
            <w:tcBorders>
              <w:lef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095" w:type="dxa"/>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r>
      <w:tr w:rsidR="004247BD" w:rsidRPr="00786B4B" w:rsidTr="00A934CB">
        <w:tc>
          <w:tcPr>
            <w:tcW w:w="789" w:type="dxa"/>
            <w:shd w:val="clear" w:color="auto" w:fill="auto"/>
          </w:tcPr>
          <w:p w:rsidR="004247BD" w:rsidRPr="00131909" w:rsidRDefault="004247BD" w:rsidP="00A934CB">
            <w:pPr>
              <w:pStyle w:val="a3"/>
              <w:numPr>
                <w:ilvl w:val="0"/>
                <w:numId w:val="5"/>
              </w:numPr>
              <w:jc w:val="both"/>
              <w:rPr>
                <w:rFonts w:ascii="Times New Roman" w:hAnsi="Times New Roman" w:cs="Times New Roman"/>
              </w:rPr>
            </w:pPr>
          </w:p>
        </w:tc>
        <w:tc>
          <w:tcPr>
            <w:tcW w:w="3706" w:type="dxa"/>
            <w:shd w:val="clear" w:color="auto" w:fill="auto"/>
          </w:tcPr>
          <w:p w:rsidR="004247BD" w:rsidRPr="00131909" w:rsidRDefault="004247BD" w:rsidP="00A934CB">
            <w:pPr>
              <w:rPr>
                <w:rFonts w:ascii="Times New Roman" w:hAnsi="Times New Roman" w:cs="Times New Roman"/>
                <w:sz w:val="24"/>
                <w:szCs w:val="24"/>
              </w:rPr>
            </w:pPr>
            <w:r>
              <w:rPr>
                <w:rFonts w:ascii="Times New Roman" w:hAnsi="Times New Roman" w:cs="Times New Roman"/>
                <w:sz w:val="24"/>
                <w:szCs w:val="24"/>
              </w:rPr>
              <w:t>Умножение вектора на число</w:t>
            </w:r>
          </w:p>
        </w:tc>
        <w:tc>
          <w:tcPr>
            <w:tcW w:w="953" w:type="dxa"/>
            <w:tcBorders>
              <w:right w:val="single" w:sz="4" w:space="0" w:color="auto"/>
            </w:tcBorders>
            <w:shd w:val="clear" w:color="auto" w:fill="auto"/>
          </w:tcPr>
          <w:p w:rsidR="004247BD" w:rsidRPr="00786B4B" w:rsidRDefault="004247BD" w:rsidP="00A934CB">
            <w:pPr>
              <w:jc w:val="center"/>
              <w:rPr>
                <w:rFonts w:ascii="Times New Roman" w:hAnsi="Times New Roman" w:cs="Times New Roman"/>
              </w:rPr>
            </w:pPr>
            <w:r>
              <w:rPr>
                <w:rFonts w:ascii="Times New Roman" w:hAnsi="Times New Roman" w:cs="Times New Roman"/>
              </w:rPr>
              <w:t>1</w:t>
            </w:r>
          </w:p>
        </w:tc>
        <w:tc>
          <w:tcPr>
            <w:tcW w:w="1678" w:type="dxa"/>
            <w:tcBorders>
              <w:righ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231" w:type="dxa"/>
            <w:tcBorders>
              <w:lef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095" w:type="dxa"/>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r>
      <w:tr w:rsidR="004247BD" w:rsidRPr="00786B4B" w:rsidTr="00A934CB">
        <w:tc>
          <w:tcPr>
            <w:tcW w:w="789" w:type="dxa"/>
            <w:shd w:val="clear" w:color="auto" w:fill="auto"/>
          </w:tcPr>
          <w:p w:rsidR="004247BD" w:rsidRPr="00131909" w:rsidRDefault="004247BD" w:rsidP="00A934CB">
            <w:pPr>
              <w:pStyle w:val="a3"/>
              <w:numPr>
                <w:ilvl w:val="0"/>
                <w:numId w:val="5"/>
              </w:numPr>
              <w:jc w:val="both"/>
              <w:rPr>
                <w:rFonts w:ascii="Times New Roman" w:hAnsi="Times New Roman" w:cs="Times New Roman"/>
              </w:rPr>
            </w:pPr>
          </w:p>
        </w:tc>
        <w:tc>
          <w:tcPr>
            <w:tcW w:w="3706" w:type="dxa"/>
            <w:shd w:val="clear" w:color="auto" w:fill="auto"/>
          </w:tcPr>
          <w:p w:rsidR="004247BD" w:rsidRDefault="004247BD" w:rsidP="00A934CB">
            <w:pPr>
              <w:rPr>
                <w:rFonts w:ascii="Times New Roman" w:hAnsi="Times New Roman" w:cs="Times New Roman"/>
                <w:sz w:val="24"/>
                <w:szCs w:val="24"/>
              </w:rPr>
            </w:pPr>
            <w:r>
              <w:rPr>
                <w:rFonts w:ascii="Times New Roman" w:hAnsi="Times New Roman" w:cs="Times New Roman"/>
                <w:sz w:val="24"/>
                <w:szCs w:val="24"/>
              </w:rPr>
              <w:t>Компланарные векторы</w:t>
            </w:r>
          </w:p>
        </w:tc>
        <w:tc>
          <w:tcPr>
            <w:tcW w:w="953" w:type="dxa"/>
            <w:tcBorders>
              <w:right w:val="single" w:sz="4" w:space="0" w:color="auto"/>
            </w:tcBorders>
            <w:shd w:val="clear" w:color="auto" w:fill="auto"/>
          </w:tcPr>
          <w:p w:rsidR="004247BD" w:rsidRDefault="004247BD" w:rsidP="00A934CB">
            <w:pPr>
              <w:jc w:val="center"/>
              <w:rPr>
                <w:rFonts w:ascii="Times New Roman" w:hAnsi="Times New Roman" w:cs="Times New Roman"/>
              </w:rPr>
            </w:pPr>
            <w:r>
              <w:rPr>
                <w:rFonts w:ascii="Times New Roman" w:hAnsi="Times New Roman" w:cs="Times New Roman"/>
              </w:rPr>
              <w:t>1</w:t>
            </w:r>
          </w:p>
        </w:tc>
        <w:tc>
          <w:tcPr>
            <w:tcW w:w="1678" w:type="dxa"/>
            <w:tcBorders>
              <w:righ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231" w:type="dxa"/>
            <w:tcBorders>
              <w:lef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095" w:type="dxa"/>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r>
      <w:tr w:rsidR="004247BD" w:rsidRPr="00786B4B" w:rsidTr="00A934CB">
        <w:tc>
          <w:tcPr>
            <w:tcW w:w="789" w:type="dxa"/>
            <w:shd w:val="clear" w:color="auto" w:fill="auto"/>
          </w:tcPr>
          <w:p w:rsidR="004247BD" w:rsidRPr="00131909" w:rsidRDefault="004247BD" w:rsidP="00A934CB">
            <w:pPr>
              <w:pStyle w:val="a3"/>
              <w:numPr>
                <w:ilvl w:val="0"/>
                <w:numId w:val="5"/>
              </w:numPr>
              <w:jc w:val="both"/>
              <w:rPr>
                <w:rFonts w:ascii="Times New Roman" w:hAnsi="Times New Roman" w:cs="Times New Roman"/>
              </w:rPr>
            </w:pPr>
          </w:p>
        </w:tc>
        <w:tc>
          <w:tcPr>
            <w:tcW w:w="3706" w:type="dxa"/>
            <w:shd w:val="clear" w:color="auto" w:fill="auto"/>
          </w:tcPr>
          <w:p w:rsidR="004247BD" w:rsidRDefault="004247BD" w:rsidP="00A934CB">
            <w:pPr>
              <w:rPr>
                <w:rFonts w:ascii="Times New Roman" w:hAnsi="Times New Roman" w:cs="Times New Roman"/>
                <w:sz w:val="24"/>
                <w:szCs w:val="24"/>
              </w:rPr>
            </w:pPr>
            <w:r>
              <w:rPr>
                <w:rFonts w:ascii="Times New Roman" w:hAnsi="Times New Roman" w:cs="Times New Roman"/>
                <w:sz w:val="24"/>
                <w:szCs w:val="24"/>
              </w:rPr>
              <w:t>Правило параллелепипеда</w:t>
            </w:r>
          </w:p>
        </w:tc>
        <w:tc>
          <w:tcPr>
            <w:tcW w:w="953" w:type="dxa"/>
            <w:tcBorders>
              <w:right w:val="single" w:sz="4" w:space="0" w:color="auto"/>
            </w:tcBorders>
            <w:shd w:val="clear" w:color="auto" w:fill="auto"/>
          </w:tcPr>
          <w:p w:rsidR="004247BD" w:rsidRDefault="004247BD" w:rsidP="00A934CB">
            <w:pPr>
              <w:jc w:val="center"/>
              <w:rPr>
                <w:rFonts w:ascii="Times New Roman" w:hAnsi="Times New Roman" w:cs="Times New Roman"/>
              </w:rPr>
            </w:pPr>
            <w:r>
              <w:rPr>
                <w:rFonts w:ascii="Times New Roman" w:hAnsi="Times New Roman" w:cs="Times New Roman"/>
              </w:rPr>
              <w:t>1</w:t>
            </w:r>
          </w:p>
        </w:tc>
        <w:tc>
          <w:tcPr>
            <w:tcW w:w="1678" w:type="dxa"/>
            <w:tcBorders>
              <w:righ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231" w:type="dxa"/>
            <w:tcBorders>
              <w:lef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095" w:type="dxa"/>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r>
      <w:tr w:rsidR="004247BD" w:rsidRPr="00786B4B" w:rsidTr="00A934CB">
        <w:tc>
          <w:tcPr>
            <w:tcW w:w="789" w:type="dxa"/>
            <w:shd w:val="clear" w:color="auto" w:fill="auto"/>
          </w:tcPr>
          <w:p w:rsidR="004247BD" w:rsidRPr="00131909" w:rsidRDefault="004247BD" w:rsidP="00A934CB">
            <w:pPr>
              <w:pStyle w:val="a3"/>
              <w:numPr>
                <w:ilvl w:val="0"/>
                <w:numId w:val="5"/>
              </w:numPr>
              <w:jc w:val="both"/>
              <w:rPr>
                <w:rFonts w:ascii="Times New Roman" w:hAnsi="Times New Roman" w:cs="Times New Roman"/>
              </w:rPr>
            </w:pPr>
          </w:p>
        </w:tc>
        <w:tc>
          <w:tcPr>
            <w:tcW w:w="3706" w:type="dxa"/>
            <w:shd w:val="clear" w:color="auto" w:fill="auto"/>
          </w:tcPr>
          <w:p w:rsidR="004247BD" w:rsidRDefault="004247BD" w:rsidP="00A934CB">
            <w:pPr>
              <w:rPr>
                <w:rFonts w:ascii="Times New Roman" w:hAnsi="Times New Roman" w:cs="Times New Roman"/>
                <w:sz w:val="24"/>
                <w:szCs w:val="24"/>
              </w:rPr>
            </w:pPr>
            <w:r>
              <w:rPr>
                <w:rFonts w:ascii="Times New Roman" w:hAnsi="Times New Roman" w:cs="Times New Roman"/>
                <w:sz w:val="24"/>
                <w:szCs w:val="24"/>
              </w:rPr>
              <w:t>Разложение вектора по трём некомпланарным векторам</w:t>
            </w:r>
          </w:p>
        </w:tc>
        <w:tc>
          <w:tcPr>
            <w:tcW w:w="953" w:type="dxa"/>
            <w:tcBorders>
              <w:right w:val="single" w:sz="4" w:space="0" w:color="auto"/>
            </w:tcBorders>
            <w:shd w:val="clear" w:color="auto" w:fill="auto"/>
          </w:tcPr>
          <w:p w:rsidR="004247BD" w:rsidRDefault="004247BD" w:rsidP="00A934CB">
            <w:pPr>
              <w:jc w:val="center"/>
              <w:rPr>
                <w:rFonts w:ascii="Times New Roman" w:hAnsi="Times New Roman" w:cs="Times New Roman"/>
              </w:rPr>
            </w:pPr>
          </w:p>
        </w:tc>
        <w:tc>
          <w:tcPr>
            <w:tcW w:w="1678" w:type="dxa"/>
            <w:tcBorders>
              <w:righ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231" w:type="dxa"/>
            <w:tcBorders>
              <w:lef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095" w:type="dxa"/>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r>
      <w:tr w:rsidR="004247BD" w:rsidRPr="00786B4B" w:rsidTr="00A934CB">
        <w:tc>
          <w:tcPr>
            <w:tcW w:w="789" w:type="dxa"/>
            <w:shd w:val="clear" w:color="auto" w:fill="auto"/>
          </w:tcPr>
          <w:p w:rsidR="004247BD" w:rsidRPr="00131909" w:rsidRDefault="004247BD" w:rsidP="00A934CB">
            <w:pPr>
              <w:pStyle w:val="a3"/>
              <w:numPr>
                <w:ilvl w:val="0"/>
                <w:numId w:val="5"/>
              </w:numPr>
              <w:jc w:val="both"/>
              <w:rPr>
                <w:rFonts w:ascii="Times New Roman" w:hAnsi="Times New Roman" w:cs="Times New Roman"/>
              </w:rPr>
            </w:pPr>
          </w:p>
        </w:tc>
        <w:tc>
          <w:tcPr>
            <w:tcW w:w="3706" w:type="dxa"/>
            <w:shd w:val="clear" w:color="auto" w:fill="auto"/>
          </w:tcPr>
          <w:p w:rsidR="004247BD" w:rsidRDefault="004247BD" w:rsidP="00A934CB">
            <w:pPr>
              <w:rPr>
                <w:rFonts w:ascii="Times New Roman" w:hAnsi="Times New Roman" w:cs="Times New Roman"/>
                <w:sz w:val="24"/>
                <w:szCs w:val="24"/>
              </w:rPr>
            </w:pPr>
            <w:r>
              <w:rPr>
                <w:rFonts w:ascii="Times New Roman" w:hAnsi="Times New Roman" w:cs="Times New Roman"/>
                <w:sz w:val="24"/>
                <w:szCs w:val="24"/>
              </w:rPr>
              <w:t>Решение задач по теме «Векторы в пространстве»</w:t>
            </w:r>
          </w:p>
        </w:tc>
        <w:tc>
          <w:tcPr>
            <w:tcW w:w="953" w:type="dxa"/>
            <w:tcBorders>
              <w:right w:val="single" w:sz="4" w:space="0" w:color="auto"/>
            </w:tcBorders>
            <w:shd w:val="clear" w:color="auto" w:fill="auto"/>
          </w:tcPr>
          <w:p w:rsidR="004247BD" w:rsidRDefault="004247BD" w:rsidP="00A934CB">
            <w:pPr>
              <w:jc w:val="center"/>
              <w:rPr>
                <w:rFonts w:ascii="Times New Roman" w:hAnsi="Times New Roman" w:cs="Times New Roman"/>
              </w:rPr>
            </w:pPr>
          </w:p>
        </w:tc>
        <w:tc>
          <w:tcPr>
            <w:tcW w:w="1678" w:type="dxa"/>
            <w:tcBorders>
              <w:righ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231" w:type="dxa"/>
            <w:tcBorders>
              <w:lef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095" w:type="dxa"/>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r>
      <w:tr w:rsidR="004247BD" w:rsidRPr="00786B4B" w:rsidTr="00A934CB">
        <w:tc>
          <w:tcPr>
            <w:tcW w:w="789" w:type="dxa"/>
            <w:shd w:val="clear" w:color="auto" w:fill="auto"/>
          </w:tcPr>
          <w:p w:rsidR="004247BD" w:rsidRPr="00131909" w:rsidRDefault="004247BD" w:rsidP="00A934CB">
            <w:pPr>
              <w:pStyle w:val="a3"/>
              <w:numPr>
                <w:ilvl w:val="0"/>
                <w:numId w:val="5"/>
              </w:numPr>
              <w:jc w:val="both"/>
              <w:rPr>
                <w:rFonts w:ascii="Times New Roman" w:hAnsi="Times New Roman" w:cs="Times New Roman"/>
              </w:rPr>
            </w:pPr>
          </w:p>
        </w:tc>
        <w:tc>
          <w:tcPr>
            <w:tcW w:w="3706" w:type="dxa"/>
            <w:shd w:val="clear" w:color="auto" w:fill="auto"/>
          </w:tcPr>
          <w:p w:rsidR="004247BD" w:rsidRPr="000F3306" w:rsidRDefault="004247BD" w:rsidP="00A934CB">
            <w:pPr>
              <w:rPr>
                <w:rFonts w:ascii="Times New Roman" w:hAnsi="Times New Roman" w:cs="Times New Roman"/>
                <w:b/>
                <w:sz w:val="24"/>
                <w:szCs w:val="24"/>
              </w:rPr>
            </w:pPr>
            <w:r w:rsidRPr="000F3306">
              <w:rPr>
                <w:rFonts w:ascii="Times New Roman" w:hAnsi="Times New Roman" w:cs="Times New Roman"/>
                <w:b/>
                <w:sz w:val="24"/>
                <w:szCs w:val="24"/>
              </w:rPr>
              <w:t>Контрольная работа №5 по теме «Векторы»</w:t>
            </w:r>
          </w:p>
        </w:tc>
        <w:tc>
          <w:tcPr>
            <w:tcW w:w="953" w:type="dxa"/>
            <w:tcBorders>
              <w:right w:val="single" w:sz="4" w:space="0" w:color="auto"/>
            </w:tcBorders>
            <w:shd w:val="clear" w:color="auto" w:fill="auto"/>
          </w:tcPr>
          <w:p w:rsidR="004247BD" w:rsidRDefault="004247BD" w:rsidP="00A934CB">
            <w:pPr>
              <w:jc w:val="center"/>
              <w:rPr>
                <w:rFonts w:ascii="Times New Roman" w:hAnsi="Times New Roman" w:cs="Times New Roman"/>
              </w:rPr>
            </w:pPr>
          </w:p>
        </w:tc>
        <w:tc>
          <w:tcPr>
            <w:tcW w:w="1678" w:type="dxa"/>
            <w:tcBorders>
              <w:righ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231" w:type="dxa"/>
            <w:tcBorders>
              <w:lef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095" w:type="dxa"/>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r>
      <w:tr w:rsidR="004247BD" w:rsidRPr="00786B4B" w:rsidTr="00A934CB">
        <w:tc>
          <w:tcPr>
            <w:tcW w:w="789" w:type="dxa"/>
            <w:shd w:val="clear" w:color="auto" w:fill="auto"/>
          </w:tcPr>
          <w:p w:rsidR="004247BD" w:rsidRPr="00131909" w:rsidRDefault="004247BD" w:rsidP="00A934CB">
            <w:pPr>
              <w:pStyle w:val="a3"/>
              <w:numPr>
                <w:ilvl w:val="0"/>
                <w:numId w:val="5"/>
              </w:numPr>
              <w:jc w:val="both"/>
              <w:rPr>
                <w:rFonts w:ascii="Times New Roman" w:hAnsi="Times New Roman" w:cs="Times New Roman"/>
              </w:rPr>
            </w:pPr>
          </w:p>
        </w:tc>
        <w:tc>
          <w:tcPr>
            <w:tcW w:w="3706" w:type="dxa"/>
            <w:shd w:val="clear" w:color="auto" w:fill="auto"/>
          </w:tcPr>
          <w:p w:rsidR="004247BD" w:rsidRDefault="004247BD" w:rsidP="00A934CB">
            <w:pPr>
              <w:rPr>
                <w:rFonts w:ascii="Times New Roman" w:hAnsi="Times New Roman" w:cs="Times New Roman"/>
                <w:sz w:val="24"/>
                <w:szCs w:val="24"/>
              </w:rPr>
            </w:pPr>
            <w:r>
              <w:rPr>
                <w:rFonts w:ascii="Times New Roman" w:hAnsi="Times New Roman" w:cs="Times New Roman"/>
                <w:sz w:val="24"/>
                <w:szCs w:val="24"/>
              </w:rPr>
              <w:t>Повторение: Многогранники</w:t>
            </w:r>
          </w:p>
        </w:tc>
        <w:tc>
          <w:tcPr>
            <w:tcW w:w="953" w:type="dxa"/>
            <w:tcBorders>
              <w:right w:val="single" w:sz="4" w:space="0" w:color="auto"/>
            </w:tcBorders>
            <w:shd w:val="clear" w:color="auto" w:fill="auto"/>
          </w:tcPr>
          <w:p w:rsidR="004247BD" w:rsidRDefault="004247BD" w:rsidP="00A934CB">
            <w:pPr>
              <w:jc w:val="center"/>
              <w:rPr>
                <w:rFonts w:ascii="Times New Roman" w:hAnsi="Times New Roman" w:cs="Times New Roman"/>
              </w:rPr>
            </w:pPr>
          </w:p>
        </w:tc>
        <w:tc>
          <w:tcPr>
            <w:tcW w:w="1678" w:type="dxa"/>
            <w:tcBorders>
              <w:righ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231" w:type="dxa"/>
            <w:tcBorders>
              <w:lef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095" w:type="dxa"/>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r>
      <w:tr w:rsidR="004247BD" w:rsidRPr="00786B4B" w:rsidTr="00A934CB">
        <w:tc>
          <w:tcPr>
            <w:tcW w:w="789" w:type="dxa"/>
            <w:shd w:val="clear" w:color="auto" w:fill="auto"/>
          </w:tcPr>
          <w:p w:rsidR="004247BD" w:rsidRPr="00131909" w:rsidRDefault="004247BD" w:rsidP="00A934CB">
            <w:pPr>
              <w:pStyle w:val="a3"/>
              <w:numPr>
                <w:ilvl w:val="0"/>
                <w:numId w:val="5"/>
              </w:numPr>
              <w:jc w:val="both"/>
              <w:rPr>
                <w:rFonts w:ascii="Times New Roman" w:hAnsi="Times New Roman" w:cs="Times New Roman"/>
              </w:rPr>
            </w:pPr>
          </w:p>
        </w:tc>
        <w:tc>
          <w:tcPr>
            <w:tcW w:w="3706" w:type="dxa"/>
            <w:shd w:val="clear" w:color="auto" w:fill="auto"/>
          </w:tcPr>
          <w:p w:rsidR="004247BD" w:rsidRDefault="004247BD" w:rsidP="00A934CB">
            <w:pPr>
              <w:rPr>
                <w:rFonts w:ascii="Times New Roman" w:hAnsi="Times New Roman" w:cs="Times New Roman"/>
                <w:sz w:val="24"/>
                <w:szCs w:val="24"/>
              </w:rPr>
            </w:pPr>
            <w:r>
              <w:rPr>
                <w:rFonts w:ascii="Times New Roman" w:hAnsi="Times New Roman" w:cs="Times New Roman"/>
                <w:sz w:val="24"/>
                <w:szCs w:val="24"/>
              </w:rPr>
              <w:t>Повторение: Вычисление площади поверхности многогранников</w:t>
            </w:r>
          </w:p>
        </w:tc>
        <w:tc>
          <w:tcPr>
            <w:tcW w:w="953" w:type="dxa"/>
            <w:tcBorders>
              <w:right w:val="single" w:sz="4" w:space="0" w:color="auto"/>
            </w:tcBorders>
            <w:shd w:val="clear" w:color="auto" w:fill="auto"/>
          </w:tcPr>
          <w:p w:rsidR="004247BD" w:rsidRDefault="004247BD" w:rsidP="00A934CB">
            <w:pPr>
              <w:jc w:val="center"/>
              <w:rPr>
                <w:rFonts w:ascii="Times New Roman" w:hAnsi="Times New Roman" w:cs="Times New Roman"/>
              </w:rPr>
            </w:pPr>
          </w:p>
        </w:tc>
        <w:tc>
          <w:tcPr>
            <w:tcW w:w="1678" w:type="dxa"/>
            <w:tcBorders>
              <w:righ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231" w:type="dxa"/>
            <w:tcBorders>
              <w:left w:val="single" w:sz="4" w:space="0" w:color="auto"/>
            </w:tcBorders>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c>
          <w:tcPr>
            <w:tcW w:w="1095" w:type="dxa"/>
            <w:shd w:val="clear" w:color="auto" w:fill="auto"/>
          </w:tcPr>
          <w:p w:rsidR="004247BD" w:rsidRPr="00786B4B" w:rsidRDefault="004247BD" w:rsidP="00A934CB">
            <w:pPr>
              <w:tabs>
                <w:tab w:val="left" w:pos="360"/>
                <w:tab w:val="left" w:pos="540"/>
                <w:tab w:val="left" w:pos="1260"/>
              </w:tabs>
              <w:jc w:val="center"/>
              <w:rPr>
                <w:rFonts w:ascii="Times New Roman" w:hAnsi="Times New Roman" w:cs="Times New Roman"/>
              </w:rPr>
            </w:pPr>
          </w:p>
        </w:tc>
      </w:tr>
    </w:tbl>
    <w:p w:rsidR="004247BD" w:rsidRDefault="004247BD" w:rsidP="007C68C5">
      <w:pPr>
        <w:spacing w:after="0" w:line="240" w:lineRule="auto"/>
        <w:rPr>
          <w:sz w:val="24"/>
          <w:szCs w:val="24"/>
        </w:rPr>
      </w:pPr>
    </w:p>
    <w:p w:rsidR="00592635" w:rsidRDefault="00592635" w:rsidP="007C68C5">
      <w:pPr>
        <w:spacing w:after="0" w:line="240" w:lineRule="auto"/>
        <w:rPr>
          <w:sz w:val="24"/>
          <w:szCs w:val="24"/>
        </w:rPr>
      </w:pPr>
    </w:p>
    <w:p w:rsidR="00592635" w:rsidRDefault="00592635" w:rsidP="007C68C5">
      <w:pPr>
        <w:spacing w:after="0" w:line="240" w:lineRule="auto"/>
        <w:rPr>
          <w:sz w:val="24"/>
          <w:szCs w:val="24"/>
        </w:rPr>
      </w:pPr>
    </w:p>
    <w:p w:rsidR="00592635" w:rsidRDefault="00592635" w:rsidP="007C68C5">
      <w:pPr>
        <w:spacing w:after="0" w:line="240" w:lineRule="auto"/>
        <w:rPr>
          <w:sz w:val="24"/>
          <w:szCs w:val="24"/>
        </w:rPr>
      </w:pPr>
    </w:p>
    <w:p w:rsidR="007865EE" w:rsidRDefault="007865EE" w:rsidP="007C68C5">
      <w:pPr>
        <w:spacing w:after="0" w:line="240" w:lineRule="auto"/>
        <w:rPr>
          <w:sz w:val="24"/>
          <w:szCs w:val="24"/>
        </w:rPr>
      </w:pPr>
    </w:p>
    <w:p w:rsidR="00EB359F" w:rsidRDefault="00EB359F" w:rsidP="007C68C5">
      <w:pPr>
        <w:spacing w:after="0" w:line="240" w:lineRule="auto"/>
        <w:rPr>
          <w:sz w:val="24"/>
          <w:szCs w:val="24"/>
        </w:rPr>
      </w:pPr>
    </w:p>
    <w:p w:rsidR="00EB359F" w:rsidRDefault="00EB359F" w:rsidP="007C68C5">
      <w:pPr>
        <w:spacing w:after="0" w:line="240" w:lineRule="auto"/>
        <w:rPr>
          <w:sz w:val="24"/>
          <w:szCs w:val="24"/>
        </w:rPr>
      </w:pPr>
    </w:p>
    <w:p w:rsidR="00EB359F" w:rsidRDefault="00EB359F" w:rsidP="007C68C5">
      <w:pPr>
        <w:spacing w:after="0" w:line="240" w:lineRule="auto"/>
        <w:rPr>
          <w:sz w:val="24"/>
          <w:szCs w:val="24"/>
        </w:rPr>
      </w:pPr>
    </w:p>
    <w:p w:rsidR="00EB359F" w:rsidRDefault="00EB359F" w:rsidP="007C68C5">
      <w:pPr>
        <w:spacing w:after="0" w:line="240" w:lineRule="auto"/>
        <w:rPr>
          <w:sz w:val="24"/>
          <w:szCs w:val="24"/>
        </w:rPr>
      </w:pPr>
    </w:p>
    <w:p w:rsidR="00EB359F" w:rsidRDefault="00EB359F" w:rsidP="007C68C5">
      <w:pPr>
        <w:spacing w:after="0" w:line="240" w:lineRule="auto"/>
        <w:rPr>
          <w:sz w:val="24"/>
          <w:szCs w:val="24"/>
        </w:rPr>
      </w:pPr>
    </w:p>
    <w:p w:rsidR="00EB359F" w:rsidRDefault="00EB359F" w:rsidP="007C68C5">
      <w:pPr>
        <w:spacing w:after="0" w:line="240" w:lineRule="auto"/>
        <w:rPr>
          <w:sz w:val="24"/>
          <w:szCs w:val="24"/>
        </w:rPr>
      </w:pPr>
    </w:p>
    <w:p w:rsidR="00EB359F" w:rsidRDefault="00EB359F" w:rsidP="007C68C5">
      <w:pPr>
        <w:spacing w:after="0" w:line="240" w:lineRule="auto"/>
        <w:rPr>
          <w:sz w:val="24"/>
          <w:szCs w:val="24"/>
        </w:rPr>
      </w:pPr>
    </w:p>
    <w:p w:rsidR="00EB359F" w:rsidRDefault="00EB359F" w:rsidP="007C68C5">
      <w:pPr>
        <w:spacing w:after="0" w:line="240" w:lineRule="auto"/>
        <w:rPr>
          <w:sz w:val="24"/>
          <w:szCs w:val="24"/>
        </w:rPr>
      </w:pPr>
    </w:p>
    <w:p w:rsidR="00EB359F" w:rsidRDefault="00EB359F" w:rsidP="007C68C5">
      <w:pPr>
        <w:spacing w:after="0" w:line="240" w:lineRule="auto"/>
        <w:rPr>
          <w:sz w:val="24"/>
          <w:szCs w:val="24"/>
        </w:rPr>
      </w:pPr>
    </w:p>
    <w:p w:rsidR="00EB359F" w:rsidRDefault="00EB359F" w:rsidP="007C68C5">
      <w:pPr>
        <w:spacing w:after="0" w:line="240" w:lineRule="auto"/>
        <w:rPr>
          <w:sz w:val="24"/>
          <w:szCs w:val="24"/>
        </w:rPr>
      </w:pPr>
    </w:p>
    <w:p w:rsidR="00EB359F" w:rsidRDefault="00EB359F" w:rsidP="007C68C5">
      <w:pPr>
        <w:spacing w:after="0" w:line="240" w:lineRule="auto"/>
        <w:rPr>
          <w:sz w:val="24"/>
          <w:szCs w:val="24"/>
        </w:rPr>
      </w:pPr>
    </w:p>
    <w:p w:rsidR="00EB359F" w:rsidRDefault="00EB359F" w:rsidP="007C68C5">
      <w:pPr>
        <w:spacing w:after="0" w:line="240" w:lineRule="auto"/>
        <w:rPr>
          <w:sz w:val="24"/>
          <w:szCs w:val="24"/>
        </w:rPr>
      </w:pPr>
    </w:p>
    <w:p w:rsidR="00EB359F" w:rsidRDefault="00EB359F" w:rsidP="007C68C5">
      <w:pPr>
        <w:spacing w:after="0" w:line="240" w:lineRule="auto"/>
        <w:rPr>
          <w:sz w:val="24"/>
          <w:szCs w:val="24"/>
        </w:rPr>
      </w:pPr>
    </w:p>
    <w:p w:rsidR="00EB359F" w:rsidRDefault="00EB359F" w:rsidP="007C68C5">
      <w:pPr>
        <w:spacing w:after="0" w:line="240" w:lineRule="auto"/>
        <w:rPr>
          <w:sz w:val="24"/>
          <w:szCs w:val="24"/>
        </w:rPr>
      </w:pPr>
    </w:p>
    <w:p w:rsidR="00EB359F" w:rsidRDefault="00EB359F" w:rsidP="007C68C5">
      <w:pPr>
        <w:spacing w:after="0" w:line="240" w:lineRule="auto"/>
        <w:rPr>
          <w:sz w:val="24"/>
          <w:szCs w:val="24"/>
        </w:rPr>
      </w:pPr>
    </w:p>
    <w:p w:rsidR="00EB359F" w:rsidRDefault="00EB359F" w:rsidP="007C68C5">
      <w:pPr>
        <w:spacing w:after="0" w:line="240" w:lineRule="auto"/>
        <w:rPr>
          <w:sz w:val="24"/>
          <w:szCs w:val="24"/>
        </w:rPr>
      </w:pPr>
    </w:p>
    <w:p w:rsidR="00EB359F" w:rsidRDefault="00EB359F" w:rsidP="007C68C5">
      <w:pPr>
        <w:spacing w:after="0" w:line="240" w:lineRule="auto"/>
        <w:rPr>
          <w:sz w:val="24"/>
          <w:szCs w:val="24"/>
        </w:rPr>
      </w:pPr>
    </w:p>
    <w:p w:rsidR="00EB359F" w:rsidRDefault="00EB359F" w:rsidP="007C68C5">
      <w:pPr>
        <w:spacing w:after="0" w:line="240" w:lineRule="auto"/>
        <w:rPr>
          <w:sz w:val="24"/>
          <w:szCs w:val="24"/>
        </w:rPr>
      </w:pPr>
    </w:p>
    <w:p w:rsidR="00EB359F" w:rsidRDefault="00EB359F" w:rsidP="007C68C5">
      <w:pPr>
        <w:spacing w:after="0" w:line="240" w:lineRule="auto"/>
        <w:rPr>
          <w:sz w:val="24"/>
          <w:szCs w:val="24"/>
        </w:rPr>
      </w:pPr>
    </w:p>
    <w:p w:rsidR="00EB359F" w:rsidRDefault="00EB359F" w:rsidP="007C68C5">
      <w:pPr>
        <w:spacing w:after="0" w:line="240" w:lineRule="auto"/>
        <w:rPr>
          <w:sz w:val="24"/>
          <w:szCs w:val="24"/>
        </w:rPr>
      </w:pPr>
    </w:p>
    <w:p w:rsidR="00EB359F" w:rsidRDefault="00EB359F" w:rsidP="007C68C5">
      <w:pPr>
        <w:spacing w:after="0" w:line="240" w:lineRule="auto"/>
        <w:rPr>
          <w:sz w:val="24"/>
          <w:szCs w:val="24"/>
        </w:rPr>
      </w:pPr>
    </w:p>
    <w:p w:rsidR="00EB359F" w:rsidRDefault="00EB359F" w:rsidP="007C68C5">
      <w:pPr>
        <w:spacing w:after="0" w:line="240" w:lineRule="auto"/>
        <w:rPr>
          <w:sz w:val="24"/>
          <w:szCs w:val="24"/>
        </w:rPr>
      </w:pPr>
    </w:p>
    <w:p w:rsidR="00EB359F" w:rsidRDefault="00EB359F" w:rsidP="007C68C5">
      <w:pPr>
        <w:spacing w:after="0" w:line="240" w:lineRule="auto"/>
        <w:rPr>
          <w:sz w:val="24"/>
          <w:szCs w:val="24"/>
        </w:rPr>
      </w:pPr>
    </w:p>
    <w:p w:rsidR="00EB359F" w:rsidRDefault="00EB359F" w:rsidP="007C68C5">
      <w:pPr>
        <w:spacing w:after="0" w:line="240" w:lineRule="auto"/>
        <w:rPr>
          <w:sz w:val="24"/>
          <w:szCs w:val="24"/>
        </w:rPr>
      </w:pPr>
    </w:p>
    <w:p w:rsidR="00EB359F" w:rsidRDefault="00EB359F" w:rsidP="007C68C5">
      <w:pPr>
        <w:spacing w:after="0" w:line="240" w:lineRule="auto"/>
        <w:rPr>
          <w:sz w:val="24"/>
          <w:szCs w:val="24"/>
        </w:rPr>
      </w:pPr>
    </w:p>
    <w:p w:rsidR="00EB359F" w:rsidRDefault="00EB359F" w:rsidP="007C68C5">
      <w:pPr>
        <w:spacing w:after="0" w:line="240" w:lineRule="auto"/>
        <w:rPr>
          <w:sz w:val="24"/>
          <w:szCs w:val="24"/>
        </w:rPr>
      </w:pPr>
    </w:p>
    <w:p w:rsidR="00EB359F" w:rsidRDefault="00EB359F" w:rsidP="007C68C5">
      <w:pPr>
        <w:spacing w:after="0" w:line="240" w:lineRule="auto"/>
        <w:rPr>
          <w:sz w:val="24"/>
          <w:szCs w:val="24"/>
        </w:rPr>
      </w:pPr>
    </w:p>
    <w:p w:rsidR="00EB359F" w:rsidRDefault="00EB359F" w:rsidP="007C68C5">
      <w:pPr>
        <w:spacing w:after="0" w:line="240" w:lineRule="auto"/>
        <w:rPr>
          <w:sz w:val="24"/>
          <w:szCs w:val="24"/>
        </w:rPr>
      </w:pPr>
    </w:p>
    <w:p w:rsidR="00EB359F" w:rsidRDefault="00EB359F" w:rsidP="007C68C5">
      <w:pPr>
        <w:spacing w:after="0" w:line="240" w:lineRule="auto"/>
        <w:rPr>
          <w:sz w:val="24"/>
          <w:szCs w:val="24"/>
        </w:rPr>
      </w:pPr>
    </w:p>
    <w:p w:rsidR="00EB359F" w:rsidRDefault="00EB359F" w:rsidP="007C68C5">
      <w:pPr>
        <w:spacing w:after="0" w:line="240" w:lineRule="auto"/>
        <w:rPr>
          <w:sz w:val="24"/>
          <w:szCs w:val="24"/>
        </w:rPr>
      </w:pPr>
    </w:p>
    <w:p w:rsidR="00EB359F" w:rsidRDefault="00EB359F" w:rsidP="007C68C5">
      <w:pPr>
        <w:spacing w:after="0" w:line="240" w:lineRule="auto"/>
        <w:rPr>
          <w:sz w:val="24"/>
          <w:szCs w:val="24"/>
        </w:rPr>
      </w:pPr>
    </w:p>
    <w:p w:rsidR="00EB359F" w:rsidRDefault="00EB359F" w:rsidP="007C68C5">
      <w:pPr>
        <w:spacing w:after="0" w:line="240" w:lineRule="auto"/>
        <w:rPr>
          <w:sz w:val="24"/>
          <w:szCs w:val="24"/>
        </w:rPr>
      </w:pPr>
    </w:p>
    <w:p w:rsidR="00EB359F" w:rsidRDefault="00EB359F" w:rsidP="007C68C5">
      <w:pPr>
        <w:spacing w:after="0" w:line="240" w:lineRule="auto"/>
        <w:rPr>
          <w:sz w:val="24"/>
          <w:szCs w:val="24"/>
        </w:rPr>
      </w:pPr>
    </w:p>
    <w:p w:rsidR="00722098" w:rsidRDefault="00722098" w:rsidP="007C68C5">
      <w:pPr>
        <w:spacing w:after="0" w:line="240" w:lineRule="auto"/>
        <w:rPr>
          <w:sz w:val="24"/>
          <w:szCs w:val="24"/>
        </w:rPr>
      </w:pPr>
    </w:p>
    <w:p w:rsidR="00722098" w:rsidRDefault="00722098" w:rsidP="007C68C5">
      <w:pPr>
        <w:spacing w:after="0" w:line="240" w:lineRule="auto"/>
        <w:rPr>
          <w:sz w:val="24"/>
          <w:szCs w:val="24"/>
        </w:rPr>
      </w:pPr>
    </w:p>
    <w:p w:rsidR="00722098" w:rsidRDefault="00722098" w:rsidP="007C68C5">
      <w:pPr>
        <w:spacing w:after="0" w:line="240" w:lineRule="auto"/>
        <w:rPr>
          <w:sz w:val="24"/>
          <w:szCs w:val="24"/>
        </w:rPr>
      </w:pPr>
    </w:p>
    <w:p w:rsidR="00EB359F" w:rsidRDefault="00EB359F" w:rsidP="007C68C5">
      <w:pPr>
        <w:spacing w:after="0" w:line="240" w:lineRule="auto"/>
        <w:rPr>
          <w:sz w:val="24"/>
          <w:szCs w:val="24"/>
        </w:rPr>
      </w:pPr>
    </w:p>
    <w:p w:rsidR="00722098" w:rsidRDefault="00722098" w:rsidP="00722098">
      <w:pPr>
        <w:spacing w:after="0" w:line="23" w:lineRule="atLeast"/>
        <w:jc w:val="center"/>
        <w:rPr>
          <w:rFonts w:ascii="Times New Roman" w:eastAsia="Calibri" w:hAnsi="Times New Roman" w:cs="Times New Roman"/>
          <w:b/>
          <w:color w:val="000000"/>
          <w:sz w:val="32"/>
          <w:szCs w:val="26"/>
        </w:rPr>
      </w:pPr>
      <w:bookmarkStart w:id="1" w:name="_Toc512976997"/>
      <w:r w:rsidRPr="00B2613C">
        <w:rPr>
          <w:rFonts w:ascii="Times New Roman" w:eastAsia="Calibri" w:hAnsi="Times New Roman" w:cs="Times New Roman"/>
          <w:b/>
          <w:color w:val="000000"/>
          <w:sz w:val="32"/>
          <w:szCs w:val="26"/>
        </w:rPr>
        <w:lastRenderedPageBreak/>
        <w:t>Календарно - тематическое планирование по математике</w:t>
      </w:r>
      <w:r>
        <w:rPr>
          <w:rFonts w:ascii="Times New Roman" w:eastAsia="Calibri" w:hAnsi="Times New Roman" w:cs="Times New Roman"/>
          <w:b/>
          <w:color w:val="000000"/>
          <w:sz w:val="32"/>
          <w:szCs w:val="26"/>
        </w:rPr>
        <w:t xml:space="preserve"> для </w:t>
      </w:r>
    </w:p>
    <w:p w:rsidR="00722098" w:rsidRPr="00540AD7" w:rsidRDefault="00722098" w:rsidP="00722098">
      <w:pPr>
        <w:spacing w:after="0" w:line="23" w:lineRule="atLeast"/>
        <w:jc w:val="center"/>
        <w:rPr>
          <w:rFonts w:ascii="Times New Roman" w:eastAsia="Calibri" w:hAnsi="Times New Roman" w:cs="Times New Roman"/>
          <w:b/>
          <w:color w:val="000000"/>
          <w:sz w:val="32"/>
          <w:szCs w:val="26"/>
        </w:rPr>
      </w:pPr>
      <w:r>
        <w:rPr>
          <w:rFonts w:ascii="Times New Roman" w:eastAsia="Calibri" w:hAnsi="Times New Roman" w:cs="Times New Roman"/>
          <w:b/>
          <w:color w:val="000000"/>
          <w:sz w:val="32"/>
          <w:szCs w:val="26"/>
        </w:rPr>
        <w:t>11  класса</w:t>
      </w:r>
    </w:p>
    <w:p w:rsidR="00722098" w:rsidRDefault="00722098" w:rsidP="00722098">
      <w:pPr>
        <w:spacing w:after="0" w:line="23" w:lineRule="atLeast"/>
        <w:jc w:val="center"/>
        <w:rPr>
          <w:rFonts w:ascii="Times New Roman" w:eastAsia="Calibri" w:hAnsi="Times New Roman" w:cs="Times New Roman"/>
          <w:b/>
          <w:color w:val="000000"/>
          <w:sz w:val="26"/>
          <w:szCs w:val="26"/>
        </w:rPr>
      </w:pPr>
      <w:r w:rsidRPr="00764306">
        <w:rPr>
          <w:rFonts w:ascii="Times New Roman" w:eastAsia="Calibri" w:hAnsi="Times New Roman" w:cs="Times New Roman"/>
          <w:b/>
          <w:color w:val="000000"/>
          <w:sz w:val="26"/>
          <w:szCs w:val="26"/>
        </w:rPr>
        <w:t>Модуль «Алгебра и начала анализа»</w:t>
      </w:r>
    </w:p>
    <w:p w:rsidR="00722098" w:rsidRPr="00BB7366" w:rsidRDefault="00722098" w:rsidP="00722098">
      <w:pPr>
        <w:tabs>
          <w:tab w:val="left" w:pos="2610"/>
        </w:tabs>
        <w:spacing w:after="0" w:line="240" w:lineRule="auto"/>
        <w:ind w:firstLine="284"/>
        <w:rPr>
          <w:rFonts w:ascii="Times New Roman" w:eastAsia="Times New Roman" w:hAnsi="Times New Roman" w:cs="Times New Roman"/>
          <w:sz w:val="24"/>
          <w:szCs w:val="24"/>
          <w:lang w:eastAsia="zh-CN"/>
        </w:rPr>
      </w:pPr>
    </w:p>
    <w:tbl>
      <w:tblPr>
        <w:tblStyle w:val="a4"/>
        <w:tblW w:w="0" w:type="auto"/>
        <w:tblLook w:val="04A0"/>
      </w:tblPr>
      <w:tblGrid>
        <w:gridCol w:w="817"/>
        <w:gridCol w:w="5670"/>
        <w:gridCol w:w="1559"/>
        <w:gridCol w:w="1525"/>
      </w:tblGrid>
      <w:tr w:rsidR="00722098" w:rsidTr="00722098">
        <w:tc>
          <w:tcPr>
            <w:tcW w:w="817" w:type="dxa"/>
          </w:tcPr>
          <w:p w:rsidR="00722098" w:rsidRDefault="00722098" w:rsidP="00722098">
            <w:pPr>
              <w:suppressAutoHyphens/>
              <w:spacing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№п/п</w:t>
            </w:r>
          </w:p>
        </w:tc>
        <w:tc>
          <w:tcPr>
            <w:tcW w:w="5670" w:type="dxa"/>
          </w:tcPr>
          <w:p w:rsidR="00722098" w:rsidRDefault="00722098" w:rsidP="00722098">
            <w:pPr>
              <w:suppressAutoHyphens/>
              <w:spacing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Название темы, раздела</w:t>
            </w:r>
          </w:p>
        </w:tc>
        <w:tc>
          <w:tcPr>
            <w:tcW w:w="1559" w:type="dxa"/>
          </w:tcPr>
          <w:p w:rsidR="00722098" w:rsidRDefault="00722098" w:rsidP="00722098">
            <w:pPr>
              <w:suppressAutoHyphens/>
              <w:spacing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Кол-во часов</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Дата</w:t>
            </w:r>
          </w:p>
        </w:tc>
      </w:tr>
      <w:tr w:rsidR="00722098" w:rsidTr="00722098">
        <w:tc>
          <w:tcPr>
            <w:tcW w:w="817" w:type="dxa"/>
          </w:tcPr>
          <w:p w:rsidR="00722098" w:rsidRDefault="00722098" w:rsidP="00722098">
            <w:pPr>
              <w:suppressAutoHyphens/>
              <w:spacing w:line="360" w:lineRule="auto"/>
              <w:jc w:val="both"/>
              <w:rPr>
                <w:rFonts w:ascii="Times New Roman" w:eastAsia="Calibri" w:hAnsi="Times New Roman" w:cs="Times New Roman"/>
                <w:sz w:val="24"/>
                <w:szCs w:val="24"/>
              </w:rPr>
            </w:pPr>
          </w:p>
        </w:tc>
        <w:tc>
          <w:tcPr>
            <w:tcW w:w="5670" w:type="dxa"/>
          </w:tcPr>
          <w:p w:rsidR="00722098" w:rsidRPr="00227724" w:rsidRDefault="00722098" w:rsidP="00722098">
            <w:pPr>
              <w:pStyle w:val="a7"/>
              <w:rPr>
                <w:rFonts w:ascii="Times New Roman" w:eastAsia="Times New Roman" w:hAnsi="Times New Roman" w:cs="Times New Roman"/>
                <w:b/>
              </w:rPr>
            </w:pPr>
            <w:r w:rsidRPr="00227724">
              <w:rPr>
                <w:rFonts w:ascii="Times New Roman" w:eastAsia="Times New Roman" w:hAnsi="Times New Roman" w:cs="Times New Roman"/>
                <w:b/>
              </w:rPr>
              <w:t xml:space="preserve">Повторение курса 10 класса </w:t>
            </w:r>
          </w:p>
        </w:tc>
        <w:tc>
          <w:tcPr>
            <w:tcW w:w="1559" w:type="dxa"/>
          </w:tcPr>
          <w:p w:rsidR="00722098" w:rsidRPr="00227724" w:rsidRDefault="00722098" w:rsidP="00722098">
            <w:pPr>
              <w:jc w:val="center"/>
              <w:rPr>
                <w:rFonts w:ascii="Times New Roman" w:eastAsia="Calibri" w:hAnsi="Times New Roman" w:cs="Times New Roman"/>
                <w:b/>
              </w:rPr>
            </w:pPr>
            <w:r w:rsidRPr="00227724">
              <w:rPr>
                <w:rFonts w:ascii="Times New Roman" w:eastAsia="Calibri" w:hAnsi="Times New Roman" w:cs="Times New Roman"/>
                <w:b/>
              </w:rPr>
              <w:t>5</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sidRPr="00227724">
              <w:rPr>
                <w:rFonts w:ascii="Times New Roman" w:eastAsia="Calibri" w:hAnsi="Times New Roman" w:cs="Times New Roman"/>
              </w:rPr>
              <w:t>1</w:t>
            </w:r>
          </w:p>
        </w:tc>
        <w:tc>
          <w:tcPr>
            <w:tcW w:w="5670" w:type="dxa"/>
          </w:tcPr>
          <w:p w:rsidR="00722098" w:rsidRPr="00227724" w:rsidRDefault="00722098" w:rsidP="00722098">
            <w:pPr>
              <w:pStyle w:val="a7"/>
              <w:rPr>
                <w:rFonts w:ascii="Times New Roman" w:hAnsi="Times New Roman" w:cs="Times New Roman"/>
              </w:rPr>
            </w:pPr>
            <w:r w:rsidRPr="00227724">
              <w:rPr>
                <w:rFonts w:ascii="Times New Roman" w:hAnsi="Times New Roman" w:cs="Times New Roman"/>
              </w:rPr>
              <w:t xml:space="preserve">Степень с действительным и рациональным показателем. Корень n-ой степени. </w:t>
            </w:r>
          </w:p>
        </w:tc>
        <w:tc>
          <w:tcPr>
            <w:tcW w:w="1559" w:type="dxa"/>
          </w:tcPr>
          <w:p w:rsidR="00722098" w:rsidRPr="00227724" w:rsidRDefault="00722098" w:rsidP="00722098">
            <w:pPr>
              <w:jc w:val="center"/>
              <w:rPr>
                <w:rFonts w:ascii="Times New Roman" w:eastAsia="Calibri" w:hAnsi="Times New Roman" w:cs="Times New Roman"/>
                <w:b/>
              </w:rPr>
            </w:pPr>
            <w:r w:rsidRPr="00227724">
              <w:rPr>
                <w:rFonts w:ascii="Times New Roman" w:eastAsia="Calibri" w:hAnsi="Times New Roman" w:cs="Times New Roman"/>
                <w:b/>
              </w:rPr>
              <w:t>1</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sidRPr="00227724">
              <w:rPr>
                <w:rFonts w:ascii="Times New Roman" w:eastAsia="Calibri" w:hAnsi="Times New Roman" w:cs="Times New Roman"/>
              </w:rPr>
              <w:t>2</w:t>
            </w:r>
          </w:p>
        </w:tc>
        <w:tc>
          <w:tcPr>
            <w:tcW w:w="5670" w:type="dxa"/>
          </w:tcPr>
          <w:p w:rsidR="00722098" w:rsidRPr="00227724" w:rsidRDefault="00722098" w:rsidP="00722098">
            <w:pPr>
              <w:pStyle w:val="a7"/>
              <w:rPr>
                <w:rFonts w:ascii="Times New Roman" w:hAnsi="Times New Roman" w:cs="Times New Roman"/>
              </w:rPr>
            </w:pPr>
            <w:r w:rsidRPr="00227724">
              <w:rPr>
                <w:rFonts w:ascii="Times New Roman" w:hAnsi="Times New Roman" w:cs="Times New Roman"/>
              </w:rPr>
              <w:t>Логарифм.</w:t>
            </w:r>
          </w:p>
        </w:tc>
        <w:tc>
          <w:tcPr>
            <w:tcW w:w="1559" w:type="dxa"/>
          </w:tcPr>
          <w:p w:rsidR="00722098" w:rsidRPr="00227724" w:rsidRDefault="00722098" w:rsidP="00722098">
            <w:pPr>
              <w:jc w:val="center"/>
              <w:rPr>
                <w:rFonts w:ascii="Times New Roman" w:eastAsia="Calibri" w:hAnsi="Times New Roman" w:cs="Times New Roman"/>
                <w:b/>
              </w:rPr>
            </w:pPr>
            <w:r w:rsidRPr="00227724">
              <w:rPr>
                <w:rFonts w:ascii="Times New Roman" w:eastAsia="Calibri" w:hAnsi="Times New Roman" w:cs="Times New Roman"/>
                <w:b/>
              </w:rPr>
              <w:t>1</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sidRPr="00227724">
              <w:rPr>
                <w:rFonts w:ascii="Times New Roman" w:eastAsia="Calibri" w:hAnsi="Times New Roman" w:cs="Times New Roman"/>
              </w:rPr>
              <w:t>3</w:t>
            </w:r>
          </w:p>
        </w:tc>
        <w:tc>
          <w:tcPr>
            <w:tcW w:w="5670" w:type="dxa"/>
          </w:tcPr>
          <w:p w:rsidR="00722098" w:rsidRPr="00227724" w:rsidRDefault="00722098" w:rsidP="00722098">
            <w:pPr>
              <w:pStyle w:val="a7"/>
              <w:rPr>
                <w:rFonts w:ascii="Times New Roman" w:hAnsi="Times New Roman" w:cs="Times New Roman"/>
              </w:rPr>
            </w:pPr>
            <w:r w:rsidRPr="00227724">
              <w:rPr>
                <w:rFonts w:ascii="Times New Roman" w:hAnsi="Times New Roman" w:cs="Times New Roman"/>
              </w:rPr>
              <w:t xml:space="preserve">Тригонометрические формулы. Тригонометрические тождества. Решение тригонометрических уравнений.   </w:t>
            </w:r>
          </w:p>
        </w:tc>
        <w:tc>
          <w:tcPr>
            <w:tcW w:w="1559" w:type="dxa"/>
          </w:tcPr>
          <w:p w:rsidR="00722098" w:rsidRPr="00227724" w:rsidRDefault="00722098" w:rsidP="00722098">
            <w:pPr>
              <w:jc w:val="center"/>
              <w:rPr>
                <w:rFonts w:ascii="Times New Roman" w:eastAsia="Calibri" w:hAnsi="Times New Roman" w:cs="Times New Roman"/>
                <w:b/>
              </w:rPr>
            </w:pPr>
            <w:r w:rsidRPr="00227724">
              <w:rPr>
                <w:rFonts w:ascii="Times New Roman" w:eastAsia="Calibri" w:hAnsi="Times New Roman" w:cs="Times New Roman"/>
                <w:b/>
              </w:rPr>
              <w:t>1</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sidRPr="00227724">
              <w:rPr>
                <w:rFonts w:ascii="Times New Roman" w:eastAsia="Calibri" w:hAnsi="Times New Roman" w:cs="Times New Roman"/>
              </w:rPr>
              <w:t>4</w:t>
            </w:r>
          </w:p>
        </w:tc>
        <w:tc>
          <w:tcPr>
            <w:tcW w:w="5670" w:type="dxa"/>
          </w:tcPr>
          <w:p w:rsidR="00722098" w:rsidRPr="00227724" w:rsidRDefault="00722098" w:rsidP="00722098">
            <w:pPr>
              <w:pStyle w:val="a7"/>
              <w:rPr>
                <w:rFonts w:ascii="Times New Roman" w:hAnsi="Times New Roman" w:cs="Times New Roman"/>
              </w:rPr>
            </w:pPr>
            <w:r w:rsidRPr="00227724">
              <w:rPr>
                <w:rFonts w:ascii="Times New Roman" w:hAnsi="Times New Roman" w:cs="Times New Roman"/>
              </w:rPr>
              <w:t xml:space="preserve">Тригонометрические формулы. Тригонометрические тождества. Решение тригонометрических уравнений.   </w:t>
            </w:r>
          </w:p>
        </w:tc>
        <w:tc>
          <w:tcPr>
            <w:tcW w:w="1559" w:type="dxa"/>
          </w:tcPr>
          <w:p w:rsidR="00722098" w:rsidRPr="00227724" w:rsidRDefault="00722098" w:rsidP="00722098">
            <w:pPr>
              <w:jc w:val="center"/>
              <w:rPr>
                <w:rFonts w:ascii="Times New Roman" w:eastAsia="Calibri" w:hAnsi="Times New Roman" w:cs="Times New Roman"/>
                <w:b/>
              </w:rPr>
            </w:pPr>
            <w:r w:rsidRPr="00227724">
              <w:rPr>
                <w:rFonts w:ascii="Times New Roman" w:eastAsia="Calibri" w:hAnsi="Times New Roman" w:cs="Times New Roman"/>
                <w:b/>
              </w:rPr>
              <w:t>1</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sidRPr="00227724">
              <w:rPr>
                <w:rFonts w:ascii="Times New Roman" w:eastAsia="Calibri" w:hAnsi="Times New Roman" w:cs="Times New Roman"/>
              </w:rPr>
              <w:t>5</w:t>
            </w:r>
          </w:p>
        </w:tc>
        <w:tc>
          <w:tcPr>
            <w:tcW w:w="5670" w:type="dxa"/>
          </w:tcPr>
          <w:p w:rsidR="00722098" w:rsidRPr="00227724" w:rsidRDefault="00722098" w:rsidP="00722098">
            <w:pPr>
              <w:rPr>
                <w:rFonts w:ascii="Times New Roman" w:eastAsia="Times New Roman" w:hAnsi="Times New Roman" w:cs="Times New Roman"/>
                <w:i/>
                <w:color w:val="000000"/>
              </w:rPr>
            </w:pPr>
            <w:r w:rsidRPr="00227724">
              <w:rPr>
                <w:rFonts w:ascii="Times New Roman" w:eastAsia="Times New Roman" w:hAnsi="Times New Roman" w:cs="Times New Roman"/>
                <w:i/>
              </w:rPr>
              <w:t>Входной контроль</w:t>
            </w:r>
          </w:p>
        </w:tc>
        <w:tc>
          <w:tcPr>
            <w:tcW w:w="1559" w:type="dxa"/>
          </w:tcPr>
          <w:p w:rsidR="00722098" w:rsidRPr="00227724" w:rsidRDefault="00722098" w:rsidP="00722098">
            <w:pPr>
              <w:jc w:val="center"/>
              <w:rPr>
                <w:rFonts w:ascii="Times New Roman" w:eastAsia="Calibri" w:hAnsi="Times New Roman" w:cs="Times New Roman"/>
              </w:rPr>
            </w:pPr>
            <w:r w:rsidRPr="00227724">
              <w:rPr>
                <w:rFonts w:ascii="Times New Roman" w:eastAsia="Calibri" w:hAnsi="Times New Roman" w:cs="Times New Roman"/>
              </w:rPr>
              <w:t>1</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p>
        </w:tc>
        <w:tc>
          <w:tcPr>
            <w:tcW w:w="5670" w:type="dxa"/>
          </w:tcPr>
          <w:p w:rsidR="00722098" w:rsidRPr="00227724" w:rsidRDefault="00722098" w:rsidP="00722098">
            <w:pPr>
              <w:pStyle w:val="a7"/>
              <w:rPr>
                <w:rFonts w:ascii="Times New Roman" w:eastAsia="Times New Roman" w:hAnsi="Times New Roman" w:cs="Times New Roman"/>
                <w:b/>
                <w:color w:val="000000"/>
              </w:rPr>
            </w:pPr>
            <w:r w:rsidRPr="00227724">
              <w:rPr>
                <w:rFonts w:ascii="Times New Roman" w:eastAsia="Times New Roman" w:hAnsi="Times New Roman" w:cs="Times New Roman"/>
                <w:b/>
                <w:color w:val="000000"/>
              </w:rPr>
              <w:t>Глава VII. Тригонометрические функции</w:t>
            </w:r>
          </w:p>
        </w:tc>
        <w:tc>
          <w:tcPr>
            <w:tcW w:w="1559" w:type="dxa"/>
          </w:tcPr>
          <w:p w:rsidR="00722098" w:rsidRPr="00227724" w:rsidRDefault="00722098" w:rsidP="00722098">
            <w:pPr>
              <w:jc w:val="center"/>
              <w:rPr>
                <w:rFonts w:ascii="Times New Roman" w:eastAsia="Times New Roman" w:hAnsi="Times New Roman" w:cs="Times New Roman"/>
                <w:b/>
                <w:color w:val="000000"/>
              </w:rPr>
            </w:pPr>
            <w:r w:rsidRPr="00227724">
              <w:rPr>
                <w:rFonts w:ascii="Times New Roman" w:eastAsia="Times New Roman" w:hAnsi="Times New Roman" w:cs="Times New Roman"/>
                <w:b/>
                <w:color w:val="000000"/>
              </w:rPr>
              <w:t>20</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sidRPr="00227724">
              <w:rPr>
                <w:rFonts w:ascii="Times New Roman" w:eastAsia="Calibri" w:hAnsi="Times New Roman" w:cs="Times New Roman"/>
              </w:rPr>
              <w:t>6</w:t>
            </w:r>
          </w:p>
        </w:tc>
        <w:tc>
          <w:tcPr>
            <w:tcW w:w="5670" w:type="dxa"/>
          </w:tcPr>
          <w:p w:rsidR="00722098" w:rsidRPr="00227724" w:rsidRDefault="00722098" w:rsidP="00722098">
            <w:pPr>
              <w:autoSpaceDE w:val="0"/>
              <w:autoSpaceDN w:val="0"/>
              <w:adjustRightInd w:val="0"/>
              <w:rPr>
                <w:rFonts w:ascii="Times New Roman" w:hAnsi="Times New Roman" w:cs="Times New Roman"/>
              </w:rPr>
            </w:pPr>
            <w:r w:rsidRPr="00227724">
              <w:rPr>
                <w:rFonts w:ascii="Times New Roman" w:hAnsi="Times New Roman" w:cs="Times New Roman"/>
              </w:rPr>
              <w:t>Область определения и множество значений тригонометрических функций</w:t>
            </w:r>
          </w:p>
        </w:tc>
        <w:tc>
          <w:tcPr>
            <w:tcW w:w="1559" w:type="dxa"/>
          </w:tcPr>
          <w:p w:rsidR="00722098" w:rsidRPr="00227724" w:rsidRDefault="00722098" w:rsidP="00722098">
            <w:pPr>
              <w:jc w:val="center"/>
              <w:rPr>
                <w:rFonts w:ascii="Times New Roman" w:eastAsia="Times New Roman" w:hAnsi="Times New Roman" w:cs="Times New Roman"/>
                <w:b/>
                <w:color w:val="000000"/>
              </w:rPr>
            </w:pPr>
            <w:r w:rsidRPr="00227724">
              <w:rPr>
                <w:rFonts w:ascii="Times New Roman" w:eastAsia="Times New Roman" w:hAnsi="Times New Roman" w:cs="Times New Roman"/>
                <w:b/>
                <w:color w:val="000000"/>
              </w:rPr>
              <w:t>3</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sidRPr="00227724">
              <w:rPr>
                <w:rFonts w:ascii="Times New Roman" w:eastAsia="Calibri" w:hAnsi="Times New Roman" w:cs="Times New Roman"/>
              </w:rPr>
              <w:t>7</w:t>
            </w:r>
          </w:p>
        </w:tc>
        <w:tc>
          <w:tcPr>
            <w:tcW w:w="5670" w:type="dxa"/>
          </w:tcPr>
          <w:p w:rsidR="00722098" w:rsidRPr="00227724" w:rsidRDefault="00722098" w:rsidP="00722098">
            <w:pPr>
              <w:autoSpaceDE w:val="0"/>
              <w:autoSpaceDN w:val="0"/>
              <w:adjustRightInd w:val="0"/>
              <w:rPr>
                <w:rFonts w:ascii="Times New Roman" w:hAnsi="Times New Roman" w:cs="Times New Roman"/>
              </w:rPr>
            </w:pPr>
            <w:r w:rsidRPr="00227724">
              <w:rPr>
                <w:rFonts w:ascii="Times New Roman" w:hAnsi="Times New Roman" w:cs="Times New Roman"/>
              </w:rPr>
              <w:t>Область определения и множество значений тригонометрических функций</w:t>
            </w:r>
          </w:p>
        </w:tc>
        <w:tc>
          <w:tcPr>
            <w:tcW w:w="1559" w:type="dxa"/>
          </w:tcPr>
          <w:p w:rsidR="00722098" w:rsidRPr="00227724" w:rsidRDefault="00722098" w:rsidP="00722098">
            <w:pPr>
              <w:jc w:val="center"/>
              <w:rPr>
                <w:rFonts w:ascii="Times New Roman" w:eastAsia="Times New Roman" w:hAnsi="Times New Roman" w:cs="Times New Roman"/>
                <w:b/>
                <w:color w:val="000000"/>
              </w:rPr>
            </w:pP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sidRPr="00227724">
              <w:rPr>
                <w:rFonts w:ascii="Times New Roman" w:eastAsia="Calibri" w:hAnsi="Times New Roman" w:cs="Times New Roman"/>
              </w:rPr>
              <w:t>8</w:t>
            </w:r>
          </w:p>
        </w:tc>
        <w:tc>
          <w:tcPr>
            <w:tcW w:w="5670" w:type="dxa"/>
          </w:tcPr>
          <w:p w:rsidR="00722098" w:rsidRPr="00227724" w:rsidRDefault="00722098" w:rsidP="00722098">
            <w:pPr>
              <w:autoSpaceDE w:val="0"/>
              <w:autoSpaceDN w:val="0"/>
              <w:adjustRightInd w:val="0"/>
              <w:rPr>
                <w:rFonts w:ascii="Times New Roman" w:hAnsi="Times New Roman" w:cs="Times New Roman"/>
              </w:rPr>
            </w:pPr>
            <w:r w:rsidRPr="00227724">
              <w:rPr>
                <w:rFonts w:ascii="Times New Roman" w:hAnsi="Times New Roman" w:cs="Times New Roman"/>
              </w:rPr>
              <w:t>Область определения и множество значений тригонометрических функций</w:t>
            </w:r>
          </w:p>
        </w:tc>
        <w:tc>
          <w:tcPr>
            <w:tcW w:w="1559" w:type="dxa"/>
          </w:tcPr>
          <w:p w:rsidR="00722098" w:rsidRPr="00227724" w:rsidRDefault="00722098" w:rsidP="00722098">
            <w:pPr>
              <w:jc w:val="center"/>
              <w:rPr>
                <w:rFonts w:ascii="Times New Roman" w:eastAsia="Times New Roman" w:hAnsi="Times New Roman" w:cs="Times New Roman"/>
                <w:b/>
                <w:color w:val="000000"/>
              </w:rPr>
            </w:pP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sidRPr="00227724">
              <w:rPr>
                <w:rFonts w:ascii="Times New Roman" w:eastAsia="Calibri" w:hAnsi="Times New Roman" w:cs="Times New Roman"/>
              </w:rPr>
              <w:t>9</w:t>
            </w:r>
          </w:p>
        </w:tc>
        <w:tc>
          <w:tcPr>
            <w:tcW w:w="5670" w:type="dxa"/>
          </w:tcPr>
          <w:p w:rsidR="00722098" w:rsidRPr="00227724" w:rsidRDefault="00722098" w:rsidP="00722098">
            <w:pPr>
              <w:autoSpaceDE w:val="0"/>
              <w:autoSpaceDN w:val="0"/>
              <w:adjustRightInd w:val="0"/>
              <w:rPr>
                <w:rFonts w:ascii="Times New Roman" w:hAnsi="Times New Roman" w:cs="Times New Roman"/>
              </w:rPr>
            </w:pPr>
            <w:r w:rsidRPr="00227724">
              <w:rPr>
                <w:rFonts w:ascii="Times New Roman" w:hAnsi="Times New Roman" w:cs="Times New Roman"/>
              </w:rPr>
              <w:t xml:space="preserve">Чётность, нечётность, периодичность тригонометрических функций  </w:t>
            </w:r>
          </w:p>
        </w:tc>
        <w:tc>
          <w:tcPr>
            <w:tcW w:w="1559" w:type="dxa"/>
          </w:tcPr>
          <w:p w:rsidR="00722098" w:rsidRPr="00227724" w:rsidRDefault="00722098" w:rsidP="00722098">
            <w:pPr>
              <w:jc w:val="center"/>
              <w:rPr>
                <w:rFonts w:ascii="Times New Roman" w:eastAsia="Times New Roman" w:hAnsi="Times New Roman" w:cs="Times New Roman"/>
                <w:b/>
                <w:color w:val="000000"/>
              </w:rPr>
            </w:pPr>
            <w:r w:rsidRPr="00227724">
              <w:rPr>
                <w:rFonts w:ascii="Times New Roman" w:eastAsia="Times New Roman" w:hAnsi="Times New Roman" w:cs="Times New Roman"/>
                <w:b/>
                <w:color w:val="000000"/>
              </w:rPr>
              <w:t>3</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sidRPr="00227724">
              <w:rPr>
                <w:rFonts w:ascii="Times New Roman" w:eastAsia="Calibri" w:hAnsi="Times New Roman" w:cs="Times New Roman"/>
              </w:rPr>
              <w:t>10</w:t>
            </w:r>
          </w:p>
        </w:tc>
        <w:tc>
          <w:tcPr>
            <w:tcW w:w="5670" w:type="dxa"/>
          </w:tcPr>
          <w:p w:rsidR="00722098" w:rsidRPr="00227724" w:rsidRDefault="00722098" w:rsidP="00722098">
            <w:pPr>
              <w:autoSpaceDE w:val="0"/>
              <w:autoSpaceDN w:val="0"/>
              <w:adjustRightInd w:val="0"/>
              <w:rPr>
                <w:rFonts w:ascii="Times New Roman" w:hAnsi="Times New Roman" w:cs="Times New Roman"/>
              </w:rPr>
            </w:pPr>
            <w:r w:rsidRPr="00227724">
              <w:rPr>
                <w:rFonts w:ascii="Times New Roman" w:hAnsi="Times New Roman" w:cs="Times New Roman"/>
              </w:rPr>
              <w:t xml:space="preserve">Чётность, нечётность, периодичность тригонометрических функций  </w:t>
            </w:r>
          </w:p>
        </w:tc>
        <w:tc>
          <w:tcPr>
            <w:tcW w:w="1559" w:type="dxa"/>
          </w:tcPr>
          <w:p w:rsidR="00722098" w:rsidRPr="00227724" w:rsidRDefault="00722098" w:rsidP="00722098">
            <w:pPr>
              <w:jc w:val="center"/>
              <w:rPr>
                <w:rFonts w:ascii="Times New Roman" w:eastAsia="Times New Roman" w:hAnsi="Times New Roman" w:cs="Times New Roman"/>
                <w:b/>
                <w:color w:val="000000"/>
              </w:rPr>
            </w:pP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sidRPr="00227724">
              <w:rPr>
                <w:rFonts w:ascii="Times New Roman" w:eastAsia="Calibri" w:hAnsi="Times New Roman" w:cs="Times New Roman"/>
              </w:rPr>
              <w:t>11</w:t>
            </w:r>
          </w:p>
        </w:tc>
        <w:tc>
          <w:tcPr>
            <w:tcW w:w="5670" w:type="dxa"/>
          </w:tcPr>
          <w:p w:rsidR="00722098" w:rsidRPr="00227724" w:rsidRDefault="00722098" w:rsidP="00722098">
            <w:pPr>
              <w:autoSpaceDE w:val="0"/>
              <w:autoSpaceDN w:val="0"/>
              <w:adjustRightInd w:val="0"/>
              <w:rPr>
                <w:rFonts w:ascii="Times New Roman" w:hAnsi="Times New Roman" w:cs="Times New Roman"/>
              </w:rPr>
            </w:pPr>
            <w:r w:rsidRPr="00227724">
              <w:rPr>
                <w:rFonts w:ascii="Times New Roman" w:hAnsi="Times New Roman" w:cs="Times New Roman"/>
              </w:rPr>
              <w:t xml:space="preserve">Чётность, нечётность, периодичность тригонометрических функций  </w:t>
            </w:r>
          </w:p>
        </w:tc>
        <w:tc>
          <w:tcPr>
            <w:tcW w:w="1559" w:type="dxa"/>
          </w:tcPr>
          <w:p w:rsidR="00722098" w:rsidRPr="00227724" w:rsidRDefault="00722098" w:rsidP="00722098">
            <w:pPr>
              <w:jc w:val="center"/>
              <w:rPr>
                <w:rFonts w:ascii="Times New Roman" w:eastAsia="Times New Roman" w:hAnsi="Times New Roman" w:cs="Times New Roman"/>
                <w:b/>
                <w:color w:val="000000"/>
              </w:rPr>
            </w:pP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sidRPr="00227724">
              <w:rPr>
                <w:rFonts w:ascii="Times New Roman" w:eastAsia="Calibri" w:hAnsi="Times New Roman" w:cs="Times New Roman"/>
              </w:rPr>
              <w:t>12</w:t>
            </w:r>
          </w:p>
        </w:tc>
        <w:tc>
          <w:tcPr>
            <w:tcW w:w="5670" w:type="dxa"/>
          </w:tcPr>
          <w:p w:rsidR="00722098" w:rsidRPr="00227724" w:rsidRDefault="00722098" w:rsidP="00722098">
            <w:pPr>
              <w:autoSpaceDE w:val="0"/>
              <w:autoSpaceDN w:val="0"/>
              <w:adjustRightInd w:val="0"/>
              <w:rPr>
                <w:rFonts w:ascii="Times New Roman" w:hAnsi="Times New Roman" w:cs="Times New Roman"/>
              </w:rPr>
            </w:pPr>
            <w:r w:rsidRPr="00227724">
              <w:rPr>
                <w:rFonts w:ascii="Times New Roman" w:hAnsi="Times New Roman" w:cs="Times New Roman"/>
              </w:rPr>
              <w:t>Свойства функции у = cos x и её график</w:t>
            </w:r>
          </w:p>
        </w:tc>
        <w:tc>
          <w:tcPr>
            <w:tcW w:w="1559" w:type="dxa"/>
          </w:tcPr>
          <w:p w:rsidR="00722098" w:rsidRPr="00227724" w:rsidRDefault="00722098" w:rsidP="00722098">
            <w:pPr>
              <w:jc w:val="center"/>
              <w:rPr>
                <w:rFonts w:ascii="Times New Roman" w:eastAsia="Times New Roman" w:hAnsi="Times New Roman" w:cs="Times New Roman"/>
                <w:b/>
                <w:color w:val="000000"/>
              </w:rPr>
            </w:pPr>
            <w:r w:rsidRPr="00227724">
              <w:rPr>
                <w:rFonts w:ascii="Times New Roman" w:eastAsia="Times New Roman" w:hAnsi="Times New Roman" w:cs="Times New Roman"/>
                <w:b/>
                <w:color w:val="000000"/>
              </w:rPr>
              <w:t>3</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sidRPr="00227724">
              <w:rPr>
                <w:rFonts w:ascii="Times New Roman" w:eastAsia="Calibri" w:hAnsi="Times New Roman" w:cs="Times New Roman"/>
              </w:rPr>
              <w:t>13</w:t>
            </w:r>
          </w:p>
        </w:tc>
        <w:tc>
          <w:tcPr>
            <w:tcW w:w="5670" w:type="dxa"/>
          </w:tcPr>
          <w:p w:rsidR="00722098" w:rsidRPr="00227724" w:rsidRDefault="00722098" w:rsidP="00722098">
            <w:pPr>
              <w:autoSpaceDE w:val="0"/>
              <w:autoSpaceDN w:val="0"/>
              <w:adjustRightInd w:val="0"/>
              <w:rPr>
                <w:rFonts w:ascii="Times New Roman" w:hAnsi="Times New Roman" w:cs="Times New Roman"/>
              </w:rPr>
            </w:pPr>
            <w:r w:rsidRPr="00227724">
              <w:rPr>
                <w:rFonts w:ascii="Times New Roman" w:hAnsi="Times New Roman" w:cs="Times New Roman"/>
              </w:rPr>
              <w:t>Свойства функции у = cos x и её график</w:t>
            </w:r>
          </w:p>
        </w:tc>
        <w:tc>
          <w:tcPr>
            <w:tcW w:w="1559" w:type="dxa"/>
          </w:tcPr>
          <w:p w:rsidR="00722098" w:rsidRPr="00227724" w:rsidRDefault="00722098" w:rsidP="00722098">
            <w:pPr>
              <w:jc w:val="center"/>
              <w:rPr>
                <w:rFonts w:ascii="Times New Roman" w:eastAsia="Times New Roman" w:hAnsi="Times New Roman" w:cs="Times New Roman"/>
                <w:b/>
                <w:color w:val="000000"/>
              </w:rPr>
            </w:pP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sidRPr="00227724">
              <w:rPr>
                <w:rFonts w:ascii="Times New Roman" w:eastAsia="Calibri" w:hAnsi="Times New Roman" w:cs="Times New Roman"/>
              </w:rPr>
              <w:t>14</w:t>
            </w:r>
          </w:p>
        </w:tc>
        <w:tc>
          <w:tcPr>
            <w:tcW w:w="5670" w:type="dxa"/>
          </w:tcPr>
          <w:p w:rsidR="00722098" w:rsidRPr="00227724" w:rsidRDefault="00722098" w:rsidP="00722098">
            <w:pPr>
              <w:autoSpaceDE w:val="0"/>
              <w:autoSpaceDN w:val="0"/>
              <w:adjustRightInd w:val="0"/>
              <w:rPr>
                <w:rFonts w:ascii="Times New Roman" w:hAnsi="Times New Roman" w:cs="Times New Roman"/>
              </w:rPr>
            </w:pPr>
            <w:r w:rsidRPr="00227724">
              <w:rPr>
                <w:rFonts w:ascii="Times New Roman" w:hAnsi="Times New Roman" w:cs="Times New Roman"/>
              </w:rPr>
              <w:t>Свойства функции у = cos x и её график</w:t>
            </w:r>
          </w:p>
        </w:tc>
        <w:tc>
          <w:tcPr>
            <w:tcW w:w="1559" w:type="dxa"/>
          </w:tcPr>
          <w:p w:rsidR="00722098" w:rsidRPr="00227724" w:rsidRDefault="00722098" w:rsidP="00722098">
            <w:pPr>
              <w:jc w:val="center"/>
              <w:rPr>
                <w:rFonts w:ascii="Times New Roman" w:eastAsia="Times New Roman" w:hAnsi="Times New Roman" w:cs="Times New Roman"/>
                <w:b/>
                <w:color w:val="000000"/>
              </w:rPr>
            </w:pP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sidRPr="00227724">
              <w:rPr>
                <w:rFonts w:ascii="Times New Roman" w:eastAsia="Calibri" w:hAnsi="Times New Roman" w:cs="Times New Roman"/>
              </w:rPr>
              <w:t>15</w:t>
            </w:r>
          </w:p>
        </w:tc>
        <w:tc>
          <w:tcPr>
            <w:tcW w:w="5670" w:type="dxa"/>
          </w:tcPr>
          <w:p w:rsidR="00722098" w:rsidRPr="00227724" w:rsidRDefault="00722098" w:rsidP="00722098">
            <w:pPr>
              <w:autoSpaceDE w:val="0"/>
              <w:autoSpaceDN w:val="0"/>
              <w:adjustRightInd w:val="0"/>
              <w:rPr>
                <w:rFonts w:ascii="Times New Roman" w:hAnsi="Times New Roman" w:cs="Times New Roman"/>
              </w:rPr>
            </w:pPr>
            <w:r w:rsidRPr="00227724">
              <w:rPr>
                <w:rFonts w:ascii="Times New Roman" w:hAnsi="Times New Roman" w:cs="Times New Roman"/>
              </w:rPr>
              <w:t>Свойства функции у = sin x и её график</w:t>
            </w:r>
          </w:p>
        </w:tc>
        <w:tc>
          <w:tcPr>
            <w:tcW w:w="1559" w:type="dxa"/>
          </w:tcPr>
          <w:p w:rsidR="00722098" w:rsidRPr="00227724" w:rsidRDefault="00722098" w:rsidP="00722098">
            <w:pPr>
              <w:jc w:val="center"/>
              <w:rPr>
                <w:rFonts w:ascii="Times New Roman" w:eastAsia="Times New Roman" w:hAnsi="Times New Roman" w:cs="Times New Roman"/>
                <w:b/>
                <w:color w:val="000000"/>
              </w:rPr>
            </w:pPr>
            <w:r w:rsidRPr="00227724">
              <w:rPr>
                <w:rFonts w:ascii="Times New Roman" w:eastAsia="Times New Roman" w:hAnsi="Times New Roman" w:cs="Times New Roman"/>
                <w:b/>
                <w:color w:val="000000"/>
              </w:rPr>
              <w:t>3</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sidRPr="00227724">
              <w:rPr>
                <w:rFonts w:ascii="Times New Roman" w:eastAsia="Calibri" w:hAnsi="Times New Roman" w:cs="Times New Roman"/>
              </w:rPr>
              <w:t>16</w:t>
            </w:r>
          </w:p>
        </w:tc>
        <w:tc>
          <w:tcPr>
            <w:tcW w:w="5670" w:type="dxa"/>
          </w:tcPr>
          <w:p w:rsidR="00722098" w:rsidRPr="00227724" w:rsidRDefault="00722098" w:rsidP="00722098">
            <w:pPr>
              <w:autoSpaceDE w:val="0"/>
              <w:autoSpaceDN w:val="0"/>
              <w:adjustRightInd w:val="0"/>
              <w:rPr>
                <w:rFonts w:ascii="Times New Roman" w:hAnsi="Times New Roman" w:cs="Times New Roman"/>
              </w:rPr>
            </w:pPr>
            <w:r w:rsidRPr="00227724">
              <w:rPr>
                <w:rFonts w:ascii="Times New Roman" w:hAnsi="Times New Roman" w:cs="Times New Roman"/>
              </w:rPr>
              <w:t>Свойства функции у = sin x и её график</w:t>
            </w:r>
          </w:p>
        </w:tc>
        <w:tc>
          <w:tcPr>
            <w:tcW w:w="1559" w:type="dxa"/>
          </w:tcPr>
          <w:p w:rsidR="00722098" w:rsidRPr="00227724" w:rsidRDefault="00722098" w:rsidP="00722098">
            <w:pPr>
              <w:jc w:val="center"/>
              <w:rPr>
                <w:rFonts w:ascii="Times New Roman" w:eastAsia="Times New Roman" w:hAnsi="Times New Roman" w:cs="Times New Roman"/>
                <w:b/>
                <w:color w:val="000000"/>
              </w:rPr>
            </w:pP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sidRPr="00227724">
              <w:rPr>
                <w:rFonts w:ascii="Times New Roman" w:eastAsia="Calibri" w:hAnsi="Times New Roman" w:cs="Times New Roman"/>
              </w:rPr>
              <w:t>17</w:t>
            </w:r>
          </w:p>
        </w:tc>
        <w:tc>
          <w:tcPr>
            <w:tcW w:w="5670" w:type="dxa"/>
          </w:tcPr>
          <w:p w:rsidR="00722098" w:rsidRPr="00227724" w:rsidRDefault="00722098" w:rsidP="00722098">
            <w:pPr>
              <w:autoSpaceDE w:val="0"/>
              <w:autoSpaceDN w:val="0"/>
              <w:adjustRightInd w:val="0"/>
              <w:rPr>
                <w:rFonts w:ascii="Times New Roman" w:hAnsi="Times New Roman" w:cs="Times New Roman"/>
              </w:rPr>
            </w:pPr>
            <w:r w:rsidRPr="00227724">
              <w:rPr>
                <w:rFonts w:ascii="Times New Roman" w:hAnsi="Times New Roman" w:cs="Times New Roman"/>
              </w:rPr>
              <w:t>Свойства функции у = sin x и её график</w:t>
            </w:r>
          </w:p>
        </w:tc>
        <w:tc>
          <w:tcPr>
            <w:tcW w:w="1559" w:type="dxa"/>
          </w:tcPr>
          <w:p w:rsidR="00722098" w:rsidRPr="00227724" w:rsidRDefault="00722098" w:rsidP="00722098">
            <w:pPr>
              <w:jc w:val="center"/>
              <w:rPr>
                <w:rFonts w:ascii="Times New Roman" w:eastAsia="Times New Roman" w:hAnsi="Times New Roman" w:cs="Times New Roman"/>
                <w:b/>
                <w:color w:val="000000"/>
              </w:rPr>
            </w:pP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sidRPr="00227724">
              <w:rPr>
                <w:rFonts w:ascii="Times New Roman" w:eastAsia="Calibri" w:hAnsi="Times New Roman" w:cs="Times New Roman"/>
              </w:rPr>
              <w:t>18</w:t>
            </w:r>
          </w:p>
        </w:tc>
        <w:tc>
          <w:tcPr>
            <w:tcW w:w="5670" w:type="dxa"/>
          </w:tcPr>
          <w:p w:rsidR="00722098" w:rsidRPr="00227724" w:rsidRDefault="00722098" w:rsidP="00722098">
            <w:pPr>
              <w:autoSpaceDE w:val="0"/>
              <w:autoSpaceDN w:val="0"/>
              <w:adjustRightInd w:val="0"/>
              <w:rPr>
                <w:rFonts w:ascii="Times New Roman" w:hAnsi="Times New Roman" w:cs="Times New Roman"/>
              </w:rPr>
            </w:pPr>
            <w:r w:rsidRPr="00227724">
              <w:rPr>
                <w:rFonts w:ascii="Times New Roman" w:hAnsi="Times New Roman" w:cs="Times New Roman"/>
              </w:rPr>
              <w:t>Свойства функции у = tg x и её график</w:t>
            </w:r>
          </w:p>
        </w:tc>
        <w:tc>
          <w:tcPr>
            <w:tcW w:w="1559" w:type="dxa"/>
          </w:tcPr>
          <w:p w:rsidR="00722098" w:rsidRPr="00227724" w:rsidRDefault="00722098" w:rsidP="00722098">
            <w:pPr>
              <w:jc w:val="center"/>
              <w:rPr>
                <w:rFonts w:ascii="Times New Roman" w:eastAsia="Times New Roman" w:hAnsi="Times New Roman" w:cs="Times New Roman"/>
                <w:b/>
                <w:color w:val="000000"/>
              </w:rPr>
            </w:pPr>
            <w:r w:rsidRPr="00227724">
              <w:rPr>
                <w:rFonts w:ascii="Times New Roman" w:eastAsia="Times New Roman" w:hAnsi="Times New Roman" w:cs="Times New Roman"/>
                <w:b/>
                <w:color w:val="000000"/>
              </w:rPr>
              <w:t>2</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sidRPr="00227724">
              <w:rPr>
                <w:rFonts w:ascii="Times New Roman" w:eastAsia="Calibri" w:hAnsi="Times New Roman" w:cs="Times New Roman"/>
              </w:rPr>
              <w:t>19</w:t>
            </w:r>
          </w:p>
        </w:tc>
        <w:tc>
          <w:tcPr>
            <w:tcW w:w="5670" w:type="dxa"/>
          </w:tcPr>
          <w:p w:rsidR="00722098" w:rsidRPr="00227724" w:rsidRDefault="00722098" w:rsidP="00722098">
            <w:pPr>
              <w:autoSpaceDE w:val="0"/>
              <w:autoSpaceDN w:val="0"/>
              <w:adjustRightInd w:val="0"/>
              <w:rPr>
                <w:rFonts w:ascii="Times New Roman" w:hAnsi="Times New Roman" w:cs="Times New Roman"/>
              </w:rPr>
            </w:pPr>
            <w:r w:rsidRPr="00227724">
              <w:rPr>
                <w:rFonts w:ascii="Times New Roman" w:hAnsi="Times New Roman" w:cs="Times New Roman"/>
              </w:rPr>
              <w:t>Свойства функции у = tg x и её график</w:t>
            </w:r>
          </w:p>
        </w:tc>
        <w:tc>
          <w:tcPr>
            <w:tcW w:w="1559" w:type="dxa"/>
          </w:tcPr>
          <w:p w:rsidR="00722098" w:rsidRPr="00227724" w:rsidRDefault="00722098" w:rsidP="00722098">
            <w:pPr>
              <w:jc w:val="center"/>
              <w:rPr>
                <w:rFonts w:ascii="Times New Roman" w:eastAsia="Times New Roman" w:hAnsi="Times New Roman" w:cs="Times New Roman"/>
                <w:b/>
                <w:color w:val="000000"/>
              </w:rPr>
            </w:pP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sidRPr="00227724">
              <w:rPr>
                <w:rFonts w:ascii="Times New Roman" w:eastAsia="Calibri" w:hAnsi="Times New Roman" w:cs="Times New Roman"/>
              </w:rPr>
              <w:t>20</w:t>
            </w:r>
          </w:p>
        </w:tc>
        <w:tc>
          <w:tcPr>
            <w:tcW w:w="5670" w:type="dxa"/>
          </w:tcPr>
          <w:p w:rsidR="00722098" w:rsidRPr="00227724" w:rsidRDefault="00722098" w:rsidP="00722098">
            <w:pPr>
              <w:autoSpaceDE w:val="0"/>
              <w:autoSpaceDN w:val="0"/>
              <w:adjustRightInd w:val="0"/>
              <w:rPr>
                <w:rFonts w:ascii="Times New Roman" w:hAnsi="Times New Roman" w:cs="Times New Roman"/>
              </w:rPr>
            </w:pPr>
            <w:r w:rsidRPr="00227724">
              <w:rPr>
                <w:rFonts w:ascii="Times New Roman" w:hAnsi="Times New Roman" w:cs="Times New Roman"/>
              </w:rPr>
              <w:t>Обратные тригонометрические функции</w:t>
            </w:r>
          </w:p>
        </w:tc>
        <w:tc>
          <w:tcPr>
            <w:tcW w:w="1559" w:type="dxa"/>
          </w:tcPr>
          <w:p w:rsidR="00722098" w:rsidRPr="00227724" w:rsidRDefault="00722098" w:rsidP="00722098">
            <w:pPr>
              <w:jc w:val="center"/>
              <w:rPr>
                <w:rFonts w:ascii="Times New Roman" w:eastAsia="Times New Roman" w:hAnsi="Times New Roman" w:cs="Times New Roman"/>
                <w:b/>
                <w:color w:val="000000"/>
              </w:rPr>
            </w:pPr>
            <w:r w:rsidRPr="00227724">
              <w:rPr>
                <w:rFonts w:ascii="Times New Roman" w:eastAsia="Times New Roman" w:hAnsi="Times New Roman" w:cs="Times New Roman"/>
                <w:b/>
                <w:color w:val="000000"/>
              </w:rPr>
              <w:t>3</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sidRPr="00227724">
              <w:rPr>
                <w:rFonts w:ascii="Times New Roman" w:eastAsia="Calibri" w:hAnsi="Times New Roman" w:cs="Times New Roman"/>
              </w:rPr>
              <w:t>21</w:t>
            </w:r>
          </w:p>
        </w:tc>
        <w:tc>
          <w:tcPr>
            <w:tcW w:w="5670" w:type="dxa"/>
          </w:tcPr>
          <w:p w:rsidR="00722098" w:rsidRPr="00227724" w:rsidRDefault="00722098" w:rsidP="00722098">
            <w:pPr>
              <w:autoSpaceDE w:val="0"/>
              <w:autoSpaceDN w:val="0"/>
              <w:adjustRightInd w:val="0"/>
              <w:rPr>
                <w:rFonts w:ascii="Times New Roman" w:hAnsi="Times New Roman" w:cs="Times New Roman"/>
              </w:rPr>
            </w:pPr>
            <w:r w:rsidRPr="00227724">
              <w:rPr>
                <w:rFonts w:ascii="Times New Roman" w:hAnsi="Times New Roman" w:cs="Times New Roman"/>
              </w:rPr>
              <w:t>Обратные тригонометрические функции</w:t>
            </w:r>
          </w:p>
        </w:tc>
        <w:tc>
          <w:tcPr>
            <w:tcW w:w="1559" w:type="dxa"/>
          </w:tcPr>
          <w:p w:rsidR="00722098" w:rsidRPr="00227724" w:rsidRDefault="00722098" w:rsidP="00722098">
            <w:pPr>
              <w:jc w:val="center"/>
              <w:rPr>
                <w:rFonts w:ascii="Times New Roman" w:eastAsia="Times New Roman" w:hAnsi="Times New Roman" w:cs="Times New Roman"/>
                <w:b/>
                <w:color w:val="000000"/>
              </w:rPr>
            </w:pP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sidRPr="00227724">
              <w:rPr>
                <w:rFonts w:ascii="Times New Roman" w:eastAsia="Calibri" w:hAnsi="Times New Roman" w:cs="Times New Roman"/>
              </w:rPr>
              <w:t>22</w:t>
            </w:r>
          </w:p>
        </w:tc>
        <w:tc>
          <w:tcPr>
            <w:tcW w:w="5670" w:type="dxa"/>
          </w:tcPr>
          <w:p w:rsidR="00722098" w:rsidRPr="00227724" w:rsidRDefault="00722098" w:rsidP="00722098">
            <w:pPr>
              <w:autoSpaceDE w:val="0"/>
              <w:autoSpaceDN w:val="0"/>
              <w:adjustRightInd w:val="0"/>
              <w:rPr>
                <w:rFonts w:ascii="Times New Roman" w:hAnsi="Times New Roman" w:cs="Times New Roman"/>
              </w:rPr>
            </w:pPr>
            <w:r w:rsidRPr="00227724">
              <w:rPr>
                <w:rFonts w:ascii="Times New Roman" w:hAnsi="Times New Roman" w:cs="Times New Roman"/>
              </w:rPr>
              <w:t>Обратные тригонометрические функции</w:t>
            </w:r>
          </w:p>
        </w:tc>
        <w:tc>
          <w:tcPr>
            <w:tcW w:w="1559" w:type="dxa"/>
          </w:tcPr>
          <w:p w:rsidR="00722098" w:rsidRPr="00227724" w:rsidRDefault="00722098" w:rsidP="00722098">
            <w:pPr>
              <w:jc w:val="center"/>
              <w:rPr>
                <w:rFonts w:ascii="Times New Roman" w:eastAsia="Times New Roman" w:hAnsi="Times New Roman" w:cs="Times New Roman"/>
                <w:b/>
                <w:color w:val="000000"/>
              </w:rPr>
            </w:pP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sidRPr="00227724">
              <w:rPr>
                <w:rFonts w:ascii="Times New Roman" w:eastAsia="Calibri" w:hAnsi="Times New Roman" w:cs="Times New Roman"/>
              </w:rPr>
              <w:t>23</w:t>
            </w:r>
          </w:p>
        </w:tc>
        <w:tc>
          <w:tcPr>
            <w:tcW w:w="5670" w:type="dxa"/>
          </w:tcPr>
          <w:p w:rsidR="00722098" w:rsidRPr="00227724" w:rsidRDefault="00722098" w:rsidP="00722098">
            <w:pPr>
              <w:autoSpaceDE w:val="0"/>
              <w:autoSpaceDN w:val="0"/>
              <w:adjustRightInd w:val="0"/>
              <w:rPr>
                <w:rFonts w:ascii="Times New Roman" w:hAnsi="Times New Roman" w:cs="Times New Roman"/>
              </w:rPr>
            </w:pPr>
            <w:r w:rsidRPr="00227724">
              <w:rPr>
                <w:rFonts w:ascii="Times New Roman" w:hAnsi="Times New Roman" w:cs="Times New Roman"/>
              </w:rPr>
              <w:t>Урок обобщения и систематизации знаний</w:t>
            </w:r>
          </w:p>
        </w:tc>
        <w:tc>
          <w:tcPr>
            <w:tcW w:w="1559" w:type="dxa"/>
          </w:tcPr>
          <w:p w:rsidR="00722098" w:rsidRPr="00227724" w:rsidRDefault="00722098" w:rsidP="00722098">
            <w:pPr>
              <w:jc w:val="center"/>
              <w:rPr>
                <w:rFonts w:ascii="Times New Roman" w:eastAsia="Times New Roman" w:hAnsi="Times New Roman" w:cs="Times New Roman"/>
                <w:b/>
                <w:color w:val="000000"/>
              </w:rPr>
            </w:pPr>
            <w:r w:rsidRPr="00227724">
              <w:rPr>
                <w:rFonts w:ascii="Times New Roman" w:eastAsia="Times New Roman" w:hAnsi="Times New Roman" w:cs="Times New Roman"/>
                <w:b/>
                <w:color w:val="000000"/>
              </w:rPr>
              <w:t>2</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sidRPr="00227724">
              <w:rPr>
                <w:rFonts w:ascii="Times New Roman" w:eastAsia="Calibri" w:hAnsi="Times New Roman" w:cs="Times New Roman"/>
              </w:rPr>
              <w:t>24</w:t>
            </w:r>
          </w:p>
        </w:tc>
        <w:tc>
          <w:tcPr>
            <w:tcW w:w="5670" w:type="dxa"/>
          </w:tcPr>
          <w:p w:rsidR="00722098" w:rsidRPr="00227724" w:rsidRDefault="00722098" w:rsidP="00722098">
            <w:pPr>
              <w:autoSpaceDE w:val="0"/>
              <w:autoSpaceDN w:val="0"/>
              <w:adjustRightInd w:val="0"/>
              <w:rPr>
                <w:rFonts w:ascii="Times New Roman" w:hAnsi="Times New Roman" w:cs="Times New Roman"/>
              </w:rPr>
            </w:pPr>
            <w:r w:rsidRPr="00227724">
              <w:rPr>
                <w:rFonts w:ascii="Times New Roman" w:hAnsi="Times New Roman" w:cs="Times New Roman"/>
              </w:rPr>
              <w:t>Урок обобщения и систематизации знаний</w:t>
            </w:r>
          </w:p>
        </w:tc>
        <w:tc>
          <w:tcPr>
            <w:tcW w:w="1559" w:type="dxa"/>
          </w:tcPr>
          <w:p w:rsidR="00722098" w:rsidRPr="00227724" w:rsidRDefault="00722098" w:rsidP="00722098">
            <w:pPr>
              <w:jc w:val="center"/>
              <w:rPr>
                <w:rFonts w:ascii="Times New Roman" w:eastAsia="Times New Roman" w:hAnsi="Times New Roman" w:cs="Times New Roman"/>
                <w:b/>
                <w:color w:val="000000"/>
              </w:rPr>
            </w:pP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sidRPr="00227724">
              <w:rPr>
                <w:rFonts w:ascii="Times New Roman" w:eastAsia="Calibri" w:hAnsi="Times New Roman" w:cs="Times New Roman"/>
              </w:rPr>
              <w:t>25</w:t>
            </w:r>
          </w:p>
        </w:tc>
        <w:tc>
          <w:tcPr>
            <w:tcW w:w="5670" w:type="dxa"/>
          </w:tcPr>
          <w:p w:rsidR="00722098" w:rsidRPr="00227724" w:rsidRDefault="00722098" w:rsidP="00722098">
            <w:pPr>
              <w:rPr>
                <w:rFonts w:ascii="Times New Roman" w:eastAsia="Times New Roman" w:hAnsi="Times New Roman" w:cs="Times New Roman"/>
                <w:color w:val="000000"/>
              </w:rPr>
            </w:pPr>
            <w:r w:rsidRPr="00227724">
              <w:rPr>
                <w:rFonts w:ascii="Times New Roman" w:eastAsia="Times New Roman" w:hAnsi="Times New Roman" w:cs="Times New Roman"/>
                <w:i/>
                <w:color w:val="000000"/>
              </w:rPr>
              <w:t>Контрольная работа №1  «Тригонометрические функции»</w:t>
            </w:r>
          </w:p>
        </w:tc>
        <w:tc>
          <w:tcPr>
            <w:tcW w:w="1559" w:type="dxa"/>
          </w:tcPr>
          <w:p w:rsidR="00722098" w:rsidRPr="00227724" w:rsidRDefault="00722098" w:rsidP="00722098">
            <w:pPr>
              <w:jc w:val="center"/>
              <w:rPr>
                <w:rFonts w:ascii="Times New Roman" w:eastAsia="Times New Roman" w:hAnsi="Times New Roman" w:cs="Times New Roman"/>
                <w:color w:val="000000"/>
              </w:rPr>
            </w:pPr>
            <w:r w:rsidRPr="00227724">
              <w:rPr>
                <w:rFonts w:ascii="Times New Roman" w:eastAsia="Times New Roman" w:hAnsi="Times New Roman" w:cs="Times New Roman"/>
                <w:color w:val="000000"/>
              </w:rPr>
              <w:t>1</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p>
        </w:tc>
        <w:tc>
          <w:tcPr>
            <w:tcW w:w="5670" w:type="dxa"/>
          </w:tcPr>
          <w:p w:rsidR="00722098" w:rsidRPr="00227724" w:rsidRDefault="00722098" w:rsidP="00722098">
            <w:pPr>
              <w:autoSpaceDE w:val="0"/>
              <w:autoSpaceDN w:val="0"/>
              <w:adjustRightInd w:val="0"/>
              <w:rPr>
                <w:rFonts w:ascii="Times New Roman" w:hAnsi="Times New Roman" w:cs="Times New Roman"/>
                <w:b/>
              </w:rPr>
            </w:pPr>
            <w:r w:rsidRPr="00227724">
              <w:rPr>
                <w:rFonts w:ascii="Times New Roman" w:hAnsi="Times New Roman" w:cs="Times New Roman"/>
                <w:b/>
                <w:sz w:val="24"/>
              </w:rPr>
              <w:t>Глава VIII. Производная и её геометрический смысл</w:t>
            </w:r>
          </w:p>
        </w:tc>
        <w:tc>
          <w:tcPr>
            <w:tcW w:w="1559" w:type="dxa"/>
          </w:tcPr>
          <w:p w:rsidR="00722098" w:rsidRPr="00227724" w:rsidRDefault="00722098" w:rsidP="00722098">
            <w:pPr>
              <w:jc w:val="center"/>
              <w:rPr>
                <w:rFonts w:ascii="Times New Roman" w:eastAsia="Times New Roman" w:hAnsi="Times New Roman" w:cs="Times New Roman"/>
                <w:b/>
                <w:color w:val="000000"/>
              </w:rPr>
            </w:pPr>
            <w:r w:rsidRPr="00227724">
              <w:rPr>
                <w:rFonts w:ascii="Times New Roman" w:eastAsia="Times New Roman" w:hAnsi="Times New Roman" w:cs="Times New Roman"/>
                <w:b/>
                <w:color w:val="000000"/>
              </w:rPr>
              <w:t>20</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Pr>
                <w:rFonts w:ascii="Times New Roman" w:eastAsia="Calibri" w:hAnsi="Times New Roman" w:cs="Times New Roman"/>
              </w:rPr>
              <w:t>26</w:t>
            </w:r>
          </w:p>
        </w:tc>
        <w:tc>
          <w:tcPr>
            <w:tcW w:w="5670" w:type="dxa"/>
          </w:tcPr>
          <w:p w:rsidR="00722098" w:rsidRPr="00227724" w:rsidRDefault="00722098" w:rsidP="00722098">
            <w:pPr>
              <w:autoSpaceDE w:val="0"/>
              <w:autoSpaceDN w:val="0"/>
              <w:adjustRightInd w:val="0"/>
              <w:rPr>
                <w:rFonts w:ascii="Times New Roman" w:hAnsi="Times New Roman" w:cs="Times New Roman"/>
              </w:rPr>
            </w:pPr>
            <w:r w:rsidRPr="00227724">
              <w:rPr>
                <w:rFonts w:ascii="Times New Roman" w:hAnsi="Times New Roman" w:cs="Times New Roman"/>
              </w:rPr>
              <w:t>Приложение.§ 3. Предел последовательности</w:t>
            </w:r>
          </w:p>
        </w:tc>
        <w:tc>
          <w:tcPr>
            <w:tcW w:w="1559" w:type="dxa"/>
          </w:tcPr>
          <w:p w:rsidR="00722098" w:rsidRPr="00227724" w:rsidRDefault="00722098" w:rsidP="00722098">
            <w:pPr>
              <w:jc w:val="center"/>
              <w:rPr>
                <w:rFonts w:ascii="Times New Roman" w:eastAsia="Times New Roman" w:hAnsi="Times New Roman" w:cs="Times New Roman"/>
                <w:b/>
                <w:color w:val="000000"/>
              </w:rPr>
            </w:pPr>
            <w:r w:rsidRPr="00227724">
              <w:rPr>
                <w:rFonts w:ascii="Times New Roman" w:eastAsia="Times New Roman" w:hAnsi="Times New Roman" w:cs="Times New Roman"/>
                <w:b/>
                <w:color w:val="000000"/>
              </w:rPr>
              <w:t>1</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Pr>
                <w:rFonts w:ascii="Times New Roman" w:eastAsia="Calibri" w:hAnsi="Times New Roman" w:cs="Times New Roman"/>
              </w:rPr>
              <w:t>27</w:t>
            </w:r>
          </w:p>
        </w:tc>
        <w:tc>
          <w:tcPr>
            <w:tcW w:w="5670" w:type="dxa"/>
          </w:tcPr>
          <w:p w:rsidR="00722098" w:rsidRPr="00227724" w:rsidRDefault="00722098" w:rsidP="00722098">
            <w:pPr>
              <w:autoSpaceDE w:val="0"/>
              <w:autoSpaceDN w:val="0"/>
              <w:adjustRightInd w:val="0"/>
              <w:rPr>
                <w:rFonts w:ascii="Times New Roman" w:hAnsi="Times New Roman" w:cs="Times New Roman"/>
              </w:rPr>
            </w:pPr>
            <w:r w:rsidRPr="00227724">
              <w:rPr>
                <w:rFonts w:ascii="Times New Roman" w:hAnsi="Times New Roman" w:cs="Times New Roman"/>
              </w:rPr>
              <w:t>Производная</w:t>
            </w:r>
          </w:p>
        </w:tc>
        <w:tc>
          <w:tcPr>
            <w:tcW w:w="1559" w:type="dxa"/>
          </w:tcPr>
          <w:p w:rsidR="00722098" w:rsidRPr="00227724" w:rsidRDefault="00722098" w:rsidP="00722098">
            <w:pPr>
              <w:jc w:val="center"/>
              <w:rPr>
                <w:rFonts w:ascii="Times New Roman" w:eastAsia="Times New Roman" w:hAnsi="Times New Roman" w:cs="Times New Roman"/>
                <w:b/>
                <w:color w:val="000000"/>
              </w:rPr>
            </w:pPr>
            <w:r w:rsidRPr="00227724">
              <w:rPr>
                <w:rFonts w:ascii="Times New Roman" w:eastAsia="Times New Roman" w:hAnsi="Times New Roman" w:cs="Times New Roman"/>
                <w:b/>
                <w:color w:val="000000"/>
              </w:rPr>
              <w:t>2</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Pr>
                <w:rFonts w:ascii="Times New Roman" w:eastAsia="Calibri" w:hAnsi="Times New Roman" w:cs="Times New Roman"/>
              </w:rPr>
              <w:t>28</w:t>
            </w:r>
          </w:p>
        </w:tc>
        <w:tc>
          <w:tcPr>
            <w:tcW w:w="5670" w:type="dxa"/>
          </w:tcPr>
          <w:p w:rsidR="00722098" w:rsidRPr="00227724" w:rsidRDefault="00722098" w:rsidP="00722098">
            <w:pPr>
              <w:autoSpaceDE w:val="0"/>
              <w:autoSpaceDN w:val="0"/>
              <w:adjustRightInd w:val="0"/>
              <w:rPr>
                <w:rFonts w:ascii="Times New Roman" w:hAnsi="Times New Roman" w:cs="Times New Roman"/>
              </w:rPr>
            </w:pPr>
            <w:r w:rsidRPr="00227724">
              <w:rPr>
                <w:rFonts w:ascii="Times New Roman" w:hAnsi="Times New Roman" w:cs="Times New Roman"/>
              </w:rPr>
              <w:t>Производная</w:t>
            </w:r>
          </w:p>
        </w:tc>
        <w:tc>
          <w:tcPr>
            <w:tcW w:w="1559" w:type="dxa"/>
          </w:tcPr>
          <w:p w:rsidR="00722098" w:rsidRPr="00227724" w:rsidRDefault="00722098" w:rsidP="00722098">
            <w:pPr>
              <w:jc w:val="center"/>
              <w:rPr>
                <w:rFonts w:ascii="Times New Roman" w:eastAsia="Times New Roman" w:hAnsi="Times New Roman" w:cs="Times New Roman"/>
                <w:b/>
                <w:color w:val="000000"/>
              </w:rPr>
            </w:pP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Pr>
                <w:rFonts w:ascii="Times New Roman" w:eastAsia="Calibri" w:hAnsi="Times New Roman" w:cs="Times New Roman"/>
              </w:rPr>
              <w:t>29</w:t>
            </w:r>
          </w:p>
        </w:tc>
        <w:tc>
          <w:tcPr>
            <w:tcW w:w="5670" w:type="dxa"/>
          </w:tcPr>
          <w:p w:rsidR="00722098" w:rsidRPr="00227724" w:rsidRDefault="00722098" w:rsidP="00722098">
            <w:pPr>
              <w:autoSpaceDE w:val="0"/>
              <w:autoSpaceDN w:val="0"/>
              <w:adjustRightInd w:val="0"/>
              <w:rPr>
                <w:rFonts w:ascii="Times New Roman" w:hAnsi="Times New Roman" w:cs="Times New Roman"/>
              </w:rPr>
            </w:pPr>
            <w:r w:rsidRPr="00227724">
              <w:rPr>
                <w:rFonts w:ascii="Times New Roman" w:hAnsi="Times New Roman" w:cs="Times New Roman"/>
              </w:rPr>
              <w:t>Производная степенной функции</w:t>
            </w:r>
          </w:p>
        </w:tc>
        <w:tc>
          <w:tcPr>
            <w:tcW w:w="1559" w:type="dxa"/>
          </w:tcPr>
          <w:p w:rsidR="00722098" w:rsidRPr="00227724" w:rsidRDefault="00722098" w:rsidP="00722098">
            <w:pPr>
              <w:jc w:val="center"/>
              <w:rPr>
                <w:rFonts w:ascii="Times New Roman" w:eastAsia="Times New Roman" w:hAnsi="Times New Roman" w:cs="Times New Roman"/>
                <w:b/>
                <w:color w:val="000000"/>
              </w:rPr>
            </w:pPr>
            <w:r w:rsidRPr="00227724">
              <w:rPr>
                <w:rFonts w:ascii="Times New Roman" w:eastAsia="Times New Roman" w:hAnsi="Times New Roman" w:cs="Times New Roman"/>
                <w:b/>
                <w:color w:val="000000"/>
              </w:rPr>
              <w:t>3</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Pr>
                <w:rFonts w:ascii="Times New Roman" w:eastAsia="Calibri" w:hAnsi="Times New Roman" w:cs="Times New Roman"/>
              </w:rPr>
              <w:t>30</w:t>
            </w:r>
          </w:p>
        </w:tc>
        <w:tc>
          <w:tcPr>
            <w:tcW w:w="5670" w:type="dxa"/>
          </w:tcPr>
          <w:p w:rsidR="00722098" w:rsidRPr="00227724" w:rsidRDefault="00722098" w:rsidP="00722098">
            <w:pPr>
              <w:autoSpaceDE w:val="0"/>
              <w:autoSpaceDN w:val="0"/>
              <w:adjustRightInd w:val="0"/>
              <w:rPr>
                <w:rFonts w:ascii="Times New Roman" w:hAnsi="Times New Roman" w:cs="Times New Roman"/>
              </w:rPr>
            </w:pPr>
            <w:r w:rsidRPr="00227724">
              <w:rPr>
                <w:rFonts w:ascii="Times New Roman" w:hAnsi="Times New Roman" w:cs="Times New Roman"/>
              </w:rPr>
              <w:t>Производная степенной функции</w:t>
            </w:r>
          </w:p>
        </w:tc>
        <w:tc>
          <w:tcPr>
            <w:tcW w:w="1559" w:type="dxa"/>
          </w:tcPr>
          <w:p w:rsidR="00722098" w:rsidRPr="00227724" w:rsidRDefault="00722098" w:rsidP="00722098">
            <w:pPr>
              <w:jc w:val="center"/>
              <w:rPr>
                <w:rFonts w:ascii="Times New Roman" w:eastAsia="Times New Roman" w:hAnsi="Times New Roman" w:cs="Times New Roman"/>
                <w:b/>
                <w:color w:val="000000"/>
              </w:rPr>
            </w:pP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Pr>
                <w:rFonts w:ascii="Times New Roman" w:eastAsia="Calibri" w:hAnsi="Times New Roman" w:cs="Times New Roman"/>
              </w:rPr>
              <w:t>31</w:t>
            </w:r>
          </w:p>
        </w:tc>
        <w:tc>
          <w:tcPr>
            <w:tcW w:w="5670" w:type="dxa"/>
          </w:tcPr>
          <w:p w:rsidR="00722098" w:rsidRPr="00227724" w:rsidRDefault="00722098" w:rsidP="00722098">
            <w:pPr>
              <w:autoSpaceDE w:val="0"/>
              <w:autoSpaceDN w:val="0"/>
              <w:adjustRightInd w:val="0"/>
              <w:rPr>
                <w:rFonts w:ascii="Times New Roman" w:hAnsi="Times New Roman" w:cs="Times New Roman"/>
              </w:rPr>
            </w:pPr>
            <w:r w:rsidRPr="00227724">
              <w:rPr>
                <w:rFonts w:ascii="Times New Roman" w:hAnsi="Times New Roman" w:cs="Times New Roman"/>
              </w:rPr>
              <w:t>Производная степенной функции</w:t>
            </w:r>
          </w:p>
        </w:tc>
        <w:tc>
          <w:tcPr>
            <w:tcW w:w="1559" w:type="dxa"/>
          </w:tcPr>
          <w:p w:rsidR="00722098" w:rsidRPr="00227724" w:rsidRDefault="00722098" w:rsidP="00722098">
            <w:pPr>
              <w:jc w:val="center"/>
              <w:rPr>
                <w:rFonts w:ascii="Times New Roman" w:eastAsia="Times New Roman" w:hAnsi="Times New Roman" w:cs="Times New Roman"/>
                <w:b/>
                <w:color w:val="000000"/>
              </w:rPr>
            </w:pP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Pr>
                <w:rFonts w:ascii="Times New Roman" w:eastAsia="Calibri" w:hAnsi="Times New Roman" w:cs="Times New Roman"/>
              </w:rPr>
              <w:t>32</w:t>
            </w:r>
          </w:p>
        </w:tc>
        <w:tc>
          <w:tcPr>
            <w:tcW w:w="5670" w:type="dxa"/>
          </w:tcPr>
          <w:p w:rsidR="00722098" w:rsidRPr="00227724" w:rsidRDefault="00722098" w:rsidP="00722098">
            <w:pPr>
              <w:rPr>
                <w:rFonts w:ascii="Times New Roman" w:hAnsi="Times New Roman" w:cs="Times New Roman"/>
              </w:rPr>
            </w:pPr>
            <w:r w:rsidRPr="00227724">
              <w:rPr>
                <w:rFonts w:ascii="Times New Roman" w:hAnsi="Times New Roman" w:cs="Times New Roman"/>
              </w:rPr>
              <w:t>Правила дифференцирования</w:t>
            </w:r>
          </w:p>
        </w:tc>
        <w:tc>
          <w:tcPr>
            <w:tcW w:w="1559" w:type="dxa"/>
          </w:tcPr>
          <w:p w:rsidR="00722098" w:rsidRPr="00227724" w:rsidRDefault="00722098" w:rsidP="00722098">
            <w:pPr>
              <w:jc w:val="center"/>
              <w:rPr>
                <w:rFonts w:ascii="Times New Roman" w:eastAsia="Times New Roman" w:hAnsi="Times New Roman" w:cs="Times New Roman"/>
                <w:b/>
                <w:color w:val="000000"/>
              </w:rPr>
            </w:pPr>
            <w:r w:rsidRPr="00227724">
              <w:rPr>
                <w:rFonts w:ascii="Times New Roman" w:eastAsia="Times New Roman" w:hAnsi="Times New Roman" w:cs="Times New Roman"/>
                <w:b/>
                <w:color w:val="000000"/>
              </w:rPr>
              <w:t>3</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Pr>
                <w:rFonts w:ascii="Times New Roman" w:eastAsia="Calibri" w:hAnsi="Times New Roman" w:cs="Times New Roman"/>
              </w:rPr>
              <w:t>33</w:t>
            </w:r>
          </w:p>
        </w:tc>
        <w:tc>
          <w:tcPr>
            <w:tcW w:w="5670" w:type="dxa"/>
          </w:tcPr>
          <w:p w:rsidR="00722098" w:rsidRPr="00227724" w:rsidRDefault="00722098" w:rsidP="00722098">
            <w:pPr>
              <w:rPr>
                <w:rFonts w:ascii="Times New Roman" w:hAnsi="Times New Roman" w:cs="Times New Roman"/>
              </w:rPr>
            </w:pPr>
            <w:r w:rsidRPr="00227724">
              <w:rPr>
                <w:rFonts w:ascii="Times New Roman" w:hAnsi="Times New Roman" w:cs="Times New Roman"/>
              </w:rPr>
              <w:t>Правила дифференцирования</w:t>
            </w:r>
          </w:p>
        </w:tc>
        <w:tc>
          <w:tcPr>
            <w:tcW w:w="1559" w:type="dxa"/>
          </w:tcPr>
          <w:p w:rsidR="00722098" w:rsidRPr="00227724" w:rsidRDefault="00722098" w:rsidP="00722098">
            <w:pPr>
              <w:jc w:val="center"/>
              <w:rPr>
                <w:rFonts w:ascii="Times New Roman" w:eastAsia="Times New Roman" w:hAnsi="Times New Roman" w:cs="Times New Roman"/>
                <w:b/>
                <w:color w:val="000000"/>
              </w:rPr>
            </w:pP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Pr>
                <w:rFonts w:ascii="Times New Roman" w:eastAsia="Calibri" w:hAnsi="Times New Roman" w:cs="Times New Roman"/>
              </w:rPr>
              <w:t>34</w:t>
            </w:r>
          </w:p>
        </w:tc>
        <w:tc>
          <w:tcPr>
            <w:tcW w:w="5670" w:type="dxa"/>
          </w:tcPr>
          <w:p w:rsidR="00722098" w:rsidRPr="00227724" w:rsidRDefault="00722098" w:rsidP="00722098">
            <w:pPr>
              <w:rPr>
                <w:rFonts w:ascii="Times New Roman" w:hAnsi="Times New Roman" w:cs="Times New Roman"/>
              </w:rPr>
            </w:pPr>
            <w:r w:rsidRPr="00227724">
              <w:rPr>
                <w:rFonts w:ascii="Times New Roman" w:hAnsi="Times New Roman" w:cs="Times New Roman"/>
              </w:rPr>
              <w:t>Правила дифференцирования</w:t>
            </w:r>
          </w:p>
        </w:tc>
        <w:tc>
          <w:tcPr>
            <w:tcW w:w="1559" w:type="dxa"/>
          </w:tcPr>
          <w:p w:rsidR="00722098" w:rsidRPr="00227724" w:rsidRDefault="00722098" w:rsidP="00722098">
            <w:pPr>
              <w:jc w:val="center"/>
              <w:rPr>
                <w:rFonts w:ascii="Times New Roman" w:eastAsia="Times New Roman" w:hAnsi="Times New Roman" w:cs="Times New Roman"/>
                <w:b/>
                <w:color w:val="000000"/>
              </w:rPr>
            </w:pP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Pr>
                <w:rFonts w:ascii="Times New Roman" w:eastAsia="Calibri" w:hAnsi="Times New Roman" w:cs="Times New Roman"/>
              </w:rPr>
              <w:t>35</w:t>
            </w:r>
          </w:p>
        </w:tc>
        <w:tc>
          <w:tcPr>
            <w:tcW w:w="5670" w:type="dxa"/>
          </w:tcPr>
          <w:p w:rsidR="00722098" w:rsidRPr="00227724" w:rsidRDefault="00722098" w:rsidP="00722098">
            <w:pPr>
              <w:autoSpaceDE w:val="0"/>
              <w:autoSpaceDN w:val="0"/>
              <w:adjustRightInd w:val="0"/>
              <w:rPr>
                <w:rFonts w:ascii="Times New Roman" w:hAnsi="Times New Roman" w:cs="Times New Roman"/>
              </w:rPr>
            </w:pPr>
            <w:r w:rsidRPr="00227724">
              <w:rPr>
                <w:rFonts w:ascii="Times New Roman" w:hAnsi="Times New Roman" w:cs="Times New Roman"/>
              </w:rPr>
              <w:t>Производные некоторых элементарных функций</w:t>
            </w:r>
          </w:p>
        </w:tc>
        <w:tc>
          <w:tcPr>
            <w:tcW w:w="1559" w:type="dxa"/>
          </w:tcPr>
          <w:p w:rsidR="00722098" w:rsidRPr="00227724" w:rsidRDefault="00722098" w:rsidP="00722098">
            <w:pPr>
              <w:jc w:val="center"/>
              <w:rPr>
                <w:rFonts w:ascii="Times New Roman" w:eastAsia="Times New Roman" w:hAnsi="Times New Roman" w:cs="Times New Roman"/>
                <w:b/>
                <w:color w:val="000000"/>
              </w:rPr>
            </w:pPr>
            <w:r w:rsidRPr="00227724">
              <w:rPr>
                <w:rFonts w:ascii="Times New Roman" w:eastAsia="Times New Roman" w:hAnsi="Times New Roman" w:cs="Times New Roman"/>
                <w:b/>
                <w:color w:val="000000"/>
              </w:rPr>
              <w:t>4</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hAnsi="Times New Roman" w:cs="Times New Roman"/>
              </w:rPr>
            </w:pPr>
            <w:r>
              <w:rPr>
                <w:rFonts w:ascii="Times New Roman" w:hAnsi="Times New Roman" w:cs="Times New Roman"/>
              </w:rPr>
              <w:t>35</w:t>
            </w:r>
          </w:p>
        </w:tc>
        <w:tc>
          <w:tcPr>
            <w:tcW w:w="5670" w:type="dxa"/>
          </w:tcPr>
          <w:p w:rsidR="00722098" w:rsidRPr="00227724" w:rsidRDefault="00722098" w:rsidP="00722098">
            <w:pPr>
              <w:autoSpaceDE w:val="0"/>
              <w:autoSpaceDN w:val="0"/>
              <w:adjustRightInd w:val="0"/>
              <w:rPr>
                <w:rFonts w:ascii="Times New Roman" w:hAnsi="Times New Roman" w:cs="Times New Roman"/>
              </w:rPr>
            </w:pPr>
            <w:r w:rsidRPr="00227724">
              <w:rPr>
                <w:rFonts w:ascii="Times New Roman" w:hAnsi="Times New Roman" w:cs="Times New Roman"/>
              </w:rPr>
              <w:t>Производные некоторых элементарных функций</w:t>
            </w:r>
          </w:p>
        </w:tc>
        <w:tc>
          <w:tcPr>
            <w:tcW w:w="1559" w:type="dxa"/>
          </w:tcPr>
          <w:p w:rsidR="00722098" w:rsidRPr="00227724" w:rsidRDefault="00722098" w:rsidP="00722098">
            <w:pPr>
              <w:jc w:val="center"/>
              <w:rPr>
                <w:rFonts w:ascii="Times New Roman" w:eastAsia="Times New Roman" w:hAnsi="Times New Roman" w:cs="Times New Roman"/>
                <w:b/>
                <w:color w:val="000000"/>
              </w:rPr>
            </w:pP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Pr>
                <w:rFonts w:ascii="Times New Roman" w:eastAsia="Calibri" w:hAnsi="Times New Roman" w:cs="Times New Roman"/>
              </w:rPr>
              <w:t>37</w:t>
            </w:r>
          </w:p>
        </w:tc>
        <w:tc>
          <w:tcPr>
            <w:tcW w:w="5670" w:type="dxa"/>
          </w:tcPr>
          <w:p w:rsidR="00722098" w:rsidRPr="00227724" w:rsidRDefault="00722098" w:rsidP="00722098">
            <w:pPr>
              <w:autoSpaceDE w:val="0"/>
              <w:autoSpaceDN w:val="0"/>
              <w:adjustRightInd w:val="0"/>
              <w:rPr>
                <w:rFonts w:ascii="Times New Roman" w:hAnsi="Times New Roman" w:cs="Times New Roman"/>
              </w:rPr>
            </w:pPr>
            <w:r w:rsidRPr="00227724">
              <w:rPr>
                <w:rFonts w:ascii="Times New Roman" w:hAnsi="Times New Roman" w:cs="Times New Roman"/>
              </w:rPr>
              <w:t>Производные некоторых элементарных функций</w:t>
            </w:r>
          </w:p>
        </w:tc>
        <w:tc>
          <w:tcPr>
            <w:tcW w:w="1559" w:type="dxa"/>
          </w:tcPr>
          <w:p w:rsidR="00722098" w:rsidRPr="00227724" w:rsidRDefault="00722098" w:rsidP="00722098">
            <w:pPr>
              <w:jc w:val="center"/>
              <w:rPr>
                <w:rFonts w:ascii="Times New Roman" w:eastAsia="Times New Roman" w:hAnsi="Times New Roman" w:cs="Times New Roman"/>
                <w:b/>
                <w:color w:val="000000"/>
              </w:rPr>
            </w:pP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Pr>
                <w:rFonts w:ascii="Times New Roman" w:eastAsia="Calibri" w:hAnsi="Times New Roman" w:cs="Times New Roman"/>
              </w:rPr>
              <w:t>38</w:t>
            </w:r>
          </w:p>
        </w:tc>
        <w:tc>
          <w:tcPr>
            <w:tcW w:w="5670" w:type="dxa"/>
          </w:tcPr>
          <w:p w:rsidR="00722098" w:rsidRPr="00227724" w:rsidRDefault="00722098" w:rsidP="00722098">
            <w:pPr>
              <w:autoSpaceDE w:val="0"/>
              <w:autoSpaceDN w:val="0"/>
              <w:adjustRightInd w:val="0"/>
              <w:rPr>
                <w:rFonts w:ascii="Times New Roman" w:hAnsi="Times New Roman" w:cs="Times New Roman"/>
              </w:rPr>
            </w:pPr>
            <w:r w:rsidRPr="00227724">
              <w:rPr>
                <w:rFonts w:ascii="Times New Roman" w:hAnsi="Times New Roman" w:cs="Times New Roman"/>
              </w:rPr>
              <w:t>Производные некоторых элементарных функций</w:t>
            </w:r>
          </w:p>
        </w:tc>
        <w:tc>
          <w:tcPr>
            <w:tcW w:w="1559" w:type="dxa"/>
          </w:tcPr>
          <w:p w:rsidR="00722098" w:rsidRPr="00227724" w:rsidRDefault="00722098" w:rsidP="00722098">
            <w:pPr>
              <w:jc w:val="center"/>
              <w:rPr>
                <w:rFonts w:ascii="Times New Roman" w:eastAsia="Times New Roman" w:hAnsi="Times New Roman" w:cs="Times New Roman"/>
                <w:b/>
                <w:color w:val="000000"/>
              </w:rPr>
            </w:pP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Pr>
                <w:rFonts w:ascii="Times New Roman" w:eastAsia="Calibri" w:hAnsi="Times New Roman" w:cs="Times New Roman"/>
              </w:rPr>
              <w:t>39</w:t>
            </w:r>
          </w:p>
        </w:tc>
        <w:tc>
          <w:tcPr>
            <w:tcW w:w="5670" w:type="dxa"/>
          </w:tcPr>
          <w:p w:rsidR="00722098" w:rsidRPr="00227724" w:rsidRDefault="00722098" w:rsidP="00722098">
            <w:pPr>
              <w:autoSpaceDE w:val="0"/>
              <w:autoSpaceDN w:val="0"/>
              <w:adjustRightInd w:val="0"/>
              <w:rPr>
                <w:rFonts w:ascii="Times New Roman" w:hAnsi="Times New Roman" w:cs="Times New Roman"/>
              </w:rPr>
            </w:pPr>
            <w:r w:rsidRPr="00227724">
              <w:rPr>
                <w:rFonts w:ascii="Times New Roman" w:hAnsi="Times New Roman" w:cs="Times New Roman"/>
              </w:rPr>
              <w:t>Геометрический смысл производной</w:t>
            </w:r>
          </w:p>
        </w:tc>
        <w:tc>
          <w:tcPr>
            <w:tcW w:w="1559" w:type="dxa"/>
          </w:tcPr>
          <w:p w:rsidR="00722098" w:rsidRPr="00227724" w:rsidRDefault="00722098" w:rsidP="00722098">
            <w:pPr>
              <w:jc w:val="center"/>
              <w:rPr>
                <w:rFonts w:ascii="Times New Roman" w:eastAsia="Times New Roman" w:hAnsi="Times New Roman" w:cs="Times New Roman"/>
                <w:b/>
                <w:color w:val="000000"/>
              </w:rPr>
            </w:pPr>
            <w:r w:rsidRPr="00227724">
              <w:rPr>
                <w:rFonts w:ascii="Times New Roman" w:eastAsia="Times New Roman" w:hAnsi="Times New Roman" w:cs="Times New Roman"/>
                <w:b/>
                <w:color w:val="000000"/>
              </w:rPr>
              <w:t>4</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Pr>
                <w:rFonts w:ascii="Times New Roman" w:eastAsia="Calibri" w:hAnsi="Times New Roman" w:cs="Times New Roman"/>
              </w:rPr>
              <w:t>40</w:t>
            </w:r>
          </w:p>
        </w:tc>
        <w:tc>
          <w:tcPr>
            <w:tcW w:w="5670" w:type="dxa"/>
          </w:tcPr>
          <w:p w:rsidR="00722098" w:rsidRPr="00227724" w:rsidRDefault="00722098" w:rsidP="00722098">
            <w:pPr>
              <w:autoSpaceDE w:val="0"/>
              <w:autoSpaceDN w:val="0"/>
              <w:adjustRightInd w:val="0"/>
              <w:rPr>
                <w:rFonts w:ascii="Times New Roman" w:hAnsi="Times New Roman" w:cs="Times New Roman"/>
              </w:rPr>
            </w:pPr>
            <w:r w:rsidRPr="00227724">
              <w:rPr>
                <w:rFonts w:ascii="Times New Roman" w:hAnsi="Times New Roman" w:cs="Times New Roman"/>
              </w:rPr>
              <w:t>Геометрический смысл производной</w:t>
            </w:r>
          </w:p>
        </w:tc>
        <w:tc>
          <w:tcPr>
            <w:tcW w:w="1559" w:type="dxa"/>
          </w:tcPr>
          <w:p w:rsidR="00722098" w:rsidRPr="00227724" w:rsidRDefault="00722098" w:rsidP="00722098">
            <w:pPr>
              <w:jc w:val="center"/>
              <w:rPr>
                <w:rFonts w:ascii="Times New Roman" w:eastAsia="Times New Roman" w:hAnsi="Times New Roman" w:cs="Times New Roman"/>
                <w:b/>
                <w:color w:val="000000"/>
              </w:rPr>
            </w:pP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Pr>
                <w:rFonts w:ascii="Times New Roman" w:eastAsia="Calibri" w:hAnsi="Times New Roman" w:cs="Times New Roman"/>
              </w:rPr>
              <w:t>41</w:t>
            </w:r>
          </w:p>
        </w:tc>
        <w:tc>
          <w:tcPr>
            <w:tcW w:w="5670" w:type="dxa"/>
          </w:tcPr>
          <w:p w:rsidR="00722098" w:rsidRPr="00227724" w:rsidRDefault="00722098" w:rsidP="00722098">
            <w:pPr>
              <w:autoSpaceDE w:val="0"/>
              <w:autoSpaceDN w:val="0"/>
              <w:adjustRightInd w:val="0"/>
              <w:rPr>
                <w:rFonts w:ascii="Times New Roman" w:hAnsi="Times New Roman" w:cs="Times New Roman"/>
              </w:rPr>
            </w:pPr>
            <w:r w:rsidRPr="00227724">
              <w:rPr>
                <w:rFonts w:ascii="Times New Roman" w:hAnsi="Times New Roman" w:cs="Times New Roman"/>
              </w:rPr>
              <w:t>Геометрический смысл производной</w:t>
            </w:r>
          </w:p>
        </w:tc>
        <w:tc>
          <w:tcPr>
            <w:tcW w:w="1559" w:type="dxa"/>
          </w:tcPr>
          <w:p w:rsidR="00722098" w:rsidRPr="00227724" w:rsidRDefault="00722098" w:rsidP="00722098">
            <w:pPr>
              <w:jc w:val="center"/>
              <w:rPr>
                <w:rFonts w:ascii="Times New Roman" w:eastAsia="Times New Roman" w:hAnsi="Times New Roman" w:cs="Times New Roman"/>
                <w:b/>
                <w:color w:val="000000"/>
              </w:rPr>
            </w:pP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Pr>
                <w:rFonts w:ascii="Times New Roman" w:eastAsia="Calibri" w:hAnsi="Times New Roman" w:cs="Times New Roman"/>
              </w:rPr>
              <w:t>42</w:t>
            </w:r>
          </w:p>
        </w:tc>
        <w:tc>
          <w:tcPr>
            <w:tcW w:w="5670" w:type="dxa"/>
          </w:tcPr>
          <w:p w:rsidR="00722098" w:rsidRPr="00227724" w:rsidRDefault="00722098" w:rsidP="00722098">
            <w:pPr>
              <w:autoSpaceDE w:val="0"/>
              <w:autoSpaceDN w:val="0"/>
              <w:adjustRightInd w:val="0"/>
              <w:rPr>
                <w:rFonts w:ascii="Times New Roman" w:hAnsi="Times New Roman" w:cs="Times New Roman"/>
              </w:rPr>
            </w:pPr>
            <w:r w:rsidRPr="00227724">
              <w:rPr>
                <w:rFonts w:ascii="Times New Roman" w:hAnsi="Times New Roman" w:cs="Times New Roman"/>
              </w:rPr>
              <w:t>Геометрический смысл производной</w:t>
            </w:r>
          </w:p>
        </w:tc>
        <w:tc>
          <w:tcPr>
            <w:tcW w:w="1559" w:type="dxa"/>
          </w:tcPr>
          <w:p w:rsidR="00722098" w:rsidRPr="00227724" w:rsidRDefault="00722098" w:rsidP="00722098">
            <w:pPr>
              <w:jc w:val="center"/>
              <w:rPr>
                <w:rFonts w:ascii="Times New Roman" w:eastAsia="Times New Roman" w:hAnsi="Times New Roman" w:cs="Times New Roman"/>
                <w:b/>
                <w:color w:val="000000"/>
              </w:rPr>
            </w:pP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Pr>
                <w:rFonts w:ascii="Times New Roman" w:eastAsia="Calibri" w:hAnsi="Times New Roman" w:cs="Times New Roman"/>
              </w:rPr>
              <w:t>43</w:t>
            </w:r>
          </w:p>
        </w:tc>
        <w:tc>
          <w:tcPr>
            <w:tcW w:w="5670" w:type="dxa"/>
          </w:tcPr>
          <w:p w:rsidR="00722098" w:rsidRPr="00227724" w:rsidRDefault="00722098" w:rsidP="00722098">
            <w:pPr>
              <w:autoSpaceDE w:val="0"/>
              <w:autoSpaceDN w:val="0"/>
              <w:adjustRightInd w:val="0"/>
              <w:rPr>
                <w:rFonts w:ascii="Times New Roman" w:hAnsi="Times New Roman" w:cs="Times New Roman"/>
              </w:rPr>
            </w:pPr>
            <w:r w:rsidRPr="00227724">
              <w:rPr>
                <w:rFonts w:ascii="Times New Roman" w:hAnsi="Times New Roman" w:cs="Times New Roman"/>
              </w:rPr>
              <w:t>Урок обобщения и систематизации знаний</w:t>
            </w:r>
          </w:p>
        </w:tc>
        <w:tc>
          <w:tcPr>
            <w:tcW w:w="1559" w:type="dxa"/>
          </w:tcPr>
          <w:p w:rsidR="00722098" w:rsidRPr="00227724" w:rsidRDefault="00722098" w:rsidP="00722098">
            <w:pPr>
              <w:jc w:val="center"/>
              <w:rPr>
                <w:rFonts w:ascii="Times New Roman" w:eastAsia="Times New Roman" w:hAnsi="Times New Roman" w:cs="Times New Roman"/>
                <w:b/>
                <w:color w:val="000000"/>
              </w:rPr>
            </w:pPr>
            <w:r w:rsidRPr="00227724">
              <w:rPr>
                <w:rFonts w:ascii="Times New Roman" w:eastAsia="Times New Roman" w:hAnsi="Times New Roman" w:cs="Times New Roman"/>
                <w:b/>
                <w:color w:val="000000"/>
              </w:rPr>
              <w:t>2</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Pr>
                <w:rFonts w:ascii="Times New Roman" w:eastAsia="Calibri" w:hAnsi="Times New Roman" w:cs="Times New Roman"/>
              </w:rPr>
              <w:t>44</w:t>
            </w:r>
          </w:p>
        </w:tc>
        <w:tc>
          <w:tcPr>
            <w:tcW w:w="5670" w:type="dxa"/>
          </w:tcPr>
          <w:p w:rsidR="00722098" w:rsidRPr="00227724" w:rsidRDefault="00722098" w:rsidP="00722098">
            <w:pPr>
              <w:autoSpaceDE w:val="0"/>
              <w:autoSpaceDN w:val="0"/>
              <w:adjustRightInd w:val="0"/>
              <w:rPr>
                <w:rFonts w:ascii="Times New Roman" w:hAnsi="Times New Roman" w:cs="Times New Roman"/>
              </w:rPr>
            </w:pPr>
            <w:r w:rsidRPr="00227724">
              <w:rPr>
                <w:rFonts w:ascii="Times New Roman" w:hAnsi="Times New Roman" w:cs="Times New Roman"/>
              </w:rPr>
              <w:t>Урок обобщения и систематизации знаний</w:t>
            </w:r>
          </w:p>
        </w:tc>
        <w:tc>
          <w:tcPr>
            <w:tcW w:w="1559" w:type="dxa"/>
          </w:tcPr>
          <w:p w:rsidR="00722098" w:rsidRPr="00227724" w:rsidRDefault="00722098" w:rsidP="00722098">
            <w:pPr>
              <w:jc w:val="center"/>
              <w:rPr>
                <w:rFonts w:ascii="Times New Roman" w:eastAsia="Times New Roman" w:hAnsi="Times New Roman" w:cs="Times New Roman"/>
                <w:b/>
                <w:color w:val="000000"/>
              </w:rPr>
            </w:pP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Pr>
                <w:rFonts w:ascii="Times New Roman" w:eastAsia="Calibri" w:hAnsi="Times New Roman" w:cs="Times New Roman"/>
              </w:rPr>
              <w:t>45</w:t>
            </w:r>
          </w:p>
        </w:tc>
        <w:tc>
          <w:tcPr>
            <w:tcW w:w="5670" w:type="dxa"/>
          </w:tcPr>
          <w:p w:rsidR="00722098" w:rsidRPr="00227724" w:rsidRDefault="00722098" w:rsidP="00722098">
            <w:pPr>
              <w:rPr>
                <w:rFonts w:ascii="Times New Roman" w:eastAsia="Times New Roman" w:hAnsi="Times New Roman" w:cs="Times New Roman"/>
                <w:i/>
                <w:color w:val="000000"/>
              </w:rPr>
            </w:pPr>
            <w:r w:rsidRPr="00227724">
              <w:rPr>
                <w:rFonts w:ascii="Times New Roman" w:eastAsia="Times New Roman" w:hAnsi="Times New Roman" w:cs="Times New Roman"/>
                <w:i/>
                <w:color w:val="000000"/>
              </w:rPr>
              <w:t>Контрольная работа №2  «Производная и её геометрический смысл»</w:t>
            </w:r>
          </w:p>
        </w:tc>
        <w:tc>
          <w:tcPr>
            <w:tcW w:w="1559" w:type="dxa"/>
          </w:tcPr>
          <w:p w:rsidR="00722098" w:rsidRPr="00227724" w:rsidRDefault="00722098" w:rsidP="00722098">
            <w:pPr>
              <w:jc w:val="center"/>
              <w:rPr>
                <w:rFonts w:ascii="Times New Roman" w:eastAsia="Times New Roman" w:hAnsi="Times New Roman" w:cs="Times New Roman"/>
                <w:b/>
                <w:color w:val="000000"/>
              </w:rPr>
            </w:pPr>
            <w:r w:rsidRPr="00227724">
              <w:rPr>
                <w:rFonts w:ascii="Times New Roman" w:eastAsia="Times New Roman" w:hAnsi="Times New Roman" w:cs="Times New Roman"/>
                <w:b/>
                <w:color w:val="000000"/>
              </w:rPr>
              <w:t>1</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p>
        </w:tc>
        <w:tc>
          <w:tcPr>
            <w:tcW w:w="5670" w:type="dxa"/>
          </w:tcPr>
          <w:p w:rsidR="00722098" w:rsidRPr="00227724" w:rsidRDefault="00722098" w:rsidP="00722098">
            <w:pPr>
              <w:autoSpaceDE w:val="0"/>
              <w:autoSpaceDN w:val="0"/>
              <w:adjustRightInd w:val="0"/>
              <w:rPr>
                <w:rFonts w:ascii="Times New Roman" w:hAnsi="Times New Roman" w:cs="Times New Roman"/>
                <w:b/>
              </w:rPr>
            </w:pPr>
            <w:r w:rsidRPr="00227724">
              <w:rPr>
                <w:rFonts w:ascii="Times New Roman" w:hAnsi="Times New Roman" w:cs="Times New Roman"/>
                <w:b/>
              </w:rPr>
              <w:t>Глава IX. Применение производной к исследованию функций</w:t>
            </w:r>
          </w:p>
        </w:tc>
        <w:tc>
          <w:tcPr>
            <w:tcW w:w="1559" w:type="dxa"/>
          </w:tcPr>
          <w:p w:rsidR="00722098" w:rsidRPr="00227724" w:rsidRDefault="00722098" w:rsidP="00722098">
            <w:pPr>
              <w:jc w:val="center"/>
              <w:rPr>
                <w:rFonts w:ascii="Times New Roman" w:eastAsia="Times New Roman" w:hAnsi="Times New Roman" w:cs="Times New Roman"/>
                <w:b/>
                <w:color w:val="000000"/>
              </w:rPr>
            </w:pPr>
            <w:r w:rsidRPr="00227724">
              <w:rPr>
                <w:rFonts w:ascii="Times New Roman" w:eastAsia="Times New Roman" w:hAnsi="Times New Roman" w:cs="Times New Roman"/>
                <w:b/>
                <w:color w:val="000000"/>
              </w:rPr>
              <w:t>18</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Pr>
                <w:rFonts w:ascii="Times New Roman" w:eastAsia="Calibri" w:hAnsi="Times New Roman" w:cs="Times New Roman"/>
              </w:rPr>
              <w:t>46</w:t>
            </w:r>
          </w:p>
        </w:tc>
        <w:tc>
          <w:tcPr>
            <w:tcW w:w="5670" w:type="dxa"/>
          </w:tcPr>
          <w:p w:rsidR="00722098" w:rsidRPr="00227724" w:rsidRDefault="00722098" w:rsidP="00722098">
            <w:pPr>
              <w:autoSpaceDE w:val="0"/>
              <w:autoSpaceDN w:val="0"/>
              <w:adjustRightInd w:val="0"/>
              <w:rPr>
                <w:rFonts w:ascii="Times New Roman" w:hAnsi="Times New Roman" w:cs="Times New Roman"/>
              </w:rPr>
            </w:pPr>
            <w:r w:rsidRPr="00227724">
              <w:rPr>
                <w:rFonts w:ascii="Times New Roman" w:hAnsi="Times New Roman" w:cs="Times New Roman"/>
              </w:rPr>
              <w:t>Возрастание и убывание функции</w:t>
            </w:r>
          </w:p>
        </w:tc>
        <w:tc>
          <w:tcPr>
            <w:tcW w:w="1559" w:type="dxa"/>
          </w:tcPr>
          <w:p w:rsidR="00722098" w:rsidRPr="00227724" w:rsidRDefault="00722098" w:rsidP="00722098">
            <w:pPr>
              <w:jc w:val="center"/>
              <w:rPr>
                <w:rFonts w:ascii="Times New Roman" w:eastAsia="Times New Roman" w:hAnsi="Times New Roman" w:cs="Times New Roman"/>
                <w:b/>
                <w:color w:val="000000"/>
              </w:rPr>
            </w:pPr>
            <w:r w:rsidRPr="00227724">
              <w:rPr>
                <w:rFonts w:ascii="Times New Roman" w:eastAsia="Times New Roman" w:hAnsi="Times New Roman" w:cs="Times New Roman"/>
                <w:b/>
                <w:color w:val="000000"/>
              </w:rPr>
              <w:t>2</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Pr>
                <w:rFonts w:ascii="Times New Roman" w:eastAsia="Calibri" w:hAnsi="Times New Roman" w:cs="Times New Roman"/>
              </w:rPr>
              <w:t>47</w:t>
            </w:r>
          </w:p>
        </w:tc>
        <w:tc>
          <w:tcPr>
            <w:tcW w:w="5670" w:type="dxa"/>
          </w:tcPr>
          <w:p w:rsidR="00722098" w:rsidRPr="00227724" w:rsidRDefault="00722098" w:rsidP="00722098">
            <w:pPr>
              <w:autoSpaceDE w:val="0"/>
              <w:autoSpaceDN w:val="0"/>
              <w:adjustRightInd w:val="0"/>
              <w:rPr>
                <w:rFonts w:ascii="Times New Roman" w:hAnsi="Times New Roman" w:cs="Times New Roman"/>
              </w:rPr>
            </w:pPr>
            <w:r w:rsidRPr="00227724">
              <w:rPr>
                <w:rFonts w:ascii="Times New Roman" w:hAnsi="Times New Roman" w:cs="Times New Roman"/>
              </w:rPr>
              <w:t>Возрастание и убывание функции</w:t>
            </w:r>
          </w:p>
        </w:tc>
        <w:tc>
          <w:tcPr>
            <w:tcW w:w="1559" w:type="dxa"/>
          </w:tcPr>
          <w:p w:rsidR="00722098" w:rsidRPr="00227724" w:rsidRDefault="00722098" w:rsidP="00722098">
            <w:pPr>
              <w:jc w:val="center"/>
              <w:rPr>
                <w:rFonts w:ascii="Times New Roman" w:eastAsia="Times New Roman" w:hAnsi="Times New Roman" w:cs="Times New Roman"/>
                <w:b/>
                <w:color w:val="000000"/>
              </w:rPr>
            </w:pP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Pr>
                <w:rFonts w:ascii="Times New Roman" w:eastAsia="Calibri" w:hAnsi="Times New Roman" w:cs="Times New Roman"/>
              </w:rPr>
              <w:t>48</w:t>
            </w:r>
          </w:p>
        </w:tc>
        <w:tc>
          <w:tcPr>
            <w:tcW w:w="5670" w:type="dxa"/>
          </w:tcPr>
          <w:p w:rsidR="00722098" w:rsidRPr="00227724" w:rsidRDefault="00722098" w:rsidP="00722098">
            <w:pPr>
              <w:autoSpaceDE w:val="0"/>
              <w:autoSpaceDN w:val="0"/>
              <w:adjustRightInd w:val="0"/>
              <w:rPr>
                <w:rFonts w:ascii="Times New Roman" w:hAnsi="Times New Roman" w:cs="Times New Roman"/>
              </w:rPr>
            </w:pPr>
            <w:r w:rsidRPr="00227724">
              <w:rPr>
                <w:rFonts w:ascii="Times New Roman" w:hAnsi="Times New Roman" w:cs="Times New Roman"/>
              </w:rPr>
              <w:t>Экстремумы функции</w:t>
            </w:r>
          </w:p>
        </w:tc>
        <w:tc>
          <w:tcPr>
            <w:tcW w:w="1559" w:type="dxa"/>
          </w:tcPr>
          <w:p w:rsidR="00722098" w:rsidRPr="00227724" w:rsidRDefault="00722098" w:rsidP="00722098">
            <w:pPr>
              <w:jc w:val="center"/>
              <w:rPr>
                <w:rFonts w:ascii="Times New Roman" w:eastAsia="Times New Roman" w:hAnsi="Times New Roman" w:cs="Times New Roman"/>
                <w:b/>
                <w:color w:val="000000"/>
              </w:rPr>
            </w:pPr>
            <w:r w:rsidRPr="00227724">
              <w:rPr>
                <w:rFonts w:ascii="Times New Roman" w:eastAsia="Times New Roman" w:hAnsi="Times New Roman" w:cs="Times New Roman"/>
                <w:b/>
                <w:color w:val="000000"/>
              </w:rPr>
              <w:t>3</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Pr>
                <w:rFonts w:ascii="Times New Roman" w:eastAsia="Calibri" w:hAnsi="Times New Roman" w:cs="Times New Roman"/>
              </w:rPr>
              <w:t>49</w:t>
            </w:r>
          </w:p>
        </w:tc>
        <w:tc>
          <w:tcPr>
            <w:tcW w:w="5670" w:type="dxa"/>
          </w:tcPr>
          <w:p w:rsidR="00722098" w:rsidRPr="00227724" w:rsidRDefault="00722098" w:rsidP="00722098">
            <w:pPr>
              <w:autoSpaceDE w:val="0"/>
              <w:autoSpaceDN w:val="0"/>
              <w:adjustRightInd w:val="0"/>
              <w:rPr>
                <w:rFonts w:ascii="Times New Roman" w:hAnsi="Times New Roman" w:cs="Times New Roman"/>
              </w:rPr>
            </w:pPr>
            <w:r w:rsidRPr="00227724">
              <w:rPr>
                <w:rFonts w:ascii="Times New Roman" w:hAnsi="Times New Roman" w:cs="Times New Roman"/>
              </w:rPr>
              <w:t>Экстремумы функции</w:t>
            </w:r>
          </w:p>
        </w:tc>
        <w:tc>
          <w:tcPr>
            <w:tcW w:w="1559" w:type="dxa"/>
          </w:tcPr>
          <w:p w:rsidR="00722098" w:rsidRPr="00227724" w:rsidRDefault="00722098" w:rsidP="00722098">
            <w:pPr>
              <w:jc w:val="center"/>
              <w:rPr>
                <w:rFonts w:ascii="Times New Roman" w:eastAsia="Times New Roman" w:hAnsi="Times New Roman" w:cs="Times New Roman"/>
                <w:b/>
                <w:color w:val="000000"/>
              </w:rPr>
            </w:pP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Pr>
                <w:rFonts w:ascii="Times New Roman" w:eastAsia="Calibri" w:hAnsi="Times New Roman" w:cs="Times New Roman"/>
              </w:rPr>
              <w:t>50</w:t>
            </w:r>
          </w:p>
        </w:tc>
        <w:tc>
          <w:tcPr>
            <w:tcW w:w="5670" w:type="dxa"/>
          </w:tcPr>
          <w:p w:rsidR="00722098" w:rsidRPr="00227724" w:rsidRDefault="00722098" w:rsidP="00722098">
            <w:pPr>
              <w:autoSpaceDE w:val="0"/>
              <w:autoSpaceDN w:val="0"/>
              <w:adjustRightInd w:val="0"/>
              <w:rPr>
                <w:rFonts w:ascii="Times New Roman" w:hAnsi="Times New Roman" w:cs="Times New Roman"/>
              </w:rPr>
            </w:pPr>
            <w:r w:rsidRPr="00227724">
              <w:rPr>
                <w:rFonts w:ascii="Times New Roman" w:hAnsi="Times New Roman" w:cs="Times New Roman"/>
              </w:rPr>
              <w:t>Экстремумы функции</w:t>
            </w:r>
          </w:p>
        </w:tc>
        <w:tc>
          <w:tcPr>
            <w:tcW w:w="1559" w:type="dxa"/>
          </w:tcPr>
          <w:p w:rsidR="00722098" w:rsidRPr="00227724" w:rsidRDefault="00722098" w:rsidP="00722098">
            <w:pPr>
              <w:jc w:val="center"/>
              <w:rPr>
                <w:rFonts w:ascii="Times New Roman" w:eastAsia="Times New Roman" w:hAnsi="Times New Roman" w:cs="Times New Roman"/>
                <w:b/>
                <w:color w:val="000000"/>
              </w:rPr>
            </w:pP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Pr>
                <w:rFonts w:ascii="Times New Roman" w:eastAsia="Calibri" w:hAnsi="Times New Roman" w:cs="Times New Roman"/>
              </w:rPr>
              <w:t>51</w:t>
            </w:r>
          </w:p>
        </w:tc>
        <w:tc>
          <w:tcPr>
            <w:tcW w:w="5670" w:type="dxa"/>
          </w:tcPr>
          <w:p w:rsidR="00722098" w:rsidRPr="00227724" w:rsidRDefault="00722098" w:rsidP="00722098">
            <w:pPr>
              <w:autoSpaceDE w:val="0"/>
              <w:autoSpaceDN w:val="0"/>
              <w:adjustRightInd w:val="0"/>
              <w:rPr>
                <w:rFonts w:ascii="Times New Roman" w:hAnsi="Times New Roman" w:cs="Times New Roman"/>
              </w:rPr>
            </w:pPr>
            <w:r w:rsidRPr="00227724">
              <w:rPr>
                <w:rFonts w:ascii="Times New Roman" w:hAnsi="Times New Roman" w:cs="Times New Roman"/>
              </w:rPr>
              <w:t>Применение производной к построению графиков функций</w:t>
            </w:r>
          </w:p>
        </w:tc>
        <w:tc>
          <w:tcPr>
            <w:tcW w:w="1559" w:type="dxa"/>
          </w:tcPr>
          <w:p w:rsidR="00722098" w:rsidRPr="00227724" w:rsidRDefault="00722098" w:rsidP="00722098">
            <w:pPr>
              <w:jc w:val="center"/>
              <w:rPr>
                <w:rFonts w:ascii="Times New Roman" w:eastAsia="Times New Roman" w:hAnsi="Times New Roman" w:cs="Times New Roman"/>
                <w:b/>
                <w:color w:val="000000"/>
              </w:rPr>
            </w:pPr>
            <w:r w:rsidRPr="00227724">
              <w:rPr>
                <w:rFonts w:ascii="Times New Roman" w:eastAsia="Times New Roman" w:hAnsi="Times New Roman" w:cs="Times New Roman"/>
                <w:b/>
                <w:color w:val="000000"/>
              </w:rPr>
              <w:t>4</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Pr>
                <w:rFonts w:ascii="Times New Roman" w:eastAsia="Calibri" w:hAnsi="Times New Roman" w:cs="Times New Roman"/>
              </w:rPr>
              <w:t>52</w:t>
            </w:r>
          </w:p>
        </w:tc>
        <w:tc>
          <w:tcPr>
            <w:tcW w:w="5670" w:type="dxa"/>
          </w:tcPr>
          <w:p w:rsidR="00722098" w:rsidRPr="00227724" w:rsidRDefault="00722098" w:rsidP="00722098">
            <w:pPr>
              <w:autoSpaceDE w:val="0"/>
              <w:autoSpaceDN w:val="0"/>
              <w:adjustRightInd w:val="0"/>
              <w:rPr>
                <w:rFonts w:ascii="Times New Roman" w:hAnsi="Times New Roman" w:cs="Times New Roman"/>
              </w:rPr>
            </w:pPr>
            <w:r w:rsidRPr="00227724">
              <w:rPr>
                <w:rFonts w:ascii="Times New Roman" w:hAnsi="Times New Roman" w:cs="Times New Roman"/>
              </w:rPr>
              <w:t>Применение производной к построению графиков функций</w:t>
            </w:r>
          </w:p>
        </w:tc>
        <w:tc>
          <w:tcPr>
            <w:tcW w:w="1559" w:type="dxa"/>
          </w:tcPr>
          <w:p w:rsidR="00722098" w:rsidRPr="00227724" w:rsidRDefault="00722098" w:rsidP="00722098">
            <w:pPr>
              <w:jc w:val="center"/>
              <w:rPr>
                <w:rFonts w:ascii="Times New Roman" w:eastAsia="Times New Roman" w:hAnsi="Times New Roman" w:cs="Times New Roman"/>
                <w:b/>
                <w:color w:val="000000"/>
              </w:rPr>
            </w:pP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Pr>
                <w:rFonts w:ascii="Times New Roman" w:eastAsia="Calibri" w:hAnsi="Times New Roman" w:cs="Times New Roman"/>
              </w:rPr>
              <w:t>53</w:t>
            </w:r>
          </w:p>
        </w:tc>
        <w:tc>
          <w:tcPr>
            <w:tcW w:w="5670" w:type="dxa"/>
          </w:tcPr>
          <w:p w:rsidR="00722098" w:rsidRPr="00227724" w:rsidRDefault="00722098" w:rsidP="00722098">
            <w:pPr>
              <w:autoSpaceDE w:val="0"/>
              <w:autoSpaceDN w:val="0"/>
              <w:adjustRightInd w:val="0"/>
              <w:rPr>
                <w:rFonts w:ascii="Times New Roman" w:hAnsi="Times New Roman" w:cs="Times New Roman"/>
              </w:rPr>
            </w:pPr>
            <w:r w:rsidRPr="00227724">
              <w:rPr>
                <w:rFonts w:ascii="Times New Roman" w:hAnsi="Times New Roman" w:cs="Times New Roman"/>
              </w:rPr>
              <w:t>Применение производной к построению графиков функций</w:t>
            </w:r>
          </w:p>
        </w:tc>
        <w:tc>
          <w:tcPr>
            <w:tcW w:w="1559" w:type="dxa"/>
          </w:tcPr>
          <w:p w:rsidR="00722098" w:rsidRPr="00227724" w:rsidRDefault="00722098" w:rsidP="00722098">
            <w:pPr>
              <w:jc w:val="center"/>
              <w:rPr>
                <w:rFonts w:ascii="Times New Roman" w:eastAsia="Times New Roman" w:hAnsi="Times New Roman" w:cs="Times New Roman"/>
                <w:b/>
                <w:color w:val="000000"/>
              </w:rPr>
            </w:pP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Pr>
                <w:rFonts w:ascii="Times New Roman" w:eastAsia="Calibri" w:hAnsi="Times New Roman" w:cs="Times New Roman"/>
              </w:rPr>
              <w:t>54</w:t>
            </w:r>
          </w:p>
        </w:tc>
        <w:tc>
          <w:tcPr>
            <w:tcW w:w="5670" w:type="dxa"/>
          </w:tcPr>
          <w:p w:rsidR="00722098" w:rsidRPr="00227724" w:rsidRDefault="00722098" w:rsidP="00722098">
            <w:pPr>
              <w:autoSpaceDE w:val="0"/>
              <w:autoSpaceDN w:val="0"/>
              <w:adjustRightInd w:val="0"/>
              <w:rPr>
                <w:rFonts w:ascii="Times New Roman" w:hAnsi="Times New Roman" w:cs="Times New Roman"/>
              </w:rPr>
            </w:pPr>
            <w:r w:rsidRPr="00227724">
              <w:rPr>
                <w:rFonts w:ascii="Times New Roman" w:hAnsi="Times New Roman" w:cs="Times New Roman"/>
              </w:rPr>
              <w:t>Применение производной к построению графиков функций</w:t>
            </w:r>
          </w:p>
        </w:tc>
        <w:tc>
          <w:tcPr>
            <w:tcW w:w="1559" w:type="dxa"/>
          </w:tcPr>
          <w:p w:rsidR="00722098" w:rsidRPr="00227724" w:rsidRDefault="00722098" w:rsidP="00722098">
            <w:pPr>
              <w:jc w:val="center"/>
              <w:rPr>
                <w:rFonts w:ascii="Times New Roman" w:eastAsia="Times New Roman" w:hAnsi="Times New Roman" w:cs="Times New Roman"/>
                <w:b/>
                <w:color w:val="000000"/>
              </w:rPr>
            </w:pP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Pr>
                <w:rFonts w:ascii="Times New Roman" w:eastAsia="Calibri" w:hAnsi="Times New Roman" w:cs="Times New Roman"/>
              </w:rPr>
              <w:t>55</w:t>
            </w:r>
          </w:p>
        </w:tc>
        <w:tc>
          <w:tcPr>
            <w:tcW w:w="5670" w:type="dxa"/>
          </w:tcPr>
          <w:p w:rsidR="00722098" w:rsidRPr="00227724" w:rsidRDefault="00722098" w:rsidP="00722098">
            <w:pPr>
              <w:autoSpaceDE w:val="0"/>
              <w:autoSpaceDN w:val="0"/>
              <w:adjustRightInd w:val="0"/>
              <w:rPr>
                <w:rFonts w:ascii="Times New Roman" w:hAnsi="Times New Roman" w:cs="Times New Roman"/>
              </w:rPr>
            </w:pPr>
            <w:r w:rsidRPr="00227724">
              <w:rPr>
                <w:rFonts w:ascii="Times New Roman" w:hAnsi="Times New Roman" w:cs="Times New Roman"/>
              </w:rPr>
              <w:t>Наибольшее и наименьшее значения функции</w:t>
            </w:r>
          </w:p>
        </w:tc>
        <w:tc>
          <w:tcPr>
            <w:tcW w:w="1559" w:type="dxa"/>
          </w:tcPr>
          <w:p w:rsidR="00722098" w:rsidRPr="00227724" w:rsidRDefault="00722098" w:rsidP="00722098">
            <w:pPr>
              <w:jc w:val="center"/>
              <w:rPr>
                <w:rFonts w:ascii="Times New Roman" w:eastAsia="Times New Roman" w:hAnsi="Times New Roman" w:cs="Times New Roman"/>
                <w:b/>
                <w:color w:val="000000"/>
              </w:rPr>
            </w:pPr>
            <w:r w:rsidRPr="00227724">
              <w:rPr>
                <w:rFonts w:ascii="Times New Roman" w:eastAsia="Times New Roman" w:hAnsi="Times New Roman" w:cs="Times New Roman"/>
                <w:b/>
                <w:color w:val="000000"/>
              </w:rPr>
              <w:t>3</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Pr>
                <w:rFonts w:ascii="Times New Roman" w:eastAsia="Calibri" w:hAnsi="Times New Roman" w:cs="Times New Roman"/>
              </w:rPr>
              <w:lastRenderedPageBreak/>
              <w:t>56</w:t>
            </w:r>
          </w:p>
        </w:tc>
        <w:tc>
          <w:tcPr>
            <w:tcW w:w="5670" w:type="dxa"/>
          </w:tcPr>
          <w:p w:rsidR="00722098" w:rsidRPr="00227724" w:rsidRDefault="00722098" w:rsidP="00722098">
            <w:pPr>
              <w:autoSpaceDE w:val="0"/>
              <w:autoSpaceDN w:val="0"/>
              <w:adjustRightInd w:val="0"/>
              <w:rPr>
                <w:rFonts w:ascii="Times New Roman" w:hAnsi="Times New Roman" w:cs="Times New Roman"/>
              </w:rPr>
            </w:pPr>
            <w:r w:rsidRPr="00227724">
              <w:rPr>
                <w:rFonts w:ascii="Times New Roman" w:hAnsi="Times New Roman" w:cs="Times New Roman"/>
              </w:rPr>
              <w:t>Наибольшее и наименьшее значения функции</w:t>
            </w:r>
          </w:p>
        </w:tc>
        <w:tc>
          <w:tcPr>
            <w:tcW w:w="1559" w:type="dxa"/>
          </w:tcPr>
          <w:p w:rsidR="00722098" w:rsidRPr="00227724" w:rsidRDefault="00722098" w:rsidP="00722098">
            <w:pPr>
              <w:jc w:val="center"/>
              <w:rPr>
                <w:rFonts w:ascii="Times New Roman" w:eastAsia="Times New Roman" w:hAnsi="Times New Roman" w:cs="Times New Roman"/>
                <w:b/>
                <w:color w:val="000000"/>
              </w:rPr>
            </w:pP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Pr>
                <w:rFonts w:ascii="Times New Roman" w:eastAsia="Calibri" w:hAnsi="Times New Roman" w:cs="Times New Roman"/>
              </w:rPr>
              <w:t>57</w:t>
            </w:r>
          </w:p>
        </w:tc>
        <w:tc>
          <w:tcPr>
            <w:tcW w:w="5670" w:type="dxa"/>
          </w:tcPr>
          <w:p w:rsidR="00722098" w:rsidRPr="00227724" w:rsidRDefault="00722098" w:rsidP="00722098">
            <w:pPr>
              <w:autoSpaceDE w:val="0"/>
              <w:autoSpaceDN w:val="0"/>
              <w:adjustRightInd w:val="0"/>
              <w:rPr>
                <w:rFonts w:ascii="Times New Roman" w:hAnsi="Times New Roman" w:cs="Times New Roman"/>
              </w:rPr>
            </w:pPr>
            <w:r w:rsidRPr="00227724">
              <w:rPr>
                <w:rFonts w:ascii="Times New Roman" w:hAnsi="Times New Roman" w:cs="Times New Roman"/>
              </w:rPr>
              <w:t>Наибольшее и наименьшее значения функции</w:t>
            </w:r>
          </w:p>
        </w:tc>
        <w:tc>
          <w:tcPr>
            <w:tcW w:w="1559" w:type="dxa"/>
          </w:tcPr>
          <w:p w:rsidR="00722098" w:rsidRPr="00227724" w:rsidRDefault="00722098" w:rsidP="00722098">
            <w:pPr>
              <w:jc w:val="center"/>
              <w:rPr>
                <w:rFonts w:ascii="Times New Roman" w:eastAsia="Times New Roman" w:hAnsi="Times New Roman" w:cs="Times New Roman"/>
                <w:b/>
                <w:color w:val="000000"/>
              </w:rPr>
            </w:pP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Pr>
                <w:rFonts w:ascii="Times New Roman" w:eastAsia="Calibri" w:hAnsi="Times New Roman" w:cs="Times New Roman"/>
              </w:rPr>
              <w:t>58</w:t>
            </w:r>
          </w:p>
        </w:tc>
        <w:tc>
          <w:tcPr>
            <w:tcW w:w="5670" w:type="dxa"/>
          </w:tcPr>
          <w:p w:rsidR="00722098" w:rsidRPr="00227724" w:rsidRDefault="00722098" w:rsidP="00722098">
            <w:pPr>
              <w:autoSpaceDE w:val="0"/>
              <w:autoSpaceDN w:val="0"/>
              <w:adjustRightInd w:val="0"/>
              <w:rPr>
                <w:rFonts w:ascii="Times New Roman" w:hAnsi="Times New Roman" w:cs="Times New Roman"/>
              </w:rPr>
            </w:pPr>
            <w:r w:rsidRPr="00227724">
              <w:rPr>
                <w:rFonts w:ascii="Times New Roman" w:hAnsi="Times New Roman" w:cs="Times New Roman"/>
              </w:rPr>
              <w:t>Выпуклость графика функции, точки перегиба</w:t>
            </w:r>
          </w:p>
        </w:tc>
        <w:tc>
          <w:tcPr>
            <w:tcW w:w="1559" w:type="dxa"/>
          </w:tcPr>
          <w:p w:rsidR="00722098" w:rsidRPr="00227724" w:rsidRDefault="00722098" w:rsidP="00722098">
            <w:pPr>
              <w:jc w:val="center"/>
              <w:rPr>
                <w:rFonts w:ascii="Times New Roman" w:eastAsia="Times New Roman" w:hAnsi="Times New Roman" w:cs="Times New Roman"/>
                <w:b/>
                <w:color w:val="000000"/>
              </w:rPr>
            </w:pPr>
            <w:r w:rsidRPr="00227724">
              <w:rPr>
                <w:rFonts w:ascii="Times New Roman" w:eastAsia="Times New Roman" w:hAnsi="Times New Roman" w:cs="Times New Roman"/>
                <w:b/>
                <w:color w:val="000000"/>
              </w:rPr>
              <w:t>3</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Pr>
                <w:rFonts w:ascii="Times New Roman" w:eastAsia="Calibri" w:hAnsi="Times New Roman" w:cs="Times New Roman"/>
              </w:rPr>
              <w:t>59</w:t>
            </w:r>
          </w:p>
        </w:tc>
        <w:tc>
          <w:tcPr>
            <w:tcW w:w="5670" w:type="dxa"/>
          </w:tcPr>
          <w:p w:rsidR="00722098" w:rsidRPr="00227724" w:rsidRDefault="00722098" w:rsidP="00722098">
            <w:pPr>
              <w:autoSpaceDE w:val="0"/>
              <w:autoSpaceDN w:val="0"/>
              <w:adjustRightInd w:val="0"/>
              <w:rPr>
                <w:rFonts w:ascii="Times New Roman" w:hAnsi="Times New Roman" w:cs="Times New Roman"/>
              </w:rPr>
            </w:pPr>
            <w:r w:rsidRPr="00227724">
              <w:rPr>
                <w:rFonts w:ascii="Times New Roman" w:hAnsi="Times New Roman" w:cs="Times New Roman"/>
              </w:rPr>
              <w:t>Выпуклость графика функции, точки перегиба</w:t>
            </w:r>
          </w:p>
        </w:tc>
        <w:tc>
          <w:tcPr>
            <w:tcW w:w="1559" w:type="dxa"/>
          </w:tcPr>
          <w:p w:rsidR="00722098" w:rsidRPr="00227724" w:rsidRDefault="00722098" w:rsidP="00722098">
            <w:pPr>
              <w:jc w:val="center"/>
              <w:rPr>
                <w:rFonts w:ascii="Times New Roman" w:eastAsia="Times New Roman" w:hAnsi="Times New Roman" w:cs="Times New Roman"/>
                <w:b/>
                <w:color w:val="000000"/>
              </w:rPr>
            </w:pP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Pr>
                <w:rFonts w:ascii="Times New Roman" w:eastAsia="Calibri" w:hAnsi="Times New Roman" w:cs="Times New Roman"/>
              </w:rPr>
              <w:t>60</w:t>
            </w:r>
          </w:p>
        </w:tc>
        <w:tc>
          <w:tcPr>
            <w:tcW w:w="5670" w:type="dxa"/>
          </w:tcPr>
          <w:p w:rsidR="00722098" w:rsidRPr="00227724" w:rsidRDefault="00722098" w:rsidP="00722098">
            <w:pPr>
              <w:autoSpaceDE w:val="0"/>
              <w:autoSpaceDN w:val="0"/>
              <w:adjustRightInd w:val="0"/>
              <w:rPr>
                <w:rFonts w:ascii="Times New Roman" w:hAnsi="Times New Roman" w:cs="Times New Roman"/>
              </w:rPr>
            </w:pPr>
            <w:r w:rsidRPr="00227724">
              <w:rPr>
                <w:rFonts w:ascii="Times New Roman" w:hAnsi="Times New Roman" w:cs="Times New Roman"/>
              </w:rPr>
              <w:t>Выпуклость графика функции, точки перегиба</w:t>
            </w:r>
          </w:p>
        </w:tc>
        <w:tc>
          <w:tcPr>
            <w:tcW w:w="1559" w:type="dxa"/>
          </w:tcPr>
          <w:p w:rsidR="00722098" w:rsidRPr="00227724" w:rsidRDefault="00722098" w:rsidP="00722098">
            <w:pPr>
              <w:jc w:val="center"/>
              <w:rPr>
                <w:rFonts w:ascii="Times New Roman" w:eastAsia="Times New Roman" w:hAnsi="Times New Roman" w:cs="Times New Roman"/>
                <w:b/>
                <w:color w:val="000000"/>
              </w:rPr>
            </w:pP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Pr>
                <w:rFonts w:ascii="Times New Roman" w:eastAsia="Calibri" w:hAnsi="Times New Roman" w:cs="Times New Roman"/>
              </w:rPr>
              <w:t>61</w:t>
            </w:r>
          </w:p>
        </w:tc>
        <w:tc>
          <w:tcPr>
            <w:tcW w:w="5670" w:type="dxa"/>
          </w:tcPr>
          <w:p w:rsidR="00722098" w:rsidRPr="00227724" w:rsidRDefault="00722098" w:rsidP="00722098">
            <w:pPr>
              <w:autoSpaceDE w:val="0"/>
              <w:autoSpaceDN w:val="0"/>
              <w:adjustRightInd w:val="0"/>
              <w:rPr>
                <w:rFonts w:ascii="Times New Roman" w:hAnsi="Times New Roman" w:cs="Times New Roman"/>
              </w:rPr>
            </w:pPr>
            <w:r w:rsidRPr="00227724">
              <w:rPr>
                <w:rFonts w:ascii="Times New Roman" w:hAnsi="Times New Roman" w:cs="Times New Roman"/>
              </w:rPr>
              <w:t>Урок обобщения и систематизации знаний</w:t>
            </w:r>
          </w:p>
        </w:tc>
        <w:tc>
          <w:tcPr>
            <w:tcW w:w="1559" w:type="dxa"/>
          </w:tcPr>
          <w:p w:rsidR="00722098" w:rsidRPr="00227724" w:rsidRDefault="00722098" w:rsidP="00722098">
            <w:pPr>
              <w:jc w:val="center"/>
              <w:rPr>
                <w:rFonts w:ascii="Times New Roman" w:eastAsia="Times New Roman" w:hAnsi="Times New Roman" w:cs="Times New Roman"/>
                <w:b/>
                <w:color w:val="000000"/>
              </w:rPr>
            </w:pPr>
            <w:r w:rsidRPr="00227724">
              <w:rPr>
                <w:rFonts w:ascii="Times New Roman" w:eastAsia="Times New Roman" w:hAnsi="Times New Roman" w:cs="Times New Roman"/>
                <w:b/>
                <w:color w:val="000000"/>
              </w:rPr>
              <w:t>2</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Pr>
                <w:rFonts w:ascii="Times New Roman" w:eastAsia="Calibri" w:hAnsi="Times New Roman" w:cs="Times New Roman"/>
              </w:rPr>
              <w:t>62</w:t>
            </w:r>
          </w:p>
        </w:tc>
        <w:tc>
          <w:tcPr>
            <w:tcW w:w="5670" w:type="dxa"/>
          </w:tcPr>
          <w:p w:rsidR="00722098" w:rsidRPr="00227724" w:rsidRDefault="00722098" w:rsidP="00722098">
            <w:pPr>
              <w:autoSpaceDE w:val="0"/>
              <w:autoSpaceDN w:val="0"/>
              <w:adjustRightInd w:val="0"/>
              <w:rPr>
                <w:rFonts w:ascii="Times New Roman" w:hAnsi="Times New Roman" w:cs="Times New Roman"/>
              </w:rPr>
            </w:pPr>
            <w:r w:rsidRPr="00227724">
              <w:rPr>
                <w:rFonts w:ascii="Times New Roman" w:hAnsi="Times New Roman" w:cs="Times New Roman"/>
              </w:rPr>
              <w:t>Урок обобщения и систематизации знаний</w:t>
            </w:r>
          </w:p>
        </w:tc>
        <w:tc>
          <w:tcPr>
            <w:tcW w:w="1559" w:type="dxa"/>
          </w:tcPr>
          <w:p w:rsidR="00722098" w:rsidRPr="00227724" w:rsidRDefault="00722098" w:rsidP="00722098">
            <w:pPr>
              <w:jc w:val="center"/>
              <w:rPr>
                <w:rFonts w:ascii="Times New Roman" w:eastAsia="Times New Roman" w:hAnsi="Times New Roman" w:cs="Times New Roman"/>
                <w:b/>
                <w:color w:val="000000"/>
              </w:rPr>
            </w:pP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Pr>
                <w:rFonts w:ascii="Times New Roman" w:eastAsia="Calibri" w:hAnsi="Times New Roman" w:cs="Times New Roman"/>
              </w:rPr>
              <w:t>63</w:t>
            </w:r>
          </w:p>
        </w:tc>
        <w:tc>
          <w:tcPr>
            <w:tcW w:w="5670" w:type="dxa"/>
          </w:tcPr>
          <w:p w:rsidR="00722098" w:rsidRPr="00227724" w:rsidRDefault="00722098" w:rsidP="00722098">
            <w:pPr>
              <w:rPr>
                <w:rFonts w:ascii="Times New Roman" w:eastAsia="Times New Roman" w:hAnsi="Times New Roman" w:cs="Times New Roman"/>
                <w:i/>
                <w:color w:val="000000"/>
              </w:rPr>
            </w:pPr>
            <w:r w:rsidRPr="00227724">
              <w:rPr>
                <w:rFonts w:ascii="Times New Roman" w:eastAsia="Times New Roman" w:hAnsi="Times New Roman" w:cs="Times New Roman"/>
                <w:i/>
                <w:color w:val="000000"/>
              </w:rPr>
              <w:t>Контрольная работа  №3  «Применение производной к исследованию функций »</w:t>
            </w:r>
          </w:p>
        </w:tc>
        <w:tc>
          <w:tcPr>
            <w:tcW w:w="1559" w:type="dxa"/>
          </w:tcPr>
          <w:p w:rsidR="00722098" w:rsidRPr="00227724" w:rsidRDefault="00722098" w:rsidP="00722098">
            <w:pPr>
              <w:jc w:val="center"/>
              <w:rPr>
                <w:rFonts w:ascii="Times New Roman" w:eastAsia="Times New Roman" w:hAnsi="Times New Roman" w:cs="Times New Roman"/>
                <w:b/>
                <w:color w:val="000000"/>
              </w:rPr>
            </w:pPr>
            <w:r w:rsidRPr="00227724">
              <w:rPr>
                <w:rFonts w:ascii="Times New Roman" w:eastAsia="Times New Roman" w:hAnsi="Times New Roman" w:cs="Times New Roman"/>
                <w:b/>
                <w:color w:val="000000"/>
              </w:rPr>
              <w:t>1</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p>
        </w:tc>
        <w:tc>
          <w:tcPr>
            <w:tcW w:w="5670" w:type="dxa"/>
          </w:tcPr>
          <w:p w:rsidR="00722098" w:rsidRPr="00227724" w:rsidRDefault="00722098" w:rsidP="00722098">
            <w:pPr>
              <w:autoSpaceDE w:val="0"/>
              <w:autoSpaceDN w:val="0"/>
              <w:adjustRightInd w:val="0"/>
              <w:rPr>
                <w:rFonts w:ascii="Times New Roman" w:hAnsi="Times New Roman" w:cs="Times New Roman"/>
                <w:b/>
              </w:rPr>
            </w:pPr>
            <w:r w:rsidRPr="00227724">
              <w:rPr>
                <w:rFonts w:ascii="Times New Roman" w:hAnsi="Times New Roman" w:cs="Times New Roman"/>
                <w:b/>
              </w:rPr>
              <w:t>Глава X. Интеграл</w:t>
            </w:r>
          </w:p>
        </w:tc>
        <w:tc>
          <w:tcPr>
            <w:tcW w:w="1559" w:type="dxa"/>
          </w:tcPr>
          <w:p w:rsidR="00722098" w:rsidRPr="00227724" w:rsidRDefault="00722098" w:rsidP="00722098">
            <w:pPr>
              <w:jc w:val="center"/>
              <w:rPr>
                <w:rFonts w:ascii="Times New Roman" w:eastAsia="Times New Roman" w:hAnsi="Times New Roman" w:cs="Times New Roman"/>
                <w:b/>
                <w:color w:val="000000"/>
              </w:rPr>
            </w:pPr>
            <w:r w:rsidRPr="00227724">
              <w:rPr>
                <w:rFonts w:ascii="Times New Roman" w:eastAsia="Times New Roman" w:hAnsi="Times New Roman" w:cs="Times New Roman"/>
                <w:b/>
                <w:color w:val="000000"/>
              </w:rPr>
              <w:t>17</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Pr>
                <w:rFonts w:ascii="Times New Roman" w:eastAsia="Calibri" w:hAnsi="Times New Roman" w:cs="Times New Roman"/>
              </w:rPr>
              <w:t>64</w:t>
            </w:r>
          </w:p>
        </w:tc>
        <w:tc>
          <w:tcPr>
            <w:tcW w:w="5670" w:type="dxa"/>
          </w:tcPr>
          <w:p w:rsidR="00722098" w:rsidRPr="00227724" w:rsidRDefault="00722098" w:rsidP="00722098">
            <w:pPr>
              <w:autoSpaceDE w:val="0"/>
              <w:autoSpaceDN w:val="0"/>
              <w:adjustRightInd w:val="0"/>
              <w:rPr>
                <w:rFonts w:ascii="Times New Roman" w:hAnsi="Times New Roman" w:cs="Times New Roman"/>
              </w:rPr>
            </w:pPr>
            <w:r w:rsidRPr="00227724">
              <w:rPr>
                <w:rFonts w:ascii="Times New Roman" w:hAnsi="Times New Roman" w:cs="Times New Roman"/>
              </w:rPr>
              <w:t>Первообразная.</w:t>
            </w:r>
          </w:p>
        </w:tc>
        <w:tc>
          <w:tcPr>
            <w:tcW w:w="1559" w:type="dxa"/>
          </w:tcPr>
          <w:p w:rsidR="00722098" w:rsidRPr="00227724" w:rsidRDefault="00722098" w:rsidP="00722098">
            <w:pPr>
              <w:jc w:val="center"/>
              <w:rPr>
                <w:rFonts w:ascii="Times New Roman" w:eastAsia="Times New Roman" w:hAnsi="Times New Roman" w:cs="Times New Roman"/>
                <w:color w:val="000000"/>
              </w:rPr>
            </w:pPr>
            <w:r w:rsidRPr="00227724">
              <w:rPr>
                <w:rFonts w:ascii="Times New Roman" w:eastAsia="Times New Roman" w:hAnsi="Times New Roman" w:cs="Times New Roman"/>
                <w:color w:val="000000"/>
              </w:rPr>
              <w:t>2</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Pr>
                <w:rFonts w:ascii="Times New Roman" w:eastAsia="Calibri" w:hAnsi="Times New Roman" w:cs="Times New Roman"/>
              </w:rPr>
              <w:t>65</w:t>
            </w:r>
          </w:p>
        </w:tc>
        <w:tc>
          <w:tcPr>
            <w:tcW w:w="5670" w:type="dxa"/>
          </w:tcPr>
          <w:p w:rsidR="00722098" w:rsidRPr="00227724" w:rsidRDefault="00722098" w:rsidP="00722098">
            <w:pPr>
              <w:autoSpaceDE w:val="0"/>
              <w:autoSpaceDN w:val="0"/>
              <w:adjustRightInd w:val="0"/>
              <w:rPr>
                <w:rFonts w:ascii="Times New Roman" w:hAnsi="Times New Roman" w:cs="Times New Roman"/>
              </w:rPr>
            </w:pPr>
            <w:r w:rsidRPr="00227724">
              <w:rPr>
                <w:rFonts w:ascii="Times New Roman" w:hAnsi="Times New Roman" w:cs="Times New Roman"/>
              </w:rPr>
              <w:t>Первообразная.</w:t>
            </w:r>
          </w:p>
        </w:tc>
        <w:tc>
          <w:tcPr>
            <w:tcW w:w="1559" w:type="dxa"/>
          </w:tcPr>
          <w:p w:rsidR="00722098" w:rsidRPr="00227724" w:rsidRDefault="00722098" w:rsidP="00722098">
            <w:pPr>
              <w:jc w:val="center"/>
              <w:rPr>
                <w:rFonts w:ascii="Times New Roman" w:eastAsia="Times New Roman" w:hAnsi="Times New Roman" w:cs="Times New Roman"/>
                <w:color w:val="000000"/>
              </w:rPr>
            </w:pP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Pr>
                <w:rFonts w:ascii="Times New Roman" w:eastAsia="Calibri" w:hAnsi="Times New Roman" w:cs="Times New Roman"/>
              </w:rPr>
              <w:t>66</w:t>
            </w:r>
          </w:p>
        </w:tc>
        <w:tc>
          <w:tcPr>
            <w:tcW w:w="5670" w:type="dxa"/>
          </w:tcPr>
          <w:p w:rsidR="00722098" w:rsidRPr="00227724" w:rsidRDefault="00722098" w:rsidP="00722098">
            <w:pPr>
              <w:autoSpaceDE w:val="0"/>
              <w:autoSpaceDN w:val="0"/>
              <w:adjustRightInd w:val="0"/>
              <w:rPr>
                <w:rFonts w:ascii="Times New Roman" w:hAnsi="Times New Roman" w:cs="Times New Roman"/>
              </w:rPr>
            </w:pPr>
            <w:r w:rsidRPr="00227724">
              <w:rPr>
                <w:rFonts w:ascii="Times New Roman" w:hAnsi="Times New Roman" w:cs="Times New Roman"/>
              </w:rPr>
              <w:t>Правила нахождения первообразных.</w:t>
            </w:r>
          </w:p>
        </w:tc>
        <w:tc>
          <w:tcPr>
            <w:tcW w:w="1559" w:type="dxa"/>
          </w:tcPr>
          <w:p w:rsidR="00722098" w:rsidRPr="00227724" w:rsidRDefault="00722098" w:rsidP="00722098">
            <w:pPr>
              <w:jc w:val="center"/>
              <w:rPr>
                <w:rFonts w:ascii="Times New Roman" w:eastAsia="Times New Roman" w:hAnsi="Times New Roman" w:cs="Times New Roman"/>
                <w:color w:val="000000"/>
              </w:rPr>
            </w:pPr>
            <w:r w:rsidRPr="00227724">
              <w:rPr>
                <w:rFonts w:ascii="Times New Roman" w:eastAsia="Times New Roman" w:hAnsi="Times New Roman" w:cs="Times New Roman"/>
                <w:color w:val="000000"/>
              </w:rPr>
              <w:t>3</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Pr>
                <w:rFonts w:ascii="Times New Roman" w:eastAsia="Calibri" w:hAnsi="Times New Roman" w:cs="Times New Roman"/>
              </w:rPr>
              <w:t>67</w:t>
            </w:r>
          </w:p>
        </w:tc>
        <w:tc>
          <w:tcPr>
            <w:tcW w:w="5670" w:type="dxa"/>
          </w:tcPr>
          <w:p w:rsidR="00722098" w:rsidRPr="00227724" w:rsidRDefault="00722098" w:rsidP="00722098">
            <w:pPr>
              <w:autoSpaceDE w:val="0"/>
              <w:autoSpaceDN w:val="0"/>
              <w:adjustRightInd w:val="0"/>
              <w:rPr>
                <w:rFonts w:ascii="Times New Roman" w:hAnsi="Times New Roman" w:cs="Times New Roman"/>
              </w:rPr>
            </w:pPr>
            <w:r w:rsidRPr="00227724">
              <w:rPr>
                <w:rFonts w:ascii="Times New Roman" w:hAnsi="Times New Roman" w:cs="Times New Roman"/>
              </w:rPr>
              <w:t>Правила нахождения первообразных.</w:t>
            </w:r>
          </w:p>
        </w:tc>
        <w:tc>
          <w:tcPr>
            <w:tcW w:w="1559" w:type="dxa"/>
          </w:tcPr>
          <w:p w:rsidR="00722098" w:rsidRPr="00227724" w:rsidRDefault="00722098" w:rsidP="00722098">
            <w:pPr>
              <w:jc w:val="center"/>
              <w:rPr>
                <w:rFonts w:ascii="Times New Roman" w:eastAsia="Times New Roman" w:hAnsi="Times New Roman" w:cs="Times New Roman"/>
                <w:color w:val="000000"/>
              </w:rPr>
            </w:pP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Pr>
                <w:rFonts w:ascii="Times New Roman" w:eastAsia="Calibri" w:hAnsi="Times New Roman" w:cs="Times New Roman"/>
              </w:rPr>
              <w:t>68</w:t>
            </w:r>
          </w:p>
        </w:tc>
        <w:tc>
          <w:tcPr>
            <w:tcW w:w="5670" w:type="dxa"/>
          </w:tcPr>
          <w:p w:rsidR="00722098" w:rsidRPr="00227724" w:rsidRDefault="00722098" w:rsidP="00722098">
            <w:pPr>
              <w:autoSpaceDE w:val="0"/>
              <w:autoSpaceDN w:val="0"/>
              <w:adjustRightInd w:val="0"/>
              <w:rPr>
                <w:rFonts w:ascii="Times New Roman" w:hAnsi="Times New Roman" w:cs="Times New Roman"/>
              </w:rPr>
            </w:pPr>
            <w:r w:rsidRPr="00227724">
              <w:rPr>
                <w:rFonts w:ascii="Times New Roman" w:hAnsi="Times New Roman" w:cs="Times New Roman"/>
              </w:rPr>
              <w:t>Правила нахождения первообразных.</w:t>
            </w:r>
          </w:p>
        </w:tc>
        <w:tc>
          <w:tcPr>
            <w:tcW w:w="1559" w:type="dxa"/>
          </w:tcPr>
          <w:p w:rsidR="00722098" w:rsidRPr="00227724" w:rsidRDefault="00722098" w:rsidP="00722098">
            <w:pPr>
              <w:jc w:val="center"/>
              <w:rPr>
                <w:rFonts w:ascii="Times New Roman" w:eastAsia="Times New Roman" w:hAnsi="Times New Roman" w:cs="Times New Roman"/>
                <w:color w:val="000000"/>
              </w:rPr>
            </w:pP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Pr>
                <w:rFonts w:ascii="Times New Roman" w:eastAsia="Calibri" w:hAnsi="Times New Roman" w:cs="Times New Roman"/>
              </w:rPr>
              <w:t>69</w:t>
            </w:r>
          </w:p>
        </w:tc>
        <w:tc>
          <w:tcPr>
            <w:tcW w:w="5670" w:type="dxa"/>
          </w:tcPr>
          <w:p w:rsidR="00722098" w:rsidRPr="00227724" w:rsidRDefault="00722098" w:rsidP="00722098">
            <w:pPr>
              <w:autoSpaceDE w:val="0"/>
              <w:autoSpaceDN w:val="0"/>
              <w:adjustRightInd w:val="0"/>
              <w:rPr>
                <w:rFonts w:ascii="Times New Roman" w:hAnsi="Times New Roman" w:cs="Times New Roman"/>
              </w:rPr>
            </w:pPr>
            <w:r w:rsidRPr="00227724">
              <w:rPr>
                <w:rFonts w:ascii="Times New Roman" w:hAnsi="Times New Roman" w:cs="Times New Roman"/>
              </w:rPr>
              <w:t>Площадь криволинейной трапеции и интеграл.</w:t>
            </w:r>
          </w:p>
        </w:tc>
        <w:tc>
          <w:tcPr>
            <w:tcW w:w="1559" w:type="dxa"/>
          </w:tcPr>
          <w:p w:rsidR="00722098" w:rsidRPr="00227724" w:rsidRDefault="00722098" w:rsidP="00722098">
            <w:pPr>
              <w:jc w:val="center"/>
              <w:rPr>
                <w:rFonts w:ascii="Times New Roman" w:eastAsia="Times New Roman" w:hAnsi="Times New Roman" w:cs="Times New Roman"/>
                <w:color w:val="000000"/>
              </w:rPr>
            </w:pPr>
            <w:r w:rsidRPr="00227724">
              <w:rPr>
                <w:rFonts w:ascii="Times New Roman" w:eastAsia="Times New Roman" w:hAnsi="Times New Roman" w:cs="Times New Roman"/>
                <w:color w:val="000000"/>
              </w:rPr>
              <w:t>3</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Pr>
                <w:rFonts w:ascii="Times New Roman" w:eastAsia="Calibri" w:hAnsi="Times New Roman" w:cs="Times New Roman"/>
              </w:rPr>
              <w:t>70</w:t>
            </w:r>
          </w:p>
        </w:tc>
        <w:tc>
          <w:tcPr>
            <w:tcW w:w="5670" w:type="dxa"/>
          </w:tcPr>
          <w:p w:rsidR="00722098" w:rsidRPr="00227724" w:rsidRDefault="00722098" w:rsidP="00722098">
            <w:pPr>
              <w:autoSpaceDE w:val="0"/>
              <w:autoSpaceDN w:val="0"/>
              <w:adjustRightInd w:val="0"/>
              <w:rPr>
                <w:rFonts w:ascii="Times New Roman" w:hAnsi="Times New Roman" w:cs="Times New Roman"/>
              </w:rPr>
            </w:pPr>
            <w:r w:rsidRPr="00227724">
              <w:rPr>
                <w:rFonts w:ascii="Times New Roman" w:hAnsi="Times New Roman" w:cs="Times New Roman"/>
              </w:rPr>
              <w:t>Площадь криволинейной трапеции и интеграл.</w:t>
            </w:r>
          </w:p>
        </w:tc>
        <w:tc>
          <w:tcPr>
            <w:tcW w:w="1559" w:type="dxa"/>
          </w:tcPr>
          <w:p w:rsidR="00722098" w:rsidRPr="00227724" w:rsidRDefault="00722098" w:rsidP="00722098">
            <w:pPr>
              <w:jc w:val="center"/>
              <w:rPr>
                <w:rFonts w:ascii="Times New Roman" w:eastAsia="Times New Roman" w:hAnsi="Times New Roman" w:cs="Times New Roman"/>
                <w:color w:val="000000"/>
              </w:rPr>
            </w:pP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Pr>
                <w:rFonts w:ascii="Times New Roman" w:eastAsia="Calibri" w:hAnsi="Times New Roman" w:cs="Times New Roman"/>
              </w:rPr>
              <w:t>71</w:t>
            </w:r>
          </w:p>
        </w:tc>
        <w:tc>
          <w:tcPr>
            <w:tcW w:w="5670" w:type="dxa"/>
          </w:tcPr>
          <w:p w:rsidR="00722098" w:rsidRPr="00227724" w:rsidRDefault="00722098" w:rsidP="00722098">
            <w:pPr>
              <w:autoSpaceDE w:val="0"/>
              <w:autoSpaceDN w:val="0"/>
              <w:adjustRightInd w:val="0"/>
              <w:rPr>
                <w:rFonts w:ascii="Times New Roman" w:hAnsi="Times New Roman" w:cs="Times New Roman"/>
              </w:rPr>
            </w:pPr>
            <w:r w:rsidRPr="00227724">
              <w:rPr>
                <w:rFonts w:ascii="Times New Roman" w:hAnsi="Times New Roman" w:cs="Times New Roman"/>
              </w:rPr>
              <w:t>Площадь криволинейной трапеции и интеграл.</w:t>
            </w:r>
          </w:p>
        </w:tc>
        <w:tc>
          <w:tcPr>
            <w:tcW w:w="1559" w:type="dxa"/>
          </w:tcPr>
          <w:p w:rsidR="00722098" w:rsidRPr="00227724" w:rsidRDefault="00722098" w:rsidP="00722098">
            <w:pPr>
              <w:jc w:val="center"/>
              <w:rPr>
                <w:rFonts w:ascii="Times New Roman" w:eastAsia="Times New Roman" w:hAnsi="Times New Roman" w:cs="Times New Roman"/>
                <w:color w:val="000000"/>
              </w:rPr>
            </w:pP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Pr>
                <w:rFonts w:ascii="Times New Roman" w:eastAsia="Calibri" w:hAnsi="Times New Roman" w:cs="Times New Roman"/>
              </w:rPr>
              <w:t>72</w:t>
            </w:r>
          </w:p>
        </w:tc>
        <w:tc>
          <w:tcPr>
            <w:tcW w:w="5670" w:type="dxa"/>
          </w:tcPr>
          <w:p w:rsidR="00722098" w:rsidRPr="00227724" w:rsidRDefault="00722098" w:rsidP="00722098">
            <w:pPr>
              <w:autoSpaceDE w:val="0"/>
              <w:autoSpaceDN w:val="0"/>
              <w:adjustRightInd w:val="0"/>
              <w:rPr>
                <w:rFonts w:ascii="Times New Roman" w:hAnsi="Times New Roman" w:cs="Times New Roman"/>
              </w:rPr>
            </w:pPr>
            <w:r w:rsidRPr="00227724">
              <w:rPr>
                <w:rFonts w:ascii="Times New Roman" w:hAnsi="Times New Roman" w:cs="Times New Roman"/>
              </w:rPr>
              <w:t>Вычисление интегралов.</w:t>
            </w:r>
          </w:p>
        </w:tc>
        <w:tc>
          <w:tcPr>
            <w:tcW w:w="1559" w:type="dxa"/>
          </w:tcPr>
          <w:p w:rsidR="00722098" w:rsidRPr="00227724" w:rsidRDefault="00722098" w:rsidP="00722098">
            <w:pPr>
              <w:jc w:val="center"/>
              <w:rPr>
                <w:rFonts w:ascii="Times New Roman" w:eastAsia="Times New Roman" w:hAnsi="Times New Roman" w:cs="Times New Roman"/>
                <w:color w:val="000000"/>
              </w:rPr>
            </w:pPr>
            <w:r w:rsidRPr="00227724">
              <w:rPr>
                <w:rFonts w:ascii="Times New Roman" w:eastAsia="Times New Roman" w:hAnsi="Times New Roman" w:cs="Times New Roman"/>
                <w:color w:val="000000"/>
              </w:rPr>
              <w:t>3</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Pr>
                <w:rFonts w:ascii="Times New Roman" w:eastAsia="Calibri" w:hAnsi="Times New Roman" w:cs="Times New Roman"/>
              </w:rPr>
              <w:t>73</w:t>
            </w:r>
          </w:p>
        </w:tc>
        <w:tc>
          <w:tcPr>
            <w:tcW w:w="5670" w:type="dxa"/>
          </w:tcPr>
          <w:p w:rsidR="00722098" w:rsidRPr="00227724" w:rsidRDefault="00722098" w:rsidP="00722098">
            <w:pPr>
              <w:autoSpaceDE w:val="0"/>
              <w:autoSpaceDN w:val="0"/>
              <w:adjustRightInd w:val="0"/>
              <w:rPr>
                <w:rFonts w:ascii="Times New Roman" w:hAnsi="Times New Roman" w:cs="Times New Roman"/>
              </w:rPr>
            </w:pPr>
            <w:r w:rsidRPr="00227724">
              <w:rPr>
                <w:rFonts w:ascii="Times New Roman" w:hAnsi="Times New Roman" w:cs="Times New Roman"/>
              </w:rPr>
              <w:t>Вычисление интегралов.</w:t>
            </w:r>
          </w:p>
        </w:tc>
        <w:tc>
          <w:tcPr>
            <w:tcW w:w="1559" w:type="dxa"/>
          </w:tcPr>
          <w:p w:rsidR="00722098" w:rsidRPr="00227724" w:rsidRDefault="00722098" w:rsidP="00722098">
            <w:pPr>
              <w:jc w:val="center"/>
              <w:rPr>
                <w:rFonts w:ascii="Times New Roman" w:eastAsia="Times New Roman" w:hAnsi="Times New Roman" w:cs="Times New Roman"/>
                <w:color w:val="000000"/>
              </w:rPr>
            </w:pP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Pr>
                <w:rFonts w:ascii="Times New Roman" w:eastAsia="Calibri" w:hAnsi="Times New Roman" w:cs="Times New Roman"/>
              </w:rPr>
              <w:t>74</w:t>
            </w:r>
          </w:p>
        </w:tc>
        <w:tc>
          <w:tcPr>
            <w:tcW w:w="5670" w:type="dxa"/>
          </w:tcPr>
          <w:p w:rsidR="00722098" w:rsidRPr="00227724" w:rsidRDefault="00722098" w:rsidP="00722098">
            <w:pPr>
              <w:autoSpaceDE w:val="0"/>
              <w:autoSpaceDN w:val="0"/>
              <w:adjustRightInd w:val="0"/>
              <w:rPr>
                <w:rFonts w:ascii="Times New Roman" w:hAnsi="Times New Roman" w:cs="Times New Roman"/>
              </w:rPr>
            </w:pPr>
            <w:r w:rsidRPr="00227724">
              <w:rPr>
                <w:rFonts w:ascii="Times New Roman" w:hAnsi="Times New Roman" w:cs="Times New Roman"/>
              </w:rPr>
              <w:t>Вычисление интегралов.</w:t>
            </w:r>
          </w:p>
        </w:tc>
        <w:tc>
          <w:tcPr>
            <w:tcW w:w="1559" w:type="dxa"/>
          </w:tcPr>
          <w:p w:rsidR="00722098" w:rsidRPr="00227724" w:rsidRDefault="00722098" w:rsidP="00722098">
            <w:pPr>
              <w:jc w:val="center"/>
              <w:rPr>
                <w:rFonts w:ascii="Times New Roman" w:eastAsia="Times New Roman" w:hAnsi="Times New Roman" w:cs="Times New Roman"/>
                <w:color w:val="000000"/>
              </w:rPr>
            </w:pP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Pr>
                <w:rFonts w:ascii="Times New Roman" w:eastAsia="Calibri" w:hAnsi="Times New Roman" w:cs="Times New Roman"/>
              </w:rPr>
              <w:t>75</w:t>
            </w:r>
          </w:p>
        </w:tc>
        <w:tc>
          <w:tcPr>
            <w:tcW w:w="5670" w:type="dxa"/>
          </w:tcPr>
          <w:p w:rsidR="00722098" w:rsidRPr="00227724" w:rsidRDefault="00722098" w:rsidP="00722098">
            <w:pPr>
              <w:autoSpaceDE w:val="0"/>
              <w:autoSpaceDN w:val="0"/>
              <w:adjustRightInd w:val="0"/>
              <w:rPr>
                <w:rFonts w:ascii="Times New Roman" w:hAnsi="Times New Roman" w:cs="Times New Roman"/>
              </w:rPr>
            </w:pPr>
            <w:r w:rsidRPr="00227724">
              <w:rPr>
                <w:rFonts w:ascii="Times New Roman" w:hAnsi="Times New Roman" w:cs="Times New Roman"/>
              </w:rPr>
              <w:t>Вычисление площадей с помощью интегралов.</w:t>
            </w:r>
          </w:p>
        </w:tc>
        <w:tc>
          <w:tcPr>
            <w:tcW w:w="1559" w:type="dxa"/>
          </w:tcPr>
          <w:p w:rsidR="00722098" w:rsidRPr="00227724" w:rsidRDefault="00722098" w:rsidP="00722098">
            <w:pPr>
              <w:jc w:val="center"/>
              <w:rPr>
                <w:rFonts w:ascii="Times New Roman" w:eastAsia="Times New Roman" w:hAnsi="Times New Roman" w:cs="Times New Roman"/>
                <w:color w:val="000000"/>
              </w:rPr>
            </w:pPr>
            <w:r w:rsidRPr="00227724">
              <w:rPr>
                <w:rFonts w:ascii="Times New Roman" w:eastAsia="Times New Roman" w:hAnsi="Times New Roman" w:cs="Times New Roman"/>
                <w:color w:val="000000"/>
              </w:rPr>
              <w:t>3</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Pr>
                <w:rFonts w:ascii="Times New Roman" w:eastAsia="Calibri" w:hAnsi="Times New Roman" w:cs="Times New Roman"/>
              </w:rPr>
              <w:t>76</w:t>
            </w:r>
          </w:p>
        </w:tc>
        <w:tc>
          <w:tcPr>
            <w:tcW w:w="5670" w:type="dxa"/>
          </w:tcPr>
          <w:p w:rsidR="00722098" w:rsidRPr="00227724" w:rsidRDefault="00722098" w:rsidP="00722098">
            <w:pPr>
              <w:autoSpaceDE w:val="0"/>
              <w:autoSpaceDN w:val="0"/>
              <w:adjustRightInd w:val="0"/>
              <w:rPr>
                <w:rFonts w:ascii="Times New Roman" w:hAnsi="Times New Roman" w:cs="Times New Roman"/>
              </w:rPr>
            </w:pPr>
            <w:r w:rsidRPr="00227724">
              <w:rPr>
                <w:rFonts w:ascii="Times New Roman" w:hAnsi="Times New Roman" w:cs="Times New Roman"/>
              </w:rPr>
              <w:t>Вычисление площадей с помощью интегралов.</w:t>
            </w:r>
          </w:p>
        </w:tc>
        <w:tc>
          <w:tcPr>
            <w:tcW w:w="1559" w:type="dxa"/>
          </w:tcPr>
          <w:p w:rsidR="00722098" w:rsidRPr="00227724" w:rsidRDefault="00722098" w:rsidP="00722098">
            <w:pPr>
              <w:jc w:val="center"/>
              <w:rPr>
                <w:rFonts w:ascii="Times New Roman" w:eastAsia="Times New Roman" w:hAnsi="Times New Roman" w:cs="Times New Roman"/>
                <w:color w:val="000000"/>
              </w:rPr>
            </w:pP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Pr>
                <w:rFonts w:ascii="Times New Roman" w:eastAsia="Calibri" w:hAnsi="Times New Roman" w:cs="Times New Roman"/>
              </w:rPr>
              <w:t>77</w:t>
            </w:r>
          </w:p>
        </w:tc>
        <w:tc>
          <w:tcPr>
            <w:tcW w:w="5670" w:type="dxa"/>
          </w:tcPr>
          <w:p w:rsidR="00722098" w:rsidRPr="00227724" w:rsidRDefault="00722098" w:rsidP="00722098">
            <w:pPr>
              <w:autoSpaceDE w:val="0"/>
              <w:autoSpaceDN w:val="0"/>
              <w:adjustRightInd w:val="0"/>
              <w:rPr>
                <w:rFonts w:ascii="Times New Roman" w:hAnsi="Times New Roman" w:cs="Times New Roman"/>
              </w:rPr>
            </w:pPr>
            <w:r w:rsidRPr="00227724">
              <w:rPr>
                <w:rFonts w:ascii="Times New Roman" w:hAnsi="Times New Roman" w:cs="Times New Roman"/>
              </w:rPr>
              <w:t>Вычисление площадей с помощью интегралов.</w:t>
            </w:r>
          </w:p>
        </w:tc>
        <w:tc>
          <w:tcPr>
            <w:tcW w:w="1559" w:type="dxa"/>
          </w:tcPr>
          <w:p w:rsidR="00722098" w:rsidRPr="00227724" w:rsidRDefault="00722098" w:rsidP="00722098">
            <w:pPr>
              <w:jc w:val="center"/>
              <w:rPr>
                <w:rFonts w:ascii="Times New Roman" w:eastAsia="Times New Roman" w:hAnsi="Times New Roman" w:cs="Times New Roman"/>
                <w:color w:val="000000"/>
              </w:rPr>
            </w:pP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Pr>
                <w:rFonts w:ascii="Times New Roman" w:eastAsia="Calibri" w:hAnsi="Times New Roman" w:cs="Times New Roman"/>
              </w:rPr>
              <w:t>78</w:t>
            </w:r>
          </w:p>
        </w:tc>
        <w:tc>
          <w:tcPr>
            <w:tcW w:w="5670" w:type="dxa"/>
          </w:tcPr>
          <w:p w:rsidR="00722098" w:rsidRPr="00227724" w:rsidRDefault="00722098" w:rsidP="00722098">
            <w:pPr>
              <w:rPr>
                <w:rFonts w:ascii="Times New Roman" w:hAnsi="Times New Roman" w:cs="Times New Roman"/>
              </w:rPr>
            </w:pPr>
            <w:r w:rsidRPr="00227724">
              <w:rPr>
                <w:rFonts w:ascii="Times New Roman" w:hAnsi="Times New Roman" w:cs="Times New Roman"/>
              </w:rPr>
              <w:t>Применение производной и интеграла к решению практических задач.</w:t>
            </w:r>
          </w:p>
        </w:tc>
        <w:tc>
          <w:tcPr>
            <w:tcW w:w="1559" w:type="dxa"/>
          </w:tcPr>
          <w:p w:rsidR="00722098" w:rsidRPr="00227724" w:rsidRDefault="00722098" w:rsidP="00722098">
            <w:pPr>
              <w:jc w:val="center"/>
              <w:rPr>
                <w:rFonts w:ascii="Times New Roman" w:eastAsia="Times New Roman" w:hAnsi="Times New Roman" w:cs="Times New Roman"/>
                <w:color w:val="000000"/>
              </w:rPr>
            </w:pPr>
            <w:r w:rsidRPr="00227724">
              <w:rPr>
                <w:rFonts w:ascii="Times New Roman" w:eastAsia="Times New Roman" w:hAnsi="Times New Roman" w:cs="Times New Roman"/>
                <w:color w:val="000000"/>
              </w:rPr>
              <w:t>2</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Pr>
                <w:rFonts w:ascii="Times New Roman" w:eastAsia="Calibri" w:hAnsi="Times New Roman" w:cs="Times New Roman"/>
              </w:rPr>
              <w:t>79</w:t>
            </w:r>
          </w:p>
        </w:tc>
        <w:tc>
          <w:tcPr>
            <w:tcW w:w="5670" w:type="dxa"/>
          </w:tcPr>
          <w:p w:rsidR="00722098" w:rsidRPr="00227724" w:rsidRDefault="00722098" w:rsidP="00722098">
            <w:pPr>
              <w:rPr>
                <w:rFonts w:ascii="Times New Roman" w:hAnsi="Times New Roman" w:cs="Times New Roman"/>
              </w:rPr>
            </w:pPr>
            <w:r w:rsidRPr="00227724">
              <w:rPr>
                <w:rFonts w:ascii="Times New Roman" w:hAnsi="Times New Roman" w:cs="Times New Roman"/>
              </w:rPr>
              <w:t>Применение производной и интеграла к решению практических задач.</w:t>
            </w:r>
          </w:p>
        </w:tc>
        <w:tc>
          <w:tcPr>
            <w:tcW w:w="1559" w:type="dxa"/>
          </w:tcPr>
          <w:p w:rsidR="00722098" w:rsidRPr="00227724" w:rsidRDefault="00722098" w:rsidP="00722098">
            <w:pPr>
              <w:jc w:val="center"/>
              <w:rPr>
                <w:rFonts w:ascii="Times New Roman" w:eastAsia="Times New Roman" w:hAnsi="Times New Roman" w:cs="Times New Roman"/>
                <w:color w:val="000000"/>
              </w:rPr>
            </w:pP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Pr>
                <w:rFonts w:ascii="Times New Roman" w:eastAsia="Calibri" w:hAnsi="Times New Roman" w:cs="Times New Roman"/>
              </w:rPr>
              <w:t>80</w:t>
            </w:r>
          </w:p>
        </w:tc>
        <w:tc>
          <w:tcPr>
            <w:tcW w:w="5670" w:type="dxa"/>
          </w:tcPr>
          <w:p w:rsidR="00722098" w:rsidRPr="00227724" w:rsidRDefault="00722098" w:rsidP="00722098">
            <w:pPr>
              <w:rPr>
                <w:rFonts w:ascii="Times New Roman" w:hAnsi="Times New Roman" w:cs="Times New Roman"/>
                <w:i/>
              </w:rPr>
            </w:pPr>
            <w:r w:rsidRPr="00227724">
              <w:rPr>
                <w:rFonts w:ascii="Times New Roman" w:hAnsi="Times New Roman" w:cs="Times New Roman"/>
                <w:i/>
              </w:rPr>
              <w:t>Контрольная работа по № 4 по теме «Интеграл»</w:t>
            </w:r>
          </w:p>
        </w:tc>
        <w:tc>
          <w:tcPr>
            <w:tcW w:w="1559" w:type="dxa"/>
          </w:tcPr>
          <w:p w:rsidR="00722098" w:rsidRPr="00227724" w:rsidRDefault="00722098" w:rsidP="00722098">
            <w:pPr>
              <w:jc w:val="center"/>
              <w:rPr>
                <w:rFonts w:ascii="Times New Roman" w:eastAsia="Times New Roman" w:hAnsi="Times New Roman" w:cs="Times New Roman"/>
                <w:color w:val="000000"/>
              </w:rPr>
            </w:pPr>
            <w:r w:rsidRPr="00227724">
              <w:rPr>
                <w:rFonts w:ascii="Times New Roman" w:eastAsia="Times New Roman" w:hAnsi="Times New Roman" w:cs="Times New Roman"/>
                <w:color w:val="000000"/>
              </w:rPr>
              <w:t>1</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p>
        </w:tc>
        <w:tc>
          <w:tcPr>
            <w:tcW w:w="5670" w:type="dxa"/>
          </w:tcPr>
          <w:p w:rsidR="00722098" w:rsidRPr="00227724" w:rsidRDefault="00722098" w:rsidP="00722098">
            <w:pPr>
              <w:autoSpaceDE w:val="0"/>
              <w:autoSpaceDN w:val="0"/>
              <w:adjustRightInd w:val="0"/>
              <w:rPr>
                <w:rFonts w:ascii="Times New Roman" w:hAnsi="Times New Roman" w:cs="Times New Roman"/>
                <w:b/>
              </w:rPr>
            </w:pPr>
            <w:r w:rsidRPr="00227724">
              <w:rPr>
                <w:rFonts w:ascii="Times New Roman" w:hAnsi="Times New Roman" w:cs="Times New Roman"/>
                <w:b/>
              </w:rPr>
              <w:t>Глава XI. Комбинаторика</w:t>
            </w:r>
          </w:p>
        </w:tc>
        <w:tc>
          <w:tcPr>
            <w:tcW w:w="1559" w:type="dxa"/>
          </w:tcPr>
          <w:p w:rsidR="00722098" w:rsidRPr="00227724" w:rsidRDefault="00722098" w:rsidP="00722098">
            <w:pPr>
              <w:jc w:val="center"/>
              <w:rPr>
                <w:rFonts w:ascii="Times New Roman" w:eastAsia="Times New Roman" w:hAnsi="Times New Roman" w:cs="Times New Roman"/>
                <w:b/>
                <w:color w:val="000000"/>
              </w:rPr>
            </w:pPr>
            <w:r w:rsidRPr="00227724">
              <w:rPr>
                <w:rFonts w:ascii="Times New Roman" w:eastAsia="Times New Roman" w:hAnsi="Times New Roman" w:cs="Times New Roman"/>
                <w:b/>
                <w:color w:val="000000"/>
              </w:rPr>
              <w:t>13</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Pr>
                <w:rFonts w:ascii="Times New Roman" w:eastAsia="Calibri" w:hAnsi="Times New Roman" w:cs="Times New Roman"/>
              </w:rPr>
              <w:t>81</w:t>
            </w:r>
          </w:p>
        </w:tc>
        <w:tc>
          <w:tcPr>
            <w:tcW w:w="5670" w:type="dxa"/>
          </w:tcPr>
          <w:p w:rsidR="00722098" w:rsidRPr="00227724" w:rsidRDefault="00722098" w:rsidP="00722098">
            <w:pPr>
              <w:pStyle w:val="a7"/>
              <w:spacing w:line="276" w:lineRule="auto"/>
              <w:rPr>
                <w:rFonts w:ascii="Times New Roman" w:hAnsi="Times New Roman" w:cs="Times New Roman"/>
              </w:rPr>
            </w:pPr>
            <w:r w:rsidRPr="00227724">
              <w:rPr>
                <w:rFonts w:ascii="Times New Roman" w:hAnsi="Times New Roman" w:cs="Times New Roman"/>
              </w:rPr>
              <w:t xml:space="preserve">Правило произведения  </w:t>
            </w:r>
          </w:p>
        </w:tc>
        <w:tc>
          <w:tcPr>
            <w:tcW w:w="1559" w:type="dxa"/>
          </w:tcPr>
          <w:p w:rsidR="00722098" w:rsidRPr="00227724" w:rsidRDefault="00722098" w:rsidP="00722098">
            <w:pPr>
              <w:pStyle w:val="a7"/>
              <w:spacing w:line="276" w:lineRule="auto"/>
              <w:jc w:val="center"/>
              <w:rPr>
                <w:rFonts w:ascii="Times New Roman" w:hAnsi="Times New Roman" w:cs="Times New Roman"/>
              </w:rPr>
            </w:pPr>
            <w:r w:rsidRPr="00227724">
              <w:rPr>
                <w:rFonts w:ascii="Times New Roman" w:hAnsi="Times New Roman" w:cs="Times New Roman"/>
              </w:rPr>
              <w:t>2</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Pr>
                <w:rFonts w:ascii="Times New Roman" w:eastAsia="Calibri" w:hAnsi="Times New Roman" w:cs="Times New Roman"/>
              </w:rPr>
              <w:t>82</w:t>
            </w:r>
          </w:p>
        </w:tc>
        <w:tc>
          <w:tcPr>
            <w:tcW w:w="5670" w:type="dxa"/>
          </w:tcPr>
          <w:p w:rsidR="00722098" w:rsidRPr="00227724" w:rsidRDefault="00722098" w:rsidP="00722098">
            <w:pPr>
              <w:pStyle w:val="a7"/>
              <w:spacing w:line="276" w:lineRule="auto"/>
              <w:rPr>
                <w:rFonts w:ascii="Times New Roman" w:hAnsi="Times New Roman" w:cs="Times New Roman"/>
              </w:rPr>
            </w:pPr>
            <w:r w:rsidRPr="00227724">
              <w:rPr>
                <w:rFonts w:ascii="Times New Roman" w:hAnsi="Times New Roman" w:cs="Times New Roman"/>
              </w:rPr>
              <w:t xml:space="preserve">Правило произведения  </w:t>
            </w:r>
          </w:p>
        </w:tc>
        <w:tc>
          <w:tcPr>
            <w:tcW w:w="1559" w:type="dxa"/>
          </w:tcPr>
          <w:p w:rsidR="00722098" w:rsidRPr="00227724" w:rsidRDefault="00722098" w:rsidP="00722098">
            <w:pPr>
              <w:pStyle w:val="a7"/>
              <w:spacing w:line="276" w:lineRule="auto"/>
              <w:jc w:val="center"/>
              <w:rPr>
                <w:rFonts w:ascii="Times New Roman" w:hAnsi="Times New Roman" w:cs="Times New Roman"/>
              </w:rPr>
            </w:pP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Pr>
                <w:rFonts w:ascii="Times New Roman" w:eastAsia="Calibri" w:hAnsi="Times New Roman" w:cs="Times New Roman"/>
              </w:rPr>
              <w:t>83</w:t>
            </w:r>
          </w:p>
        </w:tc>
        <w:tc>
          <w:tcPr>
            <w:tcW w:w="5670" w:type="dxa"/>
          </w:tcPr>
          <w:p w:rsidR="00722098" w:rsidRPr="00227724" w:rsidRDefault="00722098" w:rsidP="00722098">
            <w:pPr>
              <w:pStyle w:val="a7"/>
              <w:spacing w:line="276" w:lineRule="auto"/>
              <w:rPr>
                <w:rFonts w:ascii="Times New Roman" w:hAnsi="Times New Roman" w:cs="Times New Roman"/>
              </w:rPr>
            </w:pPr>
            <w:r w:rsidRPr="00227724">
              <w:rPr>
                <w:rFonts w:ascii="Times New Roman" w:hAnsi="Times New Roman" w:cs="Times New Roman"/>
              </w:rPr>
              <w:t>Перестановки.</w:t>
            </w:r>
          </w:p>
        </w:tc>
        <w:tc>
          <w:tcPr>
            <w:tcW w:w="1559" w:type="dxa"/>
          </w:tcPr>
          <w:p w:rsidR="00722098" w:rsidRPr="00227724" w:rsidRDefault="00722098" w:rsidP="00722098">
            <w:pPr>
              <w:pStyle w:val="a7"/>
              <w:spacing w:line="276" w:lineRule="auto"/>
              <w:jc w:val="center"/>
              <w:rPr>
                <w:rFonts w:ascii="Times New Roman" w:hAnsi="Times New Roman" w:cs="Times New Roman"/>
              </w:rPr>
            </w:pPr>
            <w:r w:rsidRPr="00227724">
              <w:rPr>
                <w:rFonts w:ascii="Times New Roman" w:hAnsi="Times New Roman" w:cs="Times New Roman"/>
              </w:rPr>
              <w:t>2</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Pr>
                <w:rFonts w:ascii="Times New Roman" w:eastAsia="Calibri" w:hAnsi="Times New Roman" w:cs="Times New Roman"/>
              </w:rPr>
              <w:t>84</w:t>
            </w:r>
          </w:p>
        </w:tc>
        <w:tc>
          <w:tcPr>
            <w:tcW w:w="5670" w:type="dxa"/>
          </w:tcPr>
          <w:p w:rsidR="00722098" w:rsidRPr="00227724" w:rsidRDefault="00722098" w:rsidP="00722098">
            <w:pPr>
              <w:pStyle w:val="a7"/>
              <w:spacing w:line="276" w:lineRule="auto"/>
              <w:rPr>
                <w:rFonts w:ascii="Times New Roman" w:hAnsi="Times New Roman" w:cs="Times New Roman"/>
              </w:rPr>
            </w:pPr>
            <w:r w:rsidRPr="00227724">
              <w:rPr>
                <w:rFonts w:ascii="Times New Roman" w:hAnsi="Times New Roman" w:cs="Times New Roman"/>
              </w:rPr>
              <w:t>Перестановки.</w:t>
            </w:r>
          </w:p>
        </w:tc>
        <w:tc>
          <w:tcPr>
            <w:tcW w:w="1559" w:type="dxa"/>
          </w:tcPr>
          <w:p w:rsidR="00722098" w:rsidRPr="00227724" w:rsidRDefault="00722098" w:rsidP="00722098">
            <w:pPr>
              <w:pStyle w:val="a7"/>
              <w:spacing w:line="276" w:lineRule="auto"/>
              <w:jc w:val="center"/>
              <w:rPr>
                <w:rFonts w:ascii="Times New Roman" w:hAnsi="Times New Roman" w:cs="Times New Roman"/>
              </w:rPr>
            </w:pP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Pr>
                <w:rFonts w:ascii="Times New Roman" w:eastAsia="Calibri" w:hAnsi="Times New Roman" w:cs="Times New Roman"/>
              </w:rPr>
              <w:t>85</w:t>
            </w:r>
          </w:p>
        </w:tc>
        <w:tc>
          <w:tcPr>
            <w:tcW w:w="5670" w:type="dxa"/>
          </w:tcPr>
          <w:p w:rsidR="00722098" w:rsidRPr="00227724" w:rsidRDefault="00722098" w:rsidP="00722098">
            <w:pPr>
              <w:pStyle w:val="a7"/>
              <w:spacing w:line="276" w:lineRule="auto"/>
              <w:rPr>
                <w:rFonts w:ascii="Times New Roman" w:hAnsi="Times New Roman" w:cs="Times New Roman"/>
              </w:rPr>
            </w:pPr>
            <w:r w:rsidRPr="00227724">
              <w:rPr>
                <w:rFonts w:ascii="Times New Roman" w:hAnsi="Times New Roman" w:cs="Times New Roman"/>
              </w:rPr>
              <w:t>Размещения.</w:t>
            </w:r>
          </w:p>
        </w:tc>
        <w:tc>
          <w:tcPr>
            <w:tcW w:w="1559" w:type="dxa"/>
          </w:tcPr>
          <w:p w:rsidR="00722098" w:rsidRPr="00227724" w:rsidRDefault="00722098" w:rsidP="00722098">
            <w:pPr>
              <w:pStyle w:val="a7"/>
              <w:spacing w:line="276" w:lineRule="auto"/>
              <w:jc w:val="center"/>
              <w:rPr>
                <w:rFonts w:ascii="Times New Roman" w:hAnsi="Times New Roman" w:cs="Times New Roman"/>
              </w:rPr>
            </w:pPr>
            <w:r w:rsidRPr="00227724">
              <w:rPr>
                <w:rFonts w:ascii="Times New Roman" w:hAnsi="Times New Roman" w:cs="Times New Roman"/>
              </w:rPr>
              <w:t>2</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Pr>
                <w:rFonts w:ascii="Times New Roman" w:eastAsia="Calibri" w:hAnsi="Times New Roman" w:cs="Times New Roman"/>
              </w:rPr>
              <w:t>86</w:t>
            </w:r>
          </w:p>
        </w:tc>
        <w:tc>
          <w:tcPr>
            <w:tcW w:w="5670" w:type="dxa"/>
          </w:tcPr>
          <w:p w:rsidR="00722098" w:rsidRPr="00227724" w:rsidRDefault="00722098" w:rsidP="00722098">
            <w:pPr>
              <w:pStyle w:val="a7"/>
              <w:spacing w:line="276" w:lineRule="auto"/>
              <w:rPr>
                <w:rFonts w:ascii="Times New Roman" w:hAnsi="Times New Roman" w:cs="Times New Roman"/>
              </w:rPr>
            </w:pPr>
            <w:r w:rsidRPr="00227724">
              <w:rPr>
                <w:rFonts w:ascii="Times New Roman" w:hAnsi="Times New Roman" w:cs="Times New Roman"/>
              </w:rPr>
              <w:t>Размещения.</w:t>
            </w:r>
          </w:p>
        </w:tc>
        <w:tc>
          <w:tcPr>
            <w:tcW w:w="1559" w:type="dxa"/>
          </w:tcPr>
          <w:p w:rsidR="00722098" w:rsidRPr="00227724" w:rsidRDefault="00722098" w:rsidP="00722098">
            <w:pPr>
              <w:pStyle w:val="a7"/>
              <w:spacing w:line="276" w:lineRule="auto"/>
              <w:jc w:val="center"/>
              <w:rPr>
                <w:rFonts w:ascii="Times New Roman" w:hAnsi="Times New Roman" w:cs="Times New Roman"/>
              </w:rPr>
            </w:pP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Pr>
                <w:rFonts w:ascii="Times New Roman" w:eastAsia="Calibri" w:hAnsi="Times New Roman" w:cs="Times New Roman"/>
              </w:rPr>
              <w:lastRenderedPageBreak/>
              <w:t>87</w:t>
            </w:r>
          </w:p>
        </w:tc>
        <w:tc>
          <w:tcPr>
            <w:tcW w:w="5670" w:type="dxa"/>
          </w:tcPr>
          <w:p w:rsidR="00722098" w:rsidRPr="00227724" w:rsidRDefault="00722098" w:rsidP="00722098">
            <w:pPr>
              <w:pStyle w:val="a7"/>
              <w:spacing w:line="276" w:lineRule="auto"/>
              <w:rPr>
                <w:rFonts w:ascii="Times New Roman" w:hAnsi="Times New Roman" w:cs="Times New Roman"/>
              </w:rPr>
            </w:pPr>
            <w:r w:rsidRPr="00227724">
              <w:rPr>
                <w:rFonts w:ascii="Times New Roman" w:hAnsi="Times New Roman" w:cs="Times New Roman"/>
              </w:rPr>
              <w:t>Сочетания и их свойства</w:t>
            </w:r>
          </w:p>
        </w:tc>
        <w:tc>
          <w:tcPr>
            <w:tcW w:w="1559" w:type="dxa"/>
          </w:tcPr>
          <w:p w:rsidR="00722098" w:rsidRPr="00227724" w:rsidRDefault="00722098" w:rsidP="00722098">
            <w:pPr>
              <w:pStyle w:val="a7"/>
              <w:spacing w:line="276" w:lineRule="auto"/>
              <w:jc w:val="center"/>
              <w:rPr>
                <w:rFonts w:ascii="Times New Roman" w:hAnsi="Times New Roman" w:cs="Times New Roman"/>
              </w:rPr>
            </w:pPr>
            <w:r w:rsidRPr="00227724">
              <w:rPr>
                <w:rFonts w:ascii="Times New Roman" w:hAnsi="Times New Roman" w:cs="Times New Roman"/>
              </w:rPr>
              <w:t>2</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Pr>
                <w:rFonts w:ascii="Times New Roman" w:eastAsia="Calibri" w:hAnsi="Times New Roman" w:cs="Times New Roman"/>
              </w:rPr>
              <w:t>88</w:t>
            </w:r>
          </w:p>
        </w:tc>
        <w:tc>
          <w:tcPr>
            <w:tcW w:w="5670" w:type="dxa"/>
          </w:tcPr>
          <w:p w:rsidR="00722098" w:rsidRPr="00227724" w:rsidRDefault="00722098" w:rsidP="00722098">
            <w:pPr>
              <w:pStyle w:val="a7"/>
              <w:spacing w:line="276" w:lineRule="auto"/>
              <w:rPr>
                <w:rFonts w:ascii="Times New Roman" w:hAnsi="Times New Roman" w:cs="Times New Roman"/>
              </w:rPr>
            </w:pPr>
            <w:r w:rsidRPr="00227724">
              <w:rPr>
                <w:rFonts w:ascii="Times New Roman" w:hAnsi="Times New Roman" w:cs="Times New Roman"/>
              </w:rPr>
              <w:t>Сочетания и их свойства</w:t>
            </w:r>
          </w:p>
        </w:tc>
        <w:tc>
          <w:tcPr>
            <w:tcW w:w="1559" w:type="dxa"/>
          </w:tcPr>
          <w:p w:rsidR="00722098" w:rsidRPr="00227724" w:rsidRDefault="00722098" w:rsidP="00722098">
            <w:pPr>
              <w:pStyle w:val="a7"/>
              <w:spacing w:line="276" w:lineRule="auto"/>
              <w:jc w:val="center"/>
              <w:rPr>
                <w:rFonts w:ascii="Times New Roman" w:hAnsi="Times New Roman" w:cs="Times New Roman"/>
              </w:rPr>
            </w:pP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Pr>
                <w:rFonts w:ascii="Times New Roman" w:eastAsia="Calibri" w:hAnsi="Times New Roman" w:cs="Times New Roman"/>
              </w:rPr>
              <w:t>89</w:t>
            </w:r>
          </w:p>
        </w:tc>
        <w:tc>
          <w:tcPr>
            <w:tcW w:w="5670" w:type="dxa"/>
          </w:tcPr>
          <w:p w:rsidR="00722098" w:rsidRPr="00227724" w:rsidRDefault="00722098" w:rsidP="00722098">
            <w:pPr>
              <w:pStyle w:val="a7"/>
              <w:spacing w:line="276" w:lineRule="auto"/>
              <w:rPr>
                <w:rFonts w:ascii="Times New Roman" w:hAnsi="Times New Roman" w:cs="Times New Roman"/>
              </w:rPr>
            </w:pPr>
            <w:r w:rsidRPr="00227724">
              <w:rPr>
                <w:rFonts w:ascii="Times New Roman" w:eastAsia="Times New Roman" w:hAnsi="Times New Roman" w:cs="Times New Roman"/>
              </w:rPr>
              <w:t xml:space="preserve">. </w:t>
            </w:r>
            <w:r w:rsidRPr="00227724">
              <w:rPr>
                <w:rFonts w:ascii="Times New Roman" w:hAnsi="Times New Roman" w:cs="Times New Roman"/>
              </w:rPr>
              <w:t>Бином Ньютона</w:t>
            </w:r>
          </w:p>
        </w:tc>
        <w:tc>
          <w:tcPr>
            <w:tcW w:w="1559" w:type="dxa"/>
          </w:tcPr>
          <w:p w:rsidR="00722098" w:rsidRPr="00227724" w:rsidRDefault="00722098" w:rsidP="00722098">
            <w:pPr>
              <w:pStyle w:val="a7"/>
              <w:spacing w:line="276" w:lineRule="auto"/>
              <w:jc w:val="center"/>
              <w:rPr>
                <w:rFonts w:ascii="Times New Roman" w:hAnsi="Times New Roman" w:cs="Times New Roman"/>
              </w:rPr>
            </w:pPr>
            <w:r w:rsidRPr="00227724">
              <w:rPr>
                <w:rFonts w:ascii="Times New Roman" w:hAnsi="Times New Roman" w:cs="Times New Roman"/>
              </w:rPr>
              <w:t>2</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Pr>
                <w:rFonts w:ascii="Times New Roman" w:eastAsia="Calibri" w:hAnsi="Times New Roman" w:cs="Times New Roman"/>
              </w:rPr>
              <w:t>90</w:t>
            </w:r>
          </w:p>
        </w:tc>
        <w:tc>
          <w:tcPr>
            <w:tcW w:w="5670" w:type="dxa"/>
          </w:tcPr>
          <w:p w:rsidR="00722098" w:rsidRPr="00227724" w:rsidRDefault="00722098" w:rsidP="00722098">
            <w:pPr>
              <w:pStyle w:val="a7"/>
              <w:spacing w:line="276" w:lineRule="auto"/>
              <w:rPr>
                <w:rFonts w:ascii="Times New Roman" w:hAnsi="Times New Roman" w:cs="Times New Roman"/>
              </w:rPr>
            </w:pPr>
            <w:r w:rsidRPr="00227724">
              <w:rPr>
                <w:rFonts w:ascii="Times New Roman" w:eastAsia="Times New Roman" w:hAnsi="Times New Roman" w:cs="Times New Roman"/>
              </w:rPr>
              <w:t xml:space="preserve">. </w:t>
            </w:r>
            <w:r w:rsidRPr="00227724">
              <w:rPr>
                <w:rFonts w:ascii="Times New Roman" w:hAnsi="Times New Roman" w:cs="Times New Roman"/>
              </w:rPr>
              <w:t>Бином Ньютона</w:t>
            </w:r>
          </w:p>
        </w:tc>
        <w:tc>
          <w:tcPr>
            <w:tcW w:w="1559" w:type="dxa"/>
          </w:tcPr>
          <w:p w:rsidR="00722098" w:rsidRPr="00227724" w:rsidRDefault="00722098" w:rsidP="00722098">
            <w:pPr>
              <w:pStyle w:val="a7"/>
              <w:spacing w:line="276" w:lineRule="auto"/>
              <w:jc w:val="center"/>
              <w:rPr>
                <w:rFonts w:ascii="Times New Roman" w:hAnsi="Times New Roman" w:cs="Times New Roman"/>
              </w:rPr>
            </w:pP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Pr>
                <w:rFonts w:ascii="Times New Roman" w:eastAsia="Calibri" w:hAnsi="Times New Roman" w:cs="Times New Roman"/>
              </w:rPr>
              <w:t>91</w:t>
            </w:r>
          </w:p>
        </w:tc>
        <w:tc>
          <w:tcPr>
            <w:tcW w:w="5670" w:type="dxa"/>
          </w:tcPr>
          <w:p w:rsidR="00722098" w:rsidRPr="00227724" w:rsidRDefault="00722098" w:rsidP="00722098">
            <w:pPr>
              <w:pStyle w:val="a7"/>
              <w:spacing w:line="276" w:lineRule="auto"/>
              <w:rPr>
                <w:rFonts w:ascii="Times New Roman" w:hAnsi="Times New Roman" w:cs="Times New Roman"/>
              </w:rPr>
            </w:pPr>
            <w:r w:rsidRPr="00227724">
              <w:rPr>
                <w:rFonts w:ascii="Times New Roman" w:eastAsia="Times New Roman" w:hAnsi="Times New Roman" w:cs="Times New Roman"/>
              </w:rPr>
              <w:t>Урок обобщения и систематизации  знаний</w:t>
            </w:r>
          </w:p>
        </w:tc>
        <w:tc>
          <w:tcPr>
            <w:tcW w:w="1559" w:type="dxa"/>
          </w:tcPr>
          <w:p w:rsidR="00722098" w:rsidRPr="00227724" w:rsidRDefault="00722098" w:rsidP="00722098">
            <w:pPr>
              <w:pStyle w:val="a7"/>
              <w:spacing w:line="276" w:lineRule="auto"/>
              <w:jc w:val="center"/>
              <w:rPr>
                <w:rFonts w:ascii="Times New Roman" w:hAnsi="Times New Roman" w:cs="Times New Roman"/>
              </w:rPr>
            </w:pPr>
            <w:r w:rsidRPr="00227724">
              <w:rPr>
                <w:rFonts w:ascii="Times New Roman" w:hAnsi="Times New Roman" w:cs="Times New Roman"/>
              </w:rPr>
              <w:t>2</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Pr>
                <w:rFonts w:ascii="Times New Roman" w:eastAsia="Calibri" w:hAnsi="Times New Roman" w:cs="Times New Roman"/>
              </w:rPr>
              <w:t>92</w:t>
            </w:r>
          </w:p>
        </w:tc>
        <w:tc>
          <w:tcPr>
            <w:tcW w:w="5670" w:type="dxa"/>
          </w:tcPr>
          <w:p w:rsidR="00722098" w:rsidRPr="00227724" w:rsidRDefault="00722098" w:rsidP="00722098">
            <w:pPr>
              <w:pStyle w:val="a7"/>
              <w:spacing w:line="276" w:lineRule="auto"/>
              <w:rPr>
                <w:rFonts w:ascii="Times New Roman" w:eastAsia="Times New Roman" w:hAnsi="Times New Roman" w:cs="Times New Roman"/>
              </w:rPr>
            </w:pPr>
            <w:r w:rsidRPr="00227724">
              <w:rPr>
                <w:rFonts w:ascii="Times New Roman" w:eastAsia="Times New Roman" w:hAnsi="Times New Roman" w:cs="Times New Roman"/>
              </w:rPr>
              <w:t>Урок обобщения и систематизации  знаний</w:t>
            </w:r>
          </w:p>
        </w:tc>
        <w:tc>
          <w:tcPr>
            <w:tcW w:w="1559" w:type="dxa"/>
          </w:tcPr>
          <w:p w:rsidR="00722098" w:rsidRPr="00227724" w:rsidRDefault="00722098" w:rsidP="00722098">
            <w:pPr>
              <w:pStyle w:val="a7"/>
              <w:spacing w:line="276" w:lineRule="auto"/>
              <w:jc w:val="center"/>
              <w:rPr>
                <w:rFonts w:ascii="Times New Roman" w:hAnsi="Times New Roman" w:cs="Times New Roman"/>
              </w:rPr>
            </w:pP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Pr>
                <w:rFonts w:ascii="Times New Roman" w:eastAsia="Calibri" w:hAnsi="Times New Roman" w:cs="Times New Roman"/>
              </w:rPr>
              <w:t>93</w:t>
            </w:r>
          </w:p>
        </w:tc>
        <w:tc>
          <w:tcPr>
            <w:tcW w:w="5670" w:type="dxa"/>
          </w:tcPr>
          <w:p w:rsidR="00722098" w:rsidRPr="00227724" w:rsidRDefault="00722098" w:rsidP="00722098">
            <w:pPr>
              <w:rPr>
                <w:rFonts w:ascii="Times New Roman" w:eastAsia="Times New Roman" w:hAnsi="Times New Roman" w:cs="Times New Roman"/>
                <w:i/>
              </w:rPr>
            </w:pPr>
            <w:r w:rsidRPr="00227724">
              <w:rPr>
                <w:rFonts w:ascii="Times New Roman" w:hAnsi="Times New Roman" w:cs="Times New Roman"/>
                <w:i/>
              </w:rPr>
              <w:t>Контрольная работа №5 по теме "</w:t>
            </w:r>
            <w:r w:rsidRPr="00227724">
              <w:rPr>
                <w:rFonts w:ascii="Times New Roman" w:hAnsi="Times New Roman" w:cs="Times New Roman"/>
                <w:bCs/>
                <w:i/>
              </w:rPr>
              <w:t>Комбинаторика"</w:t>
            </w:r>
          </w:p>
        </w:tc>
        <w:tc>
          <w:tcPr>
            <w:tcW w:w="1559" w:type="dxa"/>
          </w:tcPr>
          <w:p w:rsidR="00722098" w:rsidRPr="00227724" w:rsidRDefault="00722098" w:rsidP="00722098">
            <w:pPr>
              <w:jc w:val="center"/>
              <w:rPr>
                <w:rFonts w:ascii="Times New Roman" w:hAnsi="Times New Roman" w:cs="Times New Roman"/>
              </w:rPr>
            </w:pPr>
            <w:r w:rsidRPr="00227724">
              <w:rPr>
                <w:rFonts w:ascii="Times New Roman" w:hAnsi="Times New Roman" w:cs="Times New Roman"/>
              </w:rPr>
              <w:t>1</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p>
        </w:tc>
        <w:tc>
          <w:tcPr>
            <w:tcW w:w="5670" w:type="dxa"/>
          </w:tcPr>
          <w:p w:rsidR="00722098" w:rsidRPr="00227724" w:rsidRDefault="00722098" w:rsidP="00722098">
            <w:pPr>
              <w:autoSpaceDE w:val="0"/>
              <w:autoSpaceDN w:val="0"/>
              <w:adjustRightInd w:val="0"/>
              <w:rPr>
                <w:rFonts w:ascii="Times New Roman" w:hAnsi="Times New Roman" w:cs="Times New Roman"/>
                <w:b/>
              </w:rPr>
            </w:pPr>
            <w:r w:rsidRPr="00227724">
              <w:rPr>
                <w:rFonts w:ascii="Times New Roman" w:hAnsi="Times New Roman" w:cs="Times New Roman"/>
                <w:b/>
              </w:rPr>
              <w:t>Глава ХII. Элементы теории вероятностей</w:t>
            </w:r>
          </w:p>
        </w:tc>
        <w:tc>
          <w:tcPr>
            <w:tcW w:w="1559" w:type="dxa"/>
          </w:tcPr>
          <w:p w:rsidR="00722098" w:rsidRPr="00227724" w:rsidRDefault="00722098" w:rsidP="00722098">
            <w:pPr>
              <w:jc w:val="center"/>
              <w:rPr>
                <w:rFonts w:ascii="Times New Roman" w:eastAsia="Times New Roman" w:hAnsi="Times New Roman" w:cs="Times New Roman"/>
                <w:b/>
                <w:color w:val="000000"/>
              </w:rPr>
            </w:pPr>
            <w:r w:rsidRPr="00227724">
              <w:rPr>
                <w:rFonts w:ascii="Times New Roman" w:eastAsia="Times New Roman" w:hAnsi="Times New Roman" w:cs="Times New Roman"/>
                <w:b/>
                <w:color w:val="000000"/>
              </w:rPr>
              <w:t>13</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Pr>
                <w:rFonts w:ascii="Times New Roman" w:eastAsia="Calibri" w:hAnsi="Times New Roman" w:cs="Times New Roman"/>
              </w:rPr>
              <w:t>94</w:t>
            </w:r>
          </w:p>
        </w:tc>
        <w:tc>
          <w:tcPr>
            <w:tcW w:w="5670" w:type="dxa"/>
          </w:tcPr>
          <w:p w:rsidR="00722098" w:rsidRPr="00227724" w:rsidRDefault="00722098" w:rsidP="00722098">
            <w:pPr>
              <w:rPr>
                <w:rFonts w:ascii="Times New Roman" w:eastAsia="Times New Roman" w:hAnsi="Times New Roman" w:cs="Times New Roman"/>
              </w:rPr>
            </w:pPr>
            <w:r w:rsidRPr="00227724">
              <w:rPr>
                <w:rFonts w:ascii="Times New Roman" w:hAnsi="Times New Roman" w:cs="Times New Roman"/>
                <w:color w:val="000000"/>
              </w:rPr>
              <w:t>События</w:t>
            </w:r>
          </w:p>
        </w:tc>
        <w:tc>
          <w:tcPr>
            <w:tcW w:w="1559" w:type="dxa"/>
          </w:tcPr>
          <w:p w:rsidR="00722098" w:rsidRPr="00227724" w:rsidRDefault="00722098" w:rsidP="00722098">
            <w:pPr>
              <w:jc w:val="center"/>
              <w:rPr>
                <w:rFonts w:ascii="Times New Roman" w:eastAsia="Times New Roman" w:hAnsi="Times New Roman" w:cs="Times New Roman"/>
                <w:b/>
                <w:color w:val="000000"/>
              </w:rPr>
            </w:pPr>
            <w:r w:rsidRPr="00227724">
              <w:rPr>
                <w:rFonts w:ascii="Times New Roman" w:eastAsia="Times New Roman" w:hAnsi="Times New Roman" w:cs="Times New Roman"/>
                <w:b/>
                <w:color w:val="000000"/>
              </w:rPr>
              <w:t>1</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Pr>
                <w:rFonts w:ascii="Times New Roman" w:eastAsia="Calibri" w:hAnsi="Times New Roman" w:cs="Times New Roman"/>
              </w:rPr>
              <w:t>95</w:t>
            </w:r>
          </w:p>
        </w:tc>
        <w:tc>
          <w:tcPr>
            <w:tcW w:w="5670" w:type="dxa"/>
          </w:tcPr>
          <w:p w:rsidR="00722098" w:rsidRPr="00227724" w:rsidRDefault="00722098" w:rsidP="00722098">
            <w:pPr>
              <w:rPr>
                <w:rFonts w:ascii="Times New Roman" w:eastAsia="Times New Roman" w:hAnsi="Times New Roman" w:cs="Times New Roman"/>
              </w:rPr>
            </w:pPr>
            <w:r w:rsidRPr="00227724">
              <w:rPr>
                <w:rFonts w:ascii="Times New Roman" w:hAnsi="Times New Roman" w:cs="Times New Roman"/>
                <w:color w:val="000000"/>
              </w:rPr>
              <w:t>Комбинация событий. Противоположное событие.</w:t>
            </w:r>
          </w:p>
        </w:tc>
        <w:tc>
          <w:tcPr>
            <w:tcW w:w="1559" w:type="dxa"/>
          </w:tcPr>
          <w:p w:rsidR="00722098" w:rsidRPr="00227724" w:rsidRDefault="00722098" w:rsidP="00722098">
            <w:pPr>
              <w:jc w:val="center"/>
              <w:rPr>
                <w:rFonts w:ascii="Times New Roman" w:eastAsia="Times New Roman" w:hAnsi="Times New Roman" w:cs="Times New Roman"/>
                <w:b/>
                <w:color w:val="000000"/>
              </w:rPr>
            </w:pPr>
            <w:r w:rsidRPr="00227724">
              <w:rPr>
                <w:rFonts w:ascii="Times New Roman" w:eastAsia="Times New Roman" w:hAnsi="Times New Roman" w:cs="Times New Roman"/>
                <w:b/>
                <w:color w:val="000000"/>
              </w:rPr>
              <w:t>2</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Pr>
                <w:rFonts w:ascii="Times New Roman" w:eastAsia="Calibri" w:hAnsi="Times New Roman" w:cs="Times New Roman"/>
              </w:rPr>
              <w:t>96</w:t>
            </w:r>
          </w:p>
        </w:tc>
        <w:tc>
          <w:tcPr>
            <w:tcW w:w="5670" w:type="dxa"/>
          </w:tcPr>
          <w:p w:rsidR="00722098" w:rsidRPr="00227724" w:rsidRDefault="00722098" w:rsidP="00722098">
            <w:pPr>
              <w:rPr>
                <w:rFonts w:ascii="Times New Roman" w:hAnsi="Times New Roman" w:cs="Times New Roman"/>
                <w:color w:val="000000"/>
              </w:rPr>
            </w:pPr>
            <w:r w:rsidRPr="00227724">
              <w:rPr>
                <w:rFonts w:ascii="Times New Roman" w:hAnsi="Times New Roman" w:cs="Times New Roman"/>
                <w:color w:val="000000"/>
              </w:rPr>
              <w:t>Комбинация событий. Противоположное событие.</w:t>
            </w:r>
          </w:p>
        </w:tc>
        <w:tc>
          <w:tcPr>
            <w:tcW w:w="1559" w:type="dxa"/>
          </w:tcPr>
          <w:p w:rsidR="00722098" w:rsidRPr="00227724" w:rsidRDefault="00722098" w:rsidP="00722098">
            <w:pPr>
              <w:jc w:val="center"/>
              <w:rPr>
                <w:rFonts w:ascii="Times New Roman" w:eastAsia="Times New Roman" w:hAnsi="Times New Roman" w:cs="Times New Roman"/>
                <w:b/>
                <w:color w:val="000000"/>
              </w:rPr>
            </w:pP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Pr>
                <w:rFonts w:ascii="Times New Roman" w:eastAsia="Calibri" w:hAnsi="Times New Roman" w:cs="Times New Roman"/>
              </w:rPr>
              <w:t>97</w:t>
            </w:r>
          </w:p>
        </w:tc>
        <w:tc>
          <w:tcPr>
            <w:tcW w:w="5670" w:type="dxa"/>
          </w:tcPr>
          <w:p w:rsidR="00722098" w:rsidRPr="00227724" w:rsidRDefault="00722098" w:rsidP="00722098">
            <w:pPr>
              <w:rPr>
                <w:rFonts w:ascii="Times New Roman" w:eastAsia="Times New Roman" w:hAnsi="Times New Roman" w:cs="Times New Roman"/>
              </w:rPr>
            </w:pPr>
            <w:r w:rsidRPr="00227724">
              <w:rPr>
                <w:rFonts w:ascii="Times New Roman" w:hAnsi="Times New Roman" w:cs="Times New Roman"/>
              </w:rPr>
              <w:t>Вероятность события</w:t>
            </w:r>
          </w:p>
        </w:tc>
        <w:tc>
          <w:tcPr>
            <w:tcW w:w="1559" w:type="dxa"/>
          </w:tcPr>
          <w:p w:rsidR="00722098" w:rsidRPr="00227724" w:rsidRDefault="00722098" w:rsidP="00722098">
            <w:pPr>
              <w:jc w:val="center"/>
              <w:rPr>
                <w:rFonts w:ascii="Times New Roman" w:eastAsia="Times New Roman" w:hAnsi="Times New Roman" w:cs="Times New Roman"/>
                <w:b/>
                <w:color w:val="000000"/>
              </w:rPr>
            </w:pPr>
            <w:r w:rsidRPr="00227724">
              <w:rPr>
                <w:rFonts w:ascii="Times New Roman" w:eastAsia="Times New Roman" w:hAnsi="Times New Roman" w:cs="Times New Roman"/>
                <w:b/>
                <w:color w:val="000000"/>
              </w:rPr>
              <w:t>2</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Pr>
                <w:rFonts w:ascii="Times New Roman" w:eastAsia="Calibri" w:hAnsi="Times New Roman" w:cs="Times New Roman"/>
              </w:rPr>
              <w:t>98</w:t>
            </w:r>
          </w:p>
        </w:tc>
        <w:tc>
          <w:tcPr>
            <w:tcW w:w="5670" w:type="dxa"/>
          </w:tcPr>
          <w:p w:rsidR="00722098" w:rsidRPr="00227724" w:rsidRDefault="00722098" w:rsidP="00722098">
            <w:pPr>
              <w:rPr>
                <w:rFonts w:ascii="Times New Roman" w:eastAsia="Times New Roman" w:hAnsi="Times New Roman" w:cs="Times New Roman"/>
              </w:rPr>
            </w:pPr>
            <w:r w:rsidRPr="00227724">
              <w:rPr>
                <w:rFonts w:ascii="Times New Roman" w:hAnsi="Times New Roman" w:cs="Times New Roman"/>
              </w:rPr>
              <w:t>Вероятность события</w:t>
            </w:r>
          </w:p>
        </w:tc>
        <w:tc>
          <w:tcPr>
            <w:tcW w:w="1559" w:type="dxa"/>
          </w:tcPr>
          <w:p w:rsidR="00722098" w:rsidRPr="00227724" w:rsidRDefault="00722098" w:rsidP="00722098">
            <w:pPr>
              <w:jc w:val="center"/>
              <w:rPr>
                <w:rFonts w:ascii="Times New Roman" w:eastAsia="Times New Roman" w:hAnsi="Times New Roman" w:cs="Times New Roman"/>
                <w:b/>
                <w:color w:val="000000"/>
              </w:rPr>
            </w:pP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Pr>
                <w:rFonts w:ascii="Times New Roman" w:eastAsia="Calibri" w:hAnsi="Times New Roman" w:cs="Times New Roman"/>
              </w:rPr>
              <w:t>99</w:t>
            </w:r>
          </w:p>
        </w:tc>
        <w:tc>
          <w:tcPr>
            <w:tcW w:w="5670" w:type="dxa"/>
          </w:tcPr>
          <w:p w:rsidR="00722098" w:rsidRPr="00227724" w:rsidRDefault="00722098" w:rsidP="00722098">
            <w:pPr>
              <w:rPr>
                <w:rFonts w:ascii="Times New Roman" w:eastAsia="Times New Roman" w:hAnsi="Times New Roman" w:cs="Times New Roman"/>
              </w:rPr>
            </w:pPr>
            <w:r w:rsidRPr="00227724">
              <w:rPr>
                <w:rFonts w:ascii="Times New Roman" w:hAnsi="Times New Roman" w:cs="Times New Roman"/>
              </w:rPr>
              <w:t>Сложение вероятностей</w:t>
            </w:r>
          </w:p>
        </w:tc>
        <w:tc>
          <w:tcPr>
            <w:tcW w:w="1559" w:type="dxa"/>
          </w:tcPr>
          <w:p w:rsidR="00722098" w:rsidRPr="00227724" w:rsidRDefault="00722098" w:rsidP="00722098">
            <w:pPr>
              <w:jc w:val="center"/>
              <w:rPr>
                <w:rFonts w:ascii="Times New Roman" w:eastAsia="Times New Roman" w:hAnsi="Times New Roman" w:cs="Times New Roman"/>
                <w:b/>
                <w:color w:val="000000"/>
              </w:rPr>
            </w:pPr>
            <w:r w:rsidRPr="00227724">
              <w:rPr>
                <w:rFonts w:ascii="Times New Roman" w:eastAsia="Times New Roman" w:hAnsi="Times New Roman" w:cs="Times New Roman"/>
                <w:b/>
                <w:color w:val="000000"/>
              </w:rPr>
              <w:t>2</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Pr>
                <w:rFonts w:ascii="Times New Roman" w:eastAsia="Calibri" w:hAnsi="Times New Roman" w:cs="Times New Roman"/>
              </w:rPr>
              <w:t>100</w:t>
            </w:r>
          </w:p>
        </w:tc>
        <w:tc>
          <w:tcPr>
            <w:tcW w:w="5670" w:type="dxa"/>
          </w:tcPr>
          <w:p w:rsidR="00722098" w:rsidRPr="00227724" w:rsidRDefault="00722098" w:rsidP="00722098">
            <w:pPr>
              <w:rPr>
                <w:rFonts w:ascii="Times New Roman" w:eastAsia="Times New Roman" w:hAnsi="Times New Roman" w:cs="Times New Roman"/>
              </w:rPr>
            </w:pPr>
            <w:r w:rsidRPr="00227724">
              <w:rPr>
                <w:rFonts w:ascii="Times New Roman" w:hAnsi="Times New Roman" w:cs="Times New Roman"/>
              </w:rPr>
              <w:t>Сложение вероятностей</w:t>
            </w:r>
          </w:p>
        </w:tc>
        <w:tc>
          <w:tcPr>
            <w:tcW w:w="1559" w:type="dxa"/>
          </w:tcPr>
          <w:p w:rsidR="00722098" w:rsidRPr="00227724" w:rsidRDefault="00722098" w:rsidP="00722098">
            <w:pPr>
              <w:jc w:val="center"/>
              <w:rPr>
                <w:rFonts w:ascii="Times New Roman" w:eastAsia="Times New Roman" w:hAnsi="Times New Roman" w:cs="Times New Roman"/>
                <w:b/>
                <w:color w:val="000000"/>
              </w:rPr>
            </w:pP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Pr>
                <w:rFonts w:ascii="Times New Roman" w:eastAsia="Calibri" w:hAnsi="Times New Roman" w:cs="Times New Roman"/>
              </w:rPr>
              <w:t>101</w:t>
            </w:r>
          </w:p>
        </w:tc>
        <w:tc>
          <w:tcPr>
            <w:tcW w:w="5670" w:type="dxa"/>
          </w:tcPr>
          <w:p w:rsidR="00722098" w:rsidRPr="00227724" w:rsidRDefault="00722098" w:rsidP="00722098">
            <w:pPr>
              <w:rPr>
                <w:rFonts w:ascii="Times New Roman" w:eastAsia="Times New Roman" w:hAnsi="Times New Roman" w:cs="Times New Roman"/>
              </w:rPr>
            </w:pPr>
            <w:r w:rsidRPr="00227724">
              <w:rPr>
                <w:rFonts w:ascii="Times New Roman" w:hAnsi="Times New Roman" w:cs="Times New Roman"/>
                <w:color w:val="000000"/>
              </w:rPr>
              <w:t>Независимые события. Умножение вероятностей.</w:t>
            </w:r>
          </w:p>
        </w:tc>
        <w:tc>
          <w:tcPr>
            <w:tcW w:w="1559" w:type="dxa"/>
          </w:tcPr>
          <w:p w:rsidR="00722098" w:rsidRPr="00227724" w:rsidRDefault="00722098" w:rsidP="00722098">
            <w:pPr>
              <w:jc w:val="center"/>
              <w:rPr>
                <w:rFonts w:ascii="Times New Roman" w:eastAsia="Times New Roman" w:hAnsi="Times New Roman" w:cs="Times New Roman"/>
                <w:b/>
                <w:color w:val="000000"/>
              </w:rPr>
            </w:pPr>
            <w:r w:rsidRPr="00227724">
              <w:rPr>
                <w:rFonts w:ascii="Times New Roman" w:eastAsia="Times New Roman" w:hAnsi="Times New Roman" w:cs="Times New Roman"/>
                <w:b/>
                <w:color w:val="000000"/>
              </w:rPr>
              <w:t>2</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Pr>
                <w:rFonts w:ascii="Times New Roman" w:eastAsia="Calibri" w:hAnsi="Times New Roman" w:cs="Times New Roman"/>
              </w:rPr>
              <w:t>102</w:t>
            </w:r>
          </w:p>
        </w:tc>
        <w:tc>
          <w:tcPr>
            <w:tcW w:w="5670" w:type="dxa"/>
          </w:tcPr>
          <w:p w:rsidR="00722098" w:rsidRPr="00227724" w:rsidRDefault="00722098" w:rsidP="00722098">
            <w:pPr>
              <w:rPr>
                <w:rFonts w:ascii="Times New Roman" w:eastAsia="Times New Roman" w:hAnsi="Times New Roman" w:cs="Times New Roman"/>
              </w:rPr>
            </w:pPr>
            <w:r w:rsidRPr="00227724">
              <w:rPr>
                <w:rFonts w:ascii="Times New Roman" w:hAnsi="Times New Roman" w:cs="Times New Roman"/>
                <w:color w:val="000000"/>
              </w:rPr>
              <w:t>Независимые события. Умножение вероятностей.</w:t>
            </w:r>
          </w:p>
        </w:tc>
        <w:tc>
          <w:tcPr>
            <w:tcW w:w="1559" w:type="dxa"/>
          </w:tcPr>
          <w:p w:rsidR="00722098" w:rsidRPr="00227724" w:rsidRDefault="00722098" w:rsidP="00722098">
            <w:pPr>
              <w:jc w:val="center"/>
              <w:rPr>
                <w:rFonts w:ascii="Times New Roman" w:eastAsia="Times New Roman" w:hAnsi="Times New Roman" w:cs="Times New Roman"/>
                <w:b/>
                <w:color w:val="000000"/>
              </w:rPr>
            </w:pP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Pr>
                <w:rFonts w:ascii="Times New Roman" w:eastAsia="Calibri" w:hAnsi="Times New Roman" w:cs="Times New Roman"/>
              </w:rPr>
              <w:t>103</w:t>
            </w:r>
          </w:p>
        </w:tc>
        <w:tc>
          <w:tcPr>
            <w:tcW w:w="5670" w:type="dxa"/>
          </w:tcPr>
          <w:p w:rsidR="00722098" w:rsidRPr="00227724" w:rsidRDefault="00722098" w:rsidP="00722098">
            <w:pPr>
              <w:rPr>
                <w:rFonts w:ascii="Times New Roman" w:eastAsia="Times New Roman" w:hAnsi="Times New Roman" w:cs="Times New Roman"/>
              </w:rPr>
            </w:pPr>
            <w:r w:rsidRPr="00227724">
              <w:rPr>
                <w:rFonts w:ascii="Times New Roman" w:hAnsi="Times New Roman" w:cs="Times New Roman"/>
                <w:color w:val="000000"/>
              </w:rPr>
              <w:t>Статистическая вероятность</w:t>
            </w:r>
          </w:p>
        </w:tc>
        <w:tc>
          <w:tcPr>
            <w:tcW w:w="1559" w:type="dxa"/>
          </w:tcPr>
          <w:p w:rsidR="00722098" w:rsidRPr="00227724" w:rsidRDefault="00722098" w:rsidP="00722098">
            <w:pPr>
              <w:jc w:val="center"/>
              <w:rPr>
                <w:rFonts w:ascii="Times New Roman" w:eastAsia="Times New Roman" w:hAnsi="Times New Roman" w:cs="Times New Roman"/>
                <w:b/>
                <w:color w:val="000000"/>
              </w:rPr>
            </w:pPr>
            <w:r w:rsidRPr="00227724">
              <w:rPr>
                <w:rFonts w:ascii="Times New Roman" w:eastAsia="Times New Roman" w:hAnsi="Times New Roman" w:cs="Times New Roman"/>
                <w:b/>
                <w:color w:val="000000"/>
              </w:rPr>
              <w:t>2</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Pr>
                <w:rFonts w:ascii="Times New Roman" w:eastAsia="Calibri" w:hAnsi="Times New Roman" w:cs="Times New Roman"/>
              </w:rPr>
              <w:t>104</w:t>
            </w:r>
          </w:p>
        </w:tc>
        <w:tc>
          <w:tcPr>
            <w:tcW w:w="5670" w:type="dxa"/>
          </w:tcPr>
          <w:p w:rsidR="00722098" w:rsidRPr="00227724" w:rsidRDefault="00722098" w:rsidP="00722098">
            <w:pPr>
              <w:rPr>
                <w:rFonts w:ascii="Times New Roman" w:eastAsia="Times New Roman" w:hAnsi="Times New Roman" w:cs="Times New Roman"/>
              </w:rPr>
            </w:pPr>
            <w:r w:rsidRPr="00227724">
              <w:rPr>
                <w:rFonts w:ascii="Times New Roman" w:hAnsi="Times New Roman" w:cs="Times New Roman"/>
                <w:color w:val="000000"/>
              </w:rPr>
              <w:t>Статистическая вероятность</w:t>
            </w:r>
          </w:p>
        </w:tc>
        <w:tc>
          <w:tcPr>
            <w:tcW w:w="1559" w:type="dxa"/>
          </w:tcPr>
          <w:p w:rsidR="00722098" w:rsidRPr="00227724" w:rsidRDefault="00722098" w:rsidP="00722098">
            <w:pPr>
              <w:jc w:val="center"/>
              <w:rPr>
                <w:rFonts w:ascii="Times New Roman" w:eastAsia="Times New Roman" w:hAnsi="Times New Roman" w:cs="Times New Roman"/>
                <w:b/>
                <w:color w:val="000000"/>
              </w:rPr>
            </w:pP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Pr>
                <w:rFonts w:ascii="Times New Roman" w:eastAsia="Calibri" w:hAnsi="Times New Roman" w:cs="Times New Roman"/>
              </w:rPr>
              <w:t>105</w:t>
            </w:r>
          </w:p>
        </w:tc>
        <w:tc>
          <w:tcPr>
            <w:tcW w:w="5670" w:type="dxa"/>
          </w:tcPr>
          <w:p w:rsidR="00722098" w:rsidRPr="00227724" w:rsidRDefault="00722098" w:rsidP="00722098">
            <w:pPr>
              <w:rPr>
                <w:rFonts w:ascii="Times New Roman" w:hAnsi="Times New Roman" w:cs="Times New Roman"/>
                <w:color w:val="000000"/>
              </w:rPr>
            </w:pPr>
            <w:r w:rsidRPr="00227724">
              <w:rPr>
                <w:rFonts w:ascii="Times New Roman" w:eastAsia="Times New Roman" w:hAnsi="Times New Roman" w:cs="Times New Roman"/>
              </w:rPr>
              <w:t>Урок обобщения и систематизации  знаний</w:t>
            </w:r>
          </w:p>
        </w:tc>
        <w:tc>
          <w:tcPr>
            <w:tcW w:w="1559" w:type="dxa"/>
          </w:tcPr>
          <w:p w:rsidR="00722098" w:rsidRPr="00227724" w:rsidRDefault="00722098" w:rsidP="00722098">
            <w:pPr>
              <w:jc w:val="center"/>
              <w:rPr>
                <w:rFonts w:ascii="Times New Roman" w:eastAsia="Times New Roman" w:hAnsi="Times New Roman" w:cs="Times New Roman"/>
                <w:b/>
                <w:color w:val="000000"/>
              </w:rPr>
            </w:pPr>
            <w:r w:rsidRPr="00227724">
              <w:rPr>
                <w:rFonts w:ascii="Times New Roman" w:eastAsia="Times New Roman" w:hAnsi="Times New Roman" w:cs="Times New Roman"/>
                <w:b/>
                <w:color w:val="000000"/>
              </w:rPr>
              <w:t>1</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Pr>
                <w:rFonts w:ascii="Times New Roman" w:eastAsia="Calibri" w:hAnsi="Times New Roman" w:cs="Times New Roman"/>
              </w:rPr>
              <w:t>106</w:t>
            </w:r>
          </w:p>
        </w:tc>
        <w:tc>
          <w:tcPr>
            <w:tcW w:w="5670" w:type="dxa"/>
          </w:tcPr>
          <w:p w:rsidR="00722098" w:rsidRPr="00227724" w:rsidRDefault="00722098" w:rsidP="00722098">
            <w:pPr>
              <w:rPr>
                <w:rFonts w:ascii="Times New Roman" w:eastAsia="Times New Roman" w:hAnsi="Times New Roman" w:cs="Times New Roman"/>
              </w:rPr>
            </w:pPr>
            <w:r w:rsidRPr="00227724">
              <w:rPr>
                <w:rFonts w:ascii="Times New Roman" w:hAnsi="Times New Roman" w:cs="Times New Roman"/>
                <w:i/>
              </w:rPr>
              <w:t>Контрольная работа №6 по теме "</w:t>
            </w:r>
            <w:r w:rsidRPr="00227724">
              <w:rPr>
                <w:rFonts w:ascii="Times New Roman" w:hAnsi="Times New Roman" w:cs="Times New Roman"/>
                <w:bCs/>
                <w:i/>
              </w:rPr>
              <w:t>Элементы теории вероятностей"</w:t>
            </w:r>
          </w:p>
        </w:tc>
        <w:tc>
          <w:tcPr>
            <w:tcW w:w="1559" w:type="dxa"/>
          </w:tcPr>
          <w:p w:rsidR="00722098" w:rsidRPr="00227724" w:rsidRDefault="00722098" w:rsidP="00722098">
            <w:pPr>
              <w:jc w:val="center"/>
              <w:rPr>
                <w:rFonts w:ascii="Times New Roman" w:eastAsia="Times New Roman" w:hAnsi="Times New Roman" w:cs="Times New Roman"/>
                <w:b/>
                <w:color w:val="000000"/>
              </w:rPr>
            </w:pPr>
            <w:r w:rsidRPr="00227724">
              <w:rPr>
                <w:rFonts w:ascii="Times New Roman" w:eastAsia="Times New Roman" w:hAnsi="Times New Roman" w:cs="Times New Roman"/>
                <w:b/>
                <w:color w:val="000000"/>
              </w:rPr>
              <w:t>1</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p>
        </w:tc>
        <w:tc>
          <w:tcPr>
            <w:tcW w:w="5670" w:type="dxa"/>
          </w:tcPr>
          <w:p w:rsidR="00722098" w:rsidRPr="00227724" w:rsidRDefault="00722098" w:rsidP="00722098">
            <w:pPr>
              <w:autoSpaceDE w:val="0"/>
              <w:autoSpaceDN w:val="0"/>
              <w:adjustRightInd w:val="0"/>
              <w:rPr>
                <w:rFonts w:ascii="Times New Roman" w:hAnsi="Times New Roman" w:cs="Times New Roman"/>
                <w:b/>
              </w:rPr>
            </w:pPr>
            <w:r w:rsidRPr="00227724">
              <w:rPr>
                <w:rFonts w:ascii="Times New Roman" w:hAnsi="Times New Roman" w:cs="Times New Roman"/>
                <w:b/>
              </w:rPr>
              <w:t>Глава ХIII. Статистика</w:t>
            </w:r>
          </w:p>
        </w:tc>
        <w:tc>
          <w:tcPr>
            <w:tcW w:w="1559" w:type="dxa"/>
          </w:tcPr>
          <w:p w:rsidR="00722098" w:rsidRPr="00227724" w:rsidRDefault="00722098" w:rsidP="00722098">
            <w:pPr>
              <w:jc w:val="center"/>
              <w:rPr>
                <w:rFonts w:ascii="Times New Roman" w:eastAsia="Times New Roman" w:hAnsi="Times New Roman" w:cs="Times New Roman"/>
                <w:b/>
                <w:color w:val="000000"/>
              </w:rPr>
            </w:pPr>
            <w:r w:rsidRPr="00227724">
              <w:rPr>
                <w:rFonts w:ascii="Times New Roman" w:eastAsia="Times New Roman" w:hAnsi="Times New Roman" w:cs="Times New Roman"/>
                <w:b/>
                <w:color w:val="000000"/>
              </w:rPr>
              <w:t>9</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Pr>
                <w:rFonts w:ascii="Times New Roman" w:eastAsia="Calibri" w:hAnsi="Times New Roman" w:cs="Times New Roman"/>
              </w:rPr>
              <w:t>107</w:t>
            </w:r>
          </w:p>
        </w:tc>
        <w:tc>
          <w:tcPr>
            <w:tcW w:w="5670" w:type="dxa"/>
          </w:tcPr>
          <w:p w:rsidR="00722098" w:rsidRPr="00227724" w:rsidRDefault="00722098" w:rsidP="00722098">
            <w:pPr>
              <w:rPr>
                <w:rFonts w:ascii="Times New Roman" w:eastAsia="Times New Roman" w:hAnsi="Times New Roman" w:cs="Times New Roman"/>
              </w:rPr>
            </w:pPr>
            <w:r w:rsidRPr="00227724">
              <w:rPr>
                <w:rFonts w:ascii="Times New Roman" w:hAnsi="Times New Roman" w:cs="Times New Roman"/>
                <w:color w:val="000000"/>
              </w:rPr>
              <w:t>Случайные величины</w:t>
            </w:r>
          </w:p>
        </w:tc>
        <w:tc>
          <w:tcPr>
            <w:tcW w:w="1559" w:type="dxa"/>
          </w:tcPr>
          <w:p w:rsidR="00722098" w:rsidRPr="00227724" w:rsidRDefault="00722098" w:rsidP="00722098">
            <w:pPr>
              <w:jc w:val="center"/>
              <w:rPr>
                <w:rFonts w:ascii="Times New Roman" w:hAnsi="Times New Roman" w:cs="Times New Roman"/>
              </w:rPr>
            </w:pPr>
            <w:r w:rsidRPr="00227724">
              <w:rPr>
                <w:rFonts w:ascii="Times New Roman" w:hAnsi="Times New Roman" w:cs="Times New Roman"/>
              </w:rPr>
              <w:t>2</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Pr>
                <w:rFonts w:ascii="Times New Roman" w:eastAsia="Calibri" w:hAnsi="Times New Roman" w:cs="Times New Roman"/>
              </w:rPr>
              <w:t>108</w:t>
            </w:r>
          </w:p>
        </w:tc>
        <w:tc>
          <w:tcPr>
            <w:tcW w:w="5670" w:type="dxa"/>
          </w:tcPr>
          <w:p w:rsidR="00722098" w:rsidRPr="00227724" w:rsidRDefault="00722098" w:rsidP="00722098">
            <w:pPr>
              <w:rPr>
                <w:rFonts w:ascii="Times New Roman" w:eastAsia="Times New Roman" w:hAnsi="Times New Roman" w:cs="Times New Roman"/>
              </w:rPr>
            </w:pPr>
            <w:r w:rsidRPr="00227724">
              <w:rPr>
                <w:rFonts w:ascii="Times New Roman" w:hAnsi="Times New Roman" w:cs="Times New Roman"/>
                <w:color w:val="000000"/>
              </w:rPr>
              <w:t>Случайные величины</w:t>
            </w:r>
          </w:p>
        </w:tc>
        <w:tc>
          <w:tcPr>
            <w:tcW w:w="1559" w:type="dxa"/>
          </w:tcPr>
          <w:p w:rsidR="00722098" w:rsidRPr="00227724" w:rsidRDefault="00722098" w:rsidP="00722098">
            <w:pPr>
              <w:jc w:val="center"/>
              <w:rPr>
                <w:rFonts w:ascii="Times New Roman" w:hAnsi="Times New Roman" w:cs="Times New Roman"/>
              </w:rPr>
            </w:pP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Pr>
                <w:rFonts w:ascii="Times New Roman" w:eastAsia="Calibri" w:hAnsi="Times New Roman" w:cs="Times New Roman"/>
              </w:rPr>
              <w:t>109</w:t>
            </w:r>
          </w:p>
        </w:tc>
        <w:tc>
          <w:tcPr>
            <w:tcW w:w="5670" w:type="dxa"/>
          </w:tcPr>
          <w:p w:rsidR="00722098" w:rsidRPr="00227724" w:rsidRDefault="00722098" w:rsidP="00722098">
            <w:pPr>
              <w:rPr>
                <w:rFonts w:ascii="Times New Roman" w:eastAsia="Times New Roman" w:hAnsi="Times New Roman" w:cs="Times New Roman"/>
              </w:rPr>
            </w:pPr>
            <w:r w:rsidRPr="00227724">
              <w:rPr>
                <w:rFonts w:ascii="Times New Roman" w:hAnsi="Times New Roman" w:cs="Times New Roman"/>
                <w:color w:val="000000"/>
              </w:rPr>
              <w:t>Центральные тенденции</w:t>
            </w:r>
          </w:p>
        </w:tc>
        <w:tc>
          <w:tcPr>
            <w:tcW w:w="1559" w:type="dxa"/>
          </w:tcPr>
          <w:p w:rsidR="00722098" w:rsidRPr="00227724" w:rsidRDefault="00722098" w:rsidP="00722098">
            <w:pPr>
              <w:jc w:val="center"/>
              <w:rPr>
                <w:rFonts w:ascii="Times New Roman" w:hAnsi="Times New Roman" w:cs="Times New Roman"/>
              </w:rPr>
            </w:pPr>
            <w:r w:rsidRPr="00227724">
              <w:rPr>
                <w:rFonts w:ascii="Times New Roman" w:hAnsi="Times New Roman" w:cs="Times New Roman"/>
              </w:rPr>
              <w:t>2</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Pr>
                <w:rFonts w:ascii="Times New Roman" w:eastAsia="Calibri" w:hAnsi="Times New Roman" w:cs="Times New Roman"/>
              </w:rPr>
              <w:t>110</w:t>
            </w:r>
          </w:p>
        </w:tc>
        <w:tc>
          <w:tcPr>
            <w:tcW w:w="5670" w:type="dxa"/>
          </w:tcPr>
          <w:p w:rsidR="00722098" w:rsidRPr="00227724" w:rsidRDefault="00722098" w:rsidP="00722098">
            <w:pPr>
              <w:rPr>
                <w:rFonts w:ascii="Times New Roman" w:eastAsia="Times New Roman" w:hAnsi="Times New Roman" w:cs="Times New Roman"/>
              </w:rPr>
            </w:pPr>
            <w:r w:rsidRPr="00227724">
              <w:rPr>
                <w:rFonts w:ascii="Times New Roman" w:hAnsi="Times New Roman" w:cs="Times New Roman"/>
                <w:color w:val="000000"/>
              </w:rPr>
              <w:t>Центральные тенденции</w:t>
            </w:r>
          </w:p>
        </w:tc>
        <w:tc>
          <w:tcPr>
            <w:tcW w:w="1559" w:type="dxa"/>
          </w:tcPr>
          <w:p w:rsidR="00722098" w:rsidRPr="00227724" w:rsidRDefault="00722098" w:rsidP="00722098">
            <w:pPr>
              <w:jc w:val="center"/>
              <w:rPr>
                <w:rFonts w:ascii="Times New Roman" w:hAnsi="Times New Roman" w:cs="Times New Roman"/>
              </w:rPr>
            </w:pP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Pr>
                <w:rFonts w:ascii="Times New Roman" w:eastAsia="Calibri" w:hAnsi="Times New Roman" w:cs="Times New Roman"/>
              </w:rPr>
              <w:t>111</w:t>
            </w:r>
          </w:p>
        </w:tc>
        <w:tc>
          <w:tcPr>
            <w:tcW w:w="5670" w:type="dxa"/>
          </w:tcPr>
          <w:p w:rsidR="00722098" w:rsidRPr="00227724" w:rsidRDefault="00722098" w:rsidP="00722098">
            <w:pPr>
              <w:rPr>
                <w:rFonts w:ascii="Times New Roman" w:eastAsia="Times New Roman" w:hAnsi="Times New Roman" w:cs="Times New Roman"/>
              </w:rPr>
            </w:pPr>
            <w:r w:rsidRPr="00227724">
              <w:rPr>
                <w:rFonts w:ascii="Times New Roman" w:hAnsi="Times New Roman" w:cs="Times New Roman"/>
                <w:color w:val="000000"/>
              </w:rPr>
              <w:t>Меры разброса</w:t>
            </w:r>
          </w:p>
        </w:tc>
        <w:tc>
          <w:tcPr>
            <w:tcW w:w="1559" w:type="dxa"/>
          </w:tcPr>
          <w:p w:rsidR="00722098" w:rsidRPr="00227724" w:rsidRDefault="00722098" w:rsidP="00722098">
            <w:pPr>
              <w:jc w:val="center"/>
              <w:rPr>
                <w:rFonts w:ascii="Times New Roman" w:hAnsi="Times New Roman" w:cs="Times New Roman"/>
              </w:rPr>
            </w:pPr>
            <w:r w:rsidRPr="00227724">
              <w:rPr>
                <w:rFonts w:ascii="Times New Roman" w:hAnsi="Times New Roman" w:cs="Times New Roman"/>
              </w:rPr>
              <w:t>3</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Pr>
                <w:rFonts w:ascii="Times New Roman" w:eastAsia="Calibri" w:hAnsi="Times New Roman" w:cs="Times New Roman"/>
              </w:rPr>
              <w:t>112</w:t>
            </w:r>
          </w:p>
        </w:tc>
        <w:tc>
          <w:tcPr>
            <w:tcW w:w="5670" w:type="dxa"/>
          </w:tcPr>
          <w:p w:rsidR="00722098" w:rsidRPr="00227724" w:rsidRDefault="00722098" w:rsidP="00722098">
            <w:pPr>
              <w:rPr>
                <w:rFonts w:ascii="Times New Roman" w:eastAsia="Times New Roman" w:hAnsi="Times New Roman" w:cs="Times New Roman"/>
              </w:rPr>
            </w:pPr>
            <w:r w:rsidRPr="00227724">
              <w:rPr>
                <w:rFonts w:ascii="Times New Roman" w:hAnsi="Times New Roman" w:cs="Times New Roman"/>
                <w:color w:val="000000"/>
              </w:rPr>
              <w:t>Меры разброса</w:t>
            </w:r>
          </w:p>
        </w:tc>
        <w:tc>
          <w:tcPr>
            <w:tcW w:w="1559" w:type="dxa"/>
          </w:tcPr>
          <w:p w:rsidR="00722098" w:rsidRPr="00227724" w:rsidRDefault="00722098" w:rsidP="00722098">
            <w:pPr>
              <w:jc w:val="center"/>
              <w:rPr>
                <w:rFonts w:ascii="Times New Roman" w:hAnsi="Times New Roman" w:cs="Times New Roman"/>
              </w:rPr>
            </w:pP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Pr>
                <w:rFonts w:ascii="Times New Roman" w:eastAsia="Calibri" w:hAnsi="Times New Roman" w:cs="Times New Roman"/>
              </w:rPr>
              <w:t>113</w:t>
            </w:r>
          </w:p>
        </w:tc>
        <w:tc>
          <w:tcPr>
            <w:tcW w:w="5670" w:type="dxa"/>
          </w:tcPr>
          <w:p w:rsidR="00722098" w:rsidRPr="00227724" w:rsidRDefault="00722098" w:rsidP="00722098">
            <w:pPr>
              <w:rPr>
                <w:rFonts w:ascii="Times New Roman" w:eastAsia="Times New Roman" w:hAnsi="Times New Roman" w:cs="Times New Roman"/>
              </w:rPr>
            </w:pPr>
            <w:r w:rsidRPr="00227724">
              <w:rPr>
                <w:rFonts w:ascii="Times New Roman" w:hAnsi="Times New Roman" w:cs="Times New Roman"/>
                <w:color w:val="000000"/>
              </w:rPr>
              <w:t>Меры разброса</w:t>
            </w:r>
          </w:p>
        </w:tc>
        <w:tc>
          <w:tcPr>
            <w:tcW w:w="1559" w:type="dxa"/>
          </w:tcPr>
          <w:p w:rsidR="00722098" w:rsidRPr="00227724" w:rsidRDefault="00722098" w:rsidP="00722098">
            <w:pPr>
              <w:jc w:val="center"/>
              <w:rPr>
                <w:rFonts w:ascii="Times New Roman" w:hAnsi="Times New Roman" w:cs="Times New Roman"/>
              </w:rPr>
            </w:pP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Pr>
                <w:rFonts w:ascii="Times New Roman" w:eastAsia="Calibri" w:hAnsi="Times New Roman" w:cs="Times New Roman"/>
              </w:rPr>
              <w:t>114</w:t>
            </w:r>
          </w:p>
        </w:tc>
        <w:tc>
          <w:tcPr>
            <w:tcW w:w="5670" w:type="dxa"/>
          </w:tcPr>
          <w:p w:rsidR="00722098" w:rsidRPr="00227724" w:rsidRDefault="00722098" w:rsidP="00722098">
            <w:pPr>
              <w:rPr>
                <w:rFonts w:ascii="Times New Roman" w:eastAsia="Times New Roman" w:hAnsi="Times New Roman" w:cs="Times New Roman"/>
              </w:rPr>
            </w:pPr>
            <w:r w:rsidRPr="00227724">
              <w:rPr>
                <w:rFonts w:ascii="Times New Roman" w:hAnsi="Times New Roman" w:cs="Times New Roman"/>
                <w:color w:val="000000"/>
              </w:rPr>
              <w:t>Решение  практических задач по теме «Статистика»</w:t>
            </w:r>
          </w:p>
        </w:tc>
        <w:tc>
          <w:tcPr>
            <w:tcW w:w="1559" w:type="dxa"/>
          </w:tcPr>
          <w:p w:rsidR="00722098" w:rsidRPr="00227724" w:rsidRDefault="00722098" w:rsidP="00722098">
            <w:pPr>
              <w:jc w:val="center"/>
              <w:rPr>
                <w:rFonts w:ascii="Times New Roman" w:hAnsi="Times New Roman" w:cs="Times New Roman"/>
              </w:rPr>
            </w:pPr>
            <w:r w:rsidRPr="00227724">
              <w:rPr>
                <w:rFonts w:ascii="Times New Roman" w:hAnsi="Times New Roman" w:cs="Times New Roman"/>
              </w:rPr>
              <w:t>1</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Pr>
                <w:rFonts w:ascii="Times New Roman" w:eastAsia="Calibri" w:hAnsi="Times New Roman" w:cs="Times New Roman"/>
              </w:rPr>
              <w:t>115</w:t>
            </w:r>
          </w:p>
        </w:tc>
        <w:tc>
          <w:tcPr>
            <w:tcW w:w="5670" w:type="dxa"/>
          </w:tcPr>
          <w:p w:rsidR="00722098" w:rsidRPr="00227724" w:rsidRDefault="00722098" w:rsidP="00722098">
            <w:pPr>
              <w:rPr>
                <w:rFonts w:ascii="Times New Roman" w:hAnsi="Times New Roman" w:cs="Times New Roman"/>
                <w:i/>
              </w:rPr>
            </w:pPr>
            <w:r w:rsidRPr="00227724">
              <w:rPr>
                <w:rFonts w:ascii="Times New Roman" w:hAnsi="Times New Roman" w:cs="Times New Roman"/>
                <w:i/>
              </w:rPr>
              <w:t xml:space="preserve">Контрольная работа  № 7 по теме </w:t>
            </w:r>
            <w:r w:rsidRPr="00227724">
              <w:rPr>
                <w:rFonts w:ascii="Times New Roman" w:hAnsi="Times New Roman" w:cs="Times New Roman"/>
                <w:i/>
                <w:color w:val="000000"/>
              </w:rPr>
              <w:t>«Статистика»</w:t>
            </w:r>
          </w:p>
        </w:tc>
        <w:tc>
          <w:tcPr>
            <w:tcW w:w="1559" w:type="dxa"/>
          </w:tcPr>
          <w:p w:rsidR="00722098" w:rsidRPr="00227724" w:rsidRDefault="00722098" w:rsidP="00722098">
            <w:pPr>
              <w:jc w:val="center"/>
              <w:rPr>
                <w:rFonts w:ascii="Times New Roman" w:hAnsi="Times New Roman" w:cs="Times New Roman"/>
              </w:rPr>
            </w:pPr>
            <w:r w:rsidRPr="00227724">
              <w:rPr>
                <w:rFonts w:ascii="Times New Roman" w:hAnsi="Times New Roman" w:cs="Times New Roman"/>
              </w:rPr>
              <w:t>1</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p>
        </w:tc>
        <w:tc>
          <w:tcPr>
            <w:tcW w:w="5670" w:type="dxa"/>
          </w:tcPr>
          <w:p w:rsidR="00722098" w:rsidRPr="00227724" w:rsidRDefault="00722098" w:rsidP="00722098">
            <w:pPr>
              <w:autoSpaceDE w:val="0"/>
              <w:autoSpaceDN w:val="0"/>
              <w:adjustRightInd w:val="0"/>
              <w:rPr>
                <w:rFonts w:ascii="Times New Roman" w:hAnsi="Times New Roman" w:cs="Times New Roman"/>
                <w:b/>
              </w:rPr>
            </w:pPr>
            <w:r w:rsidRPr="00227724">
              <w:rPr>
                <w:rFonts w:ascii="Times New Roman" w:hAnsi="Times New Roman" w:cs="Times New Roman"/>
                <w:b/>
              </w:rPr>
              <w:t xml:space="preserve">Итоговое повторение курса алгебры и начал математического анализа </w:t>
            </w:r>
          </w:p>
        </w:tc>
        <w:tc>
          <w:tcPr>
            <w:tcW w:w="1559" w:type="dxa"/>
          </w:tcPr>
          <w:p w:rsidR="00722098" w:rsidRPr="00227724" w:rsidRDefault="00722098" w:rsidP="00722098">
            <w:pPr>
              <w:tabs>
                <w:tab w:val="left" w:pos="255"/>
                <w:tab w:val="center" w:pos="498"/>
              </w:tabs>
              <w:rPr>
                <w:rFonts w:ascii="Times New Roman" w:hAnsi="Times New Roman" w:cs="Times New Roman"/>
                <w:b/>
              </w:rPr>
            </w:pPr>
            <w:r w:rsidRPr="00227724">
              <w:rPr>
                <w:rFonts w:ascii="Times New Roman" w:hAnsi="Times New Roman" w:cs="Times New Roman"/>
              </w:rPr>
              <w:tab/>
            </w:r>
            <w:r w:rsidRPr="00227724">
              <w:rPr>
                <w:rFonts w:ascii="Times New Roman" w:hAnsi="Times New Roman" w:cs="Times New Roman"/>
                <w:b/>
              </w:rPr>
              <w:tab/>
              <w:t>16 ч</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Pr>
                <w:rFonts w:ascii="Times New Roman" w:eastAsia="Calibri" w:hAnsi="Times New Roman" w:cs="Times New Roman"/>
              </w:rPr>
              <w:t>116</w:t>
            </w:r>
          </w:p>
        </w:tc>
        <w:tc>
          <w:tcPr>
            <w:tcW w:w="5670" w:type="dxa"/>
          </w:tcPr>
          <w:p w:rsidR="00722098" w:rsidRPr="00227724" w:rsidRDefault="00722098" w:rsidP="00722098">
            <w:pPr>
              <w:pStyle w:val="Style7"/>
              <w:spacing w:line="245" w:lineRule="exact"/>
              <w:ind w:firstLine="29"/>
              <w:rPr>
                <w:rStyle w:val="FontStyle57"/>
                <w:rFonts w:ascii="Times New Roman" w:hAnsi="Times New Roman"/>
                <w:bCs/>
                <w:sz w:val="22"/>
                <w:szCs w:val="22"/>
              </w:rPr>
            </w:pPr>
            <w:r w:rsidRPr="00227724">
              <w:rPr>
                <w:rFonts w:ascii="Times New Roman" w:hAnsi="Times New Roman"/>
                <w:bCs/>
                <w:sz w:val="22"/>
                <w:szCs w:val="22"/>
              </w:rPr>
              <w:t xml:space="preserve">Корень степени  n. Степень с рациональным показателем. Свойства. Преобразование числовых, </w:t>
            </w:r>
            <w:r w:rsidRPr="00227724">
              <w:rPr>
                <w:rFonts w:ascii="Times New Roman" w:hAnsi="Times New Roman"/>
                <w:bCs/>
                <w:sz w:val="22"/>
                <w:szCs w:val="22"/>
              </w:rPr>
              <w:lastRenderedPageBreak/>
              <w:t>степенных, иррациональных  выражений.</w:t>
            </w:r>
          </w:p>
        </w:tc>
        <w:tc>
          <w:tcPr>
            <w:tcW w:w="1559" w:type="dxa"/>
          </w:tcPr>
          <w:p w:rsidR="00722098" w:rsidRPr="00227724" w:rsidRDefault="00722098" w:rsidP="00722098">
            <w:pPr>
              <w:jc w:val="center"/>
              <w:rPr>
                <w:rFonts w:ascii="Times New Roman" w:hAnsi="Times New Roman" w:cs="Times New Roman"/>
              </w:rPr>
            </w:pPr>
            <w:r w:rsidRPr="00227724">
              <w:rPr>
                <w:rFonts w:ascii="Times New Roman" w:hAnsi="Times New Roman" w:cs="Times New Roman"/>
              </w:rPr>
              <w:lastRenderedPageBreak/>
              <w:t>1</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Pr>
                <w:rFonts w:ascii="Times New Roman" w:eastAsia="Calibri" w:hAnsi="Times New Roman" w:cs="Times New Roman"/>
              </w:rPr>
              <w:lastRenderedPageBreak/>
              <w:t>117</w:t>
            </w:r>
          </w:p>
        </w:tc>
        <w:tc>
          <w:tcPr>
            <w:tcW w:w="5670" w:type="dxa"/>
          </w:tcPr>
          <w:p w:rsidR="00722098" w:rsidRPr="00227724" w:rsidRDefault="00722098" w:rsidP="00722098">
            <w:pPr>
              <w:pStyle w:val="Style7"/>
              <w:widowControl/>
              <w:spacing w:line="245" w:lineRule="exact"/>
              <w:ind w:firstLine="29"/>
              <w:rPr>
                <w:rStyle w:val="FontStyle57"/>
                <w:rFonts w:ascii="Times New Roman" w:hAnsi="Times New Roman"/>
                <w:sz w:val="22"/>
                <w:szCs w:val="22"/>
              </w:rPr>
            </w:pPr>
            <w:r w:rsidRPr="00227724">
              <w:rPr>
                <w:rFonts w:ascii="Times New Roman" w:hAnsi="Times New Roman"/>
                <w:bCs/>
                <w:sz w:val="22"/>
                <w:szCs w:val="22"/>
              </w:rPr>
              <w:t>Числовая окружность. Преобразование тригонометрических выражений</w:t>
            </w:r>
          </w:p>
        </w:tc>
        <w:tc>
          <w:tcPr>
            <w:tcW w:w="1559" w:type="dxa"/>
          </w:tcPr>
          <w:p w:rsidR="00722098" w:rsidRPr="00227724" w:rsidRDefault="00722098" w:rsidP="00722098">
            <w:pPr>
              <w:jc w:val="center"/>
              <w:rPr>
                <w:rFonts w:ascii="Times New Roman" w:hAnsi="Times New Roman" w:cs="Times New Roman"/>
              </w:rPr>
            </w:pPr>
            <w:r w:rsidRPr="00227724">
              <w:rPr>
                <w:rFonts w:ascii="Times New Roman" w:hAnsi="Times New Roman" w:cs="Times New Roman"/>
              </w:rPr>
              <w:t>1</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Pr>
                <w:rFonts w:ascii="Times New Roman" w:eastAsia="Calibri" w:hAnsi="Times New Roman" w:cs="Times New Roman"/>
              </w:rPr>
              <w:t>118</w:t>
            </w:r>
          </w:p>
        </w:tc>
        <w:tc>
          <w:tcPr>
            <w:tcW w:w="5670" w:type="dxa"/>
          </w:tcPr>
          <w:p w:rsidR="00722098" w:rsidRPr="00227724" w:rsidRDefault="00722098" w:rsidP="00722098">
            <w:pPr>
              <w:pStyle w:val="Style7"/>
              <w:widowControl/>
              <w:spacing w:line="245" w:lineRule="exact"/>
              <w:ind w:firstLine="29"/>
              <w:rPr>
                <w:rStyle w:val="FontStyle57"/>
                <w:rFonts w:ascii="Times New Roman" w:hAnsi="Times New Roman"/>
                <w:sz w:val="22"/>
                <w:szCs w:val="22"/>
              </w:rPr>
            </w:pPr>
            <w:r w:rsidRPr="00227724">
              <w:rPr>
                <w:rFonts w:ascii="Times New Roman" w:hAnsi="Times New Roman"/>
                <w:bCs/>
                <w:sz w:val="22"/>
                <w:szCs w:val="22"/>
              </w:rPr>
              <w:t>Логарифмы и их свойства. Преобразование логарифмических выражений.</w:t>
            </w:r>
          </w:p>
        </w:tc>
        <w:tc>
          <w:tcPr>
            <w:tcW w:w="1559" w:type="dxa"/>
          </w:tcPr>
          <w:p w:rsidR="00722098" w:rsidRPr="00227724" w:rsidRDefault="00722098" w:rsidP="00722098">
            <w:pPr>
              <w:jc w:val="center"/>
              <w:rPr>
                <w:rFonts w:ascii="Times New Roman" w:hAnsi="Times New Roman" w:cs="Times New Roman"/>
              </w:rPr>
            </w:pPr>
            <w:r w:rsidRPr="00227724">
              <w:rPr>
                <w:rFonts w:ascii="Times New Roman" w:hAnsi="Times New Roman" w:cs="Times New Roman"/>
              </w:rPr>
              <w:t>1</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Pr>
                <w:rFonts w:ascii="Times New Roman" w:eastAsia="Calibri" w:hAnsi="Times New Roman" w:cs="Times New Roman"/>
              </w:rPr>
              <w:t>120</w:t>
            </w:r>
          </w:p>
        </w:tc>
        <w:tc>
          <w:tcPr>
            <w:tcW w:w="5670" w:type="dxa"/>
          </w:tcPr>
          <w:p w:rsidR="00722098" w:rsidRPr="00227724" w:rsidRDefault="00722098" w:rsidP="00722098">
            <w:pPr>
              <w:pStyle w:val="Style7"/>
              <w:widowControl/>
              <w:spacing w:line="245" w:lineRule="exact"/>
              <w:ind w:firstLine="29"/>
              <w:rPr>
                <w:rFonts w:ascii="Times New Roman" w:hAnsi="Times New Roman"/>
                <w:bCs/>
                <w:sz w:val="22"/>
                <w:szCs w:val="22"/>
              </w:rPr>
            </w:pPr>
            <w:r w:rsidRPr="00227724">
              <w:rPr>
                <w:rFonts w:ascii="Times New Roman" w:hAnsi="Times New Roman"/>
                <w:bCs/>
                <w:sz w:val="22"/>
                <w:szCs w:val="22"/>
              </w:rPr>
              <w:t>Преобразование числовых, степенных, иррациональных, тригонометрических выражений.</w:t>
            </w:r>
          </w:p>
        </w:tc>
        <w:tc>
          <w:tcPr>
            <w:tcW w:w="1559" w:type="dxa"/>
          </w:tcPr>
          <w:p w:rsidR="00722098" w:rsidRPr="00227724" w:rsidRDefault="00722098" w:rsidP="00722098">
            <w:pPr>
              <w:jc w:val="center"/>
              <w:rPr>
                <w:rFonts w:ascii="Times New Roman" w:hAnsi="Times New Roman" w:cs="Times New Roman"/>
              </w:rPr>
            </w:pPr>
            <w:r w:rsidRPr="00227724">
              <w:rPr>
                <w:rFonts w:ascii="Times New Roman" w:hAnsi="Times New Roman" w:cs="Times New Roman"/>
              </w:rPr>
              <w:t>1</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Pr>
                <w:rFonts w:ascii="Times New Roman" w:eastAsia="Calibri" w:hAnsi="Times New Roman" w:cs="Times New Roman"/>
              </w:rPr>
              <w:t>121</w:t>
            </w:r>
          </w:p>
        </w:tc>
        <w:tc>
          <w:tcPr>
            <w:tcW w:w="5670" w:type="dxa"/>
          </w:tcPr>
          <w:p w:rsidR="00722098" w:rsidRPr="00227724" w:rsidRDefault="00722098" w:rsidP="00722098">
            <w:pPr>
              <w:pStyle w:val="Style7"/>
              <w:widowControl/>
              <w:spacing w:line="245" w:lineRule="exact"/>
              <w:ind w:firstLine="29"/>
              <w:rPr>
                <w:rFonts w:ascii="Times New Roman" w:hAnsi="Times New Roman"/>
                <w:bCs/>
                <w:sz w:val="22"/>
                <w:szCs w:val="22"/>
              </w:rPr>
            </w:pPr>
            <w:r w:rsidRPr="00227724">
              <w:rPr>
                <w:rFonts w:ascii="Times New Roman" w:hAnsi="Times New Roman"/>
                <w:bCs/>
                <w:sz w:val="22"/>
                <w:szCs w:val="22"/>
              </w:rPr>
              <w:t>Задачи с прикладным содержанием.</w:t>
            </w:r>
          </w:p>
        </w:tc>
        <w:tc>
          <w:tcPr>
            <w:tcW w:w="1559" w:type="dxa"/>
          </w:tcPr>
          <w:p w:rsidR="00722098" w:rsidRPr="00227724" w:rsidRDefault="00722098" w:rsidP="00722098">
            <w:pPr>
              <w:jc w:val="center"/>
              <w:rPr>
                <w:rFonts w:ascii="Times New Roman" w:hAnsi="Times New Roman" w:cs="Times New Roman"/>
              </w:rPr>
            </w:pPr>
            <w:r w:rsidRPr="00227724">
              <w:rPr>
                <w:rFonts w:ascii="Times New Roman" w:hAnsi="Times New Roman" w:cs="Times New Roman"/>
              </w:rPr>
              <w:t>2</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Pr>
                <w:rFonts w:ascii="Times New Roman" w:eastAsia="Calibri" w:hAnsi="Times New Roman" w:cs="Times New Roman"/>
              </w:rPr>
              <w:t>122</w:t>
            </w:r>
          </w:p>
        </w:tc>
        <w:tc>
          <w:tcPr>
            <w:tcW w:w="5670" w:type="dxa"/>
          </w:tcPr>
          <w:p w:rsidR="00722098" w:rsidRPr="00227724" w:rsidRDefault="00722098" w:rsidP="00722098">
            <w:pPr>
              <w:pStyle w:val="Style7"/>
              <w:widowControl/>
              <w:spacing w:line="245" w:lineRule="exact"/>
              <w:ind w:firstLine="29"/>
              <w:rPr>
                <w:rStyle w:val="FontStyle57"/>
                <w:rFonts w:ascii="Times New Roman" w:hAnsi="Times New Roman"/>
                <w:sz w:val="22"/>
                <w:szCs w:val="22"/>
              </w:rPr>
            </w:pPr>
            <w:r w:rsidRPr="00227724">
              <w:rPr>
                <w:rFonts w:ascii="Times New Roman" w:hAnsi="Times New Roman"/>
                <w:bCs/>
                <w:sz w:val="22"/>
                <w:szCs w:val="22"/>
              </w:rPr>
              <w:t>Задачи с прикладным содержанием</w:t>
            </w:r>
          </w:p>
        </w:tc>
        <w:tc>
          <w:tcPr>
            <w:tcW w:w="1559" w:type="dxa"/>
          </w:tcPr>
          <w:p w:rsidR="00722098" w:rsidRPr="00227724" w:rsidRDefault="00722098" w:rsidP="00722098">
            <w:pPr>
              <w:jc w:val="center"/>
              <w:rPr>
                <w:rFonts w:ascii="Times New Roman" w:hAnsi="Times New Roman" w:cs="Times New Roman"/>
              </w:rPr>
            </w:pP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Pr>
                <w:rFonts w:ascii="Times New Roman" w:eastAsia="Calibri" w:hAnsi="Times New Roman" w:cs="Times New Roman"/>
              </w:rPr>
              <w:t>123</w:t>
            </w:r>
          </w:p>
        </w:tc>
        <w:tc>
          <w:tcPr>
            <w:tcW w:w="5670" w:type="dxa"/>
          </w:tcPr>
          <w:p w:rsidR="00722098" w:rsidRPr="00227724" w:rsidRDefault="00722098" w:rsidP="00722098">
            <w:pPr>
              <w:pStyle w:val="Style7"/>
              <w:widowControl/>
              <w:spacing w:line="245" w:lineRule="exact"/>
              <w:ind w:firstLine="29"/>
              <w:rPr>
                <w:rFonts w:ascii="Times New Roman" w:hAnsi="Times New Roman"/>
                <w:bCs/>
                <w:sz w:val="22"/>
                <w:szCs w:val="22"/>
              </w:rPr>
            </w:pPr>
            <w:r w:rsidRPr="00227724">
              <w:rPr>
                <w:rFonts w:ascii="Times New Roman" w:hAnsi="Times New Roman"/>
                <w:bCs/>
                <w:sz w:val="22"/>
                <w:szCs w:val="22"/>
              </w:rPr>
              <w:t>Показательные уравнения и неравенства.</w:t>
            </w:r>
          </w:p>
        </w:tc>
        <w:tc>
          <w:tcPr>
            <w:tcW w:w="1559" w:type="dxa"/>
          </w:tcPr>
          <w:p w:rsidR="00722098" w:rsidRPr="00227724" w:rsidRDefault="00722098" w:rsidP="00722098">
            <w:pPr>
              <w:jc w:val="center"/>
              <w:rPr>
                <w:rFonts w:ascii="Times New Roman" w:hAnsi="Times New Roman" w:cs="Times New Roman"/>
              </w:rPr>
            </w:pPr>
            <w:r w:rsidRPr="00227724">
              <w:rPr>
                <w:rFonts w:ascii="Times New Roman" w:hAnsi="Times New Roman" w:cs="Times New Roman"/>
              </w:rPr>
              <w:t>1</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Pr>
                <w:rFonts w:ascii="Times New Roman" w:eastAsia="Calibri" w:hAnsi="Times New Roman" w:cs="Times New Roman"/>
              </w:rPr>
              <w:t>124</w:t>
            </w:r>
          </w:p>
        </w:tc>
        <w:tc>
          <w:tcPr>
            <w:tcW w:w="5670" w:type="dxa"/>
          </w:tcPr>
          <w:p w:rsidR="00722098" w:rsidRPr="00227724" w:rsidRDefault="00722098" w:rsidP="00722098">
            <w:pPr>
              <w:pStyle w:val="Style7"/>
              <w:widowControl/>
              <w:spacing w:line="245" w:lineRule="exact"/>
              <w:ind w:firstLine="29"/>
              <w:rPr>
                <w:rFonts w:ascii="Times New Roman" w:hAnsi="Times New Roman"/>
                <w:bCs/>
                <w:sz w:val="22"/>
                <w:szCs w:val="22"/>
              </w:rPr>
            </w:pPr>
            <w:r w:rsidRPr="00227724">
              <w:rPr>
                <w:rFonts w:ascii="Times New Roman" w:hAnsi="Times New Roman"/>
                <w:bCs/>
                <w:sz w:val="22"/>
                <w:szCs w:val="22"/>
              </w:rPr>
              <w:t>Логарифмические уравнения и неравенства.</w:t>
            </w:r>
          </w:p>
        </w:tc>
        <w:tc>
          <w:tcPr>
            <w:tcW w:w="1559" w:type="dxa"/>
          </w:tcPr>
          <w:p w:rsidR="00722098" w:rsidRPr="00227724" w:rsidRDefault="00722098" w:rsidP="00722098">
            <w:pPr>
              <w:jc w:val="center"/>
              <w:rPr>
                <w:rFonts w:ascii="Times New Roman" w:hAnsi="Times New Roman" w:cs="Times New Roman"/>
              </w:rPr>
            </w:pPr>
            <w:r w:rsidRPr="00227724">
              <w:rPr>
                <w:rFonts w:ascii="Times New Roman" w:hAnsi="Times New Roman" w:cs="Times New Roman"/>
              </w:rPr>
              <w:t>1</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Pr>
                <w:rFonts w:ascii="Times New Roman" w:eastAsia="Calibri" w:hAnsi="Times New Roman" w:cs="Times New Roman"/>
              </w:rPr>
              <w:t>125</w:t>
            </w:r>
          </w:p>
        </w:tc>
        <w:tc>
          <w:tcPr>
            <w:tcW w:w="5670" w:type="dxa"/>
          </w:tcPr>
          <w:p w:rsidR="00722098" w:rsidRPr="00227724" w:rsidRDefault="00722098" w:rsidP="00722098">
            <w:pPr>
              <w:pStyle w:val="Style7"/>
              <w:widowControl/>
              <w:spacing w:line="245" w:lineRule="exact"/>
              <w:ind w:firstLine="29"/>
              <w:rPr>
                <w:rFonts w:ascii="Times New Roman" w:hAnsi="Times New Roman"/>
                <w:bCs/>
                <w:sz w:val="22"/>
                <w:szCs w:val="22"/>
              </w:rPr>
            </w:pPr>
            <w:r w:rsidRPr="00227724">
              <w:rPr>
                <w:rFonts w:ascii="Times New Roman" w:hAnsi="Times New Roman"/>
                <w:bCs/>
                <w:sz w:val="22"/>
                <w:szCs w:val="22"/>
              </w:rPr>
              <w:t>Тригонометрические уравнения и неравенства.</w:t>
            </w:r>
          </w:p>
        </w:tc>
        <w:tc>
          <w:tcPr>
            <w:tcW w:w="1559" w:type="dxa"/>
          </w:tcPr>
          <w:p w:rsidR="00722098" w:rsidRPr="00227724" w:rsidRDefault="00722098" w:rsidP="00722098">
            <w:pPr>
              <w:jc w:val="center"/>
              <w:rPr>
                <w:rFonts w:ascii="Times New Roman" w:hAnsi="Times New Roman" w:cs="Times New Roman"/>
              </w:rPr>
            </w:pPr>
            <w:r w:rsidRPr="00227724">
              <w:rPr>
                <w:rFonts w:ascii="Times New Roman" w:hAnsi="Times New Roman" w:cs="Times New Roman"/>
              </w:rPr>
              <w:t>1</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Pr>
                <w:rFonts w:ascii="Times New Roman" w:eastAsia="Calibri" w:hAnsi="Times New Roman" w:cs="Times New Roman"/>
              </w:rPr>
              <w:t>126</w:t>
            </w:r>
          </w:p>
        </w:tc>
        <w:tc>
          <w:tcPr>
            <w:tcW w:w="5670" w:type="dxa"/>
          </w:tcPr>
          <w:p w:rsidR="00722098" w:rsidRPr="00227724" w:rsidRDefault="00722098" w:rsidP="00722098">
            <w:pPr>
              <w:pStyle w:val="Style7"/>
              <w:widowControl/>
              <w:spacing w:line="245" w:lineRule="exact"/>
              <w:ind w:firstLine="29"/>
              <w:rPr>
                <w:rFonts w:ascii="Times New Roman" w:hAnsi="Times New Roman"/>
                <w:bCs/>
                <w:sz w:val="22"/>
                <w:szCs w:val="22"/>
              </w:rPr>
            </w:pPr>
            <w:r w:rsidRPr="00227724">
              <w:rPr>
                <w:rFonts w:ascii="Times New Roman" w:hAnsi="Times New Roman"/>
                <w:bCs/>
                <w:sz w:val="22"/>
                <w:szCs w:val="22"/>
              </w:rPr>
              <w:t>Тригонометрические уравнения и неравенства.</w:t>
            </w:r>
          </w:p>
        </w:tc>
        <w:tc>
          <w:tcPr>
            <w:tcW w:w="1559" w:type="dxa"/>
          </w:tcPr>
          <w:p w:rsidR="00722098" w:rsidRPr="00227724" w:rsidRDefault="00722098" w:rsidP="00722098">
            <w:pPr>
              <w:jc w:val="center"/>
              <w:rPr>
                <w:rFonts w:ascii="Times New Roman" w:hAnsi="Times New Roman" w:cs="Times New Roman"/>
              </w:rPr>
            </w:pPr>
            <w:r w:rsidRPr="00227724">
              <w:rPr>
                <w:rFonts w:ascii="Times New Roman" w:hAnsi="Times New Roman" w:cs="Times New Roman"/>
              </w:rPr>
              <w:t>1</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Pr>
                <w:rFonts w:ascii="Times New Roman" w:eastAsia="Calibri" w:hAnsi="Times New Roman" w:cs="Times New Roman"/>
              </w:rPr>
              <w:t>127</w:t>
            </w:r>
          </w:p>
        </w:tc>
        <w:tc>
          <w:tcPr>
            <w:tcW w:w="5670" w:type="dxa"/>
          </w:tcPr>
          <w:p w:rsidR="00722098" w:rsidRPr="00227724" w:rsidRDefault="00722098" w:rsidP="00722098">
            <w:pPr>
              <w:pStyle w:val="Style7"/>
              <w:widowControl/>
              <w:spacing w:line="245" w:lineRule="exact"/>
              <w:ind w:firstLine="29"/>
              <w:rPr>
                <w:rFonts w:ascii="Times New Roman" w:hAnsi="Times New Roman"/>
                <w:bCs/>
                <w:sz w:val="22"/>
                <w:szCs w:val="22"/>
              </w:rPr>
            </w:pPr>
            <w:r w:rsidRPr="00227724">
              <w:rPr>
                <w:rFonts w:ascii="Times New Roman" w:hAnsi="Times New Roman"/>
                <w:bCs/>
                <w:sz w:val="22"/>
                <w:szCs w:val="22"/>
              </w:rPr>
              <w:t>Случайные события и их вероятности.</w:t>
            </w:r>
          </w:p>
        </w:tc>
        <w:tc>
          <w:tcPr>
            <w:tcW w:w="1559" w:type="dxa"/>
          </w:tcPr>
          <w:p w:rsidR="00722098" w:rsidRPr="00227724" w:rsidRDefault="00722098" w:rsidP="00722098">
            <w:pPr>
              <w:jc w:val="center"/>
              <w:rPr>
                <w:rFonts w:ascii="Times New Roman" w:hAnsi="Times New Roman" w:cs="Times New Roman"/>
              </w:rPr>
            </w:pPr>
            <w:r w:rsidRPr="00227724">
              <w:rPr>
                <w:rFonts w:ascii="Times New Roman" w:hAnsi="Times New Roman" w:cs="Times New Roman"/>
              </w:rPr>
              <w:t>1</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Pr>
                <w:rFonts w:ascii="Times New Roman" w:eastAsia="Calibri" w:hAnsi="Times New Roman" w:cs="Times New Roman"/>
              </w:rPr>
              <w:t>128</w:t>
            </w:r>
          </w:p>
        </w:tc>
        <w:tc>
          <w:tcPr>
            <w:tcW w:w="5670" w:type="dxa"/>
          </w:tcPr>
          <w:p w:rsidR="00722098" w:rsidRPr="00227724" w:rsidRDefault="00722098" w:rsidP="00722098">
            <w:pPr>
              <w:pStyle w:val="Style7"/>
              <w:widowControl/>
              <w:spacing w:line="245" w:lineRule="exact"/>
              <w:ind w:firstLine="29"/>
              <w:rPr>
                <w:rFonts w:ascii="Times New Roman" w:hAnsi="Times New Roman"/>
                <w:bCs/>
                <w:sz w:val="22"/>
                <w:szCs w:val="22"/>
              </w:rPr>
            </w:pPr>
            <w:r w:rsidRPr="00227724">
              <w:rPr>
                <w:rFonts w:ascii="Times New Roman" w:hAnsi="Times New Roman"/>
                <w:bCs/>
                <w:sz w:val="22"/>
                <w:szCs w:val="22"/>
              </w:rPr>
              <w:t>Текстовые задачиУравнения и неравенства. Системы уравнений и неравенств.</w:t>
            </w:r>
          </w:p>
        </w:tc>
        <w:tc>
          <w:tcPr>
            <w:tcW w:w="1559" w:type="dxa"/>
          </w:tcPr>
          <w:p w:rsidR="00722098" w:rsidRPr="00227724" w:rsidRDefault="00722098" w:rsidP="00722098">
            <w:pPr>
              <w:jc w:val="center"/>
              <w:rPr>
                <w:rFonts w:ascii="Times New Roman" w:hAnsi="Times New Roman" w:cs="Times New Roman"/>
              </w:rPr>
            </w:pPr>
            <w:r w:rsidRPr="00227724">
              <w:rPr>
                <w:rFonts w:ascii="Times New Roman" w:hAnsi="Times New Roman" w:cs="Times New Roman"/>
              </w:rPr>
              <w:t>2</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Pr>
                <w:rFonts w:ascii="Times New Roman" w:eastAsia="Calibri" w:hAnsi="Times New Roman" w:cs="Times New Roman"/>
              </w:rPr>
              <w:t>129</w:t>
            </w:r>
          </w:p>
        </w:tc>
        <w:tc>
          <w:tcPr>
            <w:tcW w:w="5670" w:type="dxa"/>
          </w:tcPr>
          <w:p w:rsidR="00722098" w:rsidRPr="00227724" w:rsidRDefault="00722098" w:rsidP="00722098">
            <w:pPr>
              <w:pStyle w:val="Style7"/>
              <w:widowControl/>
              <w:spacing w:line="245" w:lineRule="exact"/>
              <w:ind w:firstLine="29"/>
              <w:rPr>
                <w:rStyle w:val="FontStyle57"/>
                <w:rFonts w:ascii="Times New Roman" w:hAnsi="Times New Roman"/>
                <w:sz w:val="22"/>
                <w:szCs w:val="22"/>
              </w:rPr>
            </w:pPr>
            <w:r w:rsidRPr="00227724">
              <w:rPr>
                <w:rFonts w:ascii="Times New Roman" w:hAnsi="Times New Roman"/>
                <w:bCs/>
                <w:sz w:val="22"/>
                <w:szCs w:val="22"/>
              </w:rPr>
              <w:t>Текстовые задачи.</w:t>
            </w:r>
          </w:p>
          <w:p w:rsidR="00722098" w:rsidRPr="00227724" w:rsidRDefault="00722098" w:rsidP="00722098">
            <w:pPr>
              <w:pStyle w:val="Style7"/>
              <w:widowControl/>
              <w:spacing w:line="245" w:lineRule="exact"/>
              <w:ind w:firstLine="29"/>
              <w:rPr>
                <w:rStyle w:val="FontStyle66"/>
                <w:sz w:val="22"/>
                <w:szCs w:val="22"/>
              </w:rPr>
            </w:pPr>
            <w:r w:rsidRPr="00227724">
              <w:rPr>
                <w:rStyle w:val="FontStyle57"/>
                <w:rFonts w:ascii="Times New Roman" w:hAnsi="Times New Roman"/>
                <w:sz w:val="22"/>
                <w:szCs w:val="22"/>
              </w:rPr>
              <w:t>Уравнения и неравенства. Системы уравнений и неравенств</w:t>
            </w:r>
          </w:p>
        </w:tc>
        <w:tc>
          <w:tcPr>
            <w:tcW w:w="1559" w:type="dxa"/>
          </w:tcPr>
          <w:p w:rsidR="00722098" w:rsidRPr="00227724" w:rsidRDefault="00722098" w:rsidP="00722098">
            <w:pPr>
              <w:jc w:val="center"/>
              <w:rPr>
                <w:rFonts w:ascii="Times New Roman" w:hAnsi="Times New Roman" w:cs="Times New Roman"/>
              </w:rPr>
            </w:pP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Pr>
                <w:rFonts w:ascii="Times New Roman" w:eastAsia="Calibri" w:hAnsi="Times New Roman" w:cs="Times New Roman"/>
              </w:rPr>
              <w:t>130</w:t>
            </w:r>
          </w:p>
        </w:tc>
        <w:tc>
          <w:tcPr>
            <w:tcW w:w="5670" w:type="dxa"/>
          </w:tcPr>
          <w:p w:rsidR="00722098" w:rsidRPr="00227724" w:rsidRDefault="00722098" w:rsidP="00722098">
            <w:pPr>
              <w:pStyle w:val="Style7"/>
              <w:widowControl/>
              <w:spacing w:line="245" w:lineRule="exact"/>
              <w:ind w:firstLine="29"/>
              <w:rPr>
                <w:rStyle w:val="FontStyle57"/>
                <w:rFonts w:ascii="Times New Roman" w:hAnsi="Times New Roman"/>
                <w:sz w:val="22"/>
                <w:szCs w:val="22"/>
              </w:rPr>
            </w:pPr>
            <w:r w:rsidRPr="00227724">
              <w:rPr>
                <w:rStyle w:val="FontStyle57"/>
                <w:rFonts w:ascii="Times New Roman" w:hAnsi="Times New Roman"/>
                <w:sz w:val="22"/>
                <w:szCs w:val="22"/>
              </w:rPr>
              <w:t>Производная. Применение производной для нахождения наибольшего и наименьшего значения функции</w:t>
            </w:r>
          </w:p>
        </w:tc>
        <w:tc>
          <w:tcPr>
            <w:tcW w:w="1559" w:type="dxa"/>
          </w:tcPr>
          <w:p w:rsidR="00722098" w:rsidRPr="00227724" w:rsidRDefault="00722098" w:rsidP="00722098">
            <w:pPr>
              <w:jc w:val="center"/>
              <w:rPr>
                <w:rFonts w:ascii="Times New Roman" w:hAnsi="Times New Roman" w:cs="Times New Roman"/>
              </w:rPr>
            </w:pPr>
            <w:r w:rsidRPr="00227724">
              <w:rPr>
                <w:rFonts w:ascii="Times New Roman" w:hAnsi="Times New Roman" w:cs="Times New Roman"/>
              </w:rPr>
              <w:t>1</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Pr>
                <w:rFonts w:ascii="Times New Roman" w:eastAsia="Calibri" w:hAnsi="Times New Roman" w:cs="Times New Roman"/>
              </w:rPr>
              <w:t>131</w:t>
            </w:r>
          </w:p>
        </w:tc>
        <w:tc>
          <w:tcPr>
            <w:tcW w:w="5670" w:type="dxa"/>
          </w:tcPr>
          <w:p w:rsidR="00722098" w:rsidRPr="00227724" w:rsidRDefault="00722098" w:rsidP="00722098">
            <w:pPr>
              <w:pStyle w:val="Style7"/>
              <w:widowControl/>
              <w:spacing w:line="245" w:lineRule="exact"/>
              <w:ind w:firstLine="29"/>
              <w:rPr>
                <w:rStyle w:val="FontStyle57"/>
                <w:rFonts w:ascii="Times New Roman" w:hAnsi="Times New Roman"/>
                <w:sz w:val="22"/>
                <w:szCs w:val="22"/>
              </w:rPr>
            </w:pPr>
            <w:r w:rsidRPr="00227724">
              <w:rPr>
                <w:rStyle w:val="FontStyle57"/>
                <w:rFonts w:ascii="Times New Roman" w:hAnsi="Times New Roman"/>
                <w:sz w:val="22"/>
                <w:szCs w:val="22"/>
              </w:rPr>
              <w:t>Первообразная и интеграл.</w:t>
            </w:r>
          </w:p>
        </w:tc>
        <w:tc>
          <w:tcPr>
            <w:tcW w:w="1559" w:type="dxa"/>
          </w:tcPr>
          <w:p w:rsidR="00722098" w:rsidRPr="00227724" w:rsidRDefault="00722098" w:rsidP="00722098">
            <w:pPr>
              <w:jc w:val="center"/>
              <w:rPr>
                <w:rFonts w:ascii="Times New Roman" w:hAnsi="Times New Roman" w:cs="Times New Roman"/>
              </w:rPr>
            </w:pPr>
            <w:r w:rsidRPr="00227724">
              <w:rPr>
                <w:rFonts w:ascii="Times New Roman" w:hAnsi="Times New Roman" w:cs="Times New Roman"/>
              </w:rPr>
              <w:t>1</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Pr>
                <w:rFonts w:ascii="Times New Roman" w:eastAsia="Calibri" w:hAnsi="Times New Roman" w:cs="Times New Roman"/>
              </w:rPr>
              <w:t>132</w:t>
            </w:r>
          </w:p>
        </w:tc>
        <w:tc>
          <w:tcPr>
            <w:tcW w:w="5670" w:type="dxa"/>
          </w:tcPr>
          <w:p w:rsidR="00722098" w:rsidRPr="00227724" w:rsidRDefault="00722098" w:rsidP="00722098">
            <w:pPr>
              <w:pStyle w:val="Style7"/>
              <w:widowControl/>
              <w:spacing w:line="245" w:lineRule="exact"/>
              <w:ind w:firstLine="29"/>
              <w:rPr>
                <w:rStyle w:val="FontStyle57"/>
                <w:rFonts w:ascii="Times New Roman" w:hAnsi="Times New Roman"/>
                <w:sz w:val="22"/>
                <w:szCs w:val="22"/>
              </w:rPr>
            </w:pPr>
            <w:r w:rsidRPr="00227724">
              <w:rPr>
                <w:rFonts w:ascii="Times New Roman" w:hAnsi="Times New Roman"/>
                <w:i/>
                <w:sz w:val="22"/>
                <w:szCs w:val="22"/>
              </w:rPr>
              <w:t xml:space="preserve">Итоговая контрольная работа.  </w:t>
            </w:r>
          </w:p>
        </w:tc>
        <w:tc>
          <w:tcPr>
            <w:tcW w:w="1559" w:type="dxa"/>
          </w:tcPr>
          <w:p w:rsidR="00722098" w:rsidRPr="00227724" w:rsidRDefault="00722098" w:rsidP="00722098">
            <w:pPr>
              <w:jc w:val="center"/>
              <w:rPr>
                <w:rFonts w:ascii="Times New Roman" w:hAnsi="Times New Roman" w:cs="Times New Roman"/>
              </w:rPr>
            </w:pPr>
            <w:r w:rsidRPr="00227724">
              <w:rPr>
                <w:rFonts w:ascii="Times New Roman" w:hAnsi="Times New Roman" w:cs="Times New Roman"/>
              </w:rPr>
              <w:t>1</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Pr>
                <w:rFonts w:ascii="Times New Roman" w:eastAsia="Calibri" w:hAnsi="Times New Roman" w:cs="Times New Roman"/>
              </w:rPr>
              <w:t>133-136</w:t>
            </w:r>
          </w:p>
        </w:tc>
        <w:tc>
          <w:tcPr>
            <w:tcW w:w="5670" w:type="dxa"/>
          </w:tcPr>
          <w:p w:rsidR="00722098" w:rsidRPr="00227724" w:rsidRDefault="00722098" w:rsidP="00722098">
            <w:pPr>
              <w:autoSpaceDE w:val="0"/>
              <w:autoSpaceDN w:val="0"/>
              <w:adjustRightInd w:val="0"/>
              <w:rPr>
                <w:rFonts w:ascii="Times New Roman" w:hAnsi="Times New Roman" w:cs="Times New Roman"/>
                <w:b/>
              </w:rPr>
            </w:pPr>
            <w:r w:rsidRPr="00227724">
              <w:rPr>
                <w:rFonts w:ascii="Times New Roman" w:hAnsi="Times New Roman" w:cs="Times New Roman"/>
                <w:b/>
              </w:rPr>
              <w:t>Тренировочно-диагностические работы (тестирование в форме ЕГЭ)</w:t>
            </w:r>
          </w:p>
        </w:tc>
        <w:tc>
          <w:tcPr>
            <w:tcW w:w="1559" w:type="dxa"/>
          </w:tcPr>
          <w:p w:rsidR="00722098" w:rsidRPr="00227724" w:rsidRDefault="00722098" w:rsidP="00722098">
            <w:pPr>
              <w:jc w:val="center"/>
              <w:rPr>
                <w:rFonts w:ascii="Times New Roman" w:hAnsi="Times New Roman" w:cs="Times New Roman"/>
                <w:b/>
              </w:rPr>
            </w:pPr>
            <w:r w:rsidRPr="00227724">
              <w:rPr>
                <w:rFonts w:ascii="Times New Roman" w:hAnsi="Times New Roman" w:cs="Times New Roman"/>
                <w:b/>
              </w:rPr>
              <w:t>4</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bl>
    <w:p w:rsidR="00722098" w:rsidRDefault="00722098" w:rsidP="00722098">
      <w:pPr>
        <w:suppressAutoHyphens/>
        <w:spacing w:after="0" w:line="360" w:lineRule="auto"/>
        <w:ind w:firstLine="709"/>
        <w:jc w:val="both"/>
        <w:rPr>
          <w:rFonts w:ascii="Times New Roman" w:eastAsia="Calibri" w:hAnsi="Times New Roman" w:cs="Times New Roman"/>
          <w:sz w:val="24"/>
          <w:szCs w:val="24"/>
        </w:rPr>
      </w:pPr>
    </w:p>
    <w:p w:rsidR="00722098" w:rsidRDefault="00722098" w:rsidP="00722098">
      <w:pPr>
        <w:suppressAutoHyphens/>
        <w:spacing w:after="0" w:line="360" w:lineRule="auto"/>
        <w:ind w:firstLine="709"/>
        <w:jc w:val="both"/>
        <w:rPr>
          <w:rFonts w:ascii="Times New Roman" w:eastAsia="Calibri" w:hAnsi="Times New Roman" w:cs="Times New Roman"/>
          <w:sz w:val="24"/>
          <w:szCs w:val="24"/>
        </w:rPr>
      </w:pPr>
    </w:p>
    <w:p w:rsidR="00722098" w:rsidRDefault="00722098" w:rsidP="00722098">
      <w:pPr>
        <w:suppressAutoHyphens/>
        <w:spacing w:after="0" w:line="360" w:lineRule="auto"/>
        <w:ind w:firstLine="709"/>
        <w:jc w:val="both"/>
        <w:rPr>
          <w:rFonts w:ascii="Times New Roman" w:eastAsia="Calibri" w:hAnsi="Times New Roman" w:cs="Times New Roman"/>
          <w:sz w:val="24"/>
          <w:szCs w:val="24"/>
        </w:rPr>
      </w:pPr>
    </w:p>
    <w:p w:rsidR="00722098" w:rsidRDefault="00722098" w:rsidP="00722098">
      <w:pPr>
        <w:suppressAutoHyphens/>
        <w:spacing w:after="0" w:line="360" w:lineRule="auto"/>
        <w:ind w:firstLine="709"/>
        <w:jc w:val="both"/>
        <w:rPr>
          <w:rFonts w:ascii="Times New Roman" w:eastAsia="Calibri" w:hAnsi="Times New Roman" w:cs="Times New Roman"/>
          <w:sz w:val="24"/>
          <w:szCs w:val="24"/>
        </w:rPr>
      </w:pPr>
    </w:p>
    <w:p w:rsidR="00722098" w:rsidRDefault="00722098" w:rsidP="00722098">
      <w:pPr>
        <w:suppressAutoHyphens/>
        <w:spacing w:after="0" w:line="360" w:lineRule="auto"/>
        <w:ind w:firstLine="709"/>
        <w:jc w:val="both"/>
        <w:rPr>
          <w:rFonts w:ascii="Times New Roman" w:eastAsia="Calibri" w:hAnsi="Times New Roman" w:cs="Times New Roman"/>
          <w:sz w:val="24"/>
          <w:szCs w:val="24"/>
        </w:rPr>
      </w:pPr>
    </w:p>
    <w:p w:rsidR="00722098" w:rsidRDefault="00722098" w:rsidP="00722098">
      <w:pPr>
        <w:suppressAutoHyphens/>
        <w:spacing w:after="0" w:line="360" w:lineRule="auto"/>
        <w:ind w:firstLine="709"/>
        <w:jc w:val="both"/>
        <w:rPr>
          <w:rFonts w:ascii="Times New Roman" w:eastAsia="Calibri" w:hAnsi="Times New Roman" w:cs="Times New Roman"/>
          <w:sz w:val="24"/>
          <w:szCs w:val="24"/>
        </w:rPr>
      </w:pPr>
    </w:p>
    <w:p w:rsidR="00722098" w:rsidRDefault="00722098" w:rsidP="00722098">
      <w:pPr>
        <w:suppressAutoHyphens/>
        <w:spacing w:after="0" w:line="360" w:lineRule="auto"/>
        <w:ind w:firstLine="709"/>
        <w:jc w:val="both"/>
        <w:rPr>
          <w:rFonts w:ascii="Times New Roman" w:eastAsia="Calibri" w:hAnsi="Times New Roman" w:cs="Times New Roman"/>
          <w:sz w:val="24"/>
          <w:szCs w:val="24"/>
        </w:rPr>
      </w:pPr>
    </w:p>
    <w:p w:rsidR="00722098" w:rsidRDefault="00722098" w:rsidP="00722098">
      <w:pPr>
        <w:suppressAutoHyphens/>
        <w:spacing w:after="0" w:line="360" w:lineRule="auto"/>
        <w:ind w:firstLine="709"/>
        <w:jc w:val="both"/>
        <w:rPr>
          <w:rFonts w:ascii="Times New Roman" w:eastAsia="Calibri" w:hAnsi="Times New Roman" w:cs="Times New Roman"/>
          <w:sz w:val="24"/>
          <w:szCs w:val="24"/>
        </w:rPr>
      </w:pPr>
    </w:p>
    <w:p w:rsidR="00722098" w:rsidRDefault="00722098" w:rsidP="00722098">
      <w:pPr>
        <w:suppressAutoHyphens/>
        <w:spacing w:after="0" w:line="360" w:lineRule="auto"/>
        <w:ind w:firstLine="709"/>
        <w:jc w:val="both"/>
        <w:rPr>
          <w:rFonts w:ascii="Times New Roman" w:eastAsia="Calibri" w:hAnsi="Times New Roman" w:cs="Times New Roman"/>
          <w:sz w:val="24"/>
          <w:szCs w:val="24"/>
        </w:rPr>
      </w:pPr>
    </w:p>
    <w:p w:rsidR="00722098" w:rsidRDefault="00722098" w:rsidP="00722098">
      <w:pPr>
        <w:suppressAutoHyphens/>
        <w:spacing w:after="0" w:line="360" w:lineRule="auto"/>
        <w:ind w:firstLine="709"/>
        <w:jc w:val="both"/>
        <w:rPr>
          <w:rFonts w:ascii="Times New Roman" w:eastAsia="Calibri" w:hAnsi="Times New Roman" w:cs="Times New Roman"/>
          <w:sz w:val="24"/>
          <w:szCs w:val="24"/>
        </w:rPr>
      </w:pPr>
    </w:p>
    <w:p w:rsidR="00722098" w:rsidRDefault="00722098" w:rsidP="00722098">
      <w:pPr>
        <w:suppressAutoHyphens/>
        <w:spacing w:after="0" w:line="360" w:lineRule="auto"/>
        <w:ind w:firstLine="709"/>
        <w:jc w:val="both"/>
        <w:rPr>
          <w:rFonts w:ascii="Times New Roman" w:eastAsia="Calibri" w:hAnsi="Times New Roman" w:cs="Times New Roman"/>
          <w:sz w:val="24"/>
          <w:szCs w:val="24"/>
        </w:rPr>
      </w:pPr>
    </w:p>
    <w:p w:rsidR="00722098" w:rsidRDefault="00722098" w:rsidP="00722098">
      <w:pPr>
        <w:suppressAutoHyphens/>
        <w:spacing w:after="0" w:line="360" w:lineRule="auto"/>
        <w:ind w:firstLine="709"/>
        <w:jc w:val="both"/>
        <w:rPr>
          <w:rFonts w:ascii="Times New Roman" w:eastAsia="Calibri" w:hAnsi="Times New Roman" w:cs="Times New Roman"/>
          <w:sz w:val="24"/>
          <w:szCs w:val="24"/>
        </w:rPr>
      </w:pPr>
    </w:p>
    <w:p w:rsidR="00722098" w:rsidRDefault="00722098" w:rsidP="00722098">
      <w:pPr>
        <w:suppressAutoHyphens/>
        <w:spacing w:after="0" w:line="360" w:lineRule="auto"/>
        <w:ind w:firstLine="709"/>
        <w:jc w:val="both"/>
        <w:rPr>
          <w:rFonts w:ascii="Times New Roman" w:eastAsia="Calibri" w:hAnsi="Times New Roman" w:cs="Times New Roman"/>
          <w:sz w:val="24"/>
          <w:szCs w:val="24"/>
        </w:rPr>
      </w:pPr>
    </w:p>
    <w:p w:rsidR="00722098" w:rsidRDefault="00722098" w:rsidP="00722098">
      <w:pPr>
        <w:suppressAutoHyphens/>
        <w:spacing w:after="0" w:line="360" w:lineRule="auto"/>
        <w:ind w:firstLine="709"/>
        <w:jc w:val="both"/>
        <w:rPr>
          <w:rFonts w:ascii="Times New Roman" w:eastAsia="Calibri" w:hAnsi="Times New Roman" w:cs="Times New Roman"/>
          <w:sz w:val="24"/>
          <w:szCs w:val="24"/>
        </w:rPr>
      </w:pPr>
    </w:p>
    <w:p w:rsidR="00722098" w:rsidRDefault="00722098" w:rsidP="00722098">
      <w:pPr>
        <w:suppressAutoHyphens/>
        <w:spacing w:after="0" w:line="360" w:lineRule="auto"/>
        <w:ind w:firstLine="709"/>
        <w:jc w:val="both"/>
        <w:rPr>
          <w:rFonts w:ascii="Times New Roman" w:eastAsia="Calibri" w:hAnsi="Times New Roman" w:cs="Times New Roman"/>
          <w:sz w:val="24"/>
          <w:szCs w:val="24"/>
        </w:rPr>
      </w:pPr>
    </w:p>
    <w:p w:rsidR="00722098" w:rsidRDefault="00722098" w:rsidP="000A06D6">
      <w:pPr>
        <w:suppressAutoHyphens/>
        <w:spacing w:after="0" w:line="360" w:lineRule="auto"/>
        <w:jc w:val="both"/>
        <w:rPr>
          <w:rFonts w:ascii="Times New Roman" w:eastAsia="Calibri" w:hAnsi="Times New Roman" w:cs="Times New Roman"/>
          <w:sz w:val="24"/>
          <w:szCs w:val="24"/>
        </w:rPr>
      </w:pPr>
    </w:p>
    <w:p w:rsidR="00722098" w:rsidRPr="00227724" w:rsidRDefault="00722098" w:rsidP="00722098">
      <w:pPr>
        <w:spacing w:after="0" w:line="23" w:lineRule="atLeast"/>
        <w:jc w:val="center"/>
        <w:rPr>
          <w:rFonts w:ascii="Times New Roman" w:eastAsia="Calibri" w:hAnsi="Times New Roman" w:cs="Times New Roman"/>
          <w:b/>
          <w:color w:val="000000"/>
          <w:sz w:val="28"/>
        </w:rPr>
      </w:pPr>
      <w:r w:rsidRPr="00227724">
        <w:rPr>
          <w:rFonts w:ascii="Times New Roman" w:eastAsia="Calibri" w:hAnsi="Times New Roman" w:cs="Times New Roman"/>
          <w:b/>
          <w:color w:val="000000"/>
          <w:sz w:val="28"/>
        </w:rPr>
        <w:lastRenderedPageBreak/>
        <w:t>Модуль «Геометрия»</w:t>
      </w:r>
    </w:p>
    <w:tbl>
      <w:tblPr>
        <w:tblStyle w:val="a4"/>
        <w:tblW w:w="0" w:type="auto"/>
        <w:tblLook w:val="04A0"/>
      </w:tblPr>
      <w:tblGrid>
        <w:gridCol w:w="817"/>
        <w:gridCol w:w="5670"/>
        <w:gridCol w:w="1559"/>
        <w:gridCol w:w="1525"/>
      </w:tblGrid>
      <w:tr w:rsidR="00722098" w:rsidTr="00722098">
        <w:tc>
          <w:tcPr>
            <w:tcW w:w="817" w:type="dxa"/>
          </w:tcPr>
          <w:p w:rsidR="00722098" w:rsidRDefault="00722098" w:rsidP="00722098">
            <w:pPr>
              <w:suppressAutoHyphens/>
              <w:spacing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№п/п</w:t>
            </w:r>
          </w:p>
        </w:tc>
        <w:tc>
          <w:tcPr>
            <w:tcW w:w="5670" w:type="dxa"/>
          </w:tcPr>
          <w:p w:rsidR="00722098" w:rsidRDefault="00722098" w:rsidP="00722098">
            <w:pPr>
              <w:suppressAutoHyphens/>
              <w:spacing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Название темы, раздела</w:t>
            </w:r>
          </w:p>
        </w:tc>
        <w:tc>
          <w:tcPr>
            <w:tcW w:w="1559" w:type="dxa"/>
          </w:tcPr>
          <w:p w:rsidR="00722098" w:rsidRDefault="00722098" w:rsidP="00722098">
            <w:pPr>
              <w:suppressAutoHyphens/>
              <w:spacing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Кол-во часов</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Дата</w:t>
            </w:r>
          </w:p>
        </w:tc>
      </w:tr>
      <w:tr w:rsidR="00722098" w:rsidTr="00722098">
        <w:tc>
          <w:tcPr>
            <w:tcW w:w="817" w:type="dxa"/>
          </w:tcPr>
          <w:p w:rsidR="00722098" w:rsidRDefault="00722098" w:rsidP="00722098">
            <w:pPr>
              <w:suppressAutoHyphens/>
              <w:spacing w:line="360" w:lineRule="auto"/>
              <w:jc w:val="both"/>
              <w:rPr>
                <w:rFonts w:ascii="Times New Roman" w:eastAsia="Calibri" w:hAnsi="Times New Roman" w:cs="Times New Roman"/>
                <w:sz w:val="24"/>
                <w:szCs w:val="24"/>
              </w:rPr>
            </w:pPr>
          </w:p>
        </w:tc>
        <w:tc>
          <w:tcPr>
            <w:tcW w:w="5670" w:type="dxa"/>
          </w:tcPr>
          <w:p w:rsidR="00722098" w:rsidRPr="00227724" w:rsidRDefault="00722098" w:rsidP="00722098">
            <w:pPr>
              <w:spacing w:line="23" w:lineRule="atLeast"/>
              <w:rPr>
                <w:rFonts w:ascii="Times New Roman" w:eastAsia="Times New Roman" w:hAnsi="Times New Roman" w:cs="Times New Roman"/>
                <w:b/>
                <w:i/>
                <w:color w:val="000000"/>
              </w:rPr>
            </w:pPr>
            <w:r w:rsidRPr="00227724">
              <w:rPr>
                <w:rFonts w:ascii="Times New Roman" w:eastAsia="Times New Roman" w:hAnsi="Times New Roman" w:cs="Times New Roman"/>
                <w:b/>
                <w:i/>
                <w:color w:val="000000"/>
              </w:rPr>
              <w:t xml:space="preserve">Повторение материала 10 класса. </w:t>
            </w:r>
          </w:p>
        </w:tc>
        <w:tc>
          <w:tcPr>
            <w:tcW w:w="1559" w:type="dxa"/>
          </w:tcPr>
          <w:p w:rsidR="00722098" w:rsidRPr="00227724" w:rsidRDefault="00722098" w:rsidP="00722098">
            <w:pPr>
              <w:jc w:val="center"/>
              <w:rPr>
                <w:rFonts w:ascii="Times New Roman" w:eastAsia="Calibri" w:hAnsi="Times New Roman" w:cs="Times New Roman"/>
                <w:i/>
              </w:rPr>
            </w:pPr>
            <w:r w:rsidRPr="00227724">
              <w:rPr>
                <w:rFonts w:ascii="Times New Roman" w:eastAsia="Calibri" w:hAnsi="Times New Roman" w:cs="Times New Roman"/>
                <w:i/>
              </w:rPr>
              <w:t>2</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sidRPr="00227724">
              <w:rPr>
                <w:rFonts w:ascii="Times New Roman" w:eastAsia="Calibri" w:hAnsi="Times New Roman" w:cs="Times New Roman"/>
              </w:rPr>
              <w:t>1.</w:t>
            </w:r>
          </w:p>
        </w:tc>
        <w:tc>
          <w:tcPr>
            <w:tcW w:w="5670" w:type="dxa"/>
          </w:tcPr>
          <w:p w:rsidR="00722098" w:rsidRPr="00227724" w:rsidRDefault="00722098" w:rsidP="00722098">
            <w:pPr>
              <w:spacing w:line="23" w:lineRule="atLeast"/>
              <w:rPr>
                <w:rFonts w:ascii="Times New Roman" w:eastAsia="Times New Roman" w:hAnsi="Times New Roman" w:cs="Times New Roman"/>
                <w:color w:val="000000"/>
              </w:rPr>
            </w:pPr>
            <w:r w:rsidRPr="00227724">
              <w:rPr>
                <w:rFonts w:ascii="Times New Roman" w:eastAsia="Times New Roman" w:hAnsi="Times New Roman" w:cs="Times New Roman"/>
                <w:color w:val="000000"/>
              </w:rPr>
              <w:t>Повторение материала 10 класса. Призма. Площадь поверхности. Углы в пространстве между прямыми, между прямой и плоскостью, между плоскостями.</w:t>
            </w:r>
          </w:p>
        </w:tc>
        <w:tc>
          <w:tcPr>
            <w:tcW w:w="1559" w:type="dxa"/>
          </w:tcPr>
          <w:p w:rsidR="00722098" w:rsidRPr="00227724" w:rsidRDefault="00722098" w:rsidP="00722098">
            <w:pPr>
              <w:spacing w:line="23" w:lineRule="atLeast"/>
              <w:jc w:val="center"/>
              <w:rPr>
                <w:rFonts w:ascii="Times New Roman" w:eastAsia="Times New Roman" w:hAnsi="Times New Roman" w:cs="Times New Roman"/>
                <w:color w:val="000000"/>
              </w:rPr>
            </w:pPr>
            <w:r w:rsidRPr="00227724">
              <w:rPr>
                <w:rFonts w:ascii="Times New Roman" w:eastAsia="Times New Roman" w:hAnsi="Times New Roman" w:cs="Times New Roman"/>
                <w:color w:val="000000"/>
              </w:rPr>
              <w:t>2</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sidRPr="00227724">
              <w:rPr>
                <w:rFonts w:ascii="Times New Roman" w:eastAsia="Calibri" w:hAnsi="Times New Roman" w:cs="Times New Roman"/>
              </w:rPr>
              <w:t>2.</w:t>
            </w:r>
          </w:p>
        </w:tc>
        <w:tc>
          <w:tcPr>
            <w:tcW w:w="5670" w:type="dxa"/>
          </w:tcPr>
          <w:p w:rsidR="00722098" w:rsidRPr="00227724" w:rsidRDefault="00722098" w:rsidP="00722098">
            <w:pPr>
              <w:pStyle w:val="a7"/>
              <w:rPr>
                <w:rFonts w:ascii="Times New Roman" w:hAnsi="Times New Roman" w:cs="Times New Roman"/>
              </w:rPr>
            </w:pPr>
            <w:r w:rsidRPr="00227724">
              <w:rPr>
                <w:rFonts w:ascii="Times New Roman" w:eastAsia="Times New Roman" w:hAnsi="Times New Roman" w:cs="Times New Roman"/>
                <w:color w:val="000000"/>
              </w:rPr>
              <w:t>Повторение материала 10 класса. Пирамида. Площадь поверхности.</w:t>
            </w:r>
          </w:p>
        </w:tc>
        <w:tc>
          <w:tcPr>
            <w:tcW w:w="1559" w:type="dxa"/>
          </w:tcPr>
          <w:p w:rsidR="00722098" w:rsidRPr="00227724" w:rsidRDefault="00722098" w:rsidP="00722098">
            <w:pPr>
              <w:spacing w:line="23" w:lineRule="atLeast"/>
              <w:jc w:val="center"/>
              <w:rPr>
                <w:rFonts w:ascii="Times New Roman" w:eastAsia="Times New Roman" w:hAnsi="Times New Roman" w:cs="Times New Roman"/>
                <w:color w:val="000000"/>
              </w:rPr>
            </w:pP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p>
        </w:tc>
        <w:tc>
          <w:tcPr>
            <w:tcW w:w="5670" w:type="dxa"/>
          </w:tcPr>
          <w:p w:rsidR="00722098" w:rsidRPr="00227724" w:rsidRDefault="00722098" w:rsidP="00722098">
            <w:pPr>
              <w:spacing w:line="23" w:lineRule="atLeast"/>
              <w:rPr>
                <w:rFonts w:ascii="Times New Roman" w:eastAsia="Times New Roman" w:hAnsi="Times New Roman" w:cs="Times New Roman"/>
                <w:b/>
                <w:bCs/>
                <w:i/>
                <w:sz w:val="24"/>
              </w:rPr>
            </w:pPr>
            <w:r w:rsidRPr="00227724">
              <w:rPr>
                <w:rFonts w:ascii="Times New Roman" w:eastAsia="Times New Roman" w:hAnsi="Times New Roman" w:cs="Times New Roman"/>
                <w:b/>
                <w:sz w:val="24"/>
              </w:rPr>
              <w:t xml:space="preserve">Глава V. Метод координат в пространстве. Движение. </w:t>
            </w:r>
          </w:p>
        </w:tc>
        <w:tc>
          <w:tcPr>
            <w:tcW w:w="1559" w:type="dxa"/>
          </w:tcPr>
          <w:p w:rsidR="00722098" w:rsidRPr="00227724" w:rsidRDefault="00722098" w:rsidP="00722098">
            <w:pPr>
              <w:spacing w:line="23" w:lineRule="atLeast"/>
              <w:jc w:val="center"/>
              <w:rPr>
                <w:rFonts w:ascii="Times New Roman" w:eastAsia="Times New Roman" w:hAnsi="Times New Roman" w:cs="Times New Roman"/>
                <w:b/>
                <w:i/>
                <w:color w:val="000000"/>
              </w:rPr>
            </w:pPr>
            <w:r w:rsidRPr="00227724">
              <w:rPr>
                <w:rFonts w:ascii="Times New Roman" w:eastAsia="Times New Roman" w:hAnsi="Times New Roman" w:cs="Times New Roman"/>
                <w:b/>
                <w:i/>
                <w:color w:val="000000"/>
              </w:rPr>
              <w:t>15</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sidRPr="00227724">
              <w:rPr>
                <w:rFonts w:ascii="Times New Roman" w:eastAsia="Calibri" w:hAnsi="Times New Roman" w:cs="Times New Roman"/>
              </w:rPr>
              <w:t>2</w:t>
            </w:r>
          </w:p>
        </w:tc>
        <w:tc>
          <w:tcPr>
            <w:tcW w:w="5670" w:type="dxa"/>
          </w:tcPr>
          <w:p w:rsidR="00722098" w:rsidRPr="00227724" w:rsidRDefault="00722098" w:rsidP="00722098">
            <w:pPr>
              <w:widowControl w:val="0"/>
              <w:jc w:val="both"/>
              <w:rPr>
                <w:rFonts w:ascii="Times New Roman" w:hAnsi="Times New Roman" w:cs="Times New Roman"/>
              </w:rPr>
            </w:pPr>
            <w:r w:rsidRPr="00227724">
              <w:rPr>
                <w:rFonts w:ascii="Times New Roman" w:eastAsia="Times New Roman" w:hAnsi="Times New Roman" w:cs="Times New Roman"/>
              </w:rPr>
              <w:t xml:space="preserve">Прямоугольная система координат в пространстве. </w:t>
            </w:r>
          </w:p>
        </w:tc>
        <w:tc>
          <w:tcPr>
            <w:tcW w:w="1559" w:type="dxa"/>
          </w:tcPr>
          <w:p w:rsidR="00722098" w:rsidRPr="00227724" w:rsidRDefault="00722098" w:rsidP="00722098">
            <w:pPr>
              <w:spacing w:line="23" w:lineRule="atLeast"/>
              <w:jc w:val="center"/>
              <w:rPr>
                <w:rFonts w:ascii="Times New Roman" w:eastAsia="Times New Roman" w:hAnsi="Times New Roman" w:cs="Times New Roman"/>
                <w:color w:val="000000"/>
              </w:rPr>
            </w:pPr>
            <w:r w:rsidRPr="00227724">
              <w:rPr>
                <w:rFonts w:ascii="Times New Roman" w:eastAsia="Times New Roman" w:hAnsi="Times New Roman" w:cs="Times New Roman"/>
                <w:color w:val="000000"/>
              </w:rPr>
              <w:t>1</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sidRPr="00227724">
              <w:rPr>
                <w:rFonts w:ascii="Times New Roman" w:eastAsia="Calibri" w:hAnsi="Times New Roman" w:cs="Times New Roman"/>
              </w:rPr>
              <w:t>4</w:t>
            </w:r>
          </w:p>
        </w:tc>
        <w:tc>
          <w:tcPr>
            <w:tcW w:w="5670" w:type="dxa"/>
          </w:tcPr>
          <w:p w:rsidR="00722098" w:rsidRPr="00227724" w:rsidRDefault="00722098" w:rsidP="00722098">
            <w:pPr>
              <w:widowControl w:val="0"/>
              <w:jc w:val="both"/>
              <w:rPr>
                <w:rFonts w:ascii="Times New Roman" w:hAnsi="Times New Roman" w:cs="Times New Roman"/>
              </w:rPr>
            </w:pPr>
            <w:r w:rsidRPr="00227724">
              <w:rPr>
                <w:rFonts w:ascii="Times New Roman" w:eastAsia="Times New Roman" w:hAnsi="Times New Roman" w:cs="Times New Roman"/>
              </w:rPr>
              <w:t xml:space="preserve">Векторы в пространстве. Координаты вектора. </w:t>
            </w:r>
          </w:p>
        </w:tc>
        <w:tc>
          <w:tcPr>
            <w:tcW w:w="1559" w:type="dxa"/>
          </w:tcPr>
          <w:p w:rsidR="00722098" w:rsidRPr="00227724" w:rsidRDefault="00722098" w:rsidP="00722098">
            <w:pPr>
              <w:spacing w:line="23" w:lineRule="atLeast"/>
              <w:jc w:val="center"/>
              <w:rPr>
                <w:rFonts w:ascii="Times New Roman" w:eastAsia="Times New Roman" w:hAnsi="Times New Roman" w:cs="Times New Roman"/>
                <w:color w:val="000000"/>
              </w:rPr>
            </w:pPr>
            <w:r w:rsidRPr="00227724">
              <w:rPr>
                <w:rFonts w:ascii="Times New Roman" w:eastAsia="Times New Roman" w:hAnsi="Times New Roman" w:cs="Times New Roman"/>
                <w:color w:val="000000"/>
              </w:rPr>
              <w:t>2</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sidRPr="00227724">
              <w:rPr>
                <w:rFonts w:ascii="Times New Roman" w:eastAsia="Calibri" w:hAnsi="Times New Roman" w:cs="Times New Roman"/>
              </w:rPr>
              <w:t>5</w:t>
            </w:r>
          </w:p>
        </w:tc>
        <w:tc>
          <w:tcPr>
            <w:tcW w:w="5670" w:type="dxa"/>
          </w:tcPr>
          <w:p w:rsidR="00722098" w:rsidRPr="00227724" w:rsidRDefault="00722098" w:rsidP="00722098">
            <w:pPr>
              <w:widowControl w:val="0"/>
              <w:jc w:val="both"/>
              <w:rPr>
                <w:rFonts w:ascii="Times New Roman" w:hAnsi="Times New Roman" w:cs="Times New Roman"/>
              </w:rPr>
            </w:pPr>
            <w:r w:rsidRPr="00227724">
              <w:rPr>
                <w:rFonts w:ascii="Times New Roman" w:eastAsia="Times New Roman" w:hAnsi="Times New Roman" w:cs="Times New Roman"/>
              </w:rPr>
              <w:t>Векторы в пространстве. Координаты вектора. Равенство векторов. Сложение векторов. Умножение вектора на число.</w:t>
            </w:r>
          </w:p>
        </w:tc>
        <w:tc>
          <w:tcPr>
            <w:tcW w:w="1559" w:type="dxa"/>
          </w:tcPr>
          <w:p w:rsidR="00722098" w:rsidRPr="00227724" w:rsidRDefault="00722098" w:rsidP="00722098">
            <w:pPr>
              <w:spacing w:line="23" w:lineRule="atLeast"/>
              <w:jc w:val="center"/>
              <w:rPr>
                <w:rFonts w:ascii="Times New Roman" w:eastAsia="Times New Roman" w:hAnsi="Times New Roman" w:cs="Times New Roman"/>
                <w:color w:val="000000"/>
              </w:rPr>
            </w:pP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sidRPr="00227724">
              <w:rPr>
                <w:rFonts w:ascii="Times New Roman" w:eastAsia="Calibri" w:hAnsi="Times New Roman" w:cs="Times New Roman"/>
              </w:rPr>
              <w:t>6</w:t>
            </w:r>
          </w:p>
        </w:tc>
        <w:tc>
          <w:tcPr>
            <w:tcW w:w="5670" w:type="dxa"/>
          </w:tcPr>
          <w:p w:rsidR="00722098" w:rsidRPr="00227724" w:rsidRDefault="00722098" w:rsidP="00722098">
            <w:pPr>
              <w:widowControl w:val="0"/>
              <w:jc w:val="both"/>
              <w:rPr>
                <w:rFonts w:ascii="Times New Roman" w:eastAsia="Times New Roman" w:hAnsi="Times New Roman" w:cs="Times New Roman"/>
              </w:rPr>
            </w:pPr>
            <w:r w:rsidRPr="00227724">
              <w:rPr>
                <w:rFonts w:ascii="Times New Roman" w:eastAsia="Times New Roman" w:hAnsi="Times New Roman" w:cs="Times New Roman"/>
              </w:rPr>
              <w:t xml:space="preserve">Связь между координатами вектора и координатами точек. </w:t>
            </w:r>
          </w:p>
          <w:p w:rsidR="00722098" w:rsidRPr="00227724" w:rsidRDefault="00722098" w:rsidP="00722098">
            <w:pPr>
              <w:pStyle w:val="a7"/>
              <w:jc w:val="center"/>
              <w:rPr>
                <w:rFonts w:ascii="Times New Roman" w:hAnsi="Times New Roman" w:cs="Times New Roman"/>
              </w:rPr>
            </w:pPr>
          </w:p>
        </w:tc>
        <w:tc>
          <w:tcPr>
            <w:tcW w:w="1559" w:type="dxa"/>
          </w:tcPr>
          <w:p w:rsidR="00722098" w:rsidRPr="00227724" w:rsidRDefault="00722098" w:rsidP="00722098">
            <w:pPr>
              <w:spacing w:line="23" w:lineRule="atLeast"/>
              <w:jc w:val="center"/>
              <w:rPr>
                <w:rFonts w:ascii="Times New Roman" w:eastAsia="Times New Roman" w:hAnsi="Times New Roman" w:cs="Times New Roman"/>
                <w:color w:val="000000"/>
              </w:rPr>
            </w:pPr>
            <w:r w:rsidRPr="00227724">
              <w:rPr>
                <w:rFonts w:ascii="Times New Roman" w:eastAsia="Times New Roman" w:hAnsi="Times New Roman" w:cs="Times New Roman"/>
                <w:color w:val="000000"/>
              </w:rPr>
              <w:t>1</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sidRPr="00227724">
              <w:rPr>
                <w:rFonts w:ascii="Times New Roman" w:eastAsia="Calibri" w:hAnsi="Times New Roman" w:cs="Times New Roman"/>
              </w:rPr>
              <w:t>7</w:t>
            </w:r>
          </w:p>
        </w:tc>
        <w:tc>
          <w:tcPr>
            <w:tcW w:w="5670" w:type="dxa"/>
          </w:tcPr>
          <w:p w:rsidR="00722098" w:rsidRPr="00227724" w:rsidRDefault="00722098" w:rsidP="00722098">
            <w:pPr>
              <w:pStyle w:val="a7"/>
              <w:rPr>
                <w:rFonts w:ascii="Times New Roman" w:hAnsi="Times New Roman" w:cs="Times New Roman"/>
              </w:rPr>
            </w:pPr>
            <w:r w:rsidRPr="00227724">
              <w:rPr>
                <w:rFonts w:ascii="Times New Roman" w:hAnsi="Times New Roman" w:cs="Times New Roman"/>
              </w:rPr>
              <w:t>Простейшие задачи в координатах.</w:t>
            </w:r>
            <w:r w:rsidRPr="00227724">
              <w:rPr>
                <w:rFonts w:ascii="Times New Roman" w:eastAsia="Times New Roman" w:hAnsi="Times New Roman" w:cs="Times New Roman"/>
              </w:rPr>
              <w:t xml:space="preserve"> Расстояние между точками в пространстве. Длина вектора. </w:t>
            </w:r>
          </w:p>
        </w:tc>
        <w:tc>
          <w:tcPr>
            <w:tcW w:w="1559" w:type="dxa"/>
          </w:tcPr>
          <w:p w:rsidR="00722098" w:rsidRPr="00227724" w:rsidRDefault="00722098" w:rsidP="00722098">
            <w:pPr>
              <w:spacing w:line="23" w:lineRule="atLeast"/>
              <w:jc w:val="center"/>
              <w:rPr>
                <w:rFonts w:ascii="Times New Roman" w:eastAsia="Times New Roman" w:hAnsi="Times New Roman" w:cs="Times New Roman"/>
                <w:color w:val="000000"/>
              </w:rPr>
            </w:pPr>
            <w:r w:rsidRPr="00227724">
              <w:rPr>
                <w:rFonts w:ascii="Times New Roman" w:eastAsia="Times New Roman" w:hAnsi="Times New Roman" w:cs="Times New Roman"/>
                <w:color w:val="000000"/>
              </w:rPr>
              <w:t>3</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sidRPr="00227724">
              <w:rPr>
                <w:rFonts w:ascii="Times New Roman" w:eastAsia="Calibri" w:hAnsi="Times New Roman" w:cs="Times New Roman"/>
              </w:rPr>
              <w:t>8</w:t>
            </w:r>
          </w:p>
        </w:tc>
        <w:tc>
          <w:tcPr>
            <w:tcW w:w="5670" w:type="dxa"/>
          </w:tcPr>
          <w:p w:rsidR="00722098" w:rsidRPr="00227724" w:rsidRDefault="00722098" w:rsidP="00722098">
            <w:pPr>
              <w:pStyle w:val="a7"/>
              <w:rPr>
                <w:rFonts w:ascii="Times New Roman" w:hAnsi="Times New Roman" w:cs="Times New Roman"/>
              </w:rPr>
            </w:pPr>
            <w:r w:rsidRPr="00227724">
              <w:rPr>
                <w:rFonts w:ascii="Times New Roman" w:hAnsi="Times New Roman" w:cs="Times New Roman"/>
              </w:rPr>
              <w:t>Простейшие задачи в координатах.</w:t>
            </w:r>
            <w:r w:rsidRPr="00227724">
              <w:rPr>
                <w:rFonts w:ascii="Times New Roman" w:eastAsia="Times New Roman" w:hAnsi="Times New Roman" w:cs="Times New Roman"/>
              </w:rPr>
              <w:t xml:space="preserve"> Расстояние между точками в пространстве. Длина вектора. </w:t>
            </w:r>
          </w:p>
        </w:tc>
        <w:tc>
          <w:tcPr>
            <w:tcW w:w="1559" w:type="dxa"/>
          </w:tcPr>
          <w:p w:rsidR="00722098" w:rsidRPr="00227724" w:rsidRDefault="00722098" w:rsidP="00722098">
            <w:pPr>
              <w:spacing w:line="23" w:lineRule="atLeast"/>
              <w:jc w:val="center"/>
              <w:rPr>
                <w:rFonts w:ascii="Times New Roman" w:eastAsia="Times New Roman" w:hAnsi="Times New Roman" w:cs="Times New Roman"/>
                <w:color w:val="000000"/>
              </w:rPr>
            </w:pP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sidRPr="00227724">
              <w:rPr>
                <w:rFonts w:ascii="Times New Roman" w:eastAsia="Calibri" w:hAnsi="Times New Roman" w:cs="Times New Roman"/>
              </w:rPr>
              <w:t>9</w:t>
            </w:r>
          </w:p>
        </w:tc>
        <w:tc>
          <w:tcPr>
            <w:tcW w:w="5670" w:type="dxa"/>
          </w:tcPr>
          <w:p w:rsidR="00722098" w:rsidRPr="00227724" w:rsidRDefault="00722098" w:rsidP="00722098">
            <w:pPr>
              <w:pStyle w:val="a7"/>
              <w:rPr>
                <w:rFonts w:ascii="Times New Roman" w:hAnsi="Times New Roman" w:cs="Times New Roman"/>
              </w:rPr>
            </w:pPr>
            <w:r w:rsidRPr="00227724">
              <w:rPr>
                <w:rFonts w:ascii="Times New Roman" w:hAnsi="Times New Roman" w:cs="Times New Roman"/>
              </w:rPr>
              <w:t>Простейшие задачи в координатах.</w:t>
            </w:r>
            <w:r w:rsidRPr="00227724">
              <w:rPr>
                <w:rFonts w:ascii="Times New Roman" w:eastAsia="Times New Roman" w:hAnsi="Times New Roman" w:cs="Times New Roman"/>
              </w:rPr>
              <w:t xml:space="preserve"> Расстояние между точками в пространстве. Длина вектора. </w:t>
            </w:r>
          </w:p>
        </w:tc>
        <w:tc>
          <w:tcPr>
            <w:tcW w:w="1559" w:type="dxa"/>
          </w:tcPr>
          <w:p w:rsidR="00722098" w:rsidRPr="00227724" w:rsidRDefault="00722098" w:rsidP="00722098">
            <w:pPr>
              <w:spacing w:line="23" w:lineRule="atLeast"/>
              <w:jc w:val="center"/>
              <w:rPr>
                <w:rFonts w:ascii="Times New Roman" w:eastAsia="Times New Roman" w:hAnsi="Times New Roman" w:cs="Times New Roman"/>
                <w:color w:val="000000"/>
              </w:rPr>
            </w:pP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sidRPr="00227724">
              <w:rPr>
                <w:rFonts w:ascii="Times New Roman" w:eastAsia="Calibri" w:hAnsi="Times New Roman" w:cs="Times New Roman"/>
              </w:rPr>
              <w:t>10</w:t>
            </w:r>
          </w:p>
        </w:tc>
        <w:tc>
          <w:tcPr>
            <w:tcW w:w="5670" w:type="dxa"/>
          </w:tcPr>
          <w:p w:rsidR="00722098" w:rsidRPr="00227724" w:rsidRDefault="00722098" w:rsidP="00722098">
            <w:pPr>
              <w:pStyle w:val="a7"/>
              <w:rPr>
                <w:rFonts w:ascii="Times New Roman" w:hAnsi="Times New Roman" w:cs="Times New Roman"/>
              </w:rPr>
            </w:pPr>
            <w:r w:rsidRPr="00227724">
              <w:rPr>
                <w:rFonts w:ascii="Times New Roman" w:eastAsia="Times New Roman" w:hAnsi="Times New Roman" w:cs="Times New Roman"/>
              </w:rPr>
              <w:t>Угол между векторами. Скалярное произведение векторов.</w:t>
            </w:r>
          </w:p>
        </w:tc>
        <w:tc>
          <w:tcPr>
            <w:tcW w:w="1559" w:type="dxa"/>
          </w:tcPr>
          <w:p w:rsidR="00722098" w:rsidRPr="00227724" w:rsidRDefault="00722098" w:rsidP="00722098">
            <w:pPr>
              <w:spacing w:line="23" w:lineRule="atLeast"/>
              <w:jc w:val="center"/>
              <w:rPr>
                <w:rFonts w:ascii="Times New Roman" w:eastAsia="Times New Roman" w:hAnsi="Times New Roman" w:cs="Times New Roman"/>
                <w:color w:val="000000"/>
              </w:rPr>
            </w:pPr>
            <w:r w:rsidRPr="00227724">
              <w:rPr>
                <w:rFonts w:ascii="Times New Roman" w:eastAsia="Times New Roman" w:hAnsi="Times New Roman" w:cs="Times New Roman"/>
                <w:color w:val="000000"/>
              </w:rPr>
              <w:t>2</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sidRPr="00227724">
              <w:rPr>
                <w:rFonts w:ascii="Times New Roman" w:eastAsia="Calibri" w:hAnsi="Times New Roman" w:cs="Times New Roman"/>
              </w:rPr>
              <w:t>11</w:t>
            </w:r>
          </w:p>
        </w:tc>
        <w:tc>
          <w:tcPr>
            <w:tcW w:w="5670" w:type="dxa"/>
          </w:tcPr>
          <w:p w:rsidR="00722098" w:rsidRPr="00227724" w:rsidRDefault="00722098" w:rsidP="00722098">
            <w:pPr>
              <w:pStyle w:val="a7"/>
              <w:rPr>
                <w:rFonts w:ascii="Times New Roman" w:eastAsia="Times New Roman" w:hAnsi="Times New Roman" w:cs="Times New Roman"/>
              </w:rPr>
            </w:pPr>
            <w:r w:rsidRPr="00227724">
              <w:rPr>
                <w:rFonts w:ascii="Times New Roman" w:eastAsia="Times New Roman" w:hAnsi="Times New Roman" w:cs="Times New Roman"/>
              </w:rPr>
              <w:t>Угол между векторами. Скалярное произведение векторов.</w:t>
            </w:r>
          </w:p>
        </w:tc>
        <w:tc>
          <w:tcPr>
            <w:tcW w:w="1559" w:type="dxa"/>
          </w:tcPr>
          <w:p w:rsidR="00722098" w:rsidRPr="00227724" w:rsidRDefault="00722098" w:rsidP="00722098">
            <w:pPr>
              <w:spacing w:line="23" w:lineRule="atLeast"/>
              <w:jc w:val="center"/>
              <w:rPr>
                <w:rFonts w:ascii="Times New Roman" w:eastAsia="Times New Roman" w:hAnsi="Times New Roman" w:cs="Times New Roman"/>
                <w:color w:val="000000"/>
              </w:rPr>
            </w:pP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sidRPr="00227724">
              <w:rPr>
                <w:rFonts w:ascii="Times New Roman" w:eastAsia="Calibri" w:hAnsi="Times New Roman" w:cs="Times New Roman"/>
              </w:rPr>
              <w:t>12</w:t>
            </w:r>
          </w:p>
        </w:tc>
        <w:tc>
          <w:tcPr>
            <w:tcW w:w="5670" w:type="dxa"/>
          </w:tcPr>
          <w:p w:rsidR="00722098" w:rsidRPr="00227724" w:rsidRDefault="00722098" w:rsidP="00722098">
            <w:pPr>
              <w:pStyle w:val="a7"/>
              <w:rPr>
                <w:rFonts w:ascii="Times New Roman" w:hAnsi="Times New Roman" w:cs="Times New Roman"/>
              </w:rPr>
            </w:pPr>
            <w:r w:rsidRPr="00227724">
              <w:rPr>
                <w:rFonts w:ascii="Times New Roman" w:eastAsia="Times New Roman" w:hAnsi="Times New Roman" w:cs="Times New Roman"/>
              </w:rPr>
              <w:t xml:space="preserve">Вычисление углов между прямыми и плоскостями. </w:t>
            </w:r>
          </w:p>
        </w:tc>
        <w:tc>
          <w:tcPr>
            <w:tcW w:w="1559" w:type="dxa"/>
          </w:tcPr>
          <w:p w:rsidR="00722098" w:rsidRPr="00227724" w:rsidRDefault="00722098" w:rsidP="00722098">
            <w:pPr>
              <w:spacing w:line="23" w:lineRule="atLeast"/>
              <w:jc w:val="center"/>
              <w:rPr>
                <w:rFonts w:ascii="Times New Roman" w:eastAsia="Times New Roman" w:hAnsi="Times New Roman" w:cs="Times New Roman"/>
                <w:color w:val="000000"/>
              </w:rPr>
            </w:pPr>
            <w:r w:rsidRPr="00227724">
              <w:rPr>
                <w:rFonts w:ascii="Times New Roman" w:eastAsia="Times New Roman" w:hAnsi="Times New Roman" w:cs="Times New Roman"/>
                <w:color w:val="000000"/>
              </w:rPr>
              <w:t>2</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sidRPr="00227724">
              <w:rPr>
                <w:rFonts w:ascii="Times New Roman" w:eastAsia="Calibri" w:hAnsi="Times New Roman" w:cs="Times New Roman"/>
              </w:rPr>
              <w:t>13</w:t>
            </w:r>
          </w:p>
        </w:tc>
        <w:tc>
          <w:tcPr>
            <w:tcW w:w="5670" w:type="dxa"/>
          </w:tcPr>
          <w:p w:rsidR="00722098" w:rsidRPr="00227724" w:rsidRDefault="00722098" w:rsidP="00722098">
            <w:pPr>
              <w:pStyle w:val="a7"/>
              <w:rPr>
                <w:rFonts w:ascii="Times New Roman" w:hAnsi="Times New Roman" w:cs="Times New Roman"/>
              </w:rPr>
            </w:pPr>
            <w:r w:rsidRPr="00227724">
              <w:rPr>
                <w:rFonts w:ascii="Times New Roman" w:eastAsia="Times New Roman" w:hAnsi="Times New Roman" w:cs="Times New Roman"/>
              </w:rPr>
              <w:t xml:space="preserve">Вычисление углов между прямыми и плоскостями. </w:t>
            </w:r>
          </w:p>
        </w:tc>
        <w:tc>
          <w:tcPr>
            <w:tcW w:w="1559" w:type="dxa"/>
          </w:tcPr>
          <w:p w:rsidR="00722098" w:rsidRPr="00227724" w:rsidRDefault="00722098" w:rsidP="00722098">
            <w:pPr>
              <w:spacing w:line="23" w:lineRule="atLeast"/>
              <w:jc w:val="center"/>
              <w:rPr>
                <w:rFonts w:ascii="Times New Roman" w:eastAsia="Times New Roman" w:hAnsi="Times New Roman" w:cs="Times New Roman"/>
                <w:color w:val="000000"/>
              </w:rPr>
            </w:pP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sidRPr="00227724">
              <w:rPr>
                <w:rFonts w:ascii="Times New Roman" w:eastAsia="Calibri" w:hAnsi="Times New Roman" w:cs="Times New Roman"/>
              </w:rPr>
              <w:t>14</w:t>
            </w:r>
          </w:p>
        </w:tc>
        <w:tc>
          <w:tcPr>
            <w:tcW w:w="5670" w:type="dxa"/>
          </w:tcPr>
          <w:p w:rsidR="00722098" w:rsidRPr="00227724" w:rsidRDefault="00722098" w:rsidP="00722098">
            <w:pPr>
              <w:pStyle w:val="a7"/>
              <w:rPr>
                <w:rFonts w:ascii="Times New Roman" w:hAnsi="Times New Roman" w:cs="Times New Roman"/>
              </w:rPr>
            </w:pPr>
            <w:r w:rsidRPr="00227724">
              <w:rPr>
                <w:rFonts w:ascii="Times New Roman" w:eastAsia="Times New Roman" w:hAnsi="Times New Roman" w:cs="Times New Roman"/>
              </w:rPr>
              <w:t>Центральная симметрия. Осевая симметрия. Зеркальная симметрия. Параллельный перенос.</w:t>
            </w:r>
          </w:p>
        </w:tc>
        <w:tc>
          <w:tcPr>
            <w:tcW w:w="1559" w:type="dxa"/>
          </w:tcPr>
          <w:p w:rsidR="00722098" w:rsidRPr="00227724" w:rsidRDefault="00722098" w:rsidP="00722098">
            <w:pPr>
              <w:spacing w:line="23" w:lineRule="atLeast"/>
              <w:jc w:val="center"/>
              <w:rPr>
                <w:rFonts w:ascii="Times New Roman" w:eastAsia="Times New Roman" w:hAnsi="Times New Roman" w:cs="Times New Roman"/>
                <w:color w:val="000000"/>
              </w:rPr>
            </w:pPr>
            <w:r w:rsidRPr="00227724">
              <w:rPr>
                <w:rFonts w:ascii="Times New Roman" w:eastAsia="Times New Roman" w:hAnsi="Times New Roman" w:cs="Times New Roman"/>
                <w:color w:val="000000"/>
              </w:rPr>
              <w:t>2</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sidRPr="00227724">
              <w:rPr>
                <w:rFonts w:ascii="Times New Roman" w:eastAsia="Calibri" w:hAnsi="Times New Roman" w:cs="Times New Roman"/>
              </w:rPr>
              <w:t>15</w:t>
            </w:r>
          </w:p>
        </w:tc>
        <w:tc>
          <w:tcPr>
            <w:tcW w:w="5670" w:type="dxa"/>
          </w:tcPr>
          <w:p w:rsidR="00722098" w:rsidRPr="00227724" w:rsidRDefault="00722098" w:rsidP="00722098">
            <w:pPr>
              <w:pStyle w:val="a7"/>
              <w:rPr>
                <w:rFonts w:ascii="Times New Roman" w:hAnsi="Times New Roman" w:cs="Times New Roman"/>
              </w:rPr>
            </w:pPr>
            <w:r w:rsidRPr="00227724">
              <w:rPr>
                <w:rFonts w:ascii="Times New Roman" w:eastAsia="Times New Roman" w:hAnsi="Times New Roman" w:cs="Times New Roman"/>
              </w:rPr>
              <w:t>Центральная симметрия. Осевая симметрия. Зеркальная симметрия. Параллельный перенос.</w:t>
            </w:r>
          </w:p>
        </w:tc>
        <w:tc>
          <w:tcPr>
            <w:tcW w:w="1559" w:type="dxa"/>
          </w:tcPr>
          <w:p w:rsidR="00722098" w:rsidRPr="00227724" w:rsidRDefault="00722098" w:rsidP="00722098">
            <w:pPr>
              <w:spacing w:line="23" w:lineRule="atLeast"/>
              <w:jc w:val="center"/>
              <w:rPr>
                <w:rFonts w:ascii="Times New Roman" w:eastAsia="Times New Roman" w:hAnsi="Times New Roman" w:cs="Times New Roman"/>
                <w:color w:val="000000"/>
              </w:rPr>
            </w:pP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sidRPr="00227724">
              <w:rPr>
                <w:rFonts w:ascii="Times New Roman" w:eastAsia="Calibri" w:hAnsi="Times New Roman" w:cs="Times New Roman"/>
              </w:rPr>
              <w:t>16</w:t>
            </w:r>
          </w:p>
        </w:tc>
        <w:tc>
          <w:tcPr>
            <w:tcW w:w="5670" w:type="dxa"/>
          </w:tcPr>
          <w:p w:rsidR="00722098" w:rsidRPr="00227724" w:rsidRDefault="00722098" w:rsidP="00722098">
            <w:pPr>
              <w:pStyle w:val="a7"/>
              <w:rPr>
                <w:rFonts w:ascii="Times New Roman" w:eastAsia="Times New Roman" w:hAnsi="Times New Roman" w:cs="Times New Roman"/>
              </w:rPr>
            </w:pPr>
            <w:r w:rsidRPr="00227724">
              <w:rPr>
                <w:rFonts w:ascii="Times New Roman" w:eastAsia="Times New Roman" w:hAnsi="Times New Roman" w:cs="Times New Roman"/>
              </w:rPr>
              <w:t>Решение задач по теме</w:t>
            </w:r>
            <w:r w:rsidRPr="00227724">
              <w:rPr>
                <w:rFonts w:ascii="Times New Roman" w:hAnsi="Times New Roman" w:cs="Times New Roman"/>
              </w:rPr>
              <w:t xml:space="preserve"> «Метод координат в пространстве»</w:t>
            </w:r>
          </w:p>
        </w:tc>
        <w:tc>
          <w:tcPr>
            <w:tcW w:w="1559" w:type="dxa"/>
          </w:tcPr>
          <w:p w:rsidR="00722098" w:rsidRPr="00227724" w:rsidRDefault="00722098" w:rsidP="00722098">
            <w:pPr>
              <w:spacing w:line="23" w:lineRule="atLeast"/>
              <w:jc w:val="center"/>
              <w:rPr>
                <w:rFonts w:ascii="Times New Roman" w:eastAsia="Times New Roman" w:hAnsi="Times New Roman" w:cs="Times New Roman"/>
                <w:color w:val="000000"/>
              </w:rPr>
            </w:pPr>
            <w:r w:rsidRPr="00227724">
              <w:rPr>
                <w:rFonts w:ascii="Times New Roman" w:eastAsia="Times New Roman" w:hAnsi="Times New Roman" w:cs="Times New Roman"/>
                <w:color w:val="000000"/>
              </w:rPr>
              <w:t>1</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sidRPr="00227724">
              <w:rPr>
                <w:rFonts w:ascii="Times New Roman" w:eastAsia="Calibri" w:hAnsi="Times New Roman" w:cs="Times New Roman"/>
              </w:rPr>
              <w:t>17</w:t>
            </w:r>
          </w:p>
        </w:tc>
        <w:tc>
          <w:tcPr>
            <w:tcW w:w="5670" w:type="dxa"/>
          </w:tcPr>
          <w:p w:rsidR="00722098" w:rsidRPr="00227724" w:rsidRDefault="00722098" w:rsidP="00722098">
            <w:pPr>
              <w:pStyle w:val="a7"/>
              <w:rPr>
                <w:rFonts w:ascii="Times New Roman" w:hAnsi="Times New Roman" w:cs="Times New Roman"/>
              </w:rPr>
            </w:pPr>
            <w:r w:rsidRPr="00227724">
              <w:rPr>
                <w:rFonts w:ascii="Times New Roman" w:hAnsi="Times New Roman" w:cs="Times New Roman"/>
              </w:rPr>
              <w:t>Контрольная работа №1 «Метод координат в пространстве»</w:t>
            </w:r>
          </w:p>
        </w:tc>
        <w:tc>
          <w:tcPr>
            <w:tcW w:w="1559" w:type="dxa"/>
          </w:tcPr>
          <w:p w:rsidR="00722098" w:rsidRPr="00227724" w:rsidRDefault="00722098" w:rsidP="00722098">
            <w:pPr>
              <w:spacing w:line="23" w:lineRule="atLeast"/>
              <w:jc w:val="center"/>
              <w:rPr>
                <w:rFonts w:ascii="Times New Roman" w:eastAsia="Times New Roman" w:hAnsi="Times New Roman" w:cs="Times New Roman"/>
                <w:color w:val="000000"/>
              </w:rPr>
            </w:pPr>
            <w:r w:rsidRPr="00227724">
              <w:rPr>
                <w:rFonts w:ascii="Times New Roman" w:eastAsia="Times New Roman" w:hAnsi="Times New Roman" w:cs="Times New Roman"/>
                <w:color w:val="000000"/>
              </w:rPr>
              <w:t>1</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p>
        </w:tc>
        <w:tc>
          <w:tcPr>
            <w:tcW w:w="5670" w:type="dxa"/>
          </w:tcPr>
          <w:p w:rsidR="00722098" w:rsidRPr="00227724" w:rsidRDefault="00722098" w:rsidP="00722098">
            <w:pPr>
              <w:pStyle w:val="a7"/>
              <w:rPr>
                <w:rFonts w:ascii="Times New Roman" w:hAnsi="Times New Roman" w:cs="Times New Roman"/>
                <w:sz w:val="24"/>
              </w:rPr>
            </w:pPr>
            <w:r w:rsidRPr="00227724">
              <w:rPr>
                <w:rFonts w:ascii="Times New Roman" w:eastAsia="Times New Roman" w:hAnsi="Times New Roman" w:cs="Times New Roman"/>
                <w:b/>
                <w:sz w:val="24"/>
              </w:rPr>
              <w:t xml:space="preserve">Глава </w:t>
            </w:r>
            <w:r w:rsidRPr="00227724">
              <w:rPr>
                <w:rFonts w:ascii="Times New Roman" w:eastAsia="Times New Roman" w:hAnsi="Times New Roman" w:cs="Times New Roman"/>
                <w:b/>
                <w:sz w:val="24"/>
                <w:lang w:val="en-US"/>
              </w:rPr>
              <w:t>VI</w:t>
            </w:r>
            <w:r w:rsidRPr="00227724">
              <w:rPr>
                <w:rFonts w:ascii="Times New Roman" w:eastAsia="Times New Roman" w:hAnsi="Times New Roman" w:cs="Times New Roman"/>
                <w:sz w:val="24"/>
              </w:rPr>
              <w:t xml:space="preserve">. </w:t>
            </w:r>
            <w:r w:rsidRPr="00227724">
              <w:rPr>
                <w:rFonts w:ascii="Times New Roman" w:eastAsia="Times New Roman" w:hAnsi="Times New Roman" w:cs="Times New Roman"/>
                <w:b/>
                <w:sz w:val="24"/>
              </w:rPr>
              <w:t>Цилиндр. Конус. Шар.</w:t>
            </w:r>
          </w:p>
        </w:tc>
        <w:tc>
          <w:tcPr>
            <w:tcW w:w="1559" w:type="dxa"/>
          </w:tcPr>
          <w:p w:rsidR="00722098" w:rsidRPr="00227724" w:rsidRDefault="00722098" w:rsidP="00722098">
            <w:pPr>
              <w:spacing w:line="23" w:lineRule="atLeast"/>
              <w:jc w:val="center"/>
              <w:rPr>
                <w:rFonts w:ascii="Times New Roman" w:eastAsia="Times New Roman" w:hAnsi="Times New Roman" w:cs="Times New Roman"/>
                <w:color w:val="000000"/>
              </w:rPr>
            </w:pPr>
            <w:r w:rsidRPr="00227724">
              <w:rPr>
                <w:rFonts w:ascii="Times New Roman" w:eastAsia="Times New Roman" w:hAnsi="Times New Roman" w:cs="Times New Roman"/>
                <w:b/>
              </w:rPr>
              <w:t>17</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sidRPr="00227724">
              <w:rPr>
                <w:rFonts w:ascii="Times New Roman" w:eastAsia="Calibri" w:hAnsi="Times New Roman" w:cs="Times New Roman"/>
              </w:rPr>
              <w:t>18</w:t>
            </w:r>
          </w:p>
        </w:tc>
        <w:tc>
          <w:tcPr>
            <w:tcW w:w="5670" w:type="dxa"/>
          </w:tcPr>
          <w:p w:rsidR="00722098" w:rsidRPr="00227724" w:rsidRDefault="00722098" w:rsidP="00722098">
            <w:pPr>
              <w:pStyle w:val="a7"/>
              <w:rPr>
                <w:rFonts w:ascii="Times New Roman" w:hAnsi="Times New Roman" w:cs="Times New Roman"/>
              </w:rPr>
            </w:pPr>
            <w:r w:rsidRPr="00227724">
              <w:rPr>
                <w:rFonts w:ascii="Times New Roman" w:hAnsi="Times New Roman" w:cs="Times New Roman"/>
              </w:rPr>
              <w:t>Понятие цилиндра.</w:t>
            </w:r>
            <w:r w:rsidRPr="00227724">
              <w:rPr>
                <w:rFonts w:ascii="Times New Roman" w:eastAsia="Calibri" w:hAnsi="Times New Roman" w:cs="Times New Roman"/>
                <w:lang w:eastAsia="en-US"/>
              </w:rPr>
              <w:t xml:space="preserve"> Площадь поверхности.</w:t>
            </w:r>
          </w:p>
        </w:tc>
        <w:tc>
          <w:tcPr>
            <w:tcW w:w="1559" w:type="dxa"/>
          </w:tcPr>
          <w:p w:rsidR="00722098" w:rsidRPr="00227724" w:rsidRDefault="00722098" w:rsidP="00722098">
            <w:pPr>
              <w:spacing w:line="23" w:lineRule="atLeast"/>
              <w:jc w:val="center"/>
              <w:rPr>
                <w:rFonts w:ascii="Times New Roman" w:eastAsia="Times New Roman" w:hAnsi="Times New Roman" w:cs="Times New Roman"/>
                <w:color w:val="000000"/>
              </w:rPr>
            </w:pPr>
            <w:r w:rsidRPr="00227724">
              <w:rPr>
                <w:rFonts w:ascii="Times New Roman" w:eastAsia="Times New Roman" w:hAnsi="Times New Roman" w:cs="Times New Roman"/>
                <w:color w:val="000000"/>
              </w:rPr>
              <w:t>2</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sidRPr="00227724">
              <w:rPr>
                <w:rFonts w:ascii="Times New Roman" w:eastAsia="Calibri" w:hAnsi="Times New Roman" w:cs="Times New Roman"/>
              </w:rPr>
              <w:t>19</w:t>
            </w:r>
          </w:p>
        </w:tc>
        <w:tc>
          <w:tcPr>
            <w:tcW w:w="5670" w:type="dxa"/>
          </w:tcPr>
          <w:p w:rsidR="00722098" w:rsidRPr="00227724" w:rsidRDefault="00722098" w:rsidP="00722098">
            <w:pPr>
              <w:pStyle w:val="a7"/>
              <w:rPr>
                <w:rFonts w:ascii="Times New Roman" w:eastAsia="Calibri" w:hAnsi="Times New Roman" w:cs="Times New Roman"/>
                <w:lang w:eastAsia="en-US"/>
              </w:rPr>
            </w:pPr>
            <w:r w:rsidRPr="00227724">
              <w:rPr>
                <w:rFonts w:ascii="Times New Roman" w:hAnsi="Times New Roman" w:cs="Times New Roman"/>
              </w:rPr>
              <w:t>Понятие цилиндра.</w:t>
            </w:r>
            <w:r w:rsidRPr="00227724">
              <w:rPr>
                <w:rFonts w:ascii="Times New Roman" w:eastAsia="Calibri" w:hAnsi="Times New Roman" w:cs="Times New Roman"/>
                <w:lang w:eastAsia="en-US"/>
              </w:rPr>
              <w:t xml:space="preserve"> Площадь поверхности.</w:t>
            </w:r>
          </w:p>
        </w:tc>
        <w:tc>
          <w:tcPr>
            <w:tcW w:w="1559" w:type="dxa"/>
          </w:tcPr>
          <w:p w:rsidR="00722098" w:rsidRPr="00227724" w:rsidRDefault="00722098" w:rsidP="00722098">
            <w:pPr>
              <w:spacing w:line="23" w:lineRule="atLeast"/>
              <w:jc w:val="center"/>
              <w:rPr>
                <w:rFonts w:ascii="Times New Roman" w:eastAsia="Times New Roman" w:hAnsi="Times New Roman" w:cs="Times New Roman"/>
                <w:color w:val="000000"/>
              </w:rPr>
            </w:pP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sidRPr="00227724">
              <w:rPr>
                <w:rFonts w:ascii="Times New Roman" w:eastAsia="Calibri" w:hAnsi="Times New Roman" w:cs="Times New Roman"/>
              </w:rPr>
              <w:t>20</w:t>
            </w:r>
          </w:p>
        </w:tc>
        <w:tc>
          <w:tcPr>
            <w:tcW w:w="5670" w:type="dxa"/>
          </w:tcPr>
          <w:p w:rsidR="00722098" w:rsidRPr="00227724" w:rsidRDefault="00722098" w:rsidP="00722098">
            <w:pPr>
              <w:pStyle w:val="a7"/>
              <w:rPr>
                <w:rFonts w:ascii="Times New Roman" w:eastAsia="Calibri" w:hAnsi="Times New Roman" w:cs="Times New Roman"/>
                <w:lang w:eastAsia="en-US"/>
              </w:rPr>
            </w:pPr>
            <w:r w:rsidRPr="00227724">
              <w:rPr>
                <w:rFonts w:ascii="Times New Roman" w:eastAsia="Calibri" w:hAnsi="Times New Roman" w:cs="Times New Roman"/>
                <w:lang w:eastAsia="en-US"/>
              </w:rPr>
              <w:t>Понятие конуса. Площадь поверхности.</w:t>
            </w:r>
          </w:p>
        </w:tc>
        <w:tc>
          <w:tcPr>
            <w:tcW w:w="1559" w:type="dxa"/>
          </w:tcPr>
          <w:p w:rsidR="00722098" w:rsidRPr="00227724" w:rsidRDefault="00722098" w:rsidP="00722098">
            <w:pPr>
              <w:spacing w:line="23" w:lineRule="atLeast"/>
              <w:jc w:val="center"/>
              <w:rPr>
                <w:rFonts w:ascii="Times New Roman" w:eastAsia="Times New Roman" w:hAnsi="Times New Roman" w:cs="Times New Roman"/>
                <w:color w:val="000000"/>
              </w:rPr>
            </w:pPr>
            <w:r w:rsidRPr="00227724">
              <w:rPr>
                <w:rFonts w:ascii="Times New Roman" w:eastAsia="Times New Roman" w:hAnsi="Times New Roman" w:cs="Times New Roman"/>
                <w:color w:val="000000"/>
              </w:rPr>
              <w:t>2</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sidRPr="00227724">
              <w:rPr>
                <w:rFonts w:ascii="Times New Roman" w:eastAsia="Calibri" w:hAnsi="Times New Roman" w:cs="Times New Roman"/>
              </w:rPr>
              <w:t>21</w:t>
            </w:r>
          </w:p>
        </w:tc>
        <w:tc>
          <w:tcPr>
            <w:tcW w:w="5670" w:type="dxa"/>
          </w:tcPr>
          <w:p w:rsidR="00722098" w:rsidRPr="00227724" w:rsidRDefault="00722098" w:rsidP="00722098">
            <w:pPr>
              <w:pStyle w:val="a7"/>
              <w:rPr>
                <w:rFonts w:ascii="Times New Roman" w:eastAsia="Calibri" w:hAnsi="Times New Roman" w:cs="Times New Roman"/>
                <w:lang w:eastAsia="en-US"/>
              </w:rPr>
            </w:pPr>
            <w:r w:rsidRPr="00227724">
              <w:rPr>
                <w:rFonts w:ascii="Times New Roman" w:eastAsia="Calibri" w:hAnsi="Times New Roman" w:cs="Times New Roman"/>
                <w:lang w:eastAsia="en-US"/>
              </w:rPr>
              <w:t>Понятие конуса. Площадь поверхности.</w:t>
            </w:r>
          </w:p>
        </w:tc>
        <w:tc>
          <w:tcPr>
            <w:tcW w:w="1559" w:type="dxa"/>
          </w:tcPr>
          <w:p w:rsidR="00722098" w:rsidRPr="00227724" w:rsidRDefault="00722098" w:rsidP="00722098">
            <w:pPr>
              <w:spacing w:line="23" w:lineRule="atLeast"/>
              <w:jc w:val="center"/>
              <w:rPr>
                <w:rFonts w:ascii="Times New Roman" w:eastAsia="Times New Roman" w:hAnsi="Times New Roman" w:cs="Times New Roman"/>
                <w:color w:val="000000"/>
              </w:rPr>
            </w:pP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sidRPr="00227724">
              <w:rPr>
                <w:rFonts w:ascii="Times New Roman" w:eastAsia="Calibri" w:hAnsi="Times New Roman" w:cs="Times New Roman"/>
              </w:rPr>
              <w:t>22</w:t>
            </w:r>
          </w:p>
        </w:tc>
        <w:tc>
          <w:tcPr>
            <w:tcW w:w="5670" w:type="dxa"/>
          </w:tcPr>
          <w:p w:rsidR="00722098" w:rsidRPr="00227724" w:rsidRDefault="00722098" w:rsidP="00722098">
            <w:pPr>
              <w:pStyle w:val="a7"/>
              <w:rPr>
                <w:rFonts w:ascii="Times New Roman" w:eastAsia="Calibri" w:hAnsi="Times New Roman" w:cs="Times New Roman"/>
                <w:lang w:eastAsia="en-US"/>
              </w:rPr>
            </w:pPr>
            <w:r w:rsidRPr="00227724">
              <w:rPr>
                <w:rFonts w:ascii="Times New Roman" w:hAnsi="Times New Roman" w:cs="Times New Roman"/>
              </w:rPr>
              <w:t>Усеченный конус. Площадь боковой поверхности.</w:t>
            </w:r>
          </w:p>
        </w:tc>
        <w:tc>
          <w:tcPr>
            <w:tcW w:w="1559" w:type="dxa"/>
          </w:tcPr>
          <w:p w:rsidR="00722098" w:rsidRPr="00227724" w:rsidRDefault="00722098" w:rsidP="00722098">
            <w:pPr>
              <w:spacing w:line="23" w:lineRule="atLeast"/>
              <w:jc w:val="center"/>
              <w:rPr>
                <w:rFonts w:ascii="Times New Roman" w:eastAsia="Times New Roman" w:hAnsi="Times New Roman" w:cs="Times New Roman"/>
                <w:color w:val="000000"/>
              </w:rPr>
            </w:pPr>
            <w:r w:rsidRPr="00227724">
              <w:rPr>
                <w:rFonts w:ascii="Times New Roman" w:eastAsia="Times New Roman" w:hAnsi="Times New Roman" w:cs="Times New Roman"/>
                <w:color w:val="000000"/>
              </w:rPr>
              <w:t>1</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sidRPr="00227724">
              <w:rPr>
                <w:rFonts w:ascii="Times New Roman" w:eastAsia="Calibri" w:hAnsi="Times New Roman" w:cs="Times New Roman"/>
              </w:rPr>
              <w:t>23</w:t>
            </w:r>
          </w:p>
        </w:tc>
        <w:tc>
          <w:tcPr>
            <w:tcW w:w="5670" w:type="dxa"/>
          </w:tcPr>
          <w:p w:rsidR="00722098" w:rsidRPr="00227724" w:rsidRDefault="00722098" w:rsidP="00722098">
            <w:pPr>
              <w:pStyle w:val="a7"/>
              <w:rPr>
                <w:rFonts w:ascii="Times New Roman" w:hAnsi="Times New Roman" w:cs="Times New Roman"/>
              </w:rPr>
            </w:pPr>
            <w:r w:rsidRPr="00227724">
              <w:rPr>
                <w:rFonts w:ascii="Times New Roman" w:hAnsi="Times New Roman" w:cs="Times New Roman"/>
              </w:rPr>
              <w:t>Решение задач на цилиндр, конус, усеченный конус.</w:t>
            </w:r>
          </w:p>
        </w:tc>
        <w:tc>
          <w:tcPr>
            <w:tcW w:w="1559" w:type="dxa"/>
          </w:tcPr>
          <w:p w:rsidR="00722098" w:rsidRPr="00227724" w:rsidRDefault="00722098" w:rsidP="00722098">
            <w:pPr>
              <w:spacing w:line="23" w:lineRule="atLeast"/>
              <w:jc w:val="center"/>
              <w:rPr>
                <w:rFonts w:ascii="Times New Roman" w:eastAsia="Times New Roman" w:hAnsi="Times New Roman" w:cs="Times New Roman"/>
                <w:color w:val="000000"/>
              </w:rPr>
            </w:pPr>
            <w:r w:rsidRPr="00227724">
              <w:rPr>
                <w:rFonts w:ascii="Times New Roman" w:eastAsia="Times New Roman" w:hAnsi="Times New Roman" w:cs="Times New Roman"/>
                <w:color w:val="000000"/>
              </w:rPr>
              <w:t>3</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sidRPr="00227724">
              <w:rPr>
                <w:rFonts w:ascii="Times New Roman" w:eastAsia="Calibri" w:hAnsi="Times New Roman" w:cs="Times New Roman"/>
              </w:rPr>
              <w:t>24</w:t>
            </w:r>
          </w:p>
        </w:tc>
        <w:tc>
          <w:tcPr>
            <w:tcW w:w="5670" w:type="dxa"/>
          </w:tcPr>
          <w:p w:rsidR="00722098" w:rsidRPr="00227724" w:rsidRDefault="00722098" w:rsidP="00722098">
            <w:pPr>
              <w:pStyle w:val="a7"/>
              <w:rPr>
                <w:rFonts w:ascii="Times New Roman" w:hAnsi="Times New Roman" w:cs="Times New Roman"/>
              </w:rPr>
            </w:pPr>
            <w:r w:rsidRPr="00227724">
              <w:rPr>
                <w:rFonts w:ascii="Times New Roman" w:hAnsi="Times New Roman" w:cs="Times New Roman"/>
              </w:rPr>
              <w:t>Решение задач на цилиндр, конус, усеченный конус.</w:t>
            </w:r>
          </w:p>
        </w:tc>
        <w:tc>
          <w:tcPr>
            <w:tcW w:w="1559" w:type="dxa"/>
          </w:tcPr>
          <w:p w:rsidR="00722098" w:rsidRPr="00227724" w:rsidRDefault="00722098" w:rsidP="00722098">
            <w:pPr>
              <w:spacing w:line="23" w:lineRule="atLeast"/>
              <w:jc w:val="center"/>
              <w:rPr>
                <w:rFonts w:ascii="Times New Roman" w:eastAsia="Times New Roman" w:hAnsi="Times New Roman" w:cs="Times New Roman"/>
                <w:color w:val="000000"/>
              </w:rPr>
            </w:pP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sidRPr="00227724">
              <w:rPr>
                <w:rFonts w:ascii="Times New Roman" w:eastAsia="Calibri" w:hAnsi="Times New Roman" w:cs="Times New Roman"/>
              </w:rPr>
              <w:lastRenderedPageBreak/>
              <w:t>25</w:t>
            </w:r>
          </w:p>
        </w:tc>
        <w:tc>
          <w:tcPr>
            <w:tcW w:w="5670" w:type="dxa"/>
          </w:tcPr>
          <w:p w:rsidR="00722098" w:rsidRPr="00227724" w:rsidRDefault="00722098" w:rsidP="00722098">
            <w:pPr>
              <w:pStyle w:val="a7"/>
              <w:rPr>
                <w:rFonts w:ascii="Times New Roman" w:hAnsi="Times New Roman" w:cs="Times New Roman"/>
              </w:rPr>
            </w:pPr>
            <w:r w:rsidRPr="00227724">
              <w:rPr>
                <w:rFonts w:ascii="Times New Roman" w:hAnsi="Times New Roman" w:cs="Times New Roman"/>
              </w:rPr>
              <w:t>Решение задач на цилиндр, конус, усеченный конус.</w:t>
            </w:r>
          </w:p>
        </w:tc>
        <w:tc>
          <w:tcPr>
            <w:tcW w:w="1559" w:type="dxa"/>
          </w:tcPr>
          <w:p w:rsidR="00722098" w:rsidRPr="00227724" w:rsidRDefault="00722098" w:rsidP="00722098">
            <w:pPr>
              <w:spacing w:line="23" w:lineRule="atLeast"/>
              <w:jc w:val="center"/>
              <w:rPr>
                <w:rFonts w:ascii="Times New Roman" w:eastAsia="Times New Roman" w:hAnsi="Times New Roman" w:cs="Times New Roman"/>
                <w:color w:val="000000"/>
              </w:rPr>
            </w:pP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sidRPr="00227724">
              <w:rPr>
                <w:rFonts w:ascii="Times New Roman" w:eastAsia="Calibri" w:hAnsi="Times New Roman" w:cs="Times New Roman"/>
              </w:rPr>
              <w:t>26</w:t>
            </w:r>
          </w:p>
        </w:tc>
        <w:tc>
          <w:tcPr>
            <w:tcW w:w="5670" w:type="dxa"/>
          </w:tcPr>
          <w:p w:rsidR="00722098" w:rsidRPr="00227724" w:rsidRDefault="00722098" w:rsidP="00722098">
            <w:pPr>
              <w:pStyle w:val="a7"/>
              <w:rPr>
                <w:rFonts w:ascii="Times New Roman" w:eastAsia="Calibri" w:hAnsi="Times New Roman" w:cs="Times New Roman"/>
                <w:b/>
                <w:lang w:eastAsia="en-US"/>
              </w:rPr>
            </w:pPr>
            <w:r w:rsidRPr="00227724">
              <w:rPr>
                <w:rFonts w:ascii="Times New Roman" w:eastAsia="Calibri" w:hAnsi="Times New Roman" w:cs="Times New Roman"/>
                <w:b/>
                <w:lang w:eastAsia="en-US"/>
              </w:rPr>
              <w:t>Контрольная работа №2 по теме «Цилиндр. Конус.»</w:t>
            </w:r>
          </w:p>
        </w:tc>
        <w:tc>
          <w:tcPr>
            <w:tcW w:w="1559" w:type="dxa"/>
          </w:tcPr>
          <w:p w:rsidR="00722098" w:rsidRPr="00227724" w:rsidRDefault="00722098" w:rsidP="00722098">
            <w:pPr>
              <w:spacing w:line="23" w:lineRule="atLeast"/>
              <w:jc w:val="center"/>
              <w:rPr>
                <w:rFonts w:ascii="Times New Roman" w:eastAsia="Times New Roman" w:hAnsi="Times New Roman" w:cs="Times New Roman"/>
                <w:color w:val="000000"/>
              </w:rPr>
            </w:pPr>
            <w:r w:rsidRPr="00227724">
              <w:rPr>
                <w:rFonts w:ascii="Times New Roman" w:eastAsia="Times New Roman" w:hAnsi="Times New Roman" w:cs="Times New Roman"/>
                <w:color w:val="000000"/>
              </w:rPr>
              <w:t>1</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sidRPr="00227724">
              <w:rPr>
                <w:rFonts w:ascii="Times New Roman" w:eastAsia="Calibri" w:hAnsi="Times New Roman" w:cs="Times New Roman"/>
              </w:rPr>
              <w:t>27</w:t>
            </w:r>
          </w:p>
        </w:tc>
        <w:tc>
          <w:tcPr>
            <w:tcW w:w="5670" w:type="dxa"/>
          </w:tcPr>
          <w:p w:rsidR="00722098" w:rsidRPr="00227724" w:rsidRDefault="00722098" w:rsidP="00722098">
            <w:pPr>
              <w:pStyle w:val="a7"/>
              <w:rPr>
                <w:rFonts w:ascii="Times New Roman" w:hAnsi="Times New Roman" w:cs="Times New Roman"/>
              </w:rPr>
            </w:pPr>
            <w:r w:rsidRPr="00227724">
              <w:rPr>
                <w:rFonts w:ascii="Times New Roman" w:hAnsi="Times New Roman" w:cs="Times New Roman"/>
              </w:rPr>
              <w:t>Сфера и шар. Уравнение сферы.</w:t>
            </w:r>
          </w:p>
        </w:tc>
        <w:tc>
          <w:tcPr>
            <w:tcW w:w="1559" w:type="dxa"/>
          </w:tcPr>
          <w:p w:rsidR="00722098" w:rsidRPr="00227724" w:rsidRDefault="00722098" w:rsidP="00722098">
            <w:pPr>
              <w:spacing w:line="23" w:lineRule="atLeast"/>
              <w:jc w:val="center"/>
              <w:rPr>
                <w:rFonts w:ascii="Times New Roman" w:eastAsia="Times New Roman" w:hAnsi="Times New Roman" w:cs="Times New Roman"/>
                <w:color w:val="000000"/>
              </w:rPr>
            </w:pPr>
            <w:r w:rsidRPr="00227724">
              <w:rPr>
                <w:rFonts w:ascii="Times New Roman" w:eastAsia="Times New Roman" w:hAnsi="Times New Roman" w:cs="Times New Roman"/>
                <w:color w:val="000000"/>
              </w:rPr>
              <w:t>1</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sidRPr="00227724">
              <w:rPr>
                <w:rFonts w:ascii="Times New Roman" w:eastAsia="Calibri" w:hAnsi="Times New Roman" w:cs="Times New Roman"/>
              </w:rPr>
              <w:t>28</w:t>
            </w:r>
          </w:p>
        </w:tc>
        <w:tc>
          <w:tcPr>
            <w:tcW w:w="5670" w:type="dxa"/>
          </w:tcPr>
          <w:p w:rsidR="00722098" w:rsidRPr="00227724" w:rsidRDefault="00722098" w:rsidP="00722098">
            <w:pPr>
              <w:pStyle w:val="a7"/>
              <w:rPr>
                <w:rFonts w:ascii="Times New Roman" w:eastAsia="Calibri" w:hAnsi="Times New Roman" w:cs="Times New Roman"/>
                <w:lang w:eastAsia="en-US"/>
              </w:rPr>
            </w:pPr>
            <w:r w:rsidRPr="00227724">
              <w:rPr>
                <w:rFonts w:ascii="Times New Roman" w:eastAsia="Calibri" w:hAnsi="Times New Roman" w:cs="Times New Roman"/>
                <w:lang w:eastAsia="en-US"/>
              </w:rPr>
              <w:t>Взаимное расположение сферы и плоскости.</w:t>
            </w:r>
          </w:p>
        </w:tc>
        <w:tc>
          <w:tcPr>
            <w:tcW w:w="1559" w:type="dxa"/>
          </w:tcPr>
          <w:p w:rsidR="00722098" w:rsidRPr="00227724" w:rsidRDefault="00722098" w:rsidP="00722098">
            <w:pPr>
              <w:spacing w:line="23" w:lineRule="atLeast"/>
              <w:jc w:val="center"/>
              <w:rPr>
                <w:rFonts w:ascii="Times New Roman" w:eastAsia="Times New Roman" w:hAnsi="Times New Roman" w:cs="Times New Roman"/>
                <w:color w:val="000000"/>
              </w:rPr>
            </w:pPr>
            <w:r w:rsidRPr="00227724">
              <w:rPr>
                <w:rFonts w:ascii="Times New Roman" w:eastAsia="Times New Roman" w:hAnsi="Times New Roman" w:cs="Times New Roman"/>
                <w:color w:val="000000"/>
              </w:rPr>
              <w:t>2</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sidRPr="00227724">
              <w:rPr>
                <w:rFonts w:ascii="Times New Roman" w:eastAsia="Calibri" w:hAnsi="Times New Roman" w:cs="Times New Roman"/>
              </w:rPr>
              <w:t>29</w:t>
            </w:r>
          </w:p>
        </w:tc>
        <w:tc>
          <w:tcPr>
            <w:tcW w:w="5670" w:type="dxa"/>
          </w:tcPr>
          <w:p w:rsidR="00722098" w:rsidRPr="00227724" w:rsidRDefault="00722098" w:rsidP="00722098">
            <w:pPr>
              <w:pStyle w:val="a7"/>
              <w:rPr>
                <w:rFonts w:ascii="Times New Roman" w:eastAsia="Calibri" w:hAnsi="Times New Roman" w:cs="Times New Roman"/>
                <w:lang w:eastAsia="en-US"/>
              </w:rPr>
            </w:pPr>
            <w:r w:rsidRPr="00227724">
              <w:rPr>
                <w:rFonts w:ascii="Times New Roman" w:eastAsia="Calibri" w:hAnsi="Times New Roman" w:cs="Times New Roman"/>
                <w:lang w:eastAsia="en-US"/>
              </w:rPr>
              <w:t>Взаимное расположение сферы и плоскости.</w:t>
            </w:r>
          </w:p>
        </w:tc>
        <w:tc>
          <w:tcPr>
            <w:tcW w:w="1559" w:type="dxa"/>
          </w:tcPr>
          <w:p w:rsidR="00722098" w:rsidRPr="00227724" w:rsidRDefault="00722098" w:rsidP="00722098">
            <w:pPr>
              <w:spacing w:line="23" w:lineRule="atLeast"/>
              <w:jc w:val="center"/>
              <w:rPr>
                <w:rFonts w:ascii="Times New Roman" w:eastAsia="Times New Roman" w:hAnsi="Times New Roman" w:cs="Times New Roman"/>
                <w:color w:val="000000"/>
              </w:rPr>
            </w:pP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sidRPr="00227724">
              <w:rPr>
                <w:rFonts w:ascii="Times New Roman" w:eastAsia="Calibri" w:hAnsi="Times New Roman" w:cs="Times New Roman"/>
              </w:rPr>
              <w:t>30</w:t>
            </w:r>
          </w:p>
        </w:tc>
        <w:tc>
          <w:tcPr>
            <w:tcW w:w="5670" w:type="dxa"/>
          </w:tcPr>
          <w:p w:rsidR="00722098" w:rsidRPr="00227724" w:rsidRDefault="00722098" w:rsidP="00722098">
            <w:pPr>
              <w:pStyle w:val="a7"/>
              <w:rPr>
                <w:rFonts w:ascii="Times New Roman" w:eastAsia="Calibri" w:hAnsi="Times New Roman" w:cs="Times New Roman"/>
                <w:lang w:eastAsia="en-US"/>
              </w:rPr>
            </w:pPr>
            <w:r w:rsidRPr="00227724">
              <w:rPr>
                <w:rFonts w:ascii="Times New Roman" w:eastAsia="Calibri" w:hAnsi="Times New Roman" w:cs="Times New Roman"/>
                <w:lang w:eastAsia="en-US"/>
              </w:rPr>
              <w:t>Сфера, вписанная в цилиндрическую поверхность и в коническую поверхность.</w:t>
            </w:r>
          </w:p>
        </w:tc>
        <w:tc>
          <w:tcPr>
            <w:tcW w:w="1559" w:type="dxa"/>
          </w:tcPr>
          <w:p w:rsidR="00722098" w:rsidRPr="00227724" w:rsidRDefault="00722098" w:rsidP="00722098">
            <w:pPr>
              <w:spacing w:line="23" w:lineRule="atLeast"/>
              <w:jc w:val="center"/>
              <w:rPr>
                <w:rFonts w:ascii="Times New Roman" w:eastAsia="Times New Roman" w:hAnsi="Times New Roman" w:cs="Times New Roman"/>
                <w:color w:val="000000"/>
              </w:rPr>
            </w:pPr>
            <w:r w:rsidRPr="00227724">
              <w:rPr>
                <w:rFonts w:ascii="Times New Roman" w:eastAsia="Times New Roman" w:hAnsi="Times New Roman" w:cs="Times New Roman"/>
                <w:color w:val="000000"/>
              </w:rPr>
              <w:t>1</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sidRPr="00227724">
              <w:rPr>
                <w:rFonts w:ascii="Times New Roman" w:eastAsia="Calibri" w:hAnsi="Times New Roman" w:cs="Times New Roman"/>
              </w:rPr>
              <w:t>31</w:t>
            </w:r>
          </w:p>
        </w:tc>
        <w:tc>
          <w:tcPr>
            <w:tcW w:w="5670" w:type="dxa"/>
          </w:tcPr>
          <w:p w:rsidR="00722098" w:rsidRPr="00227724" w:rsidRDefault="00722098" w:rsidP="00722098">
            <w:pPr>
              <w:pStyle w:val="a7"/>
              <w:rPr>
                <w:rFonts w:ascii="Times New Roman" w:eastAsia="Calibri" w:hAnsi="Times New Roman" w:cs="Times New Roman"/>
                <w:lang w:eastAsia="en-US"/>
              </w:rPr>
            </w:pPr>
            <w:r w:rsidRPr="00227724">
              <w:rPr>
                <w:rFonts w:ascii="Times New Roman" w:eastAsia="Calibri" w:hAnsi="Times New Roman" w:cs="Times New Roman"/>
                <w:lang w:eastAsia="en-US"/>
              </w:rPr>
              <w:t xml:space="preserve">Сечение цилиндрической поверхностью. Сечение конической поверхностью </w:t>
            </w:r>
          </w:p>
        </w:tc>
        <w:tc>
          <w:tcPr>
            <w:tcW w:w="1559" w:type="dxa"/>
          </w:tcPr>
          <w:p w:rsidR="00722098" w:rsidRPr="00227724" w:rsidRDefault="00722098" w:rsidP="00722098">
            <w:pPr>
              <w:spacing w:line="23" w:lineRule="atLeast"/>
              <w:jc w:val="center"/>
              <w:rPr>
                <w:rFonts w:ascii="Times New Roman" w:eastAsia="Times New Roman" w:hAnsi="Times New Roman" w:cs="Times New Roman"/>
                <w:color w:val="000000"/>
              </w:rPr>
            </w:pPr>
            <w:r w:rsidRPr="00227724">
              <w:rPr>
                <w:rFonts w:ascii="Times New Roman" w:eastAsia="Times New Roman" w:hAnsi="Times New Roman" w:cs="Times New Roman"/>
                <w:color w:val="000000"/>
              </w:rPr>
              <w:t>1</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sidRPr="00227724">
              <w:rPr>
                <w:rFonts w:ascii="Times New Roman" w:eastAsia="Calibri" w:hAnsi="Times New Roman" w:cs="Times New Roman"/>
              </w:rPr>
              <w:t>32</w:t>
            </w:r>
          </w:p>
        </w:tc>
        <w:tc>
          <w:tcPr>
            <w:tcW w:w="5670" w:type="dxa"/>
          </w:tcPr>
          <w:p w:rsidR="00722098" w:rsidRPr="00227724" w:rsidRDefault="00722098" w:rsidP="00722098">
            <w:pPr>
              <w:pStyle w:val="a7"/>
              <w:rPr>
                <w:rFonts w:ascii="Times New Roman" w:hAnsi="Times New Roman" w:cs="Times New Roman"/>
                <w:iCs/>
              </w:rPr>
            </w:pPr>
            <w:r w:rsidRPr="00227724">
              <w:rPr>
                <w:rFonts w:ascii="Times New Roman" w:hAnsi="Times New Roman" w:cs="Times New Roman"/>
                <w:iCs/>
              </w:rPr>
              <w:t>Решение задач по теме  «Шар. Сфера»</w:t>
            </w:r>
          </w:p>
        </w:tc>
        <w:tc>
          <w:tcPr>
            <w:tcW w:w="1559" w:type="dxa"/>
          </w:tcPr>
          <w:p w:rsidR="00722098" w:rsidRPr="00227724" w:rsidRDefault="00722098" w:rsidP="00722098">
            <w:pPr>
              <w:spacing w:line="23" w:lineRule="atLeast"/>
              <w:jc w:val="center"/>
              <w:rPr>
                <w:rFonts w:ascii="Times New Roman" w:eastAsia="Times New Roman" w:hAnsi="Times New Roman" w:cs="Times New Roman"/>
                <w:color w:val="000000"/>
              </w:rPr>
            </w:pPr>
            <w:r w:rsidRPr="00227724">
              <w:rPr>
                <w:rFonts w:ascii="Times New Roman" w:eastAsia="Times New Roman" w:hAnsi="Times New Roman" w:cs="Times New Roman"/>
                <w:color w:val="000000"/>
              </w:rPr>
              <w:t>1</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sidRPr="00227724">
              <w:rPr>
                <w:rFonts w:ascii="Times New Roman" w:eastAsia="Calibri" w:hAnsi="Times New Roman" w:cs="Times New Roman"/>
              </w:rPr>
              <w:t>33</w:t>
            </w:r>
          </w:p>
        </w:tc>
        <w:tc>
          <w:tcPr>
            <w:tcW w:w="5670" w:type="dxa"/>
          </w:tcPr>
          <w:p w:rsidR="00722098" w:rsidRPr="00227724" w:rsidRDefault="00722098" w:rsidP="00722098">
            <w:pPr>
              <w:pStyle w:val="a7"/>
              <w:rPr>
                <w:rFonts w:ascii="Times New Roman" w:eastAsia="Calibri" w:hAnsi="Times New Roman" w:cs="Times New Roman"/>
                <w:b/>
                <w:lang w:eastAsia="en-US"/>
              </w:rPr>
            </w:pPr>
            <w:r w:rsidRPr="00227724">
              <w:rPr>
                <w:rFonts w:ascii="Times New Roman" w:eastAsia="Calibri" w:hAnsi="Times New Roman" w:cs="Times New Roman"/>
                <w:b/>
                <w:lang w:eastAsia="en-US"/>
              </w:rPr>
              <w:t xml:space="preserve">Контрольная работа №3 по теме </w:t>
            </w:r>
            <w:r w:rsidRPr="00227724">
              <w:rPr>
                <w:rFonts w:ascii="Times New Roman" w:hAnsi="Times New Roman" w:cs="Times New Roman"/>
                <w:b/>
              </w:rPr>
              <w:t>«Сфера. Шар»</w:t>
            </w:r>
          </w:p>
        </w:tc>
        <w:tc>
          <w:tcPr>
            <w:tcW w:w="1559" w:type="dxa"/>
          </w:tcPr>
          <w:p w:rsidR="00722098" w:rsidRPr="00227724" w:rsidRDefault="00722098" w:rsidP="00722098">
            <w:pPr>
              <w:spacing w:line="23" w:lineRule="atLeast"/>
              <w:jc w:val="center"/>
              <w:rPr>
                <w:rFonts w:ascii="Times New Roman" w:eastAsia="Times New Roman" w:hAnsi="Times New Roman" w:cs="Times New Roman"/>
                <w:color w:val="000000"/>
              </w:rPr>
            </w:pPr>
            <w:r w:rsidRPr="00227724">
              <w:rPr>
                <w:rFonts w:ascii="Times New Roman" w:eastAsia="Times New Roman" w:hAnsi="Times New Roman" w:cs="Times New Roman"/>
                <w:color w:val="000000"/>
              </w:rPr>
              <w:t>1</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sidRPr="00227724">
              <w:rPr>
                <w:rFonts w:ascii="Times New Roman" w:eastAsia="Calibri" w:hAnsi="Times New Roman" w:cs="Times New Roman"/>
              </w:rPr>
              <w:t>34</w:t>
            </w:r>
          </w:p>
        </w:tc>
        <w:tc>
          <w:tcPr>
            <w:tcW w:w="5670" w:type="dxa"/>
          </w:tcPr>
          <w:p w:rsidR="00722098" w:rsidRPr="00227724" w:rsidRDefault="00722098" w:rsidP="00722098">
            <w:pPr>
              <w:rPr>
                <w:rFonts w:ascii="Times New Roman" w:eastAsia="Calibri" w:hAnsi="Times New Roman" w:cs="Times New Roman"/>
                <w:b/>
              </w:rPr>
            </w:pPr>
            <w:r w:rsidRPr="00227724">
              <w:rPr>
                <w:rFonts w:ascii="Times New Roman" w:eastAsia="Calibri" w:hAnsi="Times New Roman" w:cs="Times New Roman"/>
                <w:b/>
              </w:rPr>
              <w:t xml:space="preserve">Решение задач на многогранники, цилиндр, конус и шар. </w:t>
            </w:r>
          </w:p>
        </w:tc>
        <w:tc>
          <w:tcPr>
            <w:tcW w:w="1559" w:type="dxa"/>
          </w:tcPr>
          <w:p w:rsidR="00722098" w:rsidRPr="00227724" w:rsidRDefault="00722098" w:rsidP="00722098">
            <w:pPr>
              <w:spacing w:line="23" w:lineRule="atLeast"/>
              <w:jc w:val="center"/>
              <w:rPr>
                <w:rFonts w:ascii="Times New Roman" w:eastAsia="Times New Roman" w:hAnsi="Times New Roman" w:cs="Times New Roman"/>
                <w:color w:val="000000"/>
              </w:rPr>
            </w:pPr>
            <w:r w:rsidRPr="00227724">
              <w:rPr>
                <w:rFonts w:ascii="Times New Roman" w:eastAsia="Times New Roman" w:hAnsi="Times New Roman" w:cs="Times New Roman"/>
                <w:color w:val="000000"/>
              </w:rPr>
              <w:t>1</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p>
        </w:tc>
        <w:tc>
          <w:tcPr>
            <w:tcW w:w="5670" w:type="dxa"/>
          </w:tcPr>
          <w:p w:rsidR="00722098" w:rsidRPr="00227724" w:rsidRDefault="00722098" w:rsidP="00722098">
            <w:pPr>
              <w:pStyle w:val="a7"/>
              <w:rPr>
                <w:rFonts w:ascii="Times New Roman" w:hAnsi="Times New Roman" w:cs="Times New Roman"/>
                <w:b/>
                <w:sz w:val="24"/>
              </w:rPr>
            </w:pPr>
            <w:r w:rsidRPr="00227724">
              <w:rPr>
                <w:rFonts w:ascii="Times New Roman" w:eastAsia="Times New Roman" w:hAnsi="Times New Roman" w:cs="Times New Roman"/>
                <w:b/>
                <w:sz w:val="24"/>
              </w:rPr>
              <w:t xml:space="preserve">Глава </w:t>
            </w:r>
            <w:r w:rsidRPr="00227724">
              <w:rPr>
                <w:rFonts w:ascii="Times New Roman" w:eastAsia="Times New Roman" w:hAnsi="Times New Roman" w:cs="Times New Roman"/>
                <w:b/>
                <w:sz w:val="24"/>
                <w:lang w:val="en-US"/>
              </w:rPr>
              <w:t>VII</w:t>
            </w:r>
            <w:r w:rsidRPr="00227724">
              <w:rPr>
                <w:rFonts w:ascii="Times New Roman" w:eastAsia="Times New Roman" w:hAnsi="Times New Roman" w:cs="Times New Roman"/>
                <w:b/>
                <w:sz w:val="24"/>
              </w:rPr>
              <w:t>. Объёмы тел</w:t>
            </w:r>
          </w:p>
        </w:tc>
        <w:tc>
          <w:tcPr>
            <w:tcW w:w="1559" w:type="dxa"/>
          </w:tcPr>
          <w:p w:rsidR="00722098" w:rsidRPr="00227724" w:rsidRDefault="00722098" w:rsidP="00722098">
            <w:pPr>
              <w:spacing w:line="23" w:lineRule="atLeast"/>
              <w:jc w:val="center"/>
              <w:rPr>
                <w:rFonts w:ascii="Times New Roman" w:eastAsia="Times New Roman" w:hAnsi="Times New Roman" w:cs="Times New Roman"/>
                <w:b/>
                <w:color w:val="000000"/>
                <w:sz w:val="24"/>
              </w:rPr>
            </w:pPr>
            <w:r w:rsidRPr="00227724">
              <w:rPr>
                <w:rFonts w:ascii="Times New Roman" w:eastAsia="Times New Roman" w:hAnsi="Times New Roman" w:cs="Times New Roman"/>
                <w:b/>
                <w:color w:val="000000"/>
                <w:sz w:val="24"/>
              </w:rPr>
              <w:t>22</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sidRPr="00227724">
              <w:rPr>
                <w:rFonts w:ascii="Times New Roman" w:eastAsia="Calibri" w:hAnsi="Times New Roman" w:cs="Times New Roman"/>
              </w:rPr>
              <w:t>35</w:t>
            </w:r>
          </w:p>
        </w:tc>
        <w:tc>
          <w:tcPr>
            <w:tcW w:w="5670" w:type="dxa"/>
          </w:tcPr>
          <w:p w:rsidR="00722098" w:rsidRPr="00227724" w:rsidRDefault="00722098" w:rsidP="00722098">
            <w:pPr>
              <w:pStyle w:val="a7"/>
              <w:spacing w:line="276" w:lineRule="auto"/>
              <w:rPr>
                <w:rFonts w:ascii="Times New Roman" w:hAnsi="Times New Roman" w:cs="Times New Roman"/>
              </w:rPr>
            </w:pPr>
            <w:r w:rsidRPr="00227724">
              <w:rPr>
                <w:rFonts w:ascii="Times New Roman" w:hAnsi="Times New Roman" w:cs="Times New Roman"/>
              </w:rPr>
              <w:t>Понятие объема. Объем прямоугольного параллелепипеда.</w:t>
            </w:r>
          </w:p>
        </w:tc>
        <w:tc>
          <w:tcPr>
            <w:tcW w:w="1559" w:type="dxa"/>
          </w:tcPr>
          <w:p w:rsidR="00722098" w:rsidRPr="00227724" w:rsidRDefault="00722098" w:rsidP="00722098">
            <w:pPr>
              <w:spacing w:line="23" w:lineRule="atLeast"/>
              <w:jc w:val="center"/>
              <w:rPr>
                <w:rFonts w:ascii="Times New Roman" w:eastAsia="Times New Roman" w:hAnsi="Times New Roman" w:cs="Times New Roman"/>
                <w:color w:val="000000"/>
              </w:rPr>
            </w:pPr>
            <w:r w:rsidRPr="00227724">
              <w:rPr>
                <w:rFonts w:ascii="Times New Roman" w:eastAsia="Times New Roman" w:hAnsi="Times New Roman" w:cs="Times New Roman"/>
                <w:color w:val="000000"/>
              </w:rPr>
              <w:t>3</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sidRPr="00227724">
              <w:rPr>
                <w:rFonts w:ascii="Times New Roman" w:eastAsia="Calibri" w:hAnsi="Times New Roman" w:cs="Times New Roman"/>
              </w:rPr>
              <w:t>36</w:t>
            </w:r>
          </w:p>
        </w:tc>
        <w:tc>
          <w:tcPr>
            <w:tcW w:w="5670" w:type="dxa"/>
          </w:tcPr>
          <w:p w:rsidR="00722098" w:rsidRPr="00227724" w:rsidRDefault="00722098" w:rsidP="00722098">
            <w:pPr>
              <w:pStyle w:val="a7"/>
              <w:spacing w:line="276" w:lineRule="auto"/>
              <w:rPr>
                <w:rFonts w:ascii="Times New Roman" w:hAnsi="Times New Roman" w:cs="Times New Roman"/>
              </w:rPr>
            </w:pPr>
            <w:r w:rsidRPr="00227724">
              <w:rPr>
                <w:rFonts w:ascii="Times New Roman" w:hAnsi="Times New Roman" w:cs="Times New Roman"/>
              </w:rPr>
              <w:t>Понятие объема. Объем прямоугольного параллелепипеда.</w:t>
            </w:r>
          </w:p>
        </w:tc>
        <w:tc>
          <w:tcPr>
            <w:tcW w:w="1559" w:type="dxa"/>
          </w:tcPr>
          <w:p w:rsidR="00722098" w:rsidRPr="00227724" w:rsidRDefault="00722098" w:rsidP="00722098">
            <w:pPr>
              <w:spacing w:line="23" w:lineRule="atLeast"/>
              <w:jc w:val="center"/>
              <w:rPr>
                <w:rFonts w:ascii="Times New Roman" w:eastAsia="Times New Roman" w:hAnsi="Times New Roman" w:cs="Times New Roman"/>
                <w:color w:val="000000"/>
              </w:rPr>
            </w:pP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sidRPr="00227724">
              <w:rPr>
                <w:rFonts w:ascii="Times New Roman" w:eastAsia="Calibri" w:hAnsi="Times New Roman" w:cs="Times New Roman"/>
              </w:rPr>
              <w:t>37</w:t>
            </w:r>
          </w:p>
        </w:tc>
        <w:tc>
          <w:tcPr>
            <w:tcW w:w="5670" w:type="dxa"/>
          </w:tcPr>
          <w:p w:rsidR="00722098" w:rsidRPr="00227724" w:rsidRDefault="00722098" w:rsidP="00722098">
            <w:pPr>
              <w:pStyle w:val="a7"/>
              <w:spacing w:line="276" w:lineRule="auto"/>
              <w:rPr>
                <w:rFonts w:ascii="Times New Roman" w:hAnsi="Times New Roman" w:cs="Times New Roman"/>
              </w:rPr>
            </w:pPr>
            <w:r w:rsidRPr="00227724">
              <w:rPr>
                <w:rFonts w:ascii="Times New Roman" w:hAnsi="Times New Roman" w:cs="Times New Roman"/>
              </w:rPr>
              <w:t>Понятие объема. Объем прямоугольного параллелепипеда.</w:t>
            </w:r>
          </w:p>
        </w:tc>
        <w:tc>
          <w:tcPr>
            <w:tcW w:w="1559" w:type="dxa"/>
          </w:tcPr>
          <w:p w:rsidR="00722098" w:rsidRPr="00227724" w:rsidRDefault="00722098" w:rsidP="00722098">
            <w:pPr>
              <w:spacing w:line="23" w:lineRule="atLeast"/>
              <w:jc w:val="center"/>
              <w:rPr>
                <w:rFonts w:ascii="Times New Roman" w:eastAsia="Times New Roman" w:hAnsi="Times New Roman" w:cs="Times New Roman"/>
                <w:color w:val="000000"/>
              </w:rPr>
            </w:pP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sidRPr="00227724">
              <w:rPr>
                <w:rFonts w:ascii="Times New Roman" w:eastAsia="Calibri" w:hAnsi="Times New Roman" w:cs="Times New Roman"/>
              </w:rPr>
              <w:t>38</w:t>
            </w:r>
          </w:p>
        </w:tc>
        <w:tc>
          <w:tcPr>
            <w:tcW w:w="5670" w:type="dxa"/>
          </w:tcPr>
          <w:p w:rsidR="00722098" w:rsidRPr="00227724" w:rsidRDefault="00722098" w:rsidP="00722098">
            <w:pPr>
              <w:pStyle w:val="a7"/>
              <w:spacing w:line="276" w:lineRule="auto"/>
              <w:rPr>
                <w:rFonts w:ascii="Times New Roman" w:eastAsia="Calibri" w:hAnsi="Times New Roman" w:cs="Times New Roman"/>
                <w:lang w:eastAsia="en-US"/>
              </w:rPr>
            </w:pPr>
            <w:r w:rsidRPr="00227724">
              <w:rPr>
                <w:rFonts w:ascii="Times New Roman" w:eastAsia="Calibri" w:hAnsi="Times New Roman" w:cs="Times New Roman"/>
                <w:lang w:eastAsia="en-US"/>
              </w:rPr>
              <w:t>Объём прямой призмы.</w:t>
            </w:r>
          </w:p>
        </w:tc>
        <w:tc>
          <w:tcPr>
            <w:tcW w:w="1559" w:type="dxa"/>
          </w:tcPr>
          <w:p w:rsidR="00722098" w:rsidRPr="00227724" w:rsidRDefault="00722098" w:rsidP="00722098">
            <w:pPr>
              <w:spacing w:line="23" w:lineRule="atLeast"/>
              <w:jc w:val="center"/>
              <w:rPr>
                <w:rFonts w:ascii="Times New Roman" w:eastAsia="Times New Roman" w:hAnsi="Times New Roman" w:cs="Times New Roman"/>
                <w:color w:val="000000"/>
              </w:rPr>
            </w:pPr>
            <w:r w:rsidRPr="00227724">
              <w:rPr>
                <w:rFonts w:ascii="Times New Roman" w:eastAsia="Times New Roman" w:hAnsi="Times New Roman" w:cs="Times New Roman"/>
                <w:color w:val="000000"/>
              </w:rPr>
              <w:t>1</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sidRPr="00227724">
              <w:rPr>
                <w:rFonts w:ascii="Times New Roman" w:eastAsia="Calibri" w:hAnsi="Times New Roman" w:cs="Times New Roman"/>
              </w:rPr>
              <w:t>39</w:t>
            </w:r>
          </w:p>
        </w:tc>
        <w:tc>
          <w:tcPr>
            <w:tcW w:w="5670" w:type="dxa"/>
          </w:tcPr>
          <w:p w:rsidR="00722098" w:rsidRPr="00227724" w:rsidRDefault="00722098" w:rsidP="00722098">
            <w:pPr>
              <w:pStyle w:val="a7"/>
              <w:spacing w:line="276" w:lineRule="auto"/>
              <w:rPr>
                <w:rFonts w:ascii="Times New Roman" w:eastAsia="Calibri" w:hAnsi="Times New Roman" w:cs="Times New Roman"/>
                <w:lang w:eastAsia="en-US"/>
              </w:rPr>
            </w:pPr>
            <w:r w:rsidRPr="00227724">
              <w:rPr>
                <w:rFonts w:ascii="Times New Roman" w:eastAsia="Calibri" w:hAnsi="Times New Roman" w:cs="Times New Roman"/>
                <w:lang w:eastAsia="en-US"/>
              </w:rPr>
              <w:t>Объём цилиндра.</w:t>
            </w:r>
          </w:p>
        </w:tc>
        <w:tc>
          <w:tcPr>
            <w:tcW w:w="1559" w:type="dxa"/>
          </w:tcPr>
          <w:p w:rsidR="00722098" w:rsidRPr="00227724" w:rsidRDefault="00722098" w:rsidP="00722098">
            <w:pPr>
              <w:spacing w:line="23" w:lineRule="atLeast"/>
              <w:jc w:val="center"/>
              <w:rPr>
                <w:rFonts w:ascii="Times New Roman" w:eastAsia="Times New Roman" w:hAnsi="Times New Roman" w:cs="Times New Roman"/>
                <w:color w:val="000000"/>
              </w:rPr>
            </w:pPr>
            <w:r w:rsidRPr="00227724">
              <w:rPr>
                <w:rFonts w:ascii="Times New Roman" w:eastAsia="Times New Roman" w:hAnsi="Times New Roman" w:cs="Times New Roman"/>
                <w:color w:val="000000"/>
              </w:rPr>
              <w:t>1</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sidRPr="00227724">
              <w:rPr>
                <w:rFonts w:ascii="Times New Roman" w:eastAsia="Calibri" w:hAnsi="Times New Roman" w:cs="Times New Roman"/>
              </w:rPr>
              <w:t>40</w:t>
            </w:r>
          </w:p>
        </w:tc>
        <w:tc>
          <w:tcPr>
            <w:tcW w:w="5670" w:type="dxa"/>
          </w:tcPr>
          <w:p w:rsidR="00722098" w:rsidRPr="00227724" w:rsidRDefault="00722098" w:rsidP="00722098">
            <w:pPr>
              <w:pStyle w:val="a7"/>
              <w:spacing w:line="276" w:lineRule="auto"/>
              <w:rPr>
                <w:rFonts w:ascii="Times New Roman" w:hAnsi="Times New Roman" w:cs="Times New Roman"/>
              </w:rPr>
            </w:pPr>
            <w:r w:rsidRPr="00227724">
              <w:rPr>
                <w:rFonts w:ascii="Times New Roman" w:hAnsi="Times New Roman" w:cs="Times New Roman"/>
              </w:rPr>
              <w:t>Объём прямой призмы и цилиндра</w:t>
            </w:r>
          </w:p>
        </w:tc>
        <w:tc>
          <w:tcPr>
            <w:tcW w:w="1559" w:type="dxa"/>
          </w:tcPr>
          <w:p w:rsidR="00722098" w:rsidRPr="00227724" w:rsidRDefault="00722098" w:rsidP="00722098">
            <w:pPr>
              <w:spacing w:line="23" w:lineRule="atLeast"/>
              <w:jc w:val="center"/>
              <w:rPr>
                <w:rFonts w:ascii="Times New Roman" w:eastAsia="Times New Roman" w:hAnsi="Times New Roman" w:cs="Times New Roman"/>
                <w:color w:val="000000"/>
              </w:rPr>
            </w:pPr>
            <w:r w:rsidRPr="00227724">
              <w:rPr>
                <w:rFonts w:ascii="Times New Roman" w:eastAsia="Times New Roman" w:hAnsi="Times New Roman" w:cs="Times New Roman"/>
                <w:color w:val="000000"/>
              </w:rPr>
              <w:t>1</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sidRPr="00227724">
              <w:rPr>
                <w:rFonts w:ascii="Times New Roman" w:eastAsia="Calibri" w:hAnsi="Times New Roman" w:cs="Times New Roman"/>
              </w:rPr>
              <w:t>41</w:t>
            </w:r>
          </w:p>
        </w:tc>
        <w:tc>
          <w:tcPr>
            <w:tcW w:w="5670" w:type="dxa"/>
          </w:tcPr>
          <w:p w:rsidR="00722098" w:rsidRPr="00227724" w:rsidRDefault="00722098" w:rsidP="00722098">
            <w:pPr>
              <w:pStyle w:val="a7"/>
              <w:spacing w:line="276" w:lineRule="auto"/>
              <w:rPr>
                <w:rFonts w:ascii="Times New Roman" w:hAnsi="Times New Roman" w:cs="Times New Roman"/>
              </w:rPr>
            </w:pPr>
            <w:r w:rsidRPr="00227724">
              <w:rPr>
                <w:rFonts w:ascii="Times New Roman" w:hAnsi="Times New Roman" w:cs="Times New Roman"/>
              </w:rPr>
              <w:t>Вычисление объёмов тел с помощью интеграла.</w:t>
            </w:r>
          </w:p>
        </w:tc>
        <w:tc>
          <w:tcPr>
            <w:tcW w:w="1559" w:type="dxa"/>
          </w:tcPr>
          <w:p w:rsidR="00722098" w:rsidRPr="00227724" w:rsidRDefault="00722098" w:rsidP="00722098">
            <w:pPr>
              <w:spacing w:line="23" w:lineRule="atLeast"/>
              <w:jc w:val="center"/>
              <w:rPr>
                <w:rFonts w:ascii="Times New Roman" w:eastAsia="Times New Roman" w:hAnsi="Times New Roman" w:cs="Times New Roman"/>
                <w:color w:val="000000"/>
              </w:rPr>
            </w:pPr>
            <w:r w:rsidRPr="00227724">
              <w:rPr>
                <w:rFonts w:ascii="Times New Roman" w:eastAsia="Times New Roman" w:hAnsi="Times New Roman" w:cs="Times New Roman"/>
                <w:color w:val="000000"/>
              </w:rPr>
              <w:t>1</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sidRPr="00227724">
              <w:rPr>
                <w:rFonts w:ascii="Times New Roman" w:eastAsia="Calibri" w:hAnsi="Times New Roman" w:cs="Times New Roman"/>
              </w:rPr>
              <w:t>42</w:t>
            </w:r>
          </w:p>
        </w:tc>
        <w:tc>
          <w:tcPr>
            <w:tcW w:w="5670" w:type="dxa"/>
          </w:tcPr>
          <w:p w:rsidR="00722098" w:rsidRPr="00227724" w:rsidRDefault="00722098" w:rsidP="00722098">
            <w:pPr>
              <w:pStyle w:val="a7"/>
              <w:spacing w:line="276" w:lineRule="auto"/>
              <w:rPr>
                <w:rFonts w:ascii="Times New Roman" w:eastAsia="Calibri" w:hAnsi="Times New Roman" w:cs="Times New Roman"/>
                <w:lang w:eastAsia="en-US"/>
              </w:rPr>
            </w:pPr>
            <w:r w:rsidRPr="00227724">
              <w:rPr>
                <w:rFonts w:ascii="Times New Roman" w:eastAsia="Calibri" w:hAnsi="Times New Roman" w:cs="Times New Roman"/>
                <w:lang w:eastAsia="en-US"/>
              </w:rPr>
              <w:t>Объём наклонной призмы.</w:t>
            </w:r>
          </w:p>
        </w:tc>
        <w:tc>
          <w:tcPr>
            <w:tcW w:w="1559" w:type="dxa"/>
          </w:tcPr>
          <w:p w:rsidR="00722098" w:rsidRPr="00227724" w:rsidRDefault="00722098" w:rsidP="00722098">
            <w:pPr>
              <w:spacing w:line="23" w:lineRule="atLeast"/>
              <w:jc w:val="center"/>
              <w:rPr>
                <w:rFonts w:ascii="Times New Roman" w:eastAsia="Times New Roman" w:hAnsi="Times New Roman" w:cs="Times New Roman"/>
                <w:color w:val="000000"/>
              </w:rPr>
            </w:pPr>
            <w:r w:rsidRPr="00227724">
              <w:rPr>
                <w:rFonts w:ascii="Times New Roman" w:eastAsia="Times New Roman" w:hAnsi="Times New Roman" w:cs="Times New Roman"/>
                <w:color w:val="000000"/>
              </w:rPr>
              <w:t>2</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sidRPr="00227724">
              <w:rPr>
                <w:rFonts w:ascii="Times New Roman" w:eastAsia="Calibri" w:hAnsi="Times New Roman" w:cs="Times New Roman"/>
              </w:rPr>
              <w:t>43</w:t>
            </w:r>
          </w:p>
        </w:tc>
        <w:tc>
          <w:tcPr>
            <w:tcW w:w="5670" w:type="dxa"/>
          </w:tcPr>
          <w:p w:rsidR="00722098" w:rsidRPr="00227724" w:rsidRDefault="00722098" w:rsidP="00722098">
            <w:pPr>
              <w:pStyle w:val="a7"/>
              <w:spacing w:line="276" w:lineRule="auto"/>
              <w:rPr>
                <w:rFonts w:ascii="Times New Roman" w:eastAsia="Calibri" w:hAnsi="Times New Roman" w:cs="Times New Roman"/>
                <w:lang w:eastAsia="en-US"/>
              </w:rPr>
            </w:pPr>
            <w:r w:rsidRPr="00227724">
              <w:rPr>
                <w:rFonts w:ascii="Times New Roman" w:eastAsia="Calibri" w:hAnsi="Times New Roman" w:cs="Times New Roman"/>
                <w:lang w:eastAsia="en-US"/>
              </w:rPr>
              <w:t>Объём наклонной призмы.</w:t>
            </w:r>
          </w:p>
        </w:tc>
        <w:tc>
          <w:tcPr>
            <w:tcW w:w="1559" w:type="dxa"/>
          </w:tcPr>
          <w:p w:rsidR="00722098" w:rsidRPr="00227724" w:rsidRDefault="00722098" w:rsidP="00722098">
            <w:pPr>
              <w:spacing w:line="23" w:lineRule="atLeast"/>
              <w:jc w:val="center"/>
              <w:rPr>
                <w:rFonts w:ascii="Times New Roman" w:eastAsia="Times New Roman" w:hAnsi="Times New Roman" w:cs="Times New Roman"/>
                <w:color w:val="000000"/>
              </w:rPr>
            </w:pP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sidRPr="00227724">
              <w:rPr>
                <w:rFonts w:ascii="Times New Roman" w:eastAsia="Calibri" w:hAnsi="Times New Roman" w:cs="Times New Roman"/>
              </w:rPr>
              <w:t>44</w:t>
            </w:r>
          </w:p>
        </w:tc>
        <w:tc>
          <w:tcPr>
            <w:tcW w:w="5670" w:type="dxa"/>
          </w:tcPr>
          <w:p w:rsidR="00722098" w:rsidRPr="00227724" w:rsidRDefault="00722098" w:rsidP="00722098">
            <w:pPr>
              <w:pStyle w:val="a7"/>
              <w:spacing w:line="276" w:lineRule="auto"/>
              <w:rPr>
                <w:rFonts w:ascii="Times New Roman" w:eastAsia="Calibri" w:hAnsi="Times New Roman" w:cs="Times New Roman"/>
                <w:lang w:eastAsia="en-US"/>
              </w:rPr>
            </w:pPr>
            <w:r w:rsidRPr="00227724">
              <w:rPr>
                <w:rFonts w:ascii="Times New Roman" w:eastAsia="Calibri" w:hAnsi="Times New Roman" w:cs="Times New Roman"/>
                <w:lang w:eastAsia="en-US"/>
              </w:rPr>
              <w:t>Объём пирамиды,  усечённой пирамиды</w:t>
            </w:r>
          </w:p>
        </w:tc>
        <w:tc>
          <w:tcPr>
            <w:tcW w:w="1559" w:type="dxa"/>
          </w:tcPr>
          <w:p w:rsidR="00722098" w:rsidRPr="00227724" w:rsidRDefault="00722098" w:rsidP="00722098">
            <w:pPr>
              <w:spacing w:line="23" w:lineRule="atLeast"/>
              <w:jc w:val="center"/>
              <w:rPr>
                <w:rFonts w:ascii="Times New Roman" w:eastAsia="Times New Roman" w:hAnsi="Times New Roman" w:cs="Times New Roman"/>
                <w:color w:val="000000"/>
              </w:rPr>
            </w:pPr>
            <w:r w:rsidRPr="00227724">
              <w:rPr>
                <w:rFonts w:ascii="Times New Roman" w:eastAsia="Times New Roman" w:hAnsi="Times New Roman" w:cs="Times New Roman"/>
                <w:color w:val="000000"/>
              </w:rPr>
              <w:t>2</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sidRPr="00227724">
              <w:rPr>
                <w:rFonts w:ascii="Times New Roman" w:eastAsia="Calibri" w:hAnsi="Times New Roman" w:cs="Times New Roman"/>
              </w:rPr>
              <w:t>45</w:t>
            </w:r>
          </w:p>
        </w:tc>
        <w:tc>
          <w:tcPr>
            <w:tcW w:w="5670" w:type="dxa"/>
          </w:tcPr>
          <w:p w:rsidR="00722098" w:rsidRPr="00227724" w:rsidRDefault="00722098" w:rsidP="00722098">
            <w:pPr>
              <w:pStyle w:val="a7"/>
              <w:spacing w:line="276" w:lineRule="auto"/>
              <w:rPr>
                <w:rFonts w:ascii="Times New Roman" w:eastAsia="Calibri" w:hAnsi="Times New Roman" w:cs="Times New Roman"/>
                <w:lang w:eastAsia="en-US"/>
              </w:rPr>
            </w:pPr>
            <w:r w:rsidRPr="00227724">
              <w:rPr>
                <w:rFonts w:ascii="Times New Roman" w:eastAsia="Calibri" w:hAnsi="Times New Roman" w:cs="Times New Roman"/>
                <w:lang w:eastAsia="en-US"/>
              </w:rPr>
              <w:t>Объём пирамиды, усеченной пирамиды.</w:t>
            </w:r>
          </w:p>
        </w:tc>
        <w:tc>
          <w:tcPr>
            <w:tcW w:w="1559" w:type="dxa"/>
          </w:tcPr>
          <w:p w:rsidR="00722098" w:rsidRPr="00227724" w:rsidRDefault="00722098" w:rsidP="00722098">
            <w:pPr>
              <w:spacing w:line="23" w:lineRule="atLeast"/>
              <w:jc w:val="center"/>
              <w:rPr>
                <w:rFonts w:ascii="Times New Roman" w:eastAsia="Times New Roman" w:hAnsi="Times New Roman" w:cs="Times New Roman"/>
                <w:color w:val="000000"/>
              </w:rPr>
            </w:pP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sidRPr="00227724">
              <w:rPr>
                <w:rFonts w:ascii="Times New Roman" w:eastAsia="Calibri" w:hAnsi="Times New Roman" w:cs="Times New Roman"/>
              </w:rPr>
              <w:t>46</w:t>
            </w:r>
          </w:p>
        </w:tc>
        <w:tc>
          <w:tcPr>
            <w:tcW w:w="5670" w:type="dxa"/>
          </w:tcPr>
          <w:p w:rsidR="00722098" w:rsidRPr="00227724" w:rsidRDefault="00722098" w:rsidP="00722098">
            <w:pPr>
              <w:pStyle w:val="a7"/>
              <w:spacing w:line="276" w:lineRule="auto"/>
              <w:rPr>
                <w:rFonts w:ascii="Times New Roman" w:hAnsi="Times New Roman" w:cs="Times New Roman"/>
              </w:rPr>
            </w:pPr>
            <w:r w:rsidRPr="00227724">
              <w:rPr>
                <w:rFonts w:ascii="Times New Roman" w:hAnsi="Times New Roman" w:cs="Times New Roman"/>
              </w:rPr>
              <w:t>Решение задач на нахождение объемов многогранников.</w:t>
            </w:r>
          </w:p>
        </w:tc>
        <w:tc>
          <w:tcPr>
            <w:tcW w:w="1559" w:type="dxa"/>
          </w:tcPr>
          <w:p w:rsidR="00722098" w:rsidRPr="00227724" w:rsidRDefault="00722098" w:rsidP="00722098">
            <w:pPr>
              <w:spacing w:line="23" w:lineRule="atLeast"/>
              <w:jc w:val="center"/>
              <w:rPr>
                <w:rFonts w:ascii="Times New Roman" w:eastAsia="Times New Roman" w:hAnsi="Times New Roman" w:cs="Times New Roman"/>
                <w:color w:val="000000"/>
              </w:rPr>
            </w:pPr>
            <w:r w:rsidRPr="00227724">
              <w:rPr>
                <w:rFonts w:ascii="Times New Roman" w:eastAsia="Times New Roman" w:hAnsi="Times New Roman" w:cs="Times New Roman"/>
                <w:color w:val="000000"/>
              </w:rPr>
              <w:t>2</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sidRPr="00227724">
              <w:rPr>
                <w:rFonts w:ascii="Times New Roman" w:eastAsia="Calibri" w:hAnsi="Times New Roman" w:cs="Times New Roman"/>
              </w:rPr>
              <w:t>47</w:t>
            </w:r>
          </w:p>
        </w:tc>
        <w:tc>
          <w:tcPr>
            <w:tcW w:w="5670" w:type="dxa"/>
          </w:tcPr>
          <w:p w:rsidR="00722098" w:rsidRPr="00227724" w:rsidRDefault="00722098" w:rsidP="00722098">
            <w:pPr>
              <w:pStyle w:val="a7"/>
              <w:spacing w:line="276" w:lineRule="auto"/>
              <w:rPr>
                <w:rFonts w:ascii="Times New Roman" w:hAnsi="Times New Roman" w:cs="Times New Roman"/>
              </w:rPr>
            </w:pPr>
            <w:r w:rsidRPr="00227724">
              <w:rPr>
                <w:rFonts w:ascii="Times New Roman" w:hAnsi="Times New Roman" w:cs="Times New Roman"/>
              </w:rPr>
              <w:t>Решение задач на нахождение объемов многогранников.</w:t>
            </w:r>
          </w:p>
        </w:tc>
        <w:tc>
          <w:tcPr>
            <w:tcW w:w="1559" w:type="dxa"/>
          </w:tcPr>
          <w:p w:rsidR="00722098" w:rsidRPr="00227724" w:rsidRDefault="00722098" w:rsidP="00722098">
            <w:pPr>
              <w:spacing w:line="23" w:lineRule="atLeast"/>
              <w:jc w:val="center"/>
              <w:rPr>
                <w:rFonts w:ascii="Times New Roman" w:eastAsia="Times New Roman" w:hAnsi="Times New Roman" w:cs="Times New Roman"/>
                <w:color w:val="000000"/>
              </w:rPr>
            </w:pP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sidRPr="00227724">
              <w:rPr>
                <w:rFonts w:ascii="Times New Roman" w:eastAsia="Calibri" w:hAnsi="Times New Roman" w:cs="Times New Roman"/>
              </w:rPr>
              <w:t>48</w:t>
            </w:r>
          </w:p>
        </w:tc>
        <w:tc>
          <w:tcPr>
            <w:tcW w:w="5670" w:type="dxa"/>
          </w:tcPr>
          <w:p w:rsidR="00722098" w:rsidRPr="00227724" w:rsidRDefault="00722098" w:rsidP="00722098">
            <w:pPr>
              <w:spacing w:line="226" w:lineRule="exact"/>
              <w:ind w:left="10" w:hanging="10"/>
              <w:rPr>
                <w:rFonts w:ascii="Times New Roman" w:hAnsi="Times New Roman" w:cs="Times New Roman"/>
                <w:b/>
              </w:rPr>
            </w:pPr>
            <w:r w:rsidRPr="00227724">
              <w:rPr>
                <w:rFonts w:ascii="Times New Roman" w:hAnsi="Times New Roman" w:cs="Times New Roman"/>
                <w:b/>
              </w:rPr>
              <w:t>Контрольная работа №4 «Объём многогранников».</w:t>
            </w:r>
          </w:p>
        </w:tc>
        <w:tc>
          <w:tcPr>
            <w:tcW w:w="1559" w:type="dxa"/>
          </w:tcPr>
          <w:p w:rsidR="00722098" w:rsidRPr="00227724" w:rsidRDefault="00722098" w:rsidP="00722098">
            <w:pPr>
              <w:spacing w:line="23" w:lineRule="atLeast"/>
              <w:jc w:val="center"/>
              <w:rPr>
                <w:rFonts w:ascii="Times New Roman" w:eastAsia="Times New Roman" w:hAnsi="Times New Roman" w:cs="Times New Roman"/>
                <w:color w:val="000000"/>
              </w:rPr>
            </w:pPr>
            <w:r w:rsidRPr="00227724">
              <w:rPr>
                <w:rFonts w:ascii="Times New Roman" w:eastAsia="Times New Roman" w:hAnsi="Times New Roman" w:cs="Times New Roman"/>
                <w:color w:val="000000"/>
              </w:rPr>
              <w:t>1</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sidRPr="00227724">
              <w:rPr>
                <w:rFonts w:ascii="Times New Roman" w:eastAsia="Calibri" w:hAnsi="Times New Roman" w:cs="Times New Roman"/>
              </w:rPr>
              <w:t>49</w:t>
            </w:r>
          </w:p>
        </w:tc>
        <w:tc>
          <w:tcPr>
            <w:tcW w:w="5670" w:type="dxa"/>
          </w:tcPr>
          <w:p w:rsidR="00722098" w:rsidRPr="00227724" w:rsidRDefault="00722098" w:rsidP="00722098">
            <w:pPr>
              <w:pStyle w:val="a7"/>
              <w:rPr>
                <w:rFonts w:ascii="Times New Roman" w:hAnsi="Times New Roman" w:cs="Times New Roman"/>
              </w:rPr>
            </w:pPr>
            <w:r w:rsidRPr="00227724">
              <w:rPr>
                <w:rFonts w:ascii="Times New Roman" w:hAnsi="Times New Roman" w:cs="Times New Roman"/>
              </w:rPr>
              <w:t>Объём конуса. Объём усеченного конуса.</w:t>
            </w:r>
          </w:p>
        </w:tc>
        <w:tc>
          <w:tcPr>
            <w:tcW w:w="1559" w:type="dxa"/>
          </w:tcPr>
          <w:p w:rsidR="00722098" w:rsidRPr="00227724" w:rsidRDefault="00722098" w:rsidP="00722098">
            <w:pPr>
              <w:spacing w:line="23" w:lineRule="atLeast"/>
              <w:jc w:val="center"/>
              <w:rPr>
                <w:rFonts w:ascii="Times New Roman" w:eastAsia="Times New Roman" w:hAnsi="Times New Roman" w:cs="Times New Roman"/>
                <w:color w:val="000000"/>
              </w:rPr>
            </w:pPr>
            <w:r w:rsidRPr="00227724">
              <w:rPr>
                <w:rFonts w:ascii="Times New Roman" w:eastAsia="Times New Roman" w:hAnsi="Times New Roman" w:cs="Times New Roman"/>
                <w:color w:val="000000"/>
              </w:rPr>
              <w:t>2</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sidRPr="00227724">
              <w:rPr>
                <w:rFonts w:ascii="Times New Roman" w:eastAsia="Calibri" w:hAnsi="Times New Roman" w:cs="Times New Roman"/>
              </w:rPr>
              <w:t>50</w:t>
            </w:r>
          </w:p>
        </w:tc>
        <w:tc>
          <w:tcPr>
            <w:tcW w:w="5670" w:type="dxa"/>
          </w:tcPr>
          <w:p w:rsidR="00722098" w:rsidRPr="00227724" w:rsidRDefault="00722098" w:rsidP="00722098">
            <w:pPr>
              <w:rPr>
                <w:rFonts w:ascii="Times New Roman" w:eastAsia="Calibri" w:hAnsi="Times New Roman" w:cs="Times New Roman"/>
              </w:rPr>
            </w:pPr>
            <w:r w:rsidRPr="00227724">
              <w:rPr>
                <w:rFonts w:ascii="Times New Roman" w:eastAsia="Calibri" w:hAnsi="Times New Roman" w:cs="Times New Roman"/>
              </w:rPr>
              <w:t>Объём конуса, усеченного конуса</w:t>
            </w:r>
          </w:p>
        </w:tc>
        <w:tc>
          <w:tcPr>
            <w:tcW w:w="1559" w:type="dxa"/>
          </w:tcPr>
          <w:p w:rsidR="00722098" w:rsidRPr="00227724" w:rsidRDefault="00722098" w:rsidP="00722098">
            <w:pPr>
              <w:spacing w:line="23" w:lineRule="atLeast"/>
              <w:jc w:val="center"/>
              <w:rPr>
                <w:rFonts w:ascii="Times New Roman" w:eastAsia="Times New Roman" w:hAnsi="Times New Roman" w:cs="Times New Roman"/>
                <w:color w:val="000000"/>
              </w:rPr>
            </w:pP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sidRPr="00227724">
              <w:rPr>
                <w:rFonts w:ascii="Times New Roman" w:eastAsia="Calibri" w:hAnsi="Times New Roman" w:cs="Times New Roman"/>
              </w:rPr>
              <w:t>51</w:t>
            </w:r>
          </w:p>
        </w:tc>
        <w:tc>
          <w:tcPr>
            <w:tcW w:w="5670" w:type="dxa"/>
          </w:tcPr>
          <w:p w:rsidR="00722098" w:rsidRPr="00227724" w:rsidRDefault="00722098" w:rsidP="00722098">
            <w:pPr>
              <w:rPr>
                <w:rFonts w:ascii="Times New Roman" w:eastAsia="Calibri" w:hAnsi="Times New Roman" w:cs="Times New Roman"/>
              </w:rPr>
            </w:pPr>
            <w:r w:rsidRPr="00227724">
              <w:rPr>
                <w:rFonts w:ascii="Times New Roman" w:eastAsia="Calibri" w:hAnsi="Times New Roman" w:cs="Times New Roman"/>
              </w:rPr>
              <w:t>Объём шара.</w:t>
            </w:r>
          </w:p>
        </w:tc>
        <w:tc>
          <w:tcPr>
            <w:tcW w:w="1559" w:type="dxa"/>
          </w:tcPr>
          <w:p w:rsidR="00722098" w:rsidRPr="00227724" w:rsidRDefault="00722098" w:rsidP="00722098">
            <w:pPr>
              <w:spacing w:line="23" w:lineRule="atLeast"/>
              <w:jc w:val="center"/>
              <w:rPr>
                <w:rFonts w:ascii="Times New Roman" w:eastAsia="Times New Roman" w:hAnsi="Times New Roman" w:cs="Times New Roman"/>
                <w:color w:val="000000"/>
              </w:rPr>
            </w:pPr>
            <w:r w:rsidRPr="00227724">
              <w:rPr>
                <w:rFonts w:ascii="Times New Roman" w:eastAsia="Times New Roman" w:hAnsi="Times New Roman" w:cs="Times New Roman"/>
                <w:color w:val="000000"/>
              </w:rPr>
              <w:t>1</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sidRPr="00227724">
              <w:rPr>
                <w:rFonts w:ascii="Times New Roman" w:eastAsia="Calibri" w:hAnsi="Times New Roman" w:cs="Times New Roman"/>
              </w:rPr>
              <w:t>52</w:t>
            </w:r>
          </w:p>
        </w:tc>
        <w:tc>
          <w:tcPr>
            <w:tcW w:w="5670" w:type="dxa"/>
          </w:tcPr>
          <w:p w:rsidR="00722098" w:rsidRPr="00227724" w:rsidRDefault="00722098" w:rsidP="00722098">
            <w:pPr>
              <w:rPr>
                <w:rFonts w:ascii="Times New Roman" w:hAnsi="Times New Roman" w:cs="Times New Roman"/>
              </w:rPr>
            </w:pPr>
            <w:r w:rsidRPr="00227724">
              <w:rPr>
                <w:rFonts w:ascii="Times New Roman" w:hAnsi="Times New Roman" w:cs="Times New Roman"/>
              </w:rPr>
              <w:t>Объём шарового сегмента, шарового слоя и шарового сектора.</w:t>
            </w:r>
          </w:p>
        </w:tc>
        <w:tc>
          <w:tcPr>
            <w:tcW w:w="1559" w:type="dxa"/>
          </w:tcPr>
          <w:p w:rsidR="00722098" w:rsidRPr="00227724" w:rsidRDefault="00722098" w:rsidP="00722098">
            <w:pPr>
              <w:spacing w:line="23" w:lineRule="atLeast"/>
              <w:jc w:val="center"/>
              <w:rPr>
                <w:rFonts w:ascii="Times New Roman" w:eastAsia="Times New Roman" w:hAnsi="Times New Roman" w:cs="Times New Roman"/>
                <w:color w:val="000000"/>
              </w:rPr>
            </w:pPr>
            <w:r w:rsidRPr="00227724">
              <w:rPr>
                <w:rFonts w:ascii="Times New Roman" w:eastAsia="Times New Roman" w:hAnsi="Times New Roman" w:cs="Times New Roman"/>
                <w:color w:val="000000"/>
              </w:rPr>
              <w:t>2</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sidRPr="00227724">
              <w:rPr>
                <w:rFonts w:ascii="Times New Roman" w:eastAsia="Calibri" w:hAnsi="Times New Roman" w:cs="Times New Roman"/>
              </w:rPr>
              <w:t>53</w:t>
            </w:r>
          </w:p>
        </w:tc>
        <w:tc>
          <w:tcPr>
            <w:tcW w:w="5670" w:type="dxa"/>
          </w:tcPr>
          <w:p w:rsidR="00722098" w:rsidRPr="00227724" w:rsidRDefault="00722098" w:rsidP="00722098">
            <w:pPr>
              <w:rPr>
                <w:rFonts w:ascii="Times New Roman" w:hAnsi="Times New Roman" w:cs="Times New Roman"/>
              </w:rPr>
            </w:pPr>
            <w:r w:rsidRPr="00227724">
              <w:rPr>
                <w:rFonts w:ascii="Times New Roman" w:hAnsi="Times New Roman" w:cs="Times New Roman"/>
              </w:rPr>
              <w:t>Объём шарового сегмента, шарового слоя и шарового сектора.</w:t>
            </w:r>
          </w:p>
        </w:tc>
        <w:tc>
          <w:tcPr>
            <w:tcW w:w="1559" w:type="dxa"/>
          </w:tcPr>
          <w:p w:rsidR="00722098" w:rsidRPr="00227724" w:rsidRDefault="00722098" w:rsidP="00722098">
            <w:pPr>
              <w:spacing w:line="23" w:lineRule="atLeast"/>
              <w:jc w:val="center"/>
              <w:rPr>
                <w:rFonts w:ascii="Times New Roman" w:eastAsia="Times New Roman" w:hAnsi="Times New Roman" w:cs="Times New Roman"/>
                <w:color w:val="000000"/>
              </w:rPr>
            </w:pP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sidRPr="00227724">
              <w:rPr>
                <w:rFonts w:ascii="Times New Roman" w:eastAsia="Calibri" w:hAnsi="Times New Roman" w:cs="Times New Roman"/>
              </w:rPr>
              <w:t>54</w:t>
            </w:r>
          </w:p>
        </w:tc>
        <w:tc>
          <w:tcPr>
            <w:tcW w:w="5670" w:type="dxa"/>
          </w:tcPr>
          <w:p w:rsidR="00722098" w:rsidRPr="00227724" w:rsidRDefault="00722098" w:rsidP="00722098">
            <w:pPr>
              <w:rPr>
                <w:rFonts w:ascii="Times New Roman" w:hAnsi="Times New Roman" w:cs="Times New Roman"/>
              </w:rPr>
            </w:pPr>
            <w:r w:rsidRPr="00227724">
              <w:rPr>
                <w:rFonts w:ascii="Times New Roman" w:hAnsi="Times New Roman" w:cs="Times New Roman"/>
              </w:rPr>
              <w:t>Решение задач по теме «Объём тел вращения».</w:t>
            </w:r>
          </w:p>
        </w:tc>
        <w:tc>
          <w:tcPr>
            <w:tcW w:w="1559" w:type="dxa"/>
          </w:tcPr>
          <w:p w:rsidR="00722098" w:rsidRPr="00227724" w:rsidRDefault="00722098" w:rsidP="00722098">
            <w:pPr>
              <w:spacing w:line="23" w:lineRule="atLeast"/>
              <w:jc w:val="center"/>
              <w:rPr>
                <w:rFonts w:ascii="Times New Roman" w:eastAsia="Times New Roman" w:hAnsi="Times New Roman" w:cs="Times New Roman"/>
                <w:color w:val="000000"/>
              </w:rPr>
            </w:pPr>
            <w:r w:rsidRPr="00227724">
              <w:rPr>
                <w:rFonts w:ascii="Times New Roman" w:eastAsia="Times New Roman" w:hAnsi="Times New Roman" w:cs="Times New Roman"/>
                <w:color w:val="000000"/>
              </w:rPr>
              <w:t>2</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sidRPr="00227724">
              <w:rPr>
                <w:rFonts w:ascii="Times New Roman" w:eastAsia="Calibri" w:hAnsi="Times New Roman" w:cs="Times New Roman"/>
              </w:rPr>
              <w:lastRenderedPageBreak/>
              <w:t>55</w:t>
            </w:r>
          </w:p>
        </w:tc>
        <w:tc>
          <w:tcPr>
            <w:tcW w:w="5670" w:type="dxa"/>
          </w:tcPr>
          <w:p w:rsidR="00722098" w:rsidRPr="00227724" w:rsidRDefault="00722098" w:rsidP="00722098">
            <w:pPr>
              <w:rPr>
                <w:rFonts w:ascii="Times New Roman" w:hAnsi="Times New Roman" w:cs="Times New Roman"/>
              </w:rPr>
            </w:pPr>
            <w:r w:rsidRPr="00227724">
              <w:rPr>
                <w:rFonts w:ascii="Times New Roman" w:hAnsi="Times New Roman" w:cs="Times New Roman"/>
              </w:rPr>
              <w:t>Решение задач по теме «Объём тел вращения».</w:t>
            </w:r>
          </w:p>
        </w:tc>
        <w:tc>
          <w:tcPr>
            <w:tcW w:w="1559" w:type="dxa"/>
          </w:tcPr>
          <w:p w:rsidR="00722098" w:rsidRPr="00227724" w:rsidRDefault="00722098" w:rsidP="00722098">
            <w:pPr>
              <w:spacing w:line="23" w:lineRule="atLeast"/>
              <w:jc w:val="center"/>
              <w:rPr>
                <w:rFonts w:ascii="Times New Roman" w:eastAsia="Times New Roman" w:hAnsi="Times New Roman" w:cs="Times New Roman"/>
                <w:color w:val="000000"/>
              </w:rPr>
            </w:pP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sidRPr="00227724">
              <w:rPr>
                <w:rFonts w:ascii="Times New Roman" w:eastAsia="Calibri" w:hAnsi="Times New Roman" w:cs="Times New Roman"/>
              </w:rPr>
              <w:t>56</w:t>
            </w:r>
          </w:p>
        </w:tc>
        <w:tc>
          <w:tcPr>
            <w:tcW w:w="5670" w:type="dxa"/>
          </w:tcPr>
          <w:p w:rsidR="00722098" w:rsidRPr="00227724" w:rsidRDefault="00722098" w:rsidP="00722098">
            <w:pPr>
              <w:rPr>
                <w:rFonts w:ascii="Times New Roman" w:hAnsi="Times New Roman" w:cs="Times New Roman"/>
                <w:b/>
              </w:rPr>
            </w:pPr>
            <w:r w:rsidRPr="00227724">
              <w:rPr>
                <w:rFonts w:ascii="Times New Roman" w:hAnsi="Times New Roman" w:cs="Times New Roman"/>
                <w:b/>
              </w:rPr>
              <w:t>Контрольная работа  №5 «Объём тел вращения».</w:t>
            </w:r>
          </w:p>
        </w:tc>
        <w:tc>
          <w:tcPr>
            <w:tcW w:w="1559" w:type="dxa"/>
          </w:tcPr>
          <w:p w:rsidR="00722098" w:rsidRPr="00227724" w:rsidRDefault="00722098" w:rsidP="00722098">
            <w:pPr>
              <w:spacing w:line="23" w:lineRule="atLeast"/>
              <w:jc w:val="center"/>
              <w:rPr>
                <w:rFonts w:ascii="Times New Roman" w:eastAsia="Times New Roman" w:hAnsi="Times New Roman" w:cs="Times New Roman"/>
                <w:color w:val="000000"/>
              </w:rPr>
            </w:pPr>
            <w:r w:rsidRPr="00227724">
              <w:rPr>
                <w:rFonts w:ascii="Times New Roman" w:eastAsia="Times New Roman" w:hAnsi="Times New Roman" w:cs="Times New Roman"/>
                <w:color w:val="000000"/>
              </w:rPr>
              <w:t>1</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p>
        </w:tc>
        <w:tc>
          <w:tcPr>
            <w:tcW w:w="5670" w:type="dxa"/>
          </w:tcPr>
          <w:p w:rsidR="00722098" w:rsidRPr="00227724" w:rsidRDefault="00722098" w:rsidP="00722098">
            <w:pPr>
              <w:pStyle w:val="a7"/>
              <w:jc w:val="center"/>
              <w:rPr>
                <w:rFonts w:ascii="Times New Roman" w:hAnsi="Times New Roman" w:cs="Times New Roman"/>
              </w:rPr>
            </w:pPr>
            <w:r w:rsidRPr="00227724">
              <w:rPr>
                <w:rFonts w:ascii="Times New Roman" w:hAnsi="Times New Roman" w:cs="Times New Roman"/>
                <w:b/>
              </w:rPr>
              <w:t>Заключительное  повторение    материала, изученного в  разделах  геометрии</w:t>
            </w:r>
          </w:p>
        </w:tc>
        <w:tc>
          <w:tcPr>
            <w:tcW w:w="1559" w:type="dxa"/>
          </w:tcPr>
          <w:p w:rsidR="00722098" w:rsidRPr="00227724" w:rsidRDefault="00722098" w:rsidP="00722098">
            <w:pPr>
              <w:spacing w:line="23" w:lineRule="atLeast"/>
              <w:jc w:val="center"/>
              <w:rPr>
                <w:rFonts w:ascii="Times New Roman" w:eastAsia="Times New Roman" w:hAnsi="Times New Roman" w:cs="Times New Roman"/>
                <w:b/>
                <w:color w:val="000000"/>
              </w:rPr>
            </w:pPr>
            <w:r w:rsidRPr="00227724">
              <w:rPr>
                <w:rFonts w:ascii="Times New Roman" w:eastAsia="Times New Roman" w:hAnsi="Times New Roman" w:cs="Times New Roman"/>
                <w:b/>
                <w:color w:val="000000"/>
              </w:rPr>
              <w:t>12</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sidRPr="00227724">
              <w:rPr>
                <w:rFonts w:ascii="Times New Roman" w:eastAsia="Calibri" w:hAnsi="Times New Roman" w:cs="Times New Roman"/>
              </w:rPr>
              <w:t>57</w:t>
            </w:r>
          </w:p>
        </w:tc>
        <w:tc>
          <w:tcPr>
            <w:tcW w:w="5670" w:type="dxa"/>
          </w:tcPr>
          <w:p w:rsidR="00722098" w:rsidRPr="00227724" w:rsidRDefault="00722098" w:rsidP="00722098">
            <w:pPr>
              <w:rPr>
                <w:rFonts w:ascii="Times New Roman" w:eastAsia="Calibri" w:hAnsi="Times New Roman" w:cs="Times New Roman"/>
              </w:rPr>
            </w:pPr>
            <w:r w:rsidRPr="00227724">
              <w:rPr>
                <w:rFonts w:ascii="Times New Roman" w:eastAsia="Calibri" w:hAnsi="Times New Roman" w:cs="Times New Roman"/>
              </w:rPr>
              <w:t>Треугольники. Их свойства.</w:t>
            </w:r>
          </w:p>
        </w:tc>
        <w:tc>
          <w:tcPr>
            <w:tcW w:w="1559" w:type="dxa"/>
          </w:tcPr>
          <w:p w:rsidR="00722098" w:rsidRPr="00227724" w:rsidRDefault="00722098" w:rsidP="00722098">
            <w:pPr>
              <w:spacing w:line="23" w:lineRule="atLeast"/>
              <w:jc w:val="center"/>
              <w:rPr>
                <w:rFonts w:ascii="Times New Roman" w:eastAsia="Times New Roman" w:hAnsi="Times New Roman" w:cs="Times New Roman"/>
                <w:color w:val="000000"/>
              </w:rPr>
            </w:pPr>
            <w:r w:rsidRPr="00227724">
              <w:rPr>
                <w:rFonts w:ascii="Times New Roman" w:eastAsia="Times New Roman" w:hAnsi="Times New Roman" w:cs="Times New Roman"/>
                <w:color w:val="000000"/>
              </w:rPr>
              <w:t>1</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sidRPr="00227724">
              <w:rPr>
                <w:rFonts w:ascii="Times New Roman" w:eastAsia="Calibri" w:hAnsi="Times New Roman" w:cs="Times New Roman"/>
              </w:rPr>
              <w:t>58</w:t>
            </w:r>
          </w:p>
        </w:tc>
        <w:tc>
          <w:tcPr>
            <w:tcW w:w="5670" w:type="dxa"/>
          </w:tcPr>
          <w:p w:rsidR="00722098" w:rsidRPr="00227724" w:rsidRDefault="00722098" w:rsidP="00722098">
            <w:pPr>
              <w:rPr>
                <w:rFonts w:ascii="Times New Roman" w:hAnsi="Times New Roman" w:cs="Times New Roman"/>
              </w:rPr>
            </w:pPr>
            <w:r w:rsidRPr="00227724">
              <w:rPr>
                <w:rFonts w:ascii="Times New Roman" w:hAnsi="Times New Roman" w:cs="Times New Roman"/>
              </w:rPr>
              <w:t>Четырёхугольники.</w:t>
            </w:r>
            <w:r w:rsidRPr="00227724">
              <w:rPr>
                <w:rFonts w:ascii="Times New Roman" w:eastAsia="Calibri" w:hAnsi="Times New Roman" w:cs="Times New Roman"/>
              </w:rPr>
              <w:t xml:space="preserve"> Их свойства.</w:t>
            </w:r>
          </w:p>
        </w:tc>
        <w:tc>
          <w:tcPr>
            <w:tcW w:w="1559" w:type="dxa"/>
          </w:tcPr>
          <w:p w:rsidR="00722098" w:rsidRPr="00227724" w:rsidRDefault="00722098" w:rsidP="00722098">
            <w:pPr>
              <w:spacing w:line="23" w:lineRule="atLeast"/>
              <w:jc w:val="center"/>
              <w:rPr>
                <w:rFonts w:ascii="Times New Roman" w:eastAsia="Times New Roman" w:hAnsi="Times New Roman" w:cs="Times New Roman"/>
                <w:color w:val="000000"/>
              </w:rPr>
            </w:pPr>
            <w:r w:rsidRPr="00227724">
              <w:rPr>
                <w:rFonts w:ascii="Times New Roman" w:eastAsia="Times New Roman" w:hAnsi="Times New Roman" w:cs="Times New Roman"/>
                <w:color w:val="000000"/>
              </w:rPr>
              <w:t>1</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sidRPr="00227724">
              <w:rPr>
                <w:rFonts w:ascii="Times New Roman" w:eastAsia="Calibri" w:hAnsi="Times New Roman" w:cs="Times New Roman"/>
              </w:rPr>
              <w:t>59</w:t>
            </w:r>
          </w:p>
        </w:tc>
        <w:tc>
          <w:tcPr>
            <w:tcW w:w="5670" w:type="dxa"/>
          </w:tcPr>
          <w:p w:rsidR="00722098" w:rsidRPr="00227724" w:rsidRDefault="00722098" w:rsidP="00722098">
            <w:pPr>
              <w:rPr>
                <w:rFonts w:ascii="Times New Roman" w:eastAsia="Calibri" w:hAnsi="Times New Roman" w:cs="Times New Roman"/>
              </w:rPr>
            </w:pPr>
            <w:r w:rsidRPr="00227724">
              <w:rPr>
                <w:rFonts w:ascii="Times New Roman" w:eastAsia="Calibri" w:hAnsi="Times New Roman" w:cs="Times New Roman"/>
              </w:rPr>
              <w:t>Окружность. Углы в окружности.</w:t>
            </w:r>
          </w:p>
        </w:tc>
        <w:tc>
          <w:tcPr>
            <w:tcW w:w="1559" w:type="dxa"/>
          </w:tcPr>
          <w:p w:rsidR="00722098" w:rsidRPr="00227724" w:rsidRDefault="00722098" w:rsidP="00722098">
            <w:pPr>
              <w:spacing w:line="23" w:lineRule="atLeast"/>
              <w:jc w:val="center"/>
              <w:rPr>
                <w:rFonts w:ascii="Times New Roman" w:eastAsia="Times New Roman" w:hAnsi="Times New Roman" w:cs="Times New Roman"/>
                <w:color w:val="000000"/>
              </w:rPr>
            </w:pPr>
            <w:r w:rsidRPr="00227724">
              <w:rPr>
                <w:rFonts w:ascii="Times New Roman" w:eastAsia="Times New Roman" w:hAnsi="Times New Roman" w:cs="Times New Roman"/>
                <w:color w:val="000000"/>
              </w:rPr>
              <w:t>1</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sidRPr="00227724">
              <w:rPr>
                <w:rFonts w:ascii="Times New Roman" w:eastAsia="Calibri" w:hAnsi="Times New Roman" w:cs="Times New Roman"/>
              </w:rPr>
              <w:t>60</w:t>
            </w:r>
          </w:p>
        </w:tc>
        <w:tc>
          <w:tcPr>
            <w:tcW w:w="5670" w:type="dxa"/>
          </w:tcPr>
          <w:p w:rsidR="00722098" w:rsidRPr="00227724" w:rsidRDefault="00722098" w:rsidP="00722098">
            <w:pPr>
              <w:spacing w:line="226" w:lineRule="exact"/>
              <w:ind w:left="5" w:hanging="5"/>
              <w:rPr>
                <w:rFonts w:ascii="Times New Roman" w:hAnsi="Times New Roman" w:cs="Times New Roman"/>
                <w:iCs/>
              </w:rPr>
            </w:pPr>
            <w:r w:rsidRPr="00227724">
              <w:rPr>
                <w:rFonts w:ascii="Times New Roman" w:hAnsi="Times New Roman" w:cs="Times New Roman"/>
                <w:iCs/>
              </w:rPr>
              <w:t>Окружность. Секущие. Касательные и и</w:t>
            </w:r>
            <w:r w:rsidRPr="00227724">
              <w:rPr>
                <w:rFonts w:ascii="Times New Roman" w:eastAsia="Calibri" w:hAnsi="Times New Roman" w:cs="Times New Roman"/>
              </w:rPr>
              <w:t>х свойства.</w:t>
            </w:r>
          </w:p>
        </w:tc>
        <w:tc>
          <w:tcPr>
            <w:tcW w:w="1559" w:type="dxa"/>
          </w:tcPr>
          <w:p w:rsidR="00722098" w:rsidRPr="00227724" w:rsidRDefault="00722098" w:rsidP="00722098">
            <w:pPr>
              <w:spacing w:line="23" w:lineRule="atLeast"/>
              <w:jc w:val="center"/>
              <w:rPr>
                <w:rFonts w:ascii="Times New Roman" w:eastAsia="Times New Roman" w:hAnsi="Times New Roman" w:cs="Times New Roman"/>
                <w:color w:val="000000"/>
              </w:rPr>
            </w:pPr>
            <w:r w:rsidRPr="00227724">
              <w:rPr>
                <w:rFonts w:ascii="Times New Roman" w:eastAsia="Times New Roman" w:hAnsi="Times New Roman" w:cs="Times New Roman"/>
                <w:color w:val="000000"/>
              </w:rPr>
              <w:t>1</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sidRPr="00227724">
              <w:rPr>
                <w:rFonts w:ascii="Times New Roman" w:eastAsia="Calibri" w:hAnsi="Times New Roman" w:cs="Times New Roman"/>
              </w:rPr>
              <w:t>61</w:t>
            </w:r>
          </w:p>
        </w:tc>
        <w:tc>
          <w:tcPr>
            <w:tcW w:w="5670" w:type="dxa"/>
          </w:tcPr>
          <w:p w:rsidR="00722098" w:rsidRPr="00227724" w:rsidRDefault="00722098" w:rsidP="00722098">
            <w:pPr>
              <w:spacing w:line="226" w:lineRule="exact"/>
              <w:ind w:left="5" w:hanging="5"/>
              <w:rPr>
                <w:rFonts w:ascii="Times New Roman" w:hAnsi="Times New Roman" w:cs="Times New Roman"/>
                <w:iCs/>
              </w:rPr>
            </w:pPr>
            <w:r w:rsidRPr="00227724">
              <w:rPr>
                <w:rFonts w:ascii="Times New Roman" w:hAnsi="Times New Roman" w:cs="Times New Roman"/>
                <w:iCs/>
              </w:rPr>
              <w:t>Определение расстояний  в пространстве.</w:t>
            </w:r>
          </w:p>
        </w:tc>
        <w:tc>
          <w:tcPr>
            <w:tcW w:w="1559" w:type="dxa"/>
          </w:tcPr>
          <w:p w:rsidR="00722098" w:rsidRPr="00227724" w:rsidRDefault="00722098" w:rsidP="00722098">
            <w:pPr>
              <w:spacing w:line="23" w:lineRule="atLeast"/>
              <w:jc w:val="center"/>
              <w:rPr>
                <w:rFonts w:ascii="Times New Roman" w:eastAsia="Times New Roman" w:hAnsi="Times New Roman" w:cs="Times New Roman"/>
                <w:color w:val="000000"/>
              </w:rPr>
            </w:pPr>
            <w:r w:rsidRPr="00227724">
              <w:rPr>
                <w:rFonts w:ascii="Times New Roman" w:eastAsia="Times New Roman" w:hAnsi="Times New Roman" w:cs="Times New Roman"/>
                <w:color w:val="000000"/>
              </w:rPr>
              <w:t>1</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sidRPr="00227724">
              <w:rPr>
                <w:rFonts w:ascii="Times New Roman" w:eastAsia="Calibri" w:hAnsi="Times New Roman" w:cs="Times New Roman"/>
              </w:rPr>
              <w:t>62</w:t>
            </w:r>
          </w:p>
        </w:tc>
        <w:tc>
          <w:tcPr>
            <w:tcW w:w="5670" w:type="dxa"/>
          </w:tcPr>
          <w:p w:rsidR="00722098" w:rsidRPr="00227724" w:rsidRDefault="00722098" w:rsidP="00722098">
            <w:pPr>
              <w:spacing w:line="245" w:lineRule="exact"/>
              <w:ind w:firstLine="29"/>
              <w:rPr>
                <w:rFonts w:ascii="Times New Roman" w:hAnsi="Times New Roman" w:cs="Times New Roman"/>
                <w:bCs/>
              </w:rPr>
            </w:pPr>
            <w:r w:rsidRPr="00227724">
              <w:rPr>
                <w:rFonts w:ascii="Times New Roman" w:hAnsi="Times New Roman" w:cs="Times New Roman"/>
                <w:bCs/>
              </w:rPr>
              <w:t>Двугранные углы.</w:t>
            </w:r>
          </w:p>
        </w:tc>
        <w:tc>
          <w:tcPr>
            <w:tcW w:w="1559" w:type="dxa"/>
          </w:tcPr>
          <w:p w:rsidR="00722098" w:rsidRPr="00227724" w:rsidRDefault="00722098" w:rsidP="00722098">
            <w:pPr>
              <w:spacing w:line="23" w:lineRule="atLeast"/>
              <w:jc w:val="center"/>
              <w:rPr>
                <w:rFonts w:ascii="Times New Roman" w:eastAsia="Times New Roman" w:hAnsi="Times New Roman" w:cs="Times New Roman"/>
                <w:color w:val="000000"/>
              </w:rPr>
            </w:pPr>
            <w:r w:rsidRPr="00227724">
              <w:rPr>
                <w:rFonts w:ascii="Times New Roman" w:eastAsia="Times New Roman" w:hAnsi="Times New Roman" w:cs="Times New Roman"/>
                <w:color w:val="000000"/>
              </w:rPr>
              <w:t>1</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sidRPr="00227724">
              <w:rPr>
                <w:rFonts w:ascii="Times New Roman" w:eastAsia="Calibri" w:hAnsi="Times New Roman" w:cs="Times New Roman"/>
              </w:rPr>
              <w:t>63</w:t>
            </w:r>
          </w:p>
        </w:tc>
        <w:tc>
          <w:tcPr>
            <w:tcW w:w="5670" w:type="dxa"/>
          </w:tcPr>
          <w:p w:rsidR="00722098" w:rsidRPr="00227724" w:rsidRDefault="00722098" w:rsidP="00722098">
            <w:pPr>
              <w:spacing w:line="245" w:lineRule="exact"/>
              <w:ind w:firstLine="29"/>
              <w:rPr>
                <w:rFonts w:ascii="Times New Roman" w:hAnsi="Times New Roman" w:cs="Times New Roman"/>
                <w:bCs/>
              </w:rPr>
            </w:pPr>
            <w:r w:rsidRPr="00227724">
              <w:rPr>
                <w:rFonts w:ascii="Times New Roman" w:hAnsi="Times New Roman" w:cs="Times New Roman"/>
              </w:rPr>
              <w:t>Многогранники. Площадь их поверхностей и объём.</w:t>
            </w:r>
          </w:p>
        </w:tc>
        <w:tc>
          <w:tcPr>
            <w:tcW w:w="1559" w:type="dxa"/>
          </w:tcPr>
          <w:p w:rsidR="00722098" w:rsidRPr="00227724" w:rsidRDefault="00722098" w:rsidP="00722098">
            <w:pPr>
              <w:spacing w:line="23" w:lineRule="atLeast"/>
              <w:jc w:val="center"/>
              <w:rPr>
                <w:rFonts w:ascii="Times New Roman" w:eastAsia="Times New Roman" w:hAnsi="Times New Roman" w:cs="Times New Roman"/>
                <w:color w:val="000000"/>
              </w:rPr>
            </w:pPr>
            <w:r w:rsidRPr="00227724">
              <w:rPr>
                <w:rFonts w:ascii="Times New Roman" w:eastAsia="Times New Roman" w:hAnsi="Times New Roman" w:cs="Times New Roman"/>
                <w:color w:val="000000"/>
              </w:rPr>
              <w:t>1</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sidRPr="00227724">
              <w:rPr>
                <w:rFonts w:ascii="Times New Roman" w:eastAsia="Calibri" w:hAnsi="Times New Roman" w:cs="Times New Roman"/>
              </w:rPr>
              <w:t>64</w:t>
            </w:r>
          </w:p>
        </w:tc>
        <w:tc>
          <w:tcPr>
            <w:tcW w:w="5670" w:type="dxa"/>
          </w:tcPr>
          <w:p w:rsidR="00722098" w:rsidRPr="00227724" w:rsidRDefault="00722098" w:rsidP="00722098">
            <w:pPr>
              <w:spacing w:line="245" w:lineRule="exact"/>
              <w:ind w:firstLine="29"/>
              <w:rPr>
                <w:rFonts w:ascii="Times New Roman" w:hAnsi="Times New Roman" w:cs="Times New Roman"/>
                <w:iCs/>
              </w:rPr>
            </w:pPr>
            <w:r w:rsidRPr="00227724">
              <w:rPr>
                <w:rFonts w:ascii="Times New Roman" w:hAnsi="Times New Roman" w:cs="Times New Roman"/>
              </w:rPr>
              <w:t>Тела вращения. Площадь их поверхностей и объём.</w:t>
            </w:r>
          </w:p>
        </w:tc>
        <w:tc>
          <w:tcPr>
            <w:tcW w:w="1559" w:type="dxa"/>
          </w:tcPr>
          <w:p w:rsidR="00722098" w:rsidRPr="00227724" w:rsidRDefault="00722098" w:rsidP="00722098">
            <w:pPr>
              <w:spacing w:line="23" w:lineRule="atLeast"/>
              <w:jc w:val="center"/>
              <w:rPr>
                <w:rFonts w:ascii="Times New Roman" w:eastAsia="Times New Roman" w:hAnsi="Times New Roman" w:cs="Times New Roman"/>
                <w:color w:val="000000"/>
              </w:rPr>
            </w:pPr>
            <w:r w:rsidRPr="00227724">
              <w:rPr>
                <w:rFonts w:ascii="Times New Roman" w:eastAsia="Times New Roman" w:hAnsi="Times New Roman" w:cs="Times New Roman"/>
                <w:color w:val="000000"/>
              </w:rPr>
              <w:t>1</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sidRPr="00227724">
              <w:rPr>
                <w:rFonts w:ascii="Times New Roman" w:eastAsia="Calibri" w:hAnsi="Times New Roman" w:cs="Times New Roman"/>
              </w:rPr>
              <w:t>65</w:t>
            </w:r>
          </w:p>
        </w:tc>
        <w:tc>
          <w:tcPr>
            <w:tcW w:w="5670" w:type="dxa"/>
          </w:tcPr>
          <w:p w:rsidR="00722098" w:rsidRPr="00227724" w:rsidRDefault="00722098" w:rsidP="00722098">
            <w:pPr>
              <w:spacing w:line="245" w:lineRule="exact"/>
              <w:ind w:firstLine="29"/>
              <w:rPr>
                <w:rFonts w:ascii="Times New Roman" w:hAnsi="Times New Roman" w:cs="Times New Roman"/>
              </w:rPr>
            </w:pPr>
            <w:r w:rsidRPr="00227724">
              <w:rPr>
                <w:rFonts w:ascii="Times New Roman" w:hAnsi="Times New Roman" w:cs="Times New Roman"/>
              </w:rPr>
              <w:t>Тела вращения. Площадь их поверхностей и объём. Площадь сечения</w:t>
            </w:r>
          </w:p>
        </w:tc>
        <w:tc>
          <w:tcPr>
            <w:tcW w:w="1559" w:type="dxa"/>
          </w:tcPr>
          <w:p w:rsidR="00722098" w:rsidRPr="00227724" w:rsidRDefault="00722098" w:rsidP="00722098">
            <w:pPr>
              <w:spacing w:line="23" w:lineRule="atLeast"/>
              <w:jc w:val="center"/>
              <w:rPr>
                <w:rFonts w:ascii="Times New Roman" w:eastAsia="Times New Roman" w:hAnsi="Times New Roman" w:cs="Times New Roman"/>
                <w:color w:val="000000"/>
              </w:rPr>
            </w:pPr>
            <w:r w:rsidRPr="00227724">
              <w:rPr>
                <w:rFonts w:ascii="Times New Roman" w:eastAsia="Times New Roman" w:hAnsi="Times New Roman" w:cs="Times New Roman"/>
                <w:color w:val="000000"/>
              </w:rPr>
              <w:t>1</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sidRPr="00227724">
              <w:rPr>
                <w:rFonts w:ascii="Times New Roman" w:eastAsia="Calibri" w:hAnsi="Times New Roman" w:cs="Times New Roman"/>
              </w:rPr>
              <w:t>66</w:t>
            </w:r>
          </w:p>
        </w:tc>
        <w:tc>
          <w:tcPr>
            <w:tcW w:w="5670" w:type="dxa"/>
          </w:tcPr>
          <w:p w:rsidR="00722098" w:rsidRPr="005A2071" w:rsidRDefault="00722098" w:rsidP="00722098">
            <w:pPr>
              <w:spacing w:line="245" w:lineRule="exact"/>
              <w:ind w:firstLine="29"/>
              <w:rPr>
                <w:rFonts w:ascii="Times New Roman" w:hAnsi="Times New Roman" w:cs="Times New Roman"/>
                <w:b/>
              </w:rPr>
            </w:pPr>
            <w:r w:rsidRPr="005A2071">
              <w:rPr>
                <w:rFonts w:ascii="Times New Roman" w:hAnsi="Times New Roman" w:cs="Times New Roman"/>
                <w:b/>
              </w:rPr>
              <w:t>Итоговая контрольная работа.</w:t>
            </w:r>
          </w:p>
        </w:tc>
        <w:tc>
          <w:tcPr>
            <w:tcW w:w="1559" w:type="dxa"/>
          </w:tcPr>
          <w:p w:rsidR="00722098" w:rsidRPr="00227724" w:rsidRDefault="00722098" w:rsidP="00722098">
            <w:pPr>
              <w:spacing w:line="23" w:lineRule="atLeast"/>
              <w:jc w:val="center"/>
              <w:rPr>
                <w:rFonts w:ascii="Times New Roman" w:eastAsia="Times New Roman" w:hAnsi="Times New Roman" w:cs="Times New Roman"/>
                <w:color w:val="000000"/>
              </w:rPr>
            </w:pPr>
            <w:r w:rsidRPr="00227724">
              <w:rPr>
                <w:rFonts w:ascii="Times New Roman" w:eastAsia="Times New Roman" w:hAnsi="Times New Roman" w:cs="Times New Roman"/>
                <w:color w:val="000000"/>
              </w:rPr>
              <w:t>1</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sidRPr="00227724">
              <w:rPr>
                <w:rFonts w:ascii="Times New Roman" w:eastAsia="Calibri" w:hAnsi="Times New Roman" w:cs="Times New Roman"/>
              </w:rPr>
              <w:t>67</w:t>
            </w:r>
          </w:p>
        </w:tc>
        <w:tc>
          <w:tcPr>
            <w:tcW w:w="5670" w:type="dxa"/>
          </w:tcPr>
          <w:p w:rsidR="00722098" w:rsidRPr="00227724" w:rsidRDefault="00722098" w:rsidP="00722098">
            <w:pPr>
              <w:rPr>
                <w:rFonts w:ascii="Times New Roman" w:hAnsi="Times New Roman" w:cs="Times New Roman"/>
              </w:rPr>
            </w:pPr>
            <w:r w:rsidRPr="00227724">
              <w:rPr>
                <w:rFonts w:ascii="Times New Roman" w:hAnsi="Times New Roman" w:cs="Times New Roman"/>
              </w:rPr>
              <w:t xml:space="preserve"> Диагностическая работа в форме ЕГЭ. </w:t>
            </w:r>
          </w:p>
        </w:tc>
        <w:tc>
          <w:tcPr>
            <w:tcW w:w="1559" w:type="dxa"/>
          </w:tcPr>
          <w:p w:rsidR="00722098" w:rsidRPr="00227724" w:rsidRDefault="00722098" w:rsidP="00722098">
            <w:pPr>
              <w:spacing w:line="23" w:lineRule="atLeast"/>
              <w:jc w:val="center"/>
              <w:rPr>
                <w:rFonts w:ascii="Times New Roman" w:eastAsia="Times New Roman" w:hAnsi="Times New Roman" w:cs="Times New Roman"/>
                <w:color w:val="000000"/>
              </w:rPr>
            </w:pPr>
            <w:r w:rsidRPr="00227724">
              <w:rPr>
                <w:rFonts w:ascii="Times New Roman" w:eastAsia="Times New Roman" w:hAnsi="Times New Roman" w:cs="Times New Roman"/>
                <w:color w:val="000000"/>
              </w:rPr>
              <w:t>1</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r w:rsidR="00722098" w:rsidTr="00722098">
        <w:tc>
          <w:tcPr>
            <w:tcW w:w="817" w:type="dxa"/>
          </w:tcPr>
          <w:p w:rsidR="00722098" w:rsidRPr="00227724" w:rsidRDefault="00722098" w:rsidP="00722098">
            <w:pPr>
              <w:jc w:val="center"/>
              <w:rPr>
                <w:rFonts w:ascii="Times New Roman" w:eastAsia="Calibri" w:hAnsi="Times New Roman" w:cs="Times New Roman"/>
              </w:rPr>
            </w:pPr>
            <w:r w:rsidRPr="00227724">
              <w:rPr>
                <w:rFonts w:ascii="Times New Roman" w:eastAsia="Calibri" w:hAnsi="Times New Roman" w:cs="Times New Roman"/>
              </w:rPr>
              <w:t>68</w:t>
            </w:r>
          </w:p>
        </w:tc>
        <w:tc>
          <w:tcPr>
            <w:tcW w:w="5670" w:type="dxa"/>
          </w:tcPr>
          <w:p w:rsidR="00722098" w:rsidRPr="00227724" w:rsidRDefault="00722098" w:rsidP="00722098">
            <w:pPr>
              <w:rPr>
                <w:rFonts w:ascii="Times New Roman" w:hAnsi="Times New Roman" w:cs="Times New Roman"/>
              </w:rPr>
            </w:pPr>
            <w:r w:rsidRPr="00227724">
              <w:rPr>
                <w:rFonts w:ascii="Times New Roman" w:hAnsi="Times New Roman" w:cs="Times New Roman"/>
              </w:rPr>
              <w:t>Диагностическая работа в форме ЕГЭ.</w:t>
            </w:r>
          </w:p>
        </w:tc>
        <w:tc>
          <w:tcPr>
            <w:tcW w:w="1559" w:type="dxa"/>
          </w:tcPr>
          <w:p w:rsidR="00722098" w:rsidRPr="00227724" w:rsidRDefault="00722098" w:rsidP="00722098">
            <w:pPr>
              <w:spacing w:line="23" w:lineRule="atLeast"/>
              <w:jc w:val="center"/>
              <w:rPr>
                <w:rFonts w:ascii="Times New Roman" w:eastAsia="Times New Roman" w:hAnsi="Times New Roman" w:cs="Times New Roman"/>
                <w:color w:val="000000"/>
              </w:rPr>
            </w:pPr>
            <w:r w:rsidRPr="00227724">
              <w:rPr>
                <w:rFonts w:ascii="Times New Roman" w:eastAsia="Times New Roman" w:hAnsi="Times New Roman" w:cs="Times New Roman"/>
                <w:color w:val="000000"/>
              </w:rPr>
              <w:t>1</w:t>
            </w:r>
          </w:p>
        </w:tc>
        <w:tc>
          <w:tcPr>
            <w:tcW w:w="1525" w:type="dxa"/>
          </w:tcPr>
          <w:p w:rsidR="00722098" w:rsidRDefault="00722098" w:rsidP="00722098">
            <w:pPr>
              <w:suppressAutoHyphens/>
              <w:spacing w:line="360" w:lineRule="auto"/>
              <w:jc w:val="both"/>
              <w:rPr>
                <w:rFonts w:ascii="Times New Roman" w:eastAsia="Calibri" w:hAnsi="Times New Roman" w:cs="Times New Roman"/>
                <w:sz w:val="24"/>
                <w:szCs w:val="24"/>
              </w:rPr>
            </w:pPr>
          </w:p>
        </w:tc>
      </w:tr>
    </w:tbl>
    <w:p w:rsidR="00722098" w:rsidRPr="008354AD" w:rsidRDefault="00722098" w:rsidP="00722098">
      <w:pPr>
        <w:suppressAutoHyphens/>
        <w:spacing w:after="0" w:line="360" w:lineRule="auto"/>
        <w:ind w:firstLine="709"/>
        <w:jc w:val="both"/>
        <w:rPr>
          <w:rFonts w:ascii="Times New Roman" w:eastAsia="Calibri" w:hAnsi="Times New Roman" w:cs="Times New Roman"/>
          <w:sz w:val="24"/>
          <w:szCs w:val="24"/>
        </w:rPr>
      </w:pPr>
    </w:p>
    <w:p w:rsidR="00722098" w:rsidRPr="00EB359F" w:rsidRDefault="00722098" w:rsidP="00722098">
      <w:pPr>
        <w:pStyle w:val="a6"/>
      </w:pPr>
      <w:r w:rsidRPr="00EB359F">
        <w:lastRenderedPageBreak/>
        <w:t>Приложение 1</w:t>
      </w:r>
    </w:p>
    <w:p w:rsidR="00722098" w:rsidRPr="00EB359F" w:rsidRDefault="00722098" w:rsidP="00722098">
      <w:pPr>
        <w:rPr>
          <w:rFonts w:ascii="Times New Roman" w:hAnsi="Times New Roman" w:cs="Times New Roman"/>
          <w:sz w:val="24"/>
          <w:szCs w:val="24"/>
        </w:rPr>
      </w:pPr>
      <w:r w:rsidRPr="00EB359F">
        <w:rPr>
          <w:rFonts w:ascii="Times New Roman" w:hAnsi="Times New Roman" w:cs="Times New Roman"/>
          <w:sz w:val="24"/>
          <w:szCs w:val="24"/>
        </w:rPr>
        <w:t>1.Учебно – методическое обеспечение. Список литературы</w:t>
      </w:r>
    </w:p>
    <w:p w:rsidR="00722098" w:rsidRPr="00EB359F" w:rsidRDefault="00722098" w:rsidP="00722098">
      <w:pPr>
        <w:spacing w:after="0" w:line="240" w:lineRule="auto"/>
        <w:rPr>
          <w:rFonts w:ascii="Times New Roman" w:hAnsi="Times New Roman" w:cs="Times New Roman"/>
          <w:color w:val="000000"/>
          <w:sz w:val="24"/>
          <w:szCs w:val="24"/>
        </w:rPr>
      </w:pPr>
    </w:p>
    <w:p w:rsidR="00722098" w:rsidRPr="00EB359F" w:rsidRDefault="00722098" w:rsidP="00722098">
      <w:pPr>
        <w:keepNext/>
        <w:suppressAutoHyphens/>
        <w:spacing w:after="0" w:line="240" w:lineRule="auto"/>
        <w:ind w:firstLine="567"/>
        <w:jc w:val="both"/>
        <w:outlineLvl w:val="0"/>
        <w:rPr>
          <w:rFonts w:ascii="Times New Roman" w:hAnsi="Times New Roman" w:cs="Times New Roman"/>
          <w:b/>
          <w:bCs/>
          <w:i/>
          <w:iCs/>
          <w:sz w:val="24"/>
          <w:szCs w:val="24"/>
          <w:u w:color="008000"/>
        </w:rPr>
      </w:pPr>
      <w:r w:rsidRPr="00EB359F">
        <w:rPr>
          <w:rFonts w:ascii="Times New Roman" w:hAnsi="Times New Roman" w:cs="Times New Roman"/>
          <w:sz w:val="24"/>
          <w:szCs w:val="24"/>
          <w:u w:color="008000"/>
        </w:rPr>
        <w:t>Учебно-методическое и материально-техническое обеспечение</w:t>
      </w:r>
    </w:p>
    <w:p w:rsidR="00722098" w:rsidRPr="00EB359F" w:rsidRDefault="00722098" w:rsidP="00722098">
      <w:pPr>
        <w:pStyle w:val="A5"/>
        <w:widowControl w:val="0"/>
        <w:pBdr>
          <w:top w:val="none" w:sz="0" w:space="0" w:color="auto"/>
          <w:left w:val="none" w:sz="0" w:space="0" w:color="auto"/>
          <w:bottom w:val="none" w:sz="0" w:space="0" w:color="auto"/>
          <w:right w:val="none" w:sz="0" w:space="0" w:color="auto"/>
          <w:bar w:val="none" w:sz="0" w:color="auto"/>
        </w:pBd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pacing w:after="0" w:line="240" w:lineRule="auto"/>
        <w:ind w:firstLine="567"/>
        <w:jc w:val="both"/>
        <w:rPr>
          <w:rFonts w:ascii="Times New Roman" w:hAnsi="Times New Roman" w:cs="Times New Roman"/>
          <w:sz w:val="24"/>
          <w:szCs w:val="24"/>
        </w:rPr>
      </w:pPr>
      <w:r w:rsidRPr="00EB359F">
        <w:rPr>
          <w:rFonts w:ascii="Times New Roman" w:hAnsi="Times New Roman" w:cs="Times New Roman"/>
          <w:sz w:val="24"/>
          <w:szCs w:val="24"/>
        </w:rPr>
        <w:t>Программы общеобразовательных учреждений ФГОС. Математика. 10-11 классы, составитель Бурмистрова Т.А. (Алгебра. Сборник рабочих программ. 10-11 классы; пособие для учителей общеобразовательных учреждений М.: Просвещение, 2016; Геометрия. Сборник рабочих программ. 10-11 классы; пособие для учителей общеобразовательных учреждений М.: Просвещение, 2015)</w:t>
      </w:r>
    </w:p>
    <w:p w:rsidR="00722098" w:rsidRPr="00EB359F" w:rsidRDefault="00722098" w:rsidP="00722098">
      <w:pPr>
        <w:pStyle w:val="A5"/>
        <w:widowControl w:val="0"/>
        <w:pBdr>
          <w:top w:val="none" w:sz="0" w:space="0" w:color="auto"/>
          <w:left w:val="none" w:sz="0" w:space="0" w:color="auto"/>
          <w:bottom w:val="none" w:sz="0" w:space="0" w:color="auto"/>
          <w:right w:val="none" w:sz="0" w:space="0" w:color="auto"/>
          <w:bar w:val="none" w:sz="0" w:color="auto"/>
        </w:pBd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pacing w:after="0" w:line="240" w:lineRule="auto"/>
        <w:ind w:firstLine="567"/>
        <w:jc w:val="both"/>
        <w:rPr>
          <w:rFonts w:ascii="Times New Roman" w:hAnsi="Times New Roman" w:cs="Times New Roman"/>
          <w:sz w:val="24"/>
          <w:szCs w:val="24"/>
        </w:rPr>
      </w:pPr>
    </w:p>
    <w:tbl>
      <w:tblPr>
        <w:tblW w:w="9637"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0A0"/>
      </w:tblPr>
      <w:tblGrid>
        <w:gridCol w:w="3543"/>
        <w:gridCol w:w="6094"/>
      </w:tblGrid>
      <w:tr w:rsidR="00722098" w:rsidRPr="00EB359F" w:rsidTr="00722098">
        <w:trPr>
          <w:trHeight w:val="195"/>
          <w:jc w:val="center"/>
        </w:trPr>
        <w:tc>
          <w:tcPr>
            <w:tcW w:w="354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722098" w:rsidRPr="00EB359F" w:rsidRDefault="00722098" w:rsidP="00722098">
            <w:pPr>
              <w:spacing w:after="0" w:line="240" w:lineRule="auto"/>
              <w:jc w:val="center"/>
              <w:rPr>
                <w:rFonts w:ascii="Times New Roman" w:hAnsi="Times New Roman" w:cs="Times New Roman"/>
                <w:sz w:val="24"/>
                <w:szCs w:val="24"/>
              </w:rPr>
            </w:pPr>
            <w:r w:rsidRPr="00EB359F">
              <w:rPr>
                <w:rFonts w:ascii="Times New Roman" w:hAnsi="Times New Roman" w:cs="Times New Roman"/>
                <w:sz w:val="24"/>
                <w:szCs w:val="24"/>
              </w:rPr>
              <w:t>Учебники</w:t>
            </w:r>
          </w:p>
        </w:tc>
        <w:tc>
          <w:tcPr>
            <w:tcW w:w="609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720" w:type="dxa"/>
            </w:tcMar>
          </w:tcPr>
          <w:p w:rsidR="00722098" w:rsidRPr="00EB359F" w:rsidRDefault="00722098" w:rsidP="00722098">
            <w:pPr>
              <w:spacing w:after="0" w:line="240" w:lineRule="auto"/>
              <w:jc w:val="center"/>
              <w:rPr>
                <w:rFonts w:ascii="Times New Roman" w:hAnsi="Times New Roman" w:cs="Times New Roman"/>
                <w:sz w:val="24"/>
                <w:szCs w:val="24"/>
              </w:rPr>
            </w:pPr>
            <w:r w:rsidRPr="00EB359F">
              <w:rPr>
                <w:rFonts w:ascii="Times New Roman" w:hAnsi="Times New Roman" w:cs="Times New Roman"/>
                <w:sz w:val="24"/>
                <w:szCs w:val="24"/>
              </w:rPr>
              <w:t>Методические пособия</w:t>
            </w:r>
          </w:p>
        </w:tc>
      </w:tr>
      <w:tr w:rsidR="00722098" w:rsidRPr="00EB359F" w:rsidTr="00722098">
        <w:trPr>
          <w:trHeight w:val="195"/>
          <w:jc w:val="center"/>
        </w:trPr>
        <w:tc>
          <w:tcPr>
            <w:tcW w:w="354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722098" w:rsidRPr="00EB359F" w:rsidRDefault="00722098" w:rsidP="00722098">
            <w:pPr>
              <w:spacing w:after="0" w:line="240" w:lineRule="auto"/>
              <w:jc w:val="center"/>
              <w:rPr>
                <w:rFonts w:ascii="Times New Roman" w:eastAsia="Times New Roman" w:hAnsi="Times New Roman" w:cs="Times New Roman"/>
                <w:sz w:val="24"/>
                <w:szCs w:val="24"/>
              </w:rPr>
            </w:pPr>
            <w:r w:rsidRPr="00EB359F">
              <w:rPr>
                <w:rFonts w:ascii="Times New Roman" w:hAnsi="Times New Roman" w:cs="Times New Roman"/>
                <w:sz w:val="24"/>
                <w:szCs w:val="24"/>
              </w:rPr>
              <w:t xml:space="preserve">Основная (обязательная) учебная литература </w:t>
            </w:r>
          </w:p>
          <w:p w:rsidR="00722098" w:rsidRPr="00EB359F" w:rsidRDefault="00722098" w:rsidP="00722098">
            <w:pPr>
              <w:spacing w:after="0" w:line="240" w:lineRule="auto"/>
              <w:jc w:val="center"/>
              <w:rPr>
                <w:rFonts w:ascii="Times New Roman" w:hAnsi="Times New Roman" w:cs="Times New Roman"/>
                <w:sz w:val="24"/>
                <w:szCs w:val="24"/>
              </w:rPr>
            </w:pPr>
            <w:r w:rsidRPr="00EB359F">
              <w:rPr>
                <w:rFonts w:ascii="Times New Roman" w:hAnsi="Times New Roman" w:cs="Times New Roman"/>
                <w:sz w:val="24"/>
                <w:szCs w:val="24"/>
              </w:rPr>
              <w:t>для ученика</w:t>
            </w:r>
          </w:p>
        </w:tc>
        <w:tc>
          <w:tcPr>
            <w:tcW w:w="6094"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22098" w:rsidRPr="00EB359F" w:rsidRDefault="00722098" w:rsidP="00722098">
            <w:pPr>
              <w:spacing w:after="0" w:line="240" w:lineRule="auto"/>
              <w:jc w:val="center"/>
              <w:rPr>
                <w:rFonts w:ascii="Times New Roman" w:eastAsia="Times New Roman" w:hAnsi="Times New Roman" w:cs="Times New Roman"/>
                <w:sz w:val="24"/>
                <w:szCs w:val="24"/>
              </w:rPr>
            </w:pPr>
          </w:p>
          <w:p w:rsidR="00722098" w:rsidRPr="00EB359F" w:rsidRDefault="00722098" w:rsidP="00722098">
            <w:pPr>
              <w:spacing w:after="0" w:line="240" w:lineRule="auto"/>
              <w:jc w:val="center"/>
              <w:rPr>
                <w:rFonts w:ascii="Times New Roman" w:hAnsi="Times New Roman" w:cs="Times New Roman"/>
                <w:sz w:val="24"/>
                <w:szCs w:val="24"/>
              </w:rPr>
            </w:pPr>
            <w:r w:rsidRPr="00EB359F">
              <w:rPr>
                <w:rFonts w:ascii="Times New Roman" w:hAnsi="Times New Roman" w:cs="Times New Roman"/>
                <w:sz w:val="24"/>
                <w:szCs w:val="24"/>
              </w:rPr>
              <w:t>Литература для учителя</w:t>
            </w:r>
          </w:p>
        </w:tc>
      </w:tr>
      <w:tr w:rsidR="00722098" w:rsidRPr="00EB359F" w:rsidTr="00722098">
        <w:trPr>
          <w:trHeight w:val="2282"/>
          <w:jc w:val="center"/>
        </w:trPr>
        <w:tc>
          <w:tcPr>
            <w:tcW w:w="354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22098" w:rsidRPr="00EB359F" w:rsidRDefault="00722098" w:rsidP="00722098">
            <w:pPr>
              <w:spacing w:after="0" w:line="240" w:lineRule="auto"/>
              <w:rPr>
                <w:rFonts w:ascii="Times New Roman" w:hAnsi="Times New Roman" w:cs="Times New Roman"/>
                <w:sz w:val="24"/>
                <w:szCs w:val="24"/>
                <w:lang w:eastAsia="ru-RU"/>
              </w:rPr>
            </w:pPr>
            <w:r w:rsidRPr="00EB359F">
              <w:rPr>
                <w:rFonts w:ascii="Times New Roman" w:hAnsi="Times New Roman" w:cs="Times New Roman"/>
                <w:sz w:val="24"/>
                <w:szCs w:val="24"/>
                <w:lang w:eastAsia="ru-RU"/>
              </w:rPr>
              <w:t>Ш. А. Алимов. Алгебра и начала анализа 10 -11 классы. М.: Просвещение 2017 г.</w:t>
            </w:r>
          </w:p>
          <w:p w:rsidR="00722098" w:rsidRPr="00EB359F" w:rsidRDefault="00722098" w:rsidP="00722098">
            <w:pPr>
              <w:spacing w:after="0" w:line="240" w:lineRule="auto"/>
              <w:rPr>
                <w:rFonts w:ascii="Times New Roman" w:hAnsi="Times New Roman" w:cs="Times New Roman"/>
                <w:sz w:val="24"/>
                <w:szCs w:val="24"/>
                <w:lang w:eastAsia="ru-RU"/>
              </w:rPr>
            </w:pPr>
          </w:p>
          <w:p w:rsidR="00722098" w:rsidRPr="00EB359F" w:rsidRDefault="00722098" w:rsidP="00722098">
            <w:pPr>
              <w:spacing w:after="0" w:line="240" w:lineRule="auto"/>
              <w:rPr>
                <w:rFonts w:ascii="Times New Roman" w:hAnsi="Times New Roman" w:cs="Times New Roman"/>
                <w:sz w:val="24"/>
                <w:szCs w:val="24"/>
                <w:lang w:eastAsia="ru-RU"/>
              </w:rPr>
            </w:pPr>
            <w:r w:rsidRPr="00EB359F">
              <w:rPr>
                <w:rFonts w:ascii="Times New Roman" w:hAnsi="Times New Roman" w:cs="Times New Roman"/>
                <w:sz w:val="24"/>
                <w:szCs w:val="24"/>
              </w:rPr>
              <w:t>Атанасян  Л.С. и др. Геометрия 10-11 кл. М.: Просвещение</w:t>
            </w:r>
          </w:p>
          <w:p w:rsidR="00722098" w:rsidRPr="00EB359F" w:rsidRDefault="00722098" w:rsidP="0072209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rPr>
                <w:rFonts w:ascii="Times New Roman" w:hAnsi="Times New Roman" w:cs="Times New Roman"/>
                <w:color w:val="FF0000"/>
                <w:sz w:val="24"/>
                <w:szCs w:val="24"/>
              </w:rPr>
            </w:pPr>
          </w:p>
        </w:tc>
        <w:tc>
          <w:tcPr>
            <w:tcW w:w="609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722098" w:rsidRPr="00EB359F" w:rsidRDefault="00722098" w:rsidP="00722098">
            <w:pPr>
              <w:spacing w:after="0" w:line="240" w:lineRule="auto"/>
              <w:rPr>
                <w:rFonts w:ascii="Times New Roman" w:hAnsi="Times New Roman" w:cs="Times New Roman"/>
                <w:color w:val="231F20"/>
                <w:sz w:val="24"/>
                <w:szCs w:val="24"/>
              </w:rPr>
            </w:pPr>
            <w:r w:rsidRPr="00EB359F">
              <w:rPr>
                <w:rFonts w:ascii="Times New Roman" w:hAnsi="Times New Roman" w:cs="Times New Roman"/>
                <w:color w:val="231F20"/>
                <w:sz w:val="24"/>
                <w:szCs w:val="24"/>
              </w:rPr>
              <w:t>Федорова Н.Е. Ткачева М.Ф. Методические рекомендации. М.: Просвещение 2017г.</w:t>
            </w:r>
          </w:p>
          <w:p w:rsidR="00722098" w:rsidRPr="00EB359F" w:rsidRDefault="00722098" w:rsidP="00722098">
            <w:pPr>
              <w:spacing w:after="0" w:line="240" w:lineRule="auto"/>
              <w:rPr>
                <w:rFonts w:ascii="Times New Roman" w:hAnsi="Times New Roman" w:cs="Times New Roman"/>
                <w:color w:val="231F20"/>
                <w:sz w:val="24"/>
                <w:szCs w:val="24"/>
              </w:rPr>
            </w:pPr>
          </w:p>
          <w:p w:rsidR="00722098" w:rsidRPr="00EB359F" w:rsidRDefault="00722098" w:rsidP="00722098">
            <w:pPr>
              <w:spacing w:after="0" w:line="240" w:lineRule="auto"/>
              <w:rPr>
                <w:rFonts w:ascii="Times New Roman" w:hAnsi="Times New Roman" w:cs="Times New Roman"/>
                <w:color w:val="231F20"/>
                <w:sz w:val="24"/>
                <w:szCs w:val="24"/>
              </w:rPr>
            </w:pPr>
          </w:p>
          <w:p w:rsidR="00722098" w:rsidRPr="00EB359F" w:rsidRDefault="00722098" w:rsidP="00722098">
            <w:pPr>
              <w:spacing w:after="0" w:line="240" w:lineRule="auto"/>
              <w:rPr>
                <w:rFonts w:ascii="Times New Roman" w:hAnsi="Times New Roman" w:cs="Times New Roman"/>
                <w:color w:val="FF0000"/>
                <w:sz w:val="24"/>
                <w:szCs w:val="24"/>
              </w:rPr>
            </w:pPr>
            <w:r w:rsidRPr="00EB359F">
              <w:rPr>
                <w:rFonts w:ascii="Times New Roman" w:hAnsi="Times New Roman" w:cs="Times New Roman"/>
                <w:color w:val="231F20"/>
                <w:sz w:val="24"/>
                <w:szCs w:val="24"/>
              </w:rPr>
              <w:t>М.Я. Саакян, В.Ф.Бутузов. Поурочные разработки по геометрии 10-11 класс</w:t>
            </w:r>
            <w:r>
              <w:rPr>
                <w:rFonts w:ascii="Times New Roman" w:hAnsi="Times New Roman" w:cs="Times New Roman"/>
                <w:color w:val="231F20"/>
                <w:sz w:val="24"/>
                <w:szCs w:val="24"/>
              </w:rPr>
              <w:t xml:space="preserve">. М.: Просвещение 2017 г. </w:t>
            </w:r>
          </w:p>
        </w:tc>
      </w:tr>
    </w:tbl>
    <w:p w:rsidR="00722098" w:rsidRPr="00EB359F" w:rsidRDefault="00722098" w:rsidP="00722098">
      <w:pPr>
        <w:shd w:val="clear" w:color="auto" w:fill="FFFFFF"/>
        <w:suppressAutoHyphens/>
        <w:spacing w:after="0" w:line="240" w:lineRule="auto"/>
        <w:jc w:val="center"/>
        <w:rPr>
          <w:rFonts w:ascii="Times New Roman" w:hAnsi="Times New Roman" w:cs="Times New Roman"/>
          <w:b/>
          <w:bCs/>
          <w:sz w:val="24"/>
          <w:szCs w:val="24"/>
          <w:u w:color="008000"/>
        </w:rPr>
      </w:pPr>
      <w:r w:rsidRPr="00EB359F">
        <w:rPr>
          <w:rFonts w:ascii="Times New Roman" w:hAnsi="Times New Roman" w:cs="Times New Roman"/>
          <w:b/>
          <w:bCs/>
          <w:sz w:val="24"/>
          <w:szCs w:val="24"/>
          <w:u w:color="008000"/>
        </w:rPr>
        <w:t>Рекомендуемые информационные ресурсы в Интернете</w:t>
      </w:r>
    </w:p>
    <w:p w:rsidR="00722098" w:rsidRPr="00EB359F" w:rsidRDefault="00EA4CE1" w:rsidP="00722098">
      <w:pPr>
        <w:shd w:val="clear" w:color="auto" w:fill="FFFFFF"/>
        <w:suppressAutoHyphens/>
        <w:spacing w:after="0" w:line="240" w:lineRule="auto"/>
        <w:jc w:val="both"/>
        <w:rPr>
          <w:rFonts w:ascii="Times New Roman" w:hAnsi="Times New Roman" w:cs="Times New Roman"/>
          <w:sz w:val="24"/>
          <w:szCs w:val="24"/>
          <w:u w:color="008000"/>
        </w:rPr>
      </w:pPr>
      <w:hyperlink r:id="rId25" w:history="1">
        <w:r w:rsidR="00722098" w:rsidRPr="00EB359F">
          <w:rPr>
            <w:rStyle w:val="Hyperlink9"/>
            <w:rFonts w:ascii="Times New Roman" w:hAnsi="Times New Roman" w:cs="Times New Roman"/>
          </w:rPr>
          <w:t>http://www.drofa.ru</w:t>
        </w:r>
      </w:hyperlink>
      <w:r w:rsidR="00722098" w:rsidRPr="00EB359F">
        <w:rPr>
          <w:rFonts w:ascii="Times New Roman" w:hAnsi="Times New Roman" w:cs="Times New Roman"/>
          <w:sz w:val="24"/>
          <w:szCs w:val="24"/>
          <w:u w:color="008000"/>
        </w:rPr>
        <w:t xml:space="preserve"> — сайт издательства «Дрофа».</w:t>
      </w:r>
    </w:p>
    <w:p w:rsidR="00722098" w:rsidRPr="00EB359F" w:rsidRDefault="00EA4CE1" w:rsidP="00722098">
      <w:pPr>
        <w:suppressAutoHyphens/>
        <w:spacing w:after="0" w:line="240" w:lineRule="auto"/>
        <w:jc w:val="both"/>
        <w:rPr>
          <w:rFonts w:ascii="Times New Roman" w:hAnsi="Times New Roman" w:cs="Times New Roman"/>
          <w:sz w:val="24"/>
          <w:szCs w:val="24"/>
          <w:u w:color="008000"/>
        </w:rPr>
      </w:pPr>
      <w:hyperlink r:id="rId26" w:history="1">
        <w:r w:rsidR="00722098" w:rsidRPr="00EB359F">
          <w:rPr>
            <w:rStyle w:val="Hyperlink9"/>
            <w:rFonts w:ascii="Times New Roman" w:hAnsi="Times New Roman" w:cs="Times New Roman"/>
          </w:rPr>
          <w:t>http://www.wikipedia.org</w:t>
        </w:r>
      </w:hyperlink>
      <w:r w:rsidR="00722098" w:rsidRPr="00EB359F">
        <w:rPr>
          <w:rFonts w:ascii="Times New Roman" w:hAnsi="Times New Roman" w:cs="Times New Roman"/>
          <w:sz w:val="24"/>
          <w:szCs w:val="24"/>
          <w:u w:color="008000"/>
        </w:rPr>
        <w:t xml:space="preserve"> — универсальная энциклопедия</w:t>
      </w:r>
    </w:p>
    <w:p w:rsidR="00722098" w:rsidRPr="00EB359F" w:rsidRDefault="00EA4CE1" w:rsidP="00722098">
      <w:pPr>
        <w:shd w:val="clear" w:color="auto" w:fill="FFFFFF"/>
        <w:suppressAutoHyphens/>
        <w:spacing w:after="0" w:line="240" w:lineRule="auto"/>
        <w:jc w:val="both"/>
        <w:rPr>
          <w:rFonts w:ascii="Times New Roman" w:hAnsi="Times New Roman" w:cs="Times New Roman"/>
          <w:sz w:val="24"/>
          <w:szCs w:val="24"/>
          <w:u w:color="008000"/>
        </w:rPr>
      </w:pPr>
      <w:hyperlink r:id="rId27" w:history="1">
        <w:r w:rsidR="00722098" w:rsidRPr="00EB359F">
          <w:rPr>
            <w:rStyle w:val="Hyperlink9"/>
            <w:rFonts w:ascii="Times New Roman" w:hAnsi="Times New Roman" w:cs="Times New Roman"/>
          </w:rPr>
          <w:t>http://www.rubricon.com</w:t>
        </w:r>
      </w:hyperlink>
      <w:r w:rsidR="00722098" w:rsidRPr="00EB359F">
        <w:rPr>
          <w:rFonts w:ascii="Times New Roman" w:hAnsi="Times New Roman" w:cs="Times New Roman"/>
          <w:sz w:val="24"/>
          <w:szCs w:val="24"/>
          <w:u w:color="008000"/>
        </w:rPr>
        <w:t xml:space="preserve"> — энциклопедия «Рубрикон».</w:t>
      </w:r>
    </w:p>
    <w:p w:rsidR="00722098" w:rsidRPr="00EB359F" w:rsidRDefault="00EA4CE1" w:rsidP="00722098">
      <w:pPr>
        <w:shd w:val="clear" w:color="auto" w:fill="FFFFFF"/>
        <w:suppressAutoHyphens/>
        <w:spacing w:after="0" w:line="240" w:lineRule="auto"/>
        <w:jc w:val="both"/>
        <w:rPr>
          <w:rFonts w:ascii="Times New Roman" w:hAnsi="Times New Roman" w:cs="Times New Roman"/>
          <w:sz w:val="24"/>
          <w:szCs w:val="24"/>
          <w:u w:color="008000"/>
        </w:rPr>
      </w:pPr>
      <w:hyperlink r:id="rId28" w:history="1">
        <w:r w:rsidR="00722098" w:rsidRPr="00EB359F">
          <w:rPr>
            <w:rStyle w:val="Hyperlink9"/>
            <w:rFonts w:ascii="Times New Roman" w:hAnsi="Times New Roman" w:cs="Times New Roman"/>
          </w:rPr>
          <w:t>http://www.school-collection.edu.ru</w:t>
        </w:r>
      </w:hyperlink>
      <w:r w:rsidR="00722098" w:rsidRPr="00EB359F">
        <w:rPr>
          <w:rFonts w:ascii="Times New Roman" w:hAnsi="Times New Roman" w:cs="Times New Roman"/>
          <w:sz w:val="24"/>
          <w:szCs w:val="24"/>
          <w:u w:color="008000"/>
        </w:rPr>
        <w:t xml:space="preserve"> — единая коллекция цифровых образовательных ресурсов.</w:t>
      </w:r>
    </w:p>
    <w:p w:rsidR="00722098" w:rsidRPr="00EB359F" w:rsidRDefault="00EA4CE1" w:rsidP="00722098">
      <w:pPr>
        <w:shd w:val="clear" w:color="auto" w:fill="FFFFFF"/>
        <w:suppressAutoHyphens/>
        <w:spacing w:after="0" w:line="240" w:lineRule="auto"/>
        <w:jc w:val="both"/>
        <w:rPr>
          <w:rFonts w:ascii="Times New Roman" w:hAnsi="Times New Roman" w:cs="Times New Roman"/>
          <w:sz w:val="24"/>
          <w:szCs w:val="24"/>
        </w:rPr>
      </w:pPr>
      <w:hyperlink r:id="rId29" w:history="1">
        <w:r w:rsidR="00722098" w:rsidRPr="00EB359F">
          <w:rPr>
            <w:rStyle w:val="Hyperlink9"/>
            <w:rFonts w:ascii="Times New Roman" w:hAnsi="Times New Roman" w:cs="Times New Roman"/>
          </w:rPr>
          <w:t>http://</w:t>
        </w:r>
      </w:hyperlink>
      <w:r w:rsidR="00722098" w:rsidRPr="00EB359F">
        <w:rPr>
          <w:rFonts w:ascii="Times New Roman" w:hAnsi="Times New Roman" w:cs="Times New Roman"/>
          <w:sz w:val="24"/>
          <w:szCs w:val="24"/>
        </w:rPr>
        <w:t>открытый урокрф.математика</w:t>
      </w:r>
      <w:r w:rsidR="00722098" w:rsidRPr="00EB359F">
        <w:rPr>
          <w:rFonts w:ascii="Times New Roman" w:hAnsi="Times New Roman" w:cs="Times New Roman"/>
          <w:sz w:val="24"/>
          <w:szCs w:val="24"/>
          <w:u w:color="008000"/>
        </w:rPr>
        <w:t>- Я иду на урок математики</w:t>
      </w:r>
    </w:p>
    <w:p w:rsidR="00722098" w:rsidRPr="00EB359F" w:rsidRDefault="00EA4CE1" w:rsidP="00722098">
      <w:pPr>
        <w:tabs>
          <w:tab w:val="left" w:pos="3434"/>
        </w:tabs>
        <w:suppressAutoHyphens/>
        <w:spacing w:after="0" w:line="240" w:lineRule="auto"/>
        <w:jc w:val="both"/>
        <w:rPr>
          <w:rFonts w:ascii="Times New Roman" w:hAnsi="Times New Roman" w:cs="Times New Roman"/>
          <w:sz w:val="24"/>
          <w:szCs w:val="24"/>
          <w:u w:color="008000"/>
        </w:rPr>
      </w:pPr>
      <w:hyperlink r:id="rId30" w:history="1">
        <w:r w:rsidR="00722098" w:rsidRPr="00EB359F">
          <w:rPr>
            <w:rStyle w:val="Hyperlink9"/>
            <w:rFonts w:ascii="Times New Roman" w:hAnsi="Times New Roman" w:cs="Times New Roman"/>
          </w:rPr>
          <w:t>http://www.ege.edu.ru/</w:t>
        </w:r>
      </w:hyperlink>
      <w:r w:rsidR="00722098" w:rsidRPr="00EB359F">
        <w:rPr>
          <w:rFonts w:ascii="Times New Roman" w:hAnsi="Times New Roman" w:cs="Times New Roman"/>
          <w:sz w:val="24"/>
          <w:szCs w:val="24"/>
          <w:u w:color="008000"/>
        </w:rPr>
        <w:t xml:space="preserve"> Единый Государственный экзамен                                                                                                                                                    </w:t>
      </w:r>
      <w:hyperlink r:id="rId31" w:history="1">
        <w:r w:rsidR="00722098" w:rsidRPr="00EB359F">
          <w:rPr>
            <w:rStyle w:val="Hyperlink9"/>
            <w:rFonts w:ascii="Times New Roman" w:hAnsi="Times New Roman" w:cs="Times New Roman"/>
          </w:rPr>
          <w:t>http://www.standart.edu.ru/</w:t>
        </w:r>
      </w:hyperlink>
      <w:r w:rsidR="00722098" w:rsidRPr="00EB359F">
        <w:rPr>
          <w:rFonts w:ascii="Times New Roman" w:hAnsi="Times New Roman" w:cs="Times New Roman"/>
          <w:sz w:val="24"/>
          <w:szCs w:val="24"/>
          <w:u w:color="008000"/>
        </w:rPr>
        <w:t xml:space="preserve"> - Федеральный Государственный Образовательный Стандарт</w:t>
      </w:r>
    </w:p>
    <w:p w:rsidR="00722098" w:rsidRPr="00EB359F" w:rsidRDefault="00EA4CE1" w:rsidP="00722098">
      <w:pPr>
        <w:shd w:val="clear" w:color="auto" w:fill="FFFFFF"/>
        <w:spacing w:after="0" w:line="240" w:lineRule="auto"/>
        <w:jc w:val="both"/>
        <w:rPr>
          <w:rFonts w:ascii="Times New Roman" w:hAnsi="Times New Roman" w:cs="Times New Roman"/>
          <w:sz w:val="24"/>
          <w:szCs w:val="24"/>
          <w:u w:color="008000"/>
        </w:rPr>
      </w:pPr>
      <w:hyperlink r:id="rId32" w:history="1">
        <w:r w:rsidR="00722098" w:rsidRPr="00EB359F">
          <w:rPr>
            <w:rStyle w:val="Hyperlink10"/>
            <w:rFonts w:ascii="Times New Roman" w:hAnsi="Times New Roman" w:cs="Times New Roman"/>
            <w:sz w:val="24"/>
            <w:szCs w:val="24"/>
          </w:rPr>
          <w:t>http://www.edu.ru/</w:t>
        </w:r>
      </w:hyperlink>
      <w:r w:rsidR="00722098" w:rsidRPr="00EB359F">
        <w:rPr>
          <w:rFonts w:ascii="Times New Roman" w:hAnsi="Times New Roman" w:cs="Times New Roman"/>
          <w:sz w:val="24"/>
          <w:szCs w:val="24"/>
          <w:u w:color="008000"/>
        </w:rPr>
        <w:t xml:space="preserve"> - Российский образовательный портал</w:t>
      </w:r>
    </w:p>
    <w:p w:rsidR="00722098" w:rsidRPr="00EB359F" w:rsidRDefault="00EA4CE1" w:rsidP="00722098">
      <w:pPr>
        <w:shd w:val="clear" w:color="auto" w:fill="FFFFFF"/>
        <w:spacing w:after="0" w:line="240" w:lineRule="auto"/>
        <w:jc w:val="both"/>
        <w:rPr>
          <w:rFonts w:ascii="Times New Roman" w:hAnsi="Times New Roman" w:cs="Times New Roman"/>
          <w:sz w:val="24"/>
          <w:szCs w:val="24"/>
          <w:u w:color="008000"/>
        </w:rPr>
      </w:pPr>
      <w:hyperlink r:id="rId33" w:history="1">
        <w:r w:rsidR="00722098" w:rsidRPr="00EB359F">
          <w:rPr>
            <w:rStyle w:val="Hyperlink10"/>
            <w:rFonts w:ascii="Times New Roman" w:hAnsi="Times New Roman" w:cs="Times New Roman"/>
            <w:sz w:val="24"/>
            <w:szCs w:val="24"/>
          </w:rPr>
          <w:t>http://www.school.edu.ru/</w:t>
        </w:r>
      </w:hyperlink>
      <w:r w:rsidR="00722098" w:rsidRPr="00EB359F">
        <w:rPr>
          <w:rFonts w:ascii="Times New Roman" w:hAnsi="Times New Roman" w:cs="Times New Roman"/>
          <w:sz w:val="24"/>
          <w:szCs w:val="24"/>
          <w:u w:color="008000"/>
        </w:rPr>
        <w:t xml:space="preserve"> - Российский общеобразовательный портал</w:t>
      </w:r>
    </w:p>
    <w:p w:rsidR="00722098" w:rsidRPr="00EB359F" w:rsidRDefault="00EA4CE1" w:rsidP="00722098">
      <w:pPr>
        <w:shd w:val="clear" w:color="auto" w:fill="FFFFFF"/>
        <w:spacing w:after="0" w:line="240" w:lineRule="auto"/>
        <w:jc w:val="both"/>
        <w:rPr>
          <w:rFonts w:ascii="Times New Roman" w:hAnsi="Times New Roman" w:cs="Times New Roman"/>
          <w:sz w:val="24"/>
          <w:szCs w:val="24"/>
          <w:u w:color="008000"/>
        </w:rPr>
      </w:pPr>
      <w:hyperlink r:id="rId34" w:history="1">
        <w:r w:rsidR="00722098" w:rsidRPr="00EB359F">
          <w:rPr>
            <w:rStyle w:val="Hyperlink10"/>
            <w:rFonts w:ascii="Times New Roman" w:hAnsi="Times New Roman" w:cs="Times New Roman"/>
            <w:sz w:val="24"/>
            <w:szCs w:val="24"/>
          </w:rPr>
          <w:t>http://fcior.edu.ru/</w:t>
        </w:r>
      </w:hyperlink>
      <w:r w:rsidR="00722098" w:rsidRPr="00EB359F">
        <w:rPr>
          <w:rFonts w:ascii="Times New Roman" w:hAnsi="Times New Roman" w:cs="Times New Roman"/>
          <w:sz w:val="24"/>
          <w:szCs w:val="24"/>
          <w:u w:color="008000"/>
        </w:rPr>
        <w:t xml:space="preserve"> - Федеральный центр информационно-образовательных ресурсов</w:t>
      </w:r>
    </w:p>
    <w:p w:rsidR="00722098" w:rsidRPr="00EB359F" w:rsidRDefault="00722098" w:rsidP="00722098">
      <w:pPr>
        <w:shd w:val="clear" w:color="auto" w:fill="FFFFFF"/>
        <w:spacing w:after="0" w:line="240" w:lineRule="auto"/>
        <w:jc w:val="both"/>
        <w:rPr>
          <w:rFonts w:ascii="Times New Roman" w:hAnsi="Times New Roman" w:cs="Times New Roman"/>
          <w:sz w:val="24"/>
          <w:szCs w:val="24"/>
          <w:u w:color="008000"/>
        </w:rPr>
      </w:pPr>
      <w:r w:rsidRPr="00EB359F">
        <w:rPr>
          <w:rFonts w:ascii="Times New Roman" w:hAnsi="Times New Roman" w:cs="Times New Roman"/>
          <w:sz w:val="24"/>
          <w:szCs w:val="24"/>
          <w:u w:color="008000"/>
        </w:rPr>
        <w:t> </w:t>
      </w:r>
      <w:hyperlink r:id="rId35" w:history="1">
        <w:r w:rsidRPr="00EB359F">
          <w:rPr>
            <w:rStyle w:val="Hyperlink10"/>
            <w:rFonts w:ascii="Times New Roman" w:hAnsi="Times New Roman" w:cs="Times New Roman"/>
            <w:sz w:val="24"/>
            <w:szCs w:val="24"/>
          </w:rPr>
          <w:t>http://window.edu.ru/</w:t>
        </w:r>
      </w:hyperlink>
      <w:r w:rsidRPr="00EB359F">
        <w:rPr>
          <w:rFonts w:ascii="Times New Roman" w:hAnsi="Times New Roman" w:cs="Times New Roman"/>
          <w:sz w:val="24"/>
          <w:szCs w:val="24"/>
          <w:u w:color="008000"/>
        </w:rPr>
        <w:t xml:space="preserve"> - Единое окно доступа к образовательным ресурсам</w:t>
      </w:r>
    </w:p>
    <w:p w:rsidR="00722098" w:rsidRPr="00EB359F" w:rsidRDefault="00722098" w:rsidP="00722098">
      <w:pPr>
        <w:spacing w:after="0" w:line="240" w:lineRule="auto"/>
        <w:rPr>
          <w:rFonts w:ascii="Times New Roman" w:hAnsi="Times New Roman" w:cs="Times New Roman"/>
          <w:sz w:val="24"/>
          <w:szCs w:val="24"/>
        </w:rPr>
      </w:pPr>
    </w:p>
    <w:bookmarkEnd w:id="1"/>
    <w:p w:rsidR="00722098" w:rsidRDefault="00722098" w:rsidP="00EB359F">
      <w:pPr>
        <w:pStyle w:val="a6"/>
      </w:pPr>
    </w:p>
    <w:sectPr w:rsidR="00722098" w:rsidSect="00216B1D">
      <w:headerReference w:type="default" r:id="rId36"/>
      <w:footerReference w:type="default" r:id="rId3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1397" w:rsidRDefault="00CD1397" w:rsidP="00722098">
      <w:pPr>
        <w:spacing w:after="0" w:line="240" w:lineRule="auto"/>
      </w:pPr>
      <w:r>
        <w:separator/>
      </w:r>
    </w:p>
  </w:endnote>
  <w:endnote w:type="continuationSeparator" w:id="1">
    <w:p w:rsidR="00CD1397" w:rsidRDefault="00CD1397" w:rsidP="007220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NewtonCSanPin-Regular">
    <w:panose1 w:val="00000000000000000000"/>
    <w:charset w:val="CC"/>
    <w:family w:val="auto"/>
    <w:notTrueType/>
    <w:pitch w:val="default"/>
    <w:sig w:usb0="00000201" w:usb1="00000000" w:usb2="00000000" w:usb3="00000000" w:csb0="00000004"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58846"/>
      <w:docPartObj>
        <w:docPartGallery w:val="Page Numbers (Bottom of Page)"/>
        <w:docPartUnique/>
      </w:docPartObj>
    </w:sdtPr>
    <w:sdtContent>
      <w:p w:rsidR="00EE5D78" w:rsidRDefault="00EA4CE1">
        <w:pPr>
          <w:pStyle w:val="aa"/>
          <w:jc w:val="right"/>
        </w:pPr>
        <w:fldSimple w:instr=" PAGE   \* MERGEFORMAT ">
          <w:r w:rsidR="000A06D6">
            <w:rPr>
              <w:noProof/>
            </w:rPr>
            <w:t>26</w:t>
          </w:r>
        </w:fldSimple>
      </w:p>
    </w:sdtContent>
  </w:sdt>
  <w:p w:rsidR="00EE5D78" w:rsidRDefault="00EE5D78">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1397" w:rsidRDefault="00CD1397" w:rsidP="00722098">
      <w:pPr>
        <w:spacing w:after="0" w:line="240" w:lineRule="auto"/>
      </w:pPr>
      <w:r>
        <w:separator/>
      </w:r>
    </w:p>
  </w:footnote>
  <w:footnote w:type="continuationSeparator" w:id="1">
    <w:p w:rsidR="00CD1397" w:rsidRDefault="00CD1397" w:rsidP="0072209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2098" w:rsidRDefault="00722098" w:rsidP="00722098">
    <w:pPr>
      <w:pStyle w:val="a8"/>
      <w:tabs>
        <w:tab w:val="clear" w:pos="4677"/>
        <w:tab w:val="clear" w:pos="9355"/>
        <w:tab w:val="left" w:pos="1860"/>
      </w:tabs>
      <w:jc w:val="center"/>
    </w:pPr>
    <w:r>
      <w:t>Шлыкова Лидия Анатольевна</w:t>
    </w:r>
  </w:p>
  <w:p w:rsidR="00722098" w:rsidRDefault="00722098">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name w:val="WW8Num4"/>
    <w:lvl w:ilvl="0">
      <w:start w:val="1"/>
      <w:numFmt w:val="bullet"/>
      <w:lvlText w:val=""/>
      <w:lvlJc w:val="left"/>
      <w:pPr>
        <w:tabs>
          <w:tab w:val="num" w:pos="720"/>
        </w:tabs>
        <w:ind w:left="720" w:hanging="360"/>
      </w:pPr>
      <w:rPr>
        <w:rFonts w:ascii="Symbol" w:hAnsi="Symbol" w:cs="Symbol"/>
      </w:rPr>
    </w:lvl>
  </w:abstractNum>
  <w:abstractNum w:abstractNumId="1">
    <w:nsid w:val="00000005"/>
    <w:multiLevelType w:val="singleLevel"/>
    <w:tmpl w:val="00000005"/>
    <w:name w:val="WW8Num5"/>
    <w:lvl w:ilvl="0">
      <w:start w:val="1"/>
      <w:numFmt w:val="bullet"/>
      <w:lvlText w:val=""/>
      <w:lvlJc w:val="left"/>
      <w:pPr>
        <w:tabs>
          <w:tab w:val="num" w:pos="720"/>
        </w:tabs>
        <w:ind w:left="720" w:hanging="360"/>
      </w:pPr>
      <w:rPr>
        <w:rFonts w:ascii="Symbol" w:hAnsi="Symbol" w:cs="Symbol"/>
      </w:rPr>
    </w:lvl>
  </w:abstractNum>
  <w:abstractNum w:abstractNumId="2">
    <w:nsid w:val="00000008"/>
    <w:multiLevelType w:val="singleLevel"/>
    <w:tmpl w:val="00000008"/>
    <w:name w:val="WW8Num9"/>
    <w:lvl w:ilvl="0">
      <w:start w:val="1"/>
      <w:numFmt w:val="bullet"/>
      <w:lvlText w:val=""/>
      <w:lvlJc w:val="left"/>
      <w:pPr>
        <w:tabs>
          <w:tab w:val="num" w:pos="0"/>
        </w:tabs>
        <w:ind w:left="1080" w:hanging="360"/>
      </w:pPr>
      <w:rPr>
        <w:rFonts w:ascii="Symbol" w:hAnsi="Symbol" w:cs="Symbol"/>
      </w:rPr>
    </w:lvl>
  </w:abstractNum>
  <w:abstractNum w:abstractNumId="3">
    <w:nsid w:val="00000009"/>
    <w:multiLevelType w:val="singleLevel"/>
    <w:tmpl w:val="00000009"/>
    <w:name w:val="WW8Num11"/>
    <w:lvl w:ilvl="0">
      <w:start w:val="1"/>
      <w:numFmt w:val="bullet"/>
      <w:lvlText w:val=""/>
      <w:lvlJc w:val="left"/>
      <w:pPr>
        <w:tabs>
          <w:tab w:val="num" w:pos="720"/>
        </w:tabs>
        <w:ind w:left="720" w:hanging="360"/>
      </w:pPr>
      <w:rPr>
        <w:rFonts w:ascii="Symbol" w:hAnsi="Symbol" w:cs="Symbol"/>
      </w:rPr>
    </w:lvl>
  </w:abstractNum>
  <w:abstractNum w:abstractNumId="4">
    <w:nsid w:val="0000000A"/>
    <w:multiLevelType w:val="singleLevel"/>
    <w:tmpl w:val="0000000A"/>
    <w:name w:val="WW8Num12"/>
    <w:lvl w:ilvl="0">
      <w:start w:val="1"/>
      <w:numFmt w:val="bullet"/>
      <w:lvlText w:val=""/>
      <w:lvlJc w:val="left"/>
      <w:pPr>
        <w:tabs>
          <w:tab w:val="num" w:pos="720"/>
        </w:tabs>
        <w:ind w:left="720" w:hanging="360"/>
      </w:pPr>
      <w:rPr>
        <w:rFonts w:ascii="Symbol" w:hAnsi="Symbol" w:cs="Symbol"/>
      </w:rPr>
    </w:lvl>
  </w:abstractNum>
  <w:abstractNum w:abstractNumId="5">
    <w:nsid w:val="0000000B"/>
    <w:multiLevelType w:val="singleLevel"/>
    <w:tmpl w:val="0000000B"/>
    <w:name w:val="WW8Num13"/>
    <w:lvl w:ilvl="0">
      <w:start w:val="1"/>
      <w:numFmt w:val="bullet"/>
      <w:lvlText w:val=""/>
      <w:lvlJc w:val="left"/>
      <w:pPr>
        <w:tabs>
          <w:tab w:val="num" w:pos="0"/>
        </w:tabs>
        <w:ind w:left="720" w:hanging="360"/>
      </w:pPr>
      <w:rPr>
        <w:rFonts w:ascii="Symbol" w:hAnsi="Symbol" w:cs="Symbol"/>
      </w:rPr>
    </w:lvl>
  </w:abstractNum>
  <w:abstractNum w:abstractNumId="6">
    <w:nsid w:val="0000000C"/>
    <w:multiLevelType w:val="singleLevel"/>
    <w:tmpl w:val="0000000C"/>
    <w:name w:val="WW8Num14"/>
    <w:lvl w:ilvl="0">
      <w:start w:val="1"/>
      <w:numFmt w:val="bullet"/>
      <w:lvlText w:val=""/>
      <w:lvlJc w:val="left"/>
      <w:pPr>
        <w:tabs>
          <w:tab w:val="num" w:pos="720"/>
        </w:tabs>
        <w:ind w:left="720" w:hanging="360"/>
      </w:pPr>
      <w:rPr>
        <w:rFonts w:ascii="Symbol" w:hAnsi="Symbol" w:cs="Bookman Old Style"/>
      </w:rPr>
    </w:lvl>
  </w:abstractNum>
  <w:abstractNum w:abstractNumId="7">
    <w:nsid w:val="0000000D"/>
    <w:multiLevelType w:val="singleLevel"/>
    <w:tmpl w:val="0000000D"/>
    <w:name w:val="WW8Num16"/>
    <w:lvl w:ilvl="0">
      <w:start w:val="1"/>
      <w:numFmt w:val="bullet"/>
      <w:lvlText w:val=""/>
      <w:lvlJc w:val="left"/>
      <w:pPr>
        <w:tabs>
          <w:tab w:val="num" w:pos="720"/>
        </w:tabs>
        <w:ind w:left="720" w:hanging="360"/>
      </w:pPr>
      <w:rPr>
        <w:rFonts w:ascii="Symbol" w:hAnsi="Symbol" w:cs="Symbol"/>
      </w:rPr>
    </w:lvl>
  </w:abstractNum>
  <w:abstractNum w:abstractNumId="8">
    <w:nsid w:val="00000010"/>
    <w:multiLevelType w:val="singleLevel"/>
    <w:tmpl w:val="00000010"/>
    <w:name w:val="WW8Num20"/>
    <w:lvl w:ilvl="0">
      <w:start w:val="1"/>
      <w:numFmt w:val="bullet"/>
      <w:lvlText w:val=""/>
      <w:lvlJc w:val="left"/>
      <w:pPr>
        <w:tabs>
          <w:tab w:val="num" w:pos="720"/>
        </w:tabs>
        <w:ind w:left="720" w:hanging="360"/>
      </w:pPr>
      <w:rPr>
        <w:rFonts w:ascii="Symbol" w:hAnsi="Symbol" w:cs="Symbol"/>
      </w:rPr>
    </w:lvl>
  </w:abstractNum>
  <w:abstractNum w:abstractNumId="9">
    <w:nsid w:val="00000011"/>
    <w:multiLevelType w:val="singleLevel"/>
    <w:tmpl w:val="00000011"/>
    <w:name w:val="WW8Num21"/>
    <w:lvl w:ilvl="0">
      <w:start w:val="1"/>
      <w:numFmt w:val="bullet"/>
      <w:lvlText w:val=""/>
      <w:lvlJc w:val="left"/>
      <w:pPr>
        <w:tabs>
          <w:tab w:val="num" w:pos="720"/>
        </w:tabs>
        <w:ind w:left="720" w:hanging="360"/>
      </w:pPr>
      <w:rPr>
        <w:rFonts w:ascii="Symbol" w:hAnsi="Symbol" w:cs="Symbol"/>
      </w:rPr>
    </w:lvl>
  </w:abstractNum>
  <w:abstractNum w:abstractNumId="10">
    <w:nsid w:val="00000012"/>
    <w:multiLevelType w:val="singleLevel"/>
    <w:tmpl w:val="00000012"/>
    <w:name w:val="WW8Num22"/>
    <w:lvl w:ilvl="0">
      <w:start w:val="1"/>
      <w:numFmt w:val="bullet"/>
      <w:lvlText w:val=""/>
      <w:lvlJc w:val="left"/>
      <w:pPr>
        <w:tabs>
          <w:tab w:val="num" w:pos="0"/>
        </w:tabs>
        <w:ind w:left="720" w:hanging="360"/>
      </w:pPr>
      <w:rPr>
        <w:rFonts w:ascii="Symbol" w:hAnsi="Symbol" w:cs="Symbol"/>
      </w:rPr>
    </w:lvl>
  </w:abstractNum>
  <w:abstractNum w:abstractNumId="11">
    <w:nsid w:val="00000013"/>
    <w:multiLevelType w:val="singleLevel"/>
    <w:tmpl w:val="00000013"/>
    <w:name w:val="WW8Num23"/>
    <w:lvl w:ilvl="0">
      <w:start w:val="1"/>
      <w:numFmt w:val="bullet"/>
      <w:lvlText w:val=""/>
      <w:lvlJc w:val="left"/>
      <w:pPr>
        <w:tabs>
          <w:tab w:val="num" w:pos="0"/>
        </w:tabs>
        <w:ind w:left="720" w:hanging="360"/>
      </w:pPr>
      <w:rPr>
        <w:rFonts w:ascii="Symbol" w:hAnsi="Symbol" w:cs="Bookman Old Style"/>
      </w:rPr>
    </w:lvl>
  </w:abstractNum>
  <w:abstractNum w:abstractNumId="12">
    <w:nsid w:val="00000015"/>
    <w:multiLevelType w:val="singleLevel"/>
    <w:tmpl w:val="00000015"/>
    <w:name w:val="WW8Num25"/>
    <w:lvl w:ilvl="0">
      <w:start w:val="1"/>
      <w:numFmt w:val="bullet"/>
      <w:lvlText w:val=""/>
      <w:lvlJc w:val="left"/>
      <w:pPr>
        <w:tabs>
          <w:tab w:val="num" w:pos="0"/>
        </w:tabs>
        <w:ind w:left="720" w:hanging="360"/>
      </w:pPr>
      <w:rPr>
        <w:rFonts w:ascii="Symbol" w:hAnsi="Symbol" w:cs="Symbol"/>
      </w:rPr>
    </w:lvl>
  </w:abstractNum>
  <w:abstractNum w:abstractNumId="13">
    <w:nsid w:val="00000016"/>
    <w:multiLevelType w:val="singleLevel"/>
    <w:tmpl w:val="00000016"/>
    <w:name w:val="WW8Num26"/>
    <w:lvl w:ilvl="0">
      <w:start w:val="1"/>
      <w:numFmt w:val="bullet"/>
      <w:lvlText w:val=""/>
      <w:lvlJc w:val="left"/>
      <w:pPr>
        <w:tabs>
          <w:tab w:val="num" w:pos="0"/>
        </w:tabs>
        <w:ind w:left="720" w:hanging="360"/>
      </w:pPr>
      <w:rPr>
        <w:rFonts w:ascii="Symbol" w:hAnsi="Symbol" w:cs="Symbol"/>
      </w:rPr>
    </w:lvl>
  </w:abstractNum>
  <w:abstractNum w:abstractNumId="14">
    <w:nsid w:val="00000017"/>
    <w:multiLevelType w:val="singleLevel"/>
    <w:tmpl w:val="00000017"/>
    <w:name w:val="WW8Num27"/>
    <w:lvl w:ilvl="0">
      <w:start w:val="1"/>
      <w:numFmt w:val="bullet"/>
      <w:lvlText w:val=""/>
      <w:lvlJc w:val="left"/>
      <w:pPr>
        <w:tabs>
          <w:tab w:val="num" w:pos="0"/>
        </w:tabs>
        <w:ind w:left="720" w:hanging="360"/>
      </w:pPr>
      <w:rPr>
        <w:rFonts w:ascii="Symbol" w:hAnsi="Symbol" w:cs="Symbol"/>
      </w:rPr>
    </w:lvl>
  </w:abstractNum>
  <w:abstractNum w:abstractNumId="15">
    <w:nsid w:val="00000018"/>
    <w:multiLevelType w:val="singleLevel"/>
    <w:tmpl w:val="00000018"/>
    <w:name w:val="WW8Num28"/>
    <w:lvl w:ilvl="0">
      <w:start w:val="1"/>
      <w:numFmt w:val="bullet"/>
      <w:lvlText w:val=""/>
      <w:lvlJc w:val="left"/>
      <w:pPr>
        <w:tabs>
          <w:tab w:val="num" w:pos="720"/>
        </w:tabs>
        <w:ind w:left="720" w:hanging="360"/>
      </w:pPr>
      <w:rPr>
        <w:rFonts w:ascii="Symbol" w:hAnsi="Symbol" w:cs="Symbol"/>
      </w:rPr>
    </w:lvl>
  </w:abstractNum>
  <w:abstractNum w:abstractNumId="16">
    <w:nsid w:val="057750C7"/>
    <w:multiLevelType w:val="hybridMultilevel"/>
    <w:tmpl w:val="41DAA3C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7">
    <w:nsid w:val="17345134"/>
    <w:multiLevelType w:val="hybridMultilevel"/>
    <w:tmpl w:val="111E25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78015C4"/>
    <w:multiLevelType w:val="hybridMultilevel"/>
    <w:tmpl w:val="7EECA44C"/>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9">
    <w:nsid w:val="28323D44"/>
    <w:multiLevelType w:val="multilevel"/>
    <w:tmpl w:val="C35404BE"/>
    <w:lvl w:ilvl="0">
      <w:start w:val="1"/>
      <w:numFmt w:val="upperRoman"/>
      <w:lvlText w:val="%1."/>
      <w:lvlJc w:val="left"/>
      <w:pPr>
        <w:ind w:left="1440" w:hanging="720"/>
      </w:pPr>
      <w:rPr>
        <w:rFonts w:hint="default"/>
        <w:sz w:val="32"/>
      </w:rPr>
    </w:lvl>
    <w:lvl w:ilvl="1">
      <w:start w:val="1"/>
      <w:numFmt w:val="decimal"/>
      <w:isLgl/>
      <w:lvlText w:val="%1.%2."/>
      <w:lvlJc w:val="left"/>
      <w:pPr>
        <w:ind w:left="1287" w:hanging="720"/>
      </w:pPr>
      <w:rPr>
        <w:rFonts w:hint="default"/>
        <w:sz w:val="28"/>
      </w:rPr>
    </w:lvl>
    <w:lvl w:ilvl="2">
      <w:start w:val="1"/>
      <w:numFmt w:val="decimal"/>
      <w:isLgl/>
      <w:lvlText w:val="%1.%2.%3."/>
      <w:lvlJc w:val="left"/>
      <w:pPr>
        <w:ind w:left="1440" w:hanging="720"/>
      </w:pPr>
      <w:rPr>
        <w:rFonts w:hint="default"/>
        <w:sz w:val="28"/>
      </w:rPr>
    </w:lvl>
    <w:lvl w:ilvl="3">
      <w:start w:val="1"/>
      <w:numFmt w:val="decimal"/>
      <w:isLgl/>
      <w:lvlText w:val="%1.%2.%3.%4."/>
      <w:lvlJc w:val="left"/>
      <w:pPr>
        <w:ind w:left="1800" w:hanging="1080"/>
      </w:pPr>
      <w:rPr>
        <w:rFonts w:hint="default"/>
        <w:sz w:val="28"/>
      </w:rPr>
    </w:lvl>
    <w:lvl w:ilvl="4">
      <w:start w:val="1"/>
      <w:numFmt w:val="decimal"/>
      <w:isLgl/>
      <w:lvlText w:val="%1.%2.%3.%4.%5."/>
      <w:lvlJc w:val="left"/>
      <w:pPr>
        <w:ind w:left="2160" w:hanging="1440"/>
      </w:pPr>
      <w:rPr>
        <w:rFonts w:hint="default"/>
        <w:sz w:val="28"/>
      </w:rPr>
    </w:lvl>
    <w:lvl w:ilvl="5">
      <w:start w:val="1"/>
      <w:numFmt w:val="decimal"/>
      <w:isLgl/>
      <w:lvlText w:val="%1.%2.%3.%4.%5.%6."/>
      <w:lvlJc w:val="left"/>
      <w:pPr>
        <w:ind w:left="2160" w:hanging="1440"/>
      </w:pPr>
      <w:rPr>
        <w:rFonts w:hint="default"/>
        <w:sz w:val="28"/>
      </w:rPr>
    </w:lvl>
    <w:lvl w:ilvl="6">
      <w:start w:val="1"/>
      <w:numFmt w:val="decimal"/>
      <w:isLgl/>
      <w:lvlText w:val="%1.%2.%3.%4.%5.%6.%7."/>
      <w:lvlJc w:val="left"/>
      <w:pPr>
        <w:ind w:left="2520" w:hanging="1800"/>
      </w:pPr>
      <w:rPr>
        <w:rFonts w:hint="default"/>
        <w:sz w:val="28"/>
      </w:rPr>
    </w:lvl>
    <w:lvl w:ilvl="7">
      <w:start w:val="1"/>
      <w:numFmt w:val="decimal"/>
      <w:isLgl/>
      <w:lvlText w:val="%1.%2.%3.%4.%5.%6.%7.%8."/>
      <w:lvlJc w:val="left"/>
      <w:pPr>
        <w:ind w:left="2880" w:hanging="2160"/>
      </w:pPr>
      <w:rPr>
        <w:rFonts w:hint="default"/>
        <w:sz w:val="28"/>
      </w:rPr>
    </w:lvl>
    <w:lvl w:ilvl="8">
      <w:start w:val="1"/>
      <w:numFmt w:val="decimal"/>
      <w:isLgl/>
      <w:lvlText w:val="%1.%2.%3.%4.%5.%6.%7.%8.%9."/>
      <w:lvlJc w:val="left"/>
      <w:pPr>
        <w:ind w:left="2880" w:hanging="2160"/>
      </w:pPr>
      <w:rPr>
        <w:rFonts w:hint="default"/>
        <w:sz w:val="28"/>
      </w:rPr>
    </w:lvl>
  </w:abstractNum>
  <w:abstractNum w:abstractNumId="20">
    <w:nsid w:val="38362A04"/>
    <w:multiLevelType w:val="hybridMultilevel"/>
    <w:tmpl w:val="5526F71A"/>
    <w:lvl w:ilvl="0" w:tplc="42A2B90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C055959"/>
    <w:multiLevelType w:val="hybridMultilevel"/>
    <w:tmpl w:val="C2AA6C0E"/>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2">
    <w:nsid w:val="45D719BC"/>
    <w:multiLevelType w:val="hybridMultilevel"/>
    <w:tmpl w:val="C9B605CE"/>
    <w:lvl w:ilvl="0" w:tplc="0419000F">
      <w:start w:val="1"/>
      <w:numFmt w:val="decimal"/>
      <w:lvlText w:val="%1."/>
      <w:lvlJc w:val="left"/>
      <w:pPr>
        <w:tabs>
          <w:tab w:val="num" w:pos="360"/>
        </w:tabs>
        <w:ind w:left="360" w:hanging="360"/>
      </w:pPr>
      <w:rPr>
        <w:rFonts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3">
    <w:nsid w:val="47555B20"/>
    <w:multiLevelType w:val="hybridMultilevel"/>
    <w:tmpl w:val="6B588F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3455420"/>
    <w:multiLevelType w:val="hybridMultilevel"/>
    <w:tmpl w:val="0AB4D6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9991C29"/>
    <w:multiLevelType w:val="hybridMultilevel"/>
    <w:tmpl w:val="B20048EE"/>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6">
    <w:nsid w:val="63CA0EC7"/>
    <w:multiLevelType w:val="hybridMultilevel"/>
    <w:tmpl w:val="2A36A5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551270F"/>
    <w:multiLevelType w:val="hybridMultilevel"/>
    <w:tmpl w:val="177A17BC"/>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8">
    <w:nsid w:val="6F2B2132"/>
    <w:multiLevelType w:val="hybridMultilevel"/>
    <w:tmpl w:val="48B4B7EA"/>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9">
    <w:nsid w:val="78D67BBB"/>
    <w:multiLevelType w:val="hybridMultilevel"/>
    <w:tmpl w:val="005AD4BE"/>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num w:numId="1">
    <w:abstractNumId w:val="23"/>
  </w:num>
  <w:num w:numId="2">
    <w:abstractNumId w:val="22"/>
  </w:num>
  <w:num w:numId="3">
    <w:abstractNumId w:val="26"/>
  </w:num>
  <w:num w:numId="4">
    <w:abstractNumId w:val="20"/>
  </w:num>
  <w:num w:numId="5">
    <w:abstractNumId w:val="24"/>
  </w:num>
  <w:num w:numId="6">
    <w:abstractNumId w:val="19"/>
  </w:num>
  <w:num w:numId="7">
    <w:abstractNumId w:val="2"/>
  </w:num>
  <w:num w:numId="8">
    <w:abstractNumId w:val="5"/>
  </w:num>
  <w:num w:numId="9">
    <w:abstractNumId w:val="12"/>
  </w:num>
  <w:num w:numId="10">
    <w:abstractNumId w:val="13"/>
  </w:num>
  <w:num w:numId="11">
    <w:abstractNumId w:val="7"/>
  </w:num>
  <w:num w:numId="12">
    <w:abstractNumId w:val="14"/>
  </w:num>
  <w:num w:numId="13">
    <w:abstractNumId w:val="1"/>
  </w:num>
  <w:num w:numId="14">
    <w:abstractNumId w:val="10"/>
  </w:num>
  <w:num w:numId="15">
    <w:abstractNumId w:val="11"/>
  </w:num>
  <w:num w:numId="16">
    <w:abstractNumId w:val="3"/>
  </w:num>
  <w:num w:numId="17">
    <w:abstractNumId w:val="0"/>
  </w:num>
  <w:num w:numId="18">
    <w:abstractNumId w:val="4"/>
  </w:num>
  <w:num w:numId="19">
    <w:abstractNumId w:val="6"/>
  </w:num>
  <w:num w:numId="20">
    <w:abstractNumId w:val="8"/>
  </w:num>
  <w:num w:numId="21">
    <w:abstractNumId w:val="9"/>
  </w:num>
  <w:num w:numId="22">
    <w:abstractNumId w:val="15"/>
  </w:num>
  <w:num w:numId="23">
    <w:abstractNumId w:val="29"/>
  </w:num>
  <w:num w:numId="24">
    <w:abstractNumId w:val="27"/>
  </w:num>
  <w:num w:numId="25">
    <w:abstractNumId w:val="28"/>
  </w:num>
  <w:num w:numId="26">
    <w:abstractNumId w:val="21"/>
  </w:num>
  <w:num w:numId="27">
    <w:abstractNumId w:val="25"/>
  </w:num>
  <w:num w:numId="28">
    <w:abstractNumId w:val="18"/>
  </w:num>
  <w:num w:numId="29">
    <w:abstractNumId w:val="16"/>
  </w:num>
  <w:num w:numId="30">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813864"/>
    <w:rsid w:val="00034D73"/>
    <w:rsid w:val="00055434"/>
    <w:rsid w:val="000A06D6"/>
    <w:rsid w:val="000E524C"/>
    <w:rsid w:val="001838B6"/>
    <w:rsid w:val="00215EFE"/>
    <w:rsid w:val="00216B1D"/>
    <w:rsid w:val="002D7B6A"/>
    <w:rsid w:val="003D0CA8"/>
    <w:rsid w:val="003D4DA6"/>
    <w:rsid w:val="003E1DEA"/>
    <w:rsid w:val="00410616"/>
    <w:rsid w:val="004247BD"/>
    <w:rsid w:val="004B0483"/>
    <w:rsid w:val="004B30D1"/>
    <w:rsid w:val="005231C7"/>
    <w:rsid w:val="00542FA2"/>
    <w:rsid w:val="00592635"/>
    <w:rsid w:val="005C0D57"/>
    <w:rsid w:val="006960BA"/>
    <w:rsid w:val="006B5811"/>
    <w:rsid w:val="006C2633"/>
    <w:rsid w:val="00722098"/>
    <w:rsid w:val="00726252"/>
    <w:rsid w:val="007865EE"/>
    <w:rsid w:val="007C68C5"/>
    <w:rsid w:val="00813864"/>
    <w:rsid w:val="00842C49"/>
    <w:rsid w:val="008A44AD"/>
    <w:rsid w:val="00911381"/>
    <w:rsid w:val="00A217C5"/>
    <w:rsid w:val="00A269E9"/>
    <w:rsid w:val="00A75D49"/>
    <w:rsid w:val="00A934CB"/>
    <w:rsid w:val="00AB5644"/>
    <w:rsid w:val="00AD785B"/>
    <w:rsid w:val="00AF3DBE"/>
    <w:rsid w:val="00B759C6"/>
    <w:rsid w:val="00BB5A04"/>
    <w:rsid w:val="00CD1397"/>
    <w:rsid w:val="00D64AEB"/>
    <w:rsid w:val="00E01473"/>
    <w:rsid w:val="00EA4CE1"/>
    <w:rsid w:val="00EB359F"/>
    <w:rsid w:val="00EE5D78"/>
    <w:rsid w:val="00F0373D"/>
    <w:rsid w:val="00F704B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6252"/>
  </w:style>
  <w:style w:type="paragraph" w:styleId="3">
    <w:name w:val="heading 3"/>
    <w:basedOn w:val="a"/>
    <w:next w:val="a"/>
    <w:link w:val="30"/>
    <w:qFormat/>
    <w:rsid w:val="003D4DA6"/>
    <w:pPr>
      <w:keepNext/>
      <w:spacing w:after="0" w:line="240" w:lineRule="auto"/>
      <w:ind w:firstLine="357"/>
      <w:outlineLvl w:val="2"/>
    </w:pPr>
    <w:rPr>
      <w:rFonts w:ascii="Times New Roman" w:eastAsia="Times New Roman" w:hAnsi="Times New Roman" w:cs="Times New Roman"/>
      <w:b/>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42FA2"/>
    <w:pPr>
      <w:ind w:left="720"/>
      <w:contextualSpacing/>
    </w:pPr>
  </w:style>
  <w:style w:type="character" w:customStyle="1" w:styleId="30">
    <w:name w:val="Заголовок 3 Знак"/>
    <w:basedOn w:val="a0"/>
    <w:link w:val="3"/>
    <w:rsid w:val="003D4DA6"/>
    <w:rPr>
      <w:rFonts w:ascii="Times New Roman" w:eastAsia="Times New Roman" w:hAnsi="Times New Roman" w:cs="Times New Roman"/>
      <w:b/>
      <w:sz w:val="24"/>
      <w:szCs w:val="20"/>
      <w:lang w:eastAsia="ru-RU"/>
    </w:rPr>
  </w:style>
  <w:style w:type="table" w:styleId="a4">
    <w:name w:val="Table Grid"/>
    <w:basedOn w:val="a1"/>
    <w:uiPriority w:val="59"/>
    <w:rsid w:val="00F037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5">
    <w:name w:val="Текстовый блок A"/>
    <w:uiPriority w:val="99"/>
    <w:rsid w:val="00EB359F"/>
    <w:pPr>
      <w:pBdr>
        <w:top w:val="none" w:sz="96" w:space="31" w:color="FFFFFF" w:frame="1"/>
        <w:left w:val="none" w:sz="96" w:space="31" w:color="FFFFFF" w:frame="1"/>
        <w:bottom w:val="none" w:sz="96" w:space="31" w:color="FFFFFF" w:frame="1"/>
        <w:right w:val="none" w:sz="96" w:space="31" w:color="FFFFFF" w:frame="1"/>
        <w:bar w:val="none" w:sz="0" w:color="000000"/>
      </w:pBdr>
      <w:spacing w:after="200" w:line="276" w:lineRule="auto"/>
    </w:pPr>
    <w:rPr>
      <w:rFonts w:ascii="Arial Unicode MS" w:eastAsia="Arial Unicode MS" w:hAnsi="Arial Unicode MS" w:cs="Arial Unicode MS"/>
      <w:color w:val="000000"/>
      <w:u w:color="000000"/>
      <w:lang w:eastAsia="ru-RU"/>
    </w:rPr>
  </w:style>
  <w:style w:type="character" w:customStyle="1" w:styleId="Hyperlink9">
    <w:name w:val="Hyperlink.9"/>
    <w:uiPriority w:val="99"/>
    <w:rsid w:val="00EB359F"/>
    <w:rPr>
      <w:color w:val="000000"/>
      <w:sz w:val="24"/>
      <w:szCs w:val="24"/>
      <w:u w:val="single" w:color="008000"/>
    </w:rPr>
  </w:style>
  <w:style w:type="character" w:customStyle="1" w:styleId="Hyperlink10">
    <w:name w:val="Hyperlink.10"/>
    <w:uiPriority w:val="99"/>
    <w:rsid w:val="00EB359F"/>
    <w:rPr>
      <w:color w:val="000000"/>
      <w:u w:val="single" w:color="008000"/>
    </w:rPr>
  </w:style>
  <w:style w:type="paragraph" w:customStyle="1" w:styleId="a6">
    <w:name w:val="Заголовок"/>
    <w:basedOn w:val="a"/>
    <w:next w:val="a"/>
    <w:qFormat/>
    <w:rsid w:val="00EB359F"/>
    <w:pPr>
      <w:pageBreakBefore/>
      <w:spacing w:after="0" w:line="240" w:lineRule="auto"/>
      <w:outlineLvl w:val="0"/>
    </w:pPr>
    <w:rPr>
      <w:rFonts w:ascii="Times New Roman" w:eastAsia="Calibri" w:hAnsi="Times New Roman" w:cs="Times New Roman"/>
      <w:color w:val="000000"/>
      <w:sz w:val="24"/>
      <w:szCs w:val="24"/>
    </w:rPr>
  </w:style>
  <w:style w:type="paragraph" w:styleId="a7">
    <w:name w:val="No Spacing"/>
    <w:uiPriority w:val="1"/>
    <w:qFormat/>
    <w:rsid w:val="00A934CB"/>
    <w:pPr>
      <w:spacing w:after="0" w:line="240" w:lineRule="auto"/>
    </w:pPr>
    <w:rPr>
      <w:rFonts w:eastAsiaTheme="minorEastAsia"/>
      <w:lang w:eastAsia="ru-RU"/>
    </w:rPr>
  </w:style>
  <w:style w:type="paragraph" w:customStyle="1" w:styleId="ParagraphStyle">
    <w:name w:val="Paragraph Style"/>
    <w:rsid w:val="00A934CB"/>
    <w:pPr>
      <w:autoSpaceDE w:val="0"/>
      <w:autoSpaceDN w:val="0"/>
      <w:adjustRightInd w:val="0"/>
      <w:spacing w:after="0" w:line="240" w:lineRule="auto"/>
    </w:pPr>
    <w:rPr>
      <w:rFonts w:ascii="Arial" w:eastAsia="Calibri" w:hAnsi="Arial" w:cs="Arial"/>
      <w:sz w:val="24"/>
      <w:szCs w:val="24"/>
      <w:lang w:eastAsia="ru-RU"/>
    </w:rPr>
  </w:style>
  <w:style w:type="paragraph" w:customStyle="1" w:styleId="Style7">
    <w:name w:val="Style7"/>
    <w:basedOn w:val="a"/>
    <w:uiPriority w:val="99"/>
    <w:rsid w:val="00722098"/>
    <w:pPr>
      <w:widowControl w:val="0"/>
      <w:autoSpaceDE w:val="0"/>
      <w:autoSpaceDN w:val="0"/>
      <w:adjustRightInd w:val="0"/>
      <w:spacing w:after="0" w:line="230" w:lineRule="exact"/>
    </w:pPr>
    <w:rPr>
      <w:rFonts w:ascii="Cambria" w:eastAsia="Times New Roman" w:hAnsi="Cambria" w:cs="Times New Roman"/>
      <w:sz w:val="24"/>
      <w:szCs w:val="24"/>
      <w:lang w:eastAsia="ru-RU"/>
    </w:rPr>
  </w:style>
  <w:style w:type="character" w:customStyle="1" w:styleId="FontStyle57">
    <w:name w:val="Font Style57"/>
    <w:uiPriority w:val="99"/>
    <w:rsid w:val="00722098"/>
    <w:rPr>
      <w:rFonts w:ascii="Calibri" w:hAnsi="Calibri" w:cs="Calibri"/>
      <w:sz w:val="20"/>
      <w:szCs w:val="20"/>
    </w:rPr>
  </w:style>
  <w:style w:type="character" w:customStyle="1" w:styleId="FontStyle66">
    <w:name w:val="Font Style66"/>
    <w:uiPriority w:val="99"/>
    <w:rsid w:val="00722098"/>
    <w:rPr>
      <w:rFonts w:ascii="Times New Roman" w:hAnsi="Times New Roman" w:cs="Times New Roman"/>
      <w:i/>
      <w:iCs/>
      <w:sz w:val="16"/>
      <w:szCs w:val="16"/>
    </w:rPr>
  </w:style>
  <w:style w:type="paragraph" w:styleId="a8">
    <w:name w:val="header"/>
    <w:basedOn w:val="a"/>
    <w:link w:val="a9"/>
    <w:uiPriority w:val="99"/>
    <w:unhideWhenUsed/>
    <w:rsid w:val="00722098"/>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722098"/>
  </w:style>
  <w:style w:type="paragraph" w:styleId="aa">
    <w:name w:val="footer"/>
    <w:basedOn w:val="a"/>
    <w:link w:val="ab"/>
    <w:uiPriority w:val="99"/>
    <w:unhideWhenUsed/>
    <w:rsid w:val="00722098"/>
    <w:pPr>
      <w:tabs>
        <w:tab w:val="center" w:pos="4677"/>
        <w:tab w:val="right" w:pos="9355"/>
      </w:tabs>
      <w:spacing w:after="0" w:line="240" w:lineRule="auto"/>
    </w:pPr>
  </w:style>
  <w:style w:type="character" w:customStyle="1" w:styleId="ab">
    <w:name w:val="Нижний колонтитул Знак"/>
    <w:basedOn w:val="a0"/>
    <w:link w:val="aa"/>
    <w:uiPriority w:val="99"/>
    <w:rsid w:val="00722098"/>
  </w:style>
  <w:style w:type="paragraph" w:styleId="ac">
    <w:name w:val="Balloon Text"/>
    <w:basedOn w:val="a"/>
    <w:link w:val="ad"/>
    <w:uiPriority w:val="99"/>
    <w:semiHidden/>
    <w:unhideWhenUsed/>
    <w:rsid w:val="00722098"/>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72209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image" Target="media/image4.wmf"/><Relationship Id="rId26" Type="http://schemas.openxmlformats.org/officeDocument/2006/relationships/hyperlink" Target="http://www.wikipedia.org/"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10.bin"/><Relationship Id="rId34" Type="http://schemas.openxmlformats.org/officeDocument/2006/relationships/hyperlink" Target="http://fcior.edu.ru/" TargetMode="Externa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7.bin"/><Relationship Id="rId25" Type="http://schemas.openxmlformats.org/officeDocument/2006/relationships/hyperlink" Target="http://www.drofa.ru/" TargetMode="External"/><Relationship Id="rId33" Type="http://schemas.openxmlformats.org/officeDocument/2006/relationships/hyperlink" Target="http://www.school.edu.ru/"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9.bin"/><Relationship Id="rId29" Type="http://schemas.openxmlformats.org/officeDocument/2006/relationships/hyperlink" Target="http://lit.1september.ru/uro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2.bin"/><Relationship Id="rId32" Type="http://schemas.openxmlformats.org/officeDocument/2006/relationships/hyperlink" Target="http://www.edu.ru/" TargetMode="External"/><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1.bin"/><Relationship Id="rId28" Type="http://schemas.openxmlformats.org/officeDocument/2006/relationships/hyperlink" Target="http://www.school-collection.edu.ru/" TargetMode="External"/><Relationship Id="rId36"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oleObject" Target="embeddings/oleObject8.bin"/><Relationship Id="rId31" Type="http://schemas.openxmlformats.org/officeDocument/2006/relationships/hyperlink" Target="http://www.standart.edu.ru/"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wmf"/><Relationship Id="rId22" Type="http://schemas.openxmlformats.org/officeDocument/2006/relationships/image" Target="media/image5.wmf"/><Relationship Id="rId27" Type="http://schemas.openxmlformats.org/officeDocument/2006/relationships/hyperlink" Target="http://www.rubricon.com/" TargetMode="External"/><Relationship Id="rId30" Type="http://schemas.openxmlformats.org/officeDocument/2006/relationships/hyperlink" Target="http://www.ege.edu.ru/" TargetMode="External"/><Relationship Id="rId35" Type="http://schemas.openxmlformats.org/officeDocument/2006/relationships/hyperlink" Target="http://window.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E0980-3E19-4D70-8DFF-29590DFE4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50</Pages>
  <Words>12193</Words>
  <Characters>69506</Characters>
  <Application>Microsoft Office Word</Application>
  <DocSecurity>0</DocSecurity>
  <Lines>579</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дмитрий худяков</dc:creator>
  <cp:keywords/>
  <dc:description/>
  <cp:lastModifiedBy>User</cp:lastModifiedBy>
  <cp:revision>14</cp:revision>
  <dcterms:created xsi:type="dcterms:W3CDTF">2019-10-12T04:14:00Z</dcterms:created>
  <dcterms:modified xsi:type="dcterms:W3CDTF">2021-09-08T10:45:00Z</dcterms:modified>
</cp:coreProperties>
</file>